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DAECC" w14:textId="77777777" w:rsidR="001B2799" w:rsidRDefault="001B2799" w:rsidP="001B279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Министерство образования и науки Челябинской области</w:t>
      </w:r>
    </w:p>
    <w:p w14:paraId="7567B042" w14:textId="77777777" w:rsidR="001B2799" w:rsidRDefault="001B2799" w:rsidP="001B279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Государственное бюджетное профессиональное образовательное учреждение</w:t>
      </w:r>
    </w:p>
    <w:p w14:paraId="25E1C040" w14:textId="77777777" w:rsidR="001B2799" w:rsidRDefault="001B2799" w:rsidP="001B279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«Верхнеуральский агротехнологический техникум – казачий кадетский корпус»</w:t>
      </w:r>
    </w:p>
    <w:p w14:paraId="60991CDB" w14:textId="77777777" w:rsidR="001B2799" w:rsidRDefault="001B2799" w:rsidP="001B279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(ГБПОУ  «ВАТТ-ККК»)</w:t>
      </w:r>
    </w:p>
    <w:p w14:paraId="6CF4F3F1" w14:textId="77777777" w:rsidR="001B2799" w:rsidRDefault="001B2799" w:rsidP="001B2799">
      <w:pPr>
        <w:shd w:val="clear" w:color="auto" w:fill="FFFFFF"/>
        <w:tabs>
          <w:tab w:val="left" w:pos="3298"/>
        </w:tabs>
        <w:spacing w:after="0" w:line="240" w:lineRule="auto"/>
        <w:jc w:val="center"/>
        <w:rPr>
          <w:rFonts w:ascii="Times New Roman" w:hAnsi="Times New Roman" w:cs="Times New Roman"/>
          <w:sz w:val="24"/>
          <w:szCs w:val="24"/>
        </w:rPr>
      </w:pPr>
    </w:p>
    <w:p w14:paraId="0C3F6475" w14:textId="77777777" w:rsidR="001B2799" w:rsidRDefault="001B2799" w:rsidP="001B2799">
      <w:pPr>
        <w:shd w:val="clear" w:color="auto" w:fill="FFFFFF"/>
        <w:tabs>
          <w:tab w:val="left" w:pos="3298"/>
        </w:tabs>
        <w:spacing w:after="0" w:line="240" w:lineRule="auto"/>
        <w:jc w:val="center"/>
        <w:rPr>
          <w:rFonts w:ascii="Times New Roman" w:hAnsi="Times New Roman" w:cs="Times New Roman"/>
          <w:sz w:val="24"/>
          <w:szCs w:val="24"/>
        </w:rPr>
      </w:pPr>
    </w:p>
    <w:p w14:paraId="76FD9260" w14:textId="77777777" w:rsidR="001B2799" w:rsidRDefault="001B2799" w:rsidP="001B2799">
      <w:pPr>
        <w:shd w:val="clear" w:color="auto" w:fill="FFFFFF"/>
        <w:tabs>
          <w:tab w:val="left" w:pos="3298"/>
        </w:tabs>
        <w:spacing w:after="0" w:line="240" w:lineRule="auto"/>
        <w:jc w:val="center"/>
        <w:rPr>
          <w:rFonts w:ascii="Times New Roman" w:hAnsi="Times New Roman" w:cs="Times New Roman"/>
          <w:sz w:val="24"/>
          <w:szCs w:val="24"/>
        </w:rPr>
      </w:pPr>
    </w:p>
    <w:p w14:paraId="78E55DB7" w14:textId="77777777" w:rsidR="001B2799" w:rsidRDefault="001B2799" w:rsidP="001B2799">
      <w:pPr>
        <w:pStyle w:val="msoorganizationname2"/>
        <w:widowControl w:val="0"/>
        <w:jc w:val="left"/>
        <w:rPr>
          <w:rFonts w:ascii="Times New Roman" w:hAnsi="Times New Roman"/>
          <w:sz w:val="24"/>
          <w:szCs w:val="24"/>
        </w:rPr>
      </w:pPr>
    </w:p>
    <w:p w14:paraId="1249249A" w14:textId="77777777" w:rsidR="001B2799" w:rsidRDefault="001B2799" w:rsidP="001B2799">
      <w:pPr>
        <w:pStyle w:val="msoorganizationname2"/>
        <w:widowControl w:val="0"/>
        <w:jc w:val="left"/>
        <w:rPr>
          <w:rFonts w:ascii="Times New Roman" w:hAnsi="Times New Roman"/>
          <w:sz w:val="24"/>
          <w:szCs w:val="24"/>
        </w:rPr>
      </w:pPr>
    </w:p>
    <w:p w14:paraId="1B0DE9CF" w14:textId="77777777" w:rsidR="001B2799" w:rsidRDefault="001B2799" w:rsidP="001B2799">
      <w:pPr>
        <w:pStyle w:val="msoorganizationname2"/>
        <w:widowControl w:val="0"/>
        <w:jc w:val="left"/>
        <w:rPr>
          <w:rFonts w:ascii="Times New Roman" w:hAnsi="Times New Roman"/>
          <w:sz w:val="24"/>
          <w:szCs w:val="24"/>
        </w:rPr>
      </w:pPr>
    </w:p>
    <w:p w14:paraId="7FCF7712" w14:textId="77777777" w:rsidR="001B2799" w:rsidRDefault="001B2799" w:rsidP="001B2799">
      <w:pPr>
        <w:pStyle w:val="msoorganizationname2"/>
        <w:widowControl w:val="0"/>
        <w:jc w:val="left"/>
        <w:rPr>
          <w:rFonts w:ascii="Times New Roman" w:hAnsi="Times New Roman"/>
          <w:sz w:val="24"/>
          <w:szCs w:val="24"/>
        </w:rPr>
      </w:pPr>
    </w:p>
    <w:p w14:paraId="5517FBAD" w14:textId="77777777" w:rsidR="001B2799" w:rsidRDefault="001B2799" w:rsidP="001B2799">
      <w:pPr>
        <w:widowControl w:val="0"/>
      </w:pPr>
    </w:p>
    <w:p w14:paraId="141F0BB8" w14:textId="77777777" w:rsidR="001B2799" w:rsidRDefault="001B2799" w:rsidP="001B2799">
      <w:pPr>
        <w:widowControl w:val="0"/>
        <w:tabs>
          <w:tab w:val="left" w:pos="2565"/>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РАБОЧАЯ ПРОГРАММА ПРОФЕССИОНАЛЬНОГО МОДУЛЯ</w:t>
      </w:r>
    </w:p>
    <w:p w14:paraId="06114C97" w14:textId="1C8FC07F" w:rsidR="001B2799" w:rsidRDefault="001B2799" w:rsidP="001B2799">
      <w:pPr>
        <w:widowControl w:val="0"/>
        <w:tabs>
          <w:tab w:val="left" w:pos="2565"/>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ПМ.01 </w:t>
      </w:r>
      <w:r w:rsidR="00446464">
        <w:rPr>
          <w:rFonts w:ascii="Times New Roman" w:hAnsi="Times New Roman" w:cs="Times New Roman"/>
          <w:bCs/>
          <w:sz w:val="24"/>
          <w:szCs w:val="24"/>
        </w:rPr>
        <w:t>Озеленение и благоустройство территорий</w:t>
      </w:r>
      <w:r>
        <w:rPr>
          <w:rFonts w:ascii="Times New Roman" w:hAnsi="Times New Roman" w:cs="Times New Roman"/>
          <w:bCs/>
          <w:sz w:val="24"/>
          <w:szCs w:val="24"/>
        </w:rPr>
        <w:t xml:space="preserve"> </w:t>
      </w:r>
    </w:p>
    <w:p w14:paraId="0E2D21FA" w14:textId="4E0B7C77" w:rsidR="00446464" w:rsidRDefault="001B2799" w:rsidP="00446464">
      <w:pPr>
        <w:widowControl w:val="0"/>
        <w:tabs>
          <w:tab w:val="left" w:pos="2565"/>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 </w:t>
      </w:r>
      <w:r w:rsidR="0004225D">
        <w:rPr>
          <w:rFonts w:ascii="Times New Roman" w:hAnsi="Times New Roman" w:cs="Times New Roman"/>
          <w:bCs/>
          <w:sz w:val="24"/>
          <w:szCs w:val="24"/>
        </w:rPr>
        <w:t>п</w:t>
      </w:r>
      <w:r>
        <w:rPr>
          <w:rFonts w:ascii="Times New Roman" w:hAnsi="Times New Roman" w:cs="Times New Roman"/>
          <w:bCs/>
          <w:sz w:val="24"/>
          <w:szCs w:val="24"/>
        </w:rPr>
        <w:t xml:space="preserve">о программе профессионального обучения </w:t>
      </w:r>
      <w:r w:rsidR="00446464">
        <w:rPr>
          <w:rFonts w:ascii="Times New Roman" w:hAnsi="Times New Roman" w:cs="Times New Roman"/>
          <w:bCs/>
          <w:sz w:val="24"/>
          <w:szCs w:val="24"/>
        </w:rPr>
        <w:t xml:space="preserve">из числа лиц с ограниченными возможностями здоровья по профессии рабочего </w:t>
      </w:r>
    </w:p>
    <w:p w14:paraId="746DA3A6" w14:textId="7510522B" w:rsidR="001B2799" w:rsidRPr="00446464" w:rsidRDefault="00446464" w:rsidP="00446464">
      <w:pPr>
        <w:widowControl w:val="0"/>
        <w:tabs>
          <w:tab w:val="left" w:pos="2565"/>
        </w:tabs>
        <w:spacing w:after="0" w:line="240" w:lineRule="auto"/>
        <w:jc w:val="center"/>
        <w:rPr>
          <w:b/>
        </w:rPr>
      </w:pPr>
      <w:r w:rsidRPr="00446464">
        <w:rPr>
          <w:rFonts w:ascii="Times New Roman" w:hAnsi="Times New Roman" w:cs="Times New Roman"/>
          <w:b/>
          <w:sz w:val="24"/>
          <w:szCs w:val="24"/>
        </w:rPr>
        <w:t>17531 «Рабочий зелёного хозяйства»</w:t>
      </w:r>
      <w:r w:rsidR="001B2799" w:rsidRPr="00446464">
        <w:rPr>
          <w:rFonts w:ascii="Times New Roman" w:hAnsi="Times New Roman" w:cs="Times New Roman"/>
          <w:b/>
          <w:sz w:val="24"/>
          <w:szCs w:val="24"/>
        </w:rPr>
        <w:t xml:space="preserve"> </w:t>
      </w:r>
    </w:p>
    <w:p w14:paraId="2D2C09DF" w14:textId="77777777" w:rsidR="001B2799" w:rsidRDefault="001B2799" w:rsidP="001B2799">
      <w:pPr>
        <w:widowControl w:val="0"/>
        <w:jc w:val="center"/>
        <w:rPr>
          <w:rFonts w:ascii="Times New Roman" w:hAnsi="Times New Roman"/>
          <w:b/>
          <w:bCs/>
        </w:rPr>
      </w:pPr>
    </w:p>
    <w:p w14:paraId="0D837F84" w14:textId="77777777" w:rsidR="001B2799" w:rsidRDefault="001B2799" w:rsidP="001B2799">
      <w:pPr>
        <w:widowControl w:val="0"/>
        <w:jc w:val="center"/>
        <w:rPr>
          <w:rFonts w:ascii="Times New Roman" w:hAnsi="Times New Roman"/>
          <w:b/>
          <w:bCs/>
        </w:rPr>
      </w:pPr>
    </w:p>
    <w:p w14:paraId="08BF93B8" w14:textId="77777777" w:rsidR="001B2799" w:rsidRDefault="001B2799" w:rsidP="001B2799">
      <w:pPr>
        <w:widowControl w:val="0"/>
        <w:jc w:val="center"/>
        <w:rPr>
          <w:rFonts w:ascii="Times New Roman" w:hAnsi="Times New Roman"/>
          <w:b/>
          <w:bCs/>
        </w:rPr>
      </w:pPr>
    </w:p>
    <w:p w14:paraId="3892A621" w14:textId="77777777" w:rsidR="001B2799" w:rsidRDefault="001B2799" w:rsidP="001B2799">
      <w:pPr>
        <w:widowControl w:val="0"/>
        <w:jc w:val="center"/>
        <w:rPr>
          <w:rFonts w:ascii="Times New Roman" w:hAnsi="Times New Roman"/>
          <w:b/>
          <w:bCs/>
        </w:rPr>
      </w:pPr>
    </w:p>
    <w:p w14:paraId="6CFC00E0" w14:textId="77777777" w:rsidR="001B2799" w:rsidRDefault="001B2799" w:rsidP="001B2799">
      <w:pPr>
        <w:widowControl w:val="0"/>
        <w:jc w:val="center"/>
        <w:rPr>
          <w:rFonts w:ascii="Times New Roman" w:hAnsi="Times New Roman"/>
          <w:b/>
          <w:bCs/>
        </w:rPr>
      </w:pPr>
    </w:p>
    <w:p w14:paraId="1ABA76C1" w14:textId="77777777" w:rsidR="001B2799" w:rsidRDefault="001B2799" w:rsidP="001B2799">
      <w:pPr>
        <w:widowControl w:val="0"/>
        <w:jc w:val="center"/>
        <w:rPr>
          <w:rFonts w:ascii="Times New Roman" w:hAnsi="Times New Roman"/>
          <w:b/>
          <w:bCs/>
        </w:rPr>
      </w:pPr>
    </w:p>
    <w:p w14:paraId="7E6A9ACF" w14:textId="77777777" w:rsidR="001B2799" w:rsidRDefault="001B2799" w:rsidP="001B2799">
      <w:pPr>
        <w:widowControl w:val="0"/>
        <w:jc w:val="center"/>
        <w:rPr>
          <w:rFonts w:ascii="Times New Roman" w:hAnsi="Times New Roman"/>
          <w:b/>
          <w:bCs/>
        </w:rPr>
      </w:pPr>
    </w:p>
    <w:p w14:paraId="5AC1E917" w14:textId="77777777" w:rsidR="001B2799" w:rsidRDefault="001B2799" w:rsidP="001B2799">
      <w:pPr>
        <w:widowControl w:val="0"/>
        <w:jc w:val="center"/>
        <w:rPr>
          <w:rFonts w:ascii="Times New Roman" w:hAnsi="Times New Roman"/>
          <w:b/>
          <w:bCs/>
        </w:rPr>
      </w:pPr>
    </w:p>
    <w:p w14:paraId="5C17F4CA" w14:textId="77777777" w:rsidR="001B2799" w:rsidRDefault="001B2799" w:rsidP="001B2799">
      <w:pPr>
        <w:widowControl w:val="0"/>
        <w:jc w:val="center"/>
        <w:rPr>
          <w:rFonts w:ascii="Times New Roman" w:hAnsi="Times New Roman"/>
          <w:b/>
          <w:bCs/>
        </w:rPr>
      </w:pPr>
    </w:p>
    <w:p w14:paraId="1E16D6A1" w14:textId="77777777" w:rsidR="001B2799" w:rsidRDefault="001B2799" w:rsidP="001B2799">
      <w:pPr>
        <w:widowControl w:val="0"/>
        <w:jc w:val="center"/>
        <w:rPr>
          <w:rFonts w:ascii="Times New Roman" w:hAnsi="Times New Roman"/>
          <w:b/>
          <w:bCs/>
        </w:rPr>
      </w:pPr>
    </w:p>
    <w:p w14:paraId="6D34B1E2" w14:textId="77777777" w:rsidR="001B2799" w:rsidRDefault="001B2799" w:rsidP="001B2799">
      <w:pPr>
        <w:widowControl w:val="0"/>
        <w:jc w:val="center"/>
        <w:rPr>
          <w:rFonts w:ascii="Times New Roman" w:hAnsi="Times New Roman"/>
          <w:b/>
          <w:bCs/>
        </w:rPr>
      </w:pPr>
    </w:p>
    <w:p w14:paraId="19990B50" w14:textId="77777777" w:rsidR="001B2799" w:rsidRDefault="001B2799" w:rsidP="001B2799">
      <w:pPr>
        <w:widowControl w:val="0"/>
        <w:jc w:val="center"/>
        <w:rPr>
          <w:rFonts w:ascii="Times New Roman" w:hAnsi="Times New Roman"/>
          <w:b/>
          <w:bCs/>
        </w:rPr>
      </w:pPr>
    </w:p>
    <w:p w14:paraId="1F53B83B" w14:textId="77777777" w:rsidR="001B2799" w:rsidRDefault="001B2799" w:rsidP="001B2799">
      <w:pPr>
        <w:widowControl w:val="0"/>
        <w:jc w:val="center"/>
        <w:rPr>
          <w:rFonts w:ascii="Times New Roman" w:hAnsi="Times New Roman"/>
          <w:b/>
          <w:bCs/>
        </w:rPr>
      </w:pPr>
    </w:p>
    <w:p w14:paraId="69CF83CD" w14:textId="77777777" w:rsidR="001B2799" w:rsidRDefault="001B2799" w:rsidP="001B2799">
      <w:pPr>
        <w:widowControl w:val="0"/>
        <w:jc w:val="center"/>
        <w:rPr>
          <w:rFonts w:ascii="Times New Roman" w:hAnsi="Times New Roman"/>
          <w:b/>
          <w:bCs/>
        </w:rPr>
      </w:pPr>
    </w:p>
    <w:p w14:paraId="59003D8B" w14:textId="77777777" w:rsidR="001B2799" w:rsidRDefault="001B2799" w:rsidP="001B2799">
      <w:pPr>
        <w:widowControl w:val="0"/>
        <w:jc w:val="center"/>
        <w:rPr>
          <w:rFonts w:ascii="Times New Roman" w:hAnsi="Times New Roman"/>
          <w:b/>
          <w:bCs/>
        </w:rPr>
      </w:pPr>
    </w:p>
    <w:p w14:paraId="68AB416D" w14:textId="77777777" w:rsidR="001B2799" w:rsidRDefault="001B2799" w:rsidP="001B2799">
      <w:pPr>
        <w:widowControl w:val="0"/>
        <w:jc w:val="center"/>
        <w:rPr>
          <w:rFonts w:ascii="Times New Roman" w:hAnsi="Times New Roman"/>
          <w:b/>
          <w:bCs/>
        </w:rPr>
      </w:pPr>
    </w:p>
    <w:p w14:paraId="6B745930" w14:textId="77777777" w:rsidR="001B2799" w:rsidRDefault="001B2799" w:rsidP="001B2799">
      <w:pPr>
        <w:widowControl w:val="0"/>
        <w:jc w:val="center"/>
        <w:rPr>
          <w:rFonts w:ascii="Times New Roman" w:hAnsi="Times New Roman"/>
          <w:b/>
          <w:bCs/>
        </w:rPr>
      </w:pPr>
    </w:p>
    <w:p w14:paraId="1715E9D9" w14:textId="77777777" w:rsidR="001B2799" w:rsidRDefault="001B2799" w:rsidP="001B2799">
      <w:pPr>
        <w:widowControl w:val="0"/>
        <w:jc w:val="center"/>
        <w:rPr>
          <w:rFonts w:ascii="Times New Roman" w:hAnsi="Times New Roman"/>
          <w:b/>
          <w:bCs/>
        </w:rPr>
      </w:pPr>
    </w:p>
    <w:p w14:paraId="7945D0D0" w14:textId="7E7B7A09" w:rsidR="001B2799" w:rsidRDefault="001B2799" w:rsidP="001B2799">
      <w:pPr>
        <w:spacing w:line="360" w:lineRule="auto"/>
        <w:jc w:val="center"/>
        <w:rPr>
          <w:rFonts w:ascii="Times New Roman" w:hAnsi="Times New Roman"/>
        </w:rPr>
      </w:pPr>
      <w:r>
        <w:rPr>
          <w:rFonts w:ascii="Times New Roman" w:hAnsi="Times New Roman"/>
        </w:rPr>
        <w:t>202</w:t>
      </w:r>
      <w:r w:rsidR="00257C7B">
        <w:rPr>
          <w:rFonts w:ascii="Times New Roman" w:hAnsi="Times New Roman"/>
        </w:rPr>
        <w:t>5 г.</w:t>
      </w:r>
    </w:p>
    <w:p w14:paraId="0668BB2B" w14:textId="77777777" w:rsidR="001B2799" w:rsidRDefault="001B2799" w:rsidP="001B2799">
      <w:pPr>
        <w:spacing w:line="360" w:lineRule="auto"/>
        <w:jc w:val="center"/>
        <w:rPr>
          <w:rFonts w:ascii="Times New Roman" w:hAnsi="Times New Roman"/>
        </w:rPr>
      </w:pPr>
    </w:p>
    <w:p w14:paraId="7AE120FB" w14:textId="77777777" w:rsidR="001B2799" w:rsidRDefault="001B2799" w:rsidP="001B2799">
      <w:pPr>
        <w:spacing w:line="360" w:lineRule="auto"/>
        <w:jc w:val="center"/>
        <w:rPr>
          <w:rFonts w:ascii="Times New Roman" w:hAnsi="Times New Roman"/>
        </w:rPr>
      </w:pPr>
    </w:p>
    <w:p w14:paraId="29BB3E83" w14:textId="77777777" w:rsidR="001B2799" w:rsidRDefault="001B2799" w:rsidP="001B2799">
      <w:pPr>
        <w:spacing w:line="360" w:lineRule="auto"/>
        <w:jc w:val="center"/>
        <w:rPr>
          <w:rFonts w:ascii="Times New Roman" w:hAnsi="Times New Roman"/>
        </w:rPr>
      </w:pPr>
    </w:p>
    <w:p w14:paraId="0F59EEDA" w14:textId="77777777" w:rsidR="001B2799" w:rsidRDefault="001B2799" w:rsidP="001B2799">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Рабочая программа профессионального модуля разработана на основе: </w:t>
      </w:r>
    </w:p>
    <w:p w14:paraId="39694D5B" w14:textId="1E6B2DD5" w:rsidR="001B2799" w:rsidRDefault="00392FED" w:rsidP="001B2799">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B2799">
        <w:rPr>
          <w:rFonts w:ascii="Times New Roman" w:hAnsi="Times New Roman" w:cs="Times New Roman"/>
          <w:sz w:val="24"/>
          <w:szCs w:val="24"/>
        </w:rPr>
        <w:t xml:space="preserve">Федерального государственного образовательного стандарта среднего профессионального образования по профессии </w:t>
      </w:r>
      <w:r w:rsidR="00B666D8" w:rsidRPr="005B7427">
        <w:rPr>
          <w:rFonts w:ascii="Times New Roman" w:eastAsia="Calibri" w:hAnsi="Times New Roman" w:cs="Times New Roman"/>
          <w:bCs/>
          <w:color w:val="000000" w:themeColor="text1"/>
          <w:sz w:val="24"/>
          <w:szCs w:val="24"/>
        </w:rPr>
        <w:t>35.01.19 Мастер садово-паркового и ландшафтного строительства</w:t>
      </w:r>
      <w:r w:rsidR="00B666D8" w:rsidRPr="005B7427">
        <w:rPr>
          <w:rFonts w:ascii="Times New Roman" w:hAnsi="Times New Roman" w:cs="Times New Roman"/>
          <w:bCs/>
          <w:iCs/>
          <w:color w:val="000000" w:themeColor="text1"/>
          <w:sz w:val="24"/>
          <w:szCs w:val="24"/>
        </w:rPr>
        <w:t>,</w:t>
      </w:r>
      <w:r w:rsidR="00B666D8" w:rsidRPr="005B7427">
        <w:rPr>
          <w:rFonts w:ascii="Times New Roman" w:hAnsi="Times New Roman" w:cs="Times New Roman"/>
          <w:bCs/>
          <w:color w:val="000000" w:themeColor="text1"/>
          <w:sz w:val="24"/>
          <w:szCs w:val="24"/>
        </w:rPr>
        <w:t xml:space="preserve"> </w:t>
      </w:r>
      <w:r w:rsidR="00B666D8" w:rsidRPr="005B7427">
        <w:rPr>
          <w:rFonts w:ascii="Times New Roman" w:eastAsia="Calibri" w:hAnsi="Times New Roman" w:cs="Times New Roman"/>
          <w:bCs/>
          <w:color w:val="000000" w:themeColor="text1"/>
          <w:sz w:val="24"/>
          <w:szCs w:val="24"/>
        </w:rPr>
        <w:t xml:space="preserve">утвержденным приказом </w:t>
      </w:r>
      <w:r w:rsidR="00B666D8" w:rsidRPr="005B7427">
        <w:rPr>
          <w:rFonts w:ascii="Times New Roman" w:hAnsi="Times New Roman" w:cs="Times New Roman"/>
          <w:bCs/>
          <w:iCs/>
          <w:color w:val="000000" w:themeColor="text1"/>
          <w:sz w:val="24"/>
          <w:szCs w:val="24"/>
        </w:rPr>
        <w:t>Министерства просвещения Российской Федерации</w:t>
      </w:r>
      <w:r w:rsidR="00B666D8" w:rsidRPr="005B7427">
        <w:rPr>
          <w:rFonts w:ascii="Times New Roman" w:hAnsi="Times New Roman" w:cs="Times New Roman"/>
          <w:bCs/>
          <w:color w:val="000000" w:themeColor="text1"/>
          <w:sz w:val="24"/>
          <w:szCs w:val="24"/>
        </w:rPr>
        <w:t xml:space="preserve"> 21 ноября 2023 г. № 881 (далее – ФГОС, ФГОС СПО)</w:t>
      </w:r>
      <w:r w:rsidR="00B666D8">
        <w:rPr>
          <w:rFonts w:ascii="Times New Roman" w:hAnsi="Times New Roman" w:cs="Times New Roman"/>
          <w:bCs/>
          <w:color w:val="000000" w:themeColor="text1"/>
          <w:sz w:val="24"/>
          <w:szCs w:val="24"/>
        </w:rPr>
        <w:t xml:space="preserve">, </w:t>
      </w:r>
      <w:r w:rsidR="0004225D" w:rsidRPr="0004225D">
        <w:rPr>
          <w:rFonts w:ascii="Times New Roman" w:hAnsi="Times New Roman" w:cs="Times New Roman"/>
        </w:rPr>
        <w:t>зарегистрировано в Минюсте России 21 декабря 2023 г. N 76540 ( программе профессиональной подготовки</w:t>
      </w:r>
      <w:r w:rsidR="001B2799" w:rsidRPr="0004225D">
        <w:rPr>
          <w:rFonts w:ascii="Times New Roman" w:hAnsi="Times New Roman" w:cs="Times New Roman"/>
          <w:sz w:val="24"/>
          <w:szCs w:val="24"/>
        </w:rPr>
        <w:t>)</w:t>
      </w:r>
      <w:r w:rsidR="001B2799">
        <w:rPr>
          <w:rFonts w:ascii="Times New Roman" w:hAnsi="Times New Roman" w:cs="Times New Roman"/>
          <w:sz w:val="24"/>
          <w:szCs w:val="24"/>
        </w:rPr>
        <w:t xml:space="preserve"> и является частью  программы профессионального обучения </w:t>
      </w:r>
      <w:r w:rsidR="0004225D">
        <w:rPr>
          <w:rFonts w:ascii="Times New Roman" w:hAnsi="Times New Roman" w:cs="Times New Roman"/>
          <w:sz w:val="24"/>
          <w:szCs w:val="24"/>
        </w:rPr>
        <w:t>из числа лиц с ограниченными возможностями здоровья по профессии рабочего 17531 «Рабочий зеленного хозяйства</w:t>
      </w:r>
      <w:r w:rsidR="001B2799">
        <w:rPr>
          <w:rFonts w:ascii="Times New Roman" w:hAnsi="Times New Roman" w:cs="Times New Roman"/>
          <w:sz w:val="24"/>
          <w:szCs w:val="24"/>
        </w:rPr>
        <w:t>»;</w:t>
      </w:r>
    </w:p>
    <w:p w14:paraId="17C98077" w14:textId="2FE4B85F" w:rsidR="001B2799" w:rsidRDefault="001B2799" w:rsidP="001B2799">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Программы профессионального воспитания и социализации Государственного бюджетного  профессионального образовательного учреждения « Верхнеуральский агротехнологический техникум-казачий кадетский корпус» и рабочей программы воспитания по программе профессионального обучения </w:t>
      </w:r>
      <w:r w:rsidR="0004225D">
        <w:rPr>
          <w:rFonts w:ascii="Times New Roman" w:hAnsi="Times New Roman" w:cs="Times New Roman"/>
          <w:sz w:val="24"/>
          <w:szCs w:val="24"/>
        </w:rPr>
        <w:t>из числа лиц с ограниченными возможностями здоровья по профессии рабочего 17531</w:t>
      </w:r>
      <w:r>
        <w:rPr>
          <w:rFonts w:ascii="Times New Roman" w:hAnsi="Times New Roman" w:cs="Times New Roman"/>
          <w:sz w:val="24"/>
          <w:szCs w:val="24"/>
        </w:rPr>
        <w:t>«</w:t>
      </w:r>
      <w:r w:rsidR="0004225D">
        <w:rPr>
          <w:rFonts w:ascii="Times New Roman" w:hAnsi="Times New Roman" w:cs="Times New Roman"/>
          <w:sz w:val="24"/>
          <w:szCs w:val="24"/>
        </w:rPr>
        <w:t>Рабочий зеленного хозяйства</w:t>
      </w:r>
      <w:r>
        <w:rPr>
          <w:rFonts w:ascii="Times New Roman" w:hAnsi="Times New Roman" w:cs="Times New Roman"/>
          <w:sz w:val="24"/>
          <w:szCs w:val="24"/>
        </w:rPr>
        <w:t>»</w:t>
      </w:r>
    </w:p>
    <w:p w14:paraId="285217FE" w14:textId="77777777" w:rsidR="001B2799" w:rsidRDefault="001B2799" w:rsidP="001B2799">
      <w:pPr>
        <w:widowControl w:val="0"/>
        <w:spacing w:after="0" w:line="240" w:lineRule="auto"/>
        <w:rPr>
          <w:rFonts w:ascii="Times New Roman" w:hAnsi="Times New Roman" w:cs="Times New Roman"/>
          <w:sz w:val="24"/>
          <w:szCs w:val="24"/>
        </w:rPr>
      </w:pPr>
    </w:p>
    <w:p w14:paraId="706F3F0A" w14:textId="77777777" w:rsidR="001B2799" w:rsidRDefault="001B2799" w:rsidP="001B2799">
      <w:pPr>
        <w:widowControl w:val="0"/>
        <w:spacing w:after="0" w:line="240" w:lineRule="auto"/>
        <w:rPr>
          <w:rFonts w:ascii="Times New Roman" w:hAnsi="Times New Roman" w:cs="Times New Roman"/>
          <w:sz w:val="24"/>
          <w:szCs w:val="24"/>
        </w:rPr>
      </w:pPr>
    </w:p>
    <w:p w14:paraId="76D265AE" w14:textId="77777777" w:rsidR="001B2799" w:rsidRDefault="001B2799" w:rsidP="001B2799">
      <w:pPr>
        <w:spacing w:after="0" w:line="240" w:lineRule="auto"/>
        <w:jc w:val="both"/>
        <w:rPr>
          <w:rFonts w:ascii="Times New Roman" w:hAnsi="Times New Roman" w:cs="Times New Roman"/>
          <w:spacing w:val="2"/>
          <w:sz w:val="24"/>
          <w:szCs w:val="24"/>
        </w:rPr>
      </w:pPr>
      <w:r>
        <w:rPr>
          <w:rFonts w:ascii="Times New Roman" w:hAnsi="Times New Roman" w:cs="Times New Roman"/>
          <w:b/>
          <w:sz w:val="24"/>
          <w:szCs w:val="24"/>
        </w:rPr>
        <w:t>Организация – разработчик</w:t>
      </w:r>
      <w:r>
        <w:rPr>
          <w:rFonts w:ascii="Times New Roman" w:hAnsi="Times New Roman" w:cs="Times New Roman"/>
          <w:sz w:val="24"/>
          <w:szCs w:val="24"/>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0093B894" w14:textId="77777777" w:rsidR="001B2799" w:rsidRDefault="001B2799" w:rsidP="001B2799">
      <w:pPr>
        <w:tabs>
          <w:tab w:val="left" w:pos="426"/>
        </w:tabs>
        <w:autoSpaceDE w:val="0"/>
        <w:autoSpaceDN w:val="0"/>
        <w:adjustRightInd w:val="0"/>
        <w:spacing w:after="0" w:line="240" w:lineRule="auto"/>
        <w:ind w:right="20" w:firstLine="709"/>
        <w:rPr>
          <w:rFonts w:ascii="Times New Roman" w:hAnsi="Times New Roman" w:cs="Times New Roman"/>
          <w:spacing w:val="2"/>
          <w:sz w:val="24"/>
          <w:szCs w:val="24"/>
        </w:rPr>
      </w:pPr>
    </w:p>
    <w:p w14:paraId="3E1CBCB0" w14:textId="77777777" w:rsidR="001B2799" w:rsidRDefault="001B2799" w:rsidP="001B2799">
      <w:pPr>
        <w:spacing w:after="0" w:line="240" w:lineRule="auto"/>
        <w:rPr>
          <w:rFonts w:ascii="Times New Roman" w:eastAsia="Calibri" w:hAnsi="Times New Roman" w:cs="Times New Roman"/>
          <w:b/>
          <w:sz w:val="24"/>
          <w:szCs w:val="24"/>
        </w:rPr>
      </w:pPr>
    </w:p>
    <w:p w14:paraId="0C465D81" w14:textId="77777777" w:rsidR="0004225D" w:rsidRPr="0004225D" w:rsidRDefault="0004225D" w:rsidP="0004225D">
      <w:pPr>
        <w:widowControl w:val="0"/>
        <w:spacing w:after="0" w:line="240" w:lineRule="auto"/>
        <w:rPr>
          <w:rFonts w:ascii="Times New Roman" w:eastAsia="Times New Roman" w:hAnsi="Times New Roman" w:cs="Times New Roman"/>
          <w:b/>
          <w:sz w:val="24"/>
          <w:szCs w:val="24"/>
          <w:lang w:eastAsia="ru-RU"/>
        </w:rPr>
      </w:pPr>
      <w:r w:rsidRPr="0004225D">
        <w:rPr>
          <w:rFonts w:ascii="Times New Roman" w:eastAsia="Times New Roman" w:hAnsi="Times New Roman" w:cs="Times New Roman"/>
          <w:b/>
          <w:sz w:val="24"/>
          <w:szCs w:val="24"/>
          <w:lang w:eastAsia="ru-RU"/>
        </w:rPr>
        <w:t xml:space="preserve">Рассмотрено и утверждено </w:t>
      </w:r>
    </w:p>
    <w:p w14:paraId="027DE832" w14:textId="77777777" w:rsidR="0004225D" w:rsidRPr="0004225D" w:rsidRDefault="0004225D" w:rsidP="0004225D">
      <w:pPr>
        <w:widowControl w:val="0"/>
        <w:spacing w:after="0" w:line="240" w:lineRule="auto"/>
        <w:rPr>
          <w:rFonts w:ascii="Times New Roman" w:eastAsia="Times New Roman" w:hAnsi="Times New Roman" w:cs="Times New Roman"/>
          <w:b/>
          <w:sz w:val="24"/>
          <w:szCs w:val="24"/>
          <w:lang w:eastAsia="ru-RU"/>
        </w:rPr>
      </w:pPr>
      <w:r w:rsidRPr="0004225D">
        <w:rPr>
          <w:rFonts w:ascii="Times New Roman" w:eastAsia="Times New Roman" w:hAnsi="Times New Roman" w:cs="Times New Roman"/>
          <w:b/>
          <w:sz w:val="24"/>
          <w:szCs w:val="24"/>
          <w:lang w:eastAsia="ru-RU"/>
        </w:rPr>
        <w:t>Протоколом педагогического совета</w:t>
      </w:r>
    </w:p>
    <w:p w14:paraId="334180D6" w14:textId="77777777" w:rsidR="0004225D" w:rsidRPr="0004225D" w:rsidRDefault="0004225D" w:rsidP="0004225D">
      <w:pPr>
        <w:widowControl w:val="0"/>
        <w:spacing w:after="0" w:line="240" w:lineRule="auto"/>
        <w:rPr>
          <w:rFonts w:ascii="Times New Roman" w:eastAsia="Times New Roman" w:hAnsi="Times New Roman" w:cs="Times New Roman"/>
          <w:b/>
          <w:sz w:val="24"/>
          <w:szCs w:val="24"/>
          <w:lang w:eastAsia="ru-RU"/>
        </w:rPr>
      </w:pPr>
      <w:r w:rsidRPr="0004225D">
        <w:rPr>
          <w:rFonts w:ascii="Times New Roman" w:eastAsia="Times New Roman" w:hAnsi="Times New Roman" w:cs="Times New Roman"/>
          <w:b/>
          <w:sz w:val="24"/>
          <w:szCs w:val="24"/>
          <w:lang w:eastAsia="ru-RU"/>
        </w:rPr>
        <w:t>ГБПОУ «ВАТТ-ККК»</w:t>
      </w:r>
    </w:p>
    <w:p w14:paraId="72F84DD6" w14:textId="37F2A7E2" w:rsidR="0004225D" w:rsidRPr="0004225D" w:rsidRDefault="0004225D" w:rsidP="0004225D">
      <w:pPr>
        <w:widowControl w:val="0"/>
        <w:spacing w:after="0" w:line="240" w:lineRule="auto"/>
        <w:rPr>
          <w:rFonts w:ascii="Times New Roman" w:eastAsia="Times New Roman" w:hAnsi="Times New Roman" w:cs="Times New Roman"/>
          <w:b/>
          <w:sz w:val="24"/>
          <w:szCs w:val="24"/>
          <w:lang w:eastAsia="ru-RU"/>
        </w:rPr>
      </w:pPr>
      <w:r w:rsidRPr="0004225D">
        <w:rPr>
          <w:rFonts w:ascii="Times New Roman" w:eastAsia="Times New Roman" w:hAnsi="Times New Roman" w:cs="Times New Roman"/>
          <w:b/>
          <w:sz w:val="24"/>
          <w:szCs w:val="24"/>
          <w:lang w:eastAsia="ru-RU"/>
        </w:rPr>
        <w:t xml:space="preserve">Протокол № </w:t>
      </w:r>
      <w:r w:rsidR="00257C7B">
        <w:rPr>
          <w:rFonts w:ascii="Times New Roman" w:eastAsia="Times New Roman" w:hAnsi="Times New Roman" w:cs="Times New Roman"/>
          <w:b/>
          <w:sz w:val="24"/>
          <w:szCs w:val="24"/>
          <w:lang w:eastAsia="ru-RU"/>
        </w:rPr>
        <w:t>6</w:t>
      </w:r>
      <w:r w:rsidRPr="0004225D">
        <w:rPr>
          <w:rFonts w:ascii="Times New Roman" w:eastAsia="Times New Roman" w:hAnsi="Times New Roman" w:cs="Times New Roman"/>
          <w:b/>
          <w:sz w:val="24"/>
          <w:szCs w:val="24"/>
          <w:lang w:eastAsia="ru-RU"/>
        </w:rPr>
        <w:t xml:space="preserve"> от </w:t>
      </w:r>
      <w:r w:rsidR="00257C7B">
        <w:rPr>
          <w:rFonts w:ascii="Times New Roman" w:eastAsia="Times New Roman" w:hAnsi="Times New Roman" w:cs="Times New Roman"/>
          <w:b/>
          <w:sz w:val="24"/>
          <w:szCs w:val="24"/>
          <w:lang w:eastAsia="ru-RU"/>
        </w:rPr>
        <w:t>30.06.2025</w:t>
      </w:r>
      <w:r w:rsidRPr="0004225D">
        <w:rPr>
          <w:rFonts w:ascii="Times New Roman" w:eastAsia="Times New Roman" w:hAnsi="Times New Roman" w:cs="Times New Roman"/>
          <w:b/>
          <w:sz w:val="24"/>
          <w:szCs w:val="24"/>
          <w:lang w:eastAsia="ru-RU"/>
        </w:rPr>
        <w:t xml:space="preserve"> г.</w:t>
      </w:r>
    </w:p>
    <w:p w14:paraId="2ECBBDE7" w14:textId="77777777" w:rsidR="0004225D" w:rsidRDefault="0004225D" w:rsidP="001B2799">
      <w:pPr>
        <w:spacing w:after="0" w:line="240" w:lineRule="auto"/>
        <w:rPr>
          <w:rFonts w:ascii="Times New Roman" w:eastAsia="Times New Roman" w:hAnsi="Times New Roman" w:cs="Times New Roman"/>
          <w:b/>
          <w:sz w:val="24"/>
          <w:szCs w:val="24"/>
        </w:rPr>
      </w:pPr>
    </w:p>
    <w:p w14:paraId="2E373654" w14:textId="77777777" w:rsidR="0004225D" w:rsidRDefault="0004225D" w:rsidP="001B2799">
      <w:pPr>
        <w:spacing w:after="0" w:line="240" w:lineRule="auto"/>
        <w:rPr>
          <w:rFonts w:ascii="Times New Roman" w:eastAsia="Times New Roman" w:hAnsi="Times New Roman" w:cs="Times New Roman"/>
          <w:b/>
          <w:sz w:val="24"/>
          <w:szCs w:val="24"/>
        </w:rPr>
      </w:pPr>
    </w:p>
    <w:p w14:paraId="140B7890" w14:textId="594103AF" w:rsidR="001B2799" w:rsidRDefault="001B2799" w:rsidP="001B279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Разработал: </w:t>
      </w:r>
    </w:p>
    <w:p w14:paraId="171CF020" w14:textId="187B1C66" w:rsidR="001B2799" w:rsidRDefault="001B2799" w:rsidP="001B2799">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
          <w:sz w:val="24"/>
          <w:szCs w:val="24"/>
        </w:rPr>
        <w:t xml:space="preserve">Литвинова Е.В. </w:t>
      </w:r>
      <w:r>
        <w:rPr>
          <w:rFonts w:ascii="Times New Roman" w:eastAsia="Times New Roman" w:hAnsi="Times New Roman" w:cs="Times New Roman"/>
          <w:bCs/>
          <w:sz w:val="24"/>
          <w:szCs w:val="24"/>
        </w:rPr>
        <w:t>преподаватель</w:t>
      </w:r>
      <w:r w:rsidR="00257C7B">
        <w:rPr>
          <w:rFonts w:ascii="Times New Roman" w:eastAsia="Times New Roman" w:hAnsi="Times New Roman" w:cs="Times New Roman"/>
          <w:bCs/>
          <w:sz w:val="24"/>
          <w:szCs w:val="24"/>
        </w:rPr>
        <w:t xml:space="preserve"> </w:t>
      </w:r>
      <w:r w:rsidR="00257C7B">
        <w:rPr>
          <w:rFonts w:ascii="Times New Roman" w:eastAsia="Times New Roman" w:hAnsi="Times New Roman" w:cs="Times New Roman"/>
          <w:bCs/>
          <w:sz w:val="24"/>
          <w:szCs w:val="24"/>
          <w:lang w:val="en-US"/>
        </w:rPr>
        <w:t>I</w:t>
      </w:r>
      <w:r w:rsidR="00257C7B">
        <w:rPr>
          <w:rFonts w:ascii="Times New Roman" w:eastAsia="Times New Roman" w:hAnsi="Times New Roman" w:cs="Times New Roman"/>
          <w:bCs/>
          <w:sz w:val="24"/>
          <w:szCs w:val="24"/>
        </w:rPr>
        <w:t xml:space="preserve"> категории</w:t>
      </w:r>
    </w:p>
    <w:p w14:paraId="4C34BDDC" w14:textId="477F10A9" w:rsidR="001B2799" w:rsidRDefault="00257C7B" w:rsidP="001B2799">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Литвинова Е</w:t>
      </w:r>
      <w:r w:rsidR="0003198F">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В.</w:t>
      </w:r>
      <w:r w:rsidR="001B2799">
        <w:rPr>
          <w:rFonts w:ascii="Times New Roman" w:eastAsia="Times New Roman" w:hAnsi="Times New Roman" w:cs="Times New Roman"/>
          <w:bCs/>
          <w:sz w:val="24"/>
          <w:szCs w:val="24"/>
        </w:rPr>
        <w:t xml:space="preserve"> мастер п/о</w:t>
      </w:r>
    </w:p>
    <w:p w14:paraId="1E6490A4" w14:textId="77777777" w:rsidR="001B2799" w:rsidRDefault="001B2799" w:rsidP="001B2799">
      <w:pPr>
        <w:spacing w:after="0" w:line="240" w:lineRule="auto"/>
        <w:rPr>
          <w:rFonts w:ascii="Times New Roman" w:eastAsia="Times New Roman" w:hAnsi="Times New Roman" w:cs="Times New Roman"/>
          <w:bCs/>
          <w:sz w:val="24"/>
          <w:szCs w:val="24"/>
        </w:rPr>
      </w:pPr>
    </w:p>
    <w:p w14:paraId="130DB6C0" w14:textId="77777777" w:rsidR="001B2799" w:rsidRDefault="001B2799" w:rsidP="001B2799">
      <w:pPr>
        <w:spacing w:after="0" w:line="240" w:lineRule="auto"/>
        <w:rPr>
          <w:rFonts w:ascii="Times New Roman" w:eastAsia="Times New Roman" w:hAnsi="Times New Roman" w:cs="Times New Roman"/>
          <w:b/>
          <w:sz w:val="24"/>
          <w:szCs w:val="24"/>
        </w:rPr>
      </w:pPr>
    </w:p>
    <w:p w14:paraId="1028AF0E" w14:textId="77777777" w:rsidR="001B2799" w:rsidRDefault="001B2799" w:rsidP="001B2799">
      <w:pPr>
        <w:spacing w:after="0" w:line="240" w:lineRule="auto"/>
        <w:rPr>
          <w:rFonts w:ascii="Times New Roman" w:eastAsia="Times New Roman" w:hAnsi="Times New Roman" w:cs="Times New Roman"/>
          <w:b/>
          <w:sz w:val="24"/>
          <w:szCs w:val="24"/>
        </w:rPr>
      </w:pPr>
    </w:p>
    <w:p w14:paraId="03D0749F" w14:textId="77777777" w:rsidR="001B2799" w:rsidRDefault="001B2799" w:rsidP="001B2799">
      <w:pPr>
        <w:spacing w:after="0" w:line="240" w:lineRule="auto"/>
        <w:rPr>
          <w:rFonts w:ascii="Times New Roman" w:eastAsia="Times New Roman" w:hAnsi="Times New Roman" w:cs="Times New Roman"/>
          <w:b/>
          <w:sz w:val="24"/>
          <w:szCs w:val="24"/>
        </w:rPr>
      </w:pPr>
    </w:p>
    <w:p w14:paraId="6F16A4A4" w14:textId="77777777" w:rsidR="001B2799" w:rsidRDefault="001B2799" w:rsidP="001B2799">
      <w:pPr>
        <w:rPr>
          <w:rFonts w:eastAsiaTheme="minorEastAsia"/>
          <w:b/>
          <w:lang w:eastAsia="ar-SA"/>
        </w:rPr>
      </w:pPr>
    </w:p>
    <w:p w14:paraId="52B72036" w14:textId="77777777" w:rsidR="001B2799" w:rsidRDefault="001B2799" w:rsidP="001B2799">
      <w:pPr>
        <w:rPr>
          <w:lang w:eastAsia="ar-SA"/>
        </w:rPr>
      </w:pPr>
    </w:p>
    <w:p w14:paraId="565BA28A" w14:textId="77777777" w:rsidR="001B2799" w:rsidRDefault="001B2799" w:rsidP="001B2799">
      <w:pPr>
        <w:spacing w:after="0"/>
        <w:rPr>
          <w:rFonts w:ascii="Times New Roman" w:hAnsi="Times New Roman"/>
          <w:sz w:val="24"/>
          <w:szCs w:val="24"/>
          <w:lang w:eastAsia="ar-SA"/>
        </w:rPr>
      </w:pPr>
    </w:p>
    <w:p w14:paraId="147769B1" w14:textId="77777777" w:rsidR="001B2799" w:rsidRDefault="001B2799" w:rsidP="001B2799">
      <w:pPr>
        <w:spacing w:after="0"/>
        <w:rPr>
          <w:rFonts w:ascii="Times New Roman" w:hAnsi="Times New Roman"/>
          <w:sz w:val="24"/>
          <w:szCs w:val="24"/>
          <w:lang w:eastAsia="ar-SA"/>
        </w:rPr>
      </w:pPr>
    </w:p>
    <w:p w14:paraId="441E71CF" w14:textId="7D6C4A05" w:rsidR="001B2799" w:rsidRDefault="001B2799" w:rsidP="001B2799">
      <w:pPr>
        <w:spacing w:after="0"/>
        <w:rPr>
          <w:rFonts w:ascii="Times New Roman" w:hAnsi="Times New Roman"/>
          <w:sz w:val="24"/>
          <w:szCs w:val="24"/>
          <w:lang w:eastAsia="ar-SA"/>
        </w:rPr>
      </w:pPr>
    </w:p>
    <w:p w14:paraId="3E6091D6" w14:textId="3EA437D8" w:rsidR="00392FED" w:rsidRDefault="00392FED" w:rsidP="001B2799">
      <w:pPr>
        <w:spacing w:after="0"/>
        <w:rPr>
          <w:rFonts w:ascii="Times New Roman" w:hAnsi="Times New Roman"/>
          <w:sz w:val="24"/>
          <w:szCs w:val="24"/>
          <w:lang w:eastAsia="ar-SA"/>
        </w:rPr>
      </w:pPr>
    </w:p>
    <w:p w14:paraId="3CFF40CC" w14:textId="3C71DA72" w:rsidR="00392FED" w:rsidRDefault="00392FED" w:rsidP="001B2799">
      <w:pPr>
        <w:spacing w:after="0"/>
        <w:rPr>
          <w:rFonts w:ascii="Times New Roman" w:hAnsi="Times New Roman"/>
          <w:sz w:val="24"/>
          <w:szCs w:val="24"/>
          <w:lang w:eastAsia="ar-SA"/>
        </w:rPr>
      </w:pPr>
    </w:p>
    <w:p w14:paraId="76D61B55" w14:textId="77777777" w:rsidR="00392FED" w:rsidRDefault="00392FED" w:rsidP="001B2799">
      <w:pPr>
        <w:spacing w:after="0"/>
        <w:rPr>
          <w:rFonts w:ascii="Times New Roman" w:hAnsi="Times New Roman"/>
          <w:sz w:val="24"/>
          <w:szCs w:val="24"/>
          <w:lang w:eastAsia="ar-SA"/>
        </w:rPr>
      </w:pPr>
    </w:p>
    <w:p w14:paraId="5F00E91D" w14:textId="77777777" w:rsidR="001B2799" w:rsidRDefault="001B2799" w:rsidP="001B2799">
      <w:pPr>
        <w:spacing w:after="0"/>
        <w:rPr>
          <w:rFonts w:ascii="Times New Roman" w:hAnsi="Times New Roman"/>
          <w:sz w:val="24"/>
          <w:szCs w:val="24"/>
          <w:lang w:eastAsia="ar-SA"/>
        </w:rPr>
      </w:pPr>
    </w:p>
    <w:p w14:paraId="40FBF259" w14:textId="77777777" w:rsidR="001B2799" w:rsidRDefault="001B2799" w:rsidP="001B2799">
      <w:pPr>
        <w:spacing w:after="0"/>
        <w:rPr>
          <w:rFonts w:ascii="Times New Roman" w:hAnsi="Times New Roman"/>
          <w:sz w:val="24"/>
          <w:szCs w:val="24"/>
          <w:lang w:eastAsia="ar-SA"/>
        </w:rPr>
      </w:pPr>
    </w:p>
    <w:p w14:paraId="1C8D20FE" w14:textId="77777777" w:rsidR="001B2799" w:rsidRDefault="001B2799" w:rsidP="001B2799">
      <w:pPr>
        <w:spacing w:after="0"/>
        <w:rPr>
          <w:rFonts w:ascii="Times New Roman" w:hAnsi="Times New Roman"/>
          <w:sz w:val="24"/>
          <w:szCs w:val="24"/>
          <w:lang w:eastAsia="ar-SA"/>
        </w:rPr>
      </w:pPr>
    </w:p>
    <w:p w14:paraId="6D376FE3" w14:textId="77777777" w:rsidR="001B2799" w:rsidRDefault="001B2799" w:rsidP="001B2799">
      <w:pPr>
        <w:spacing w:after="0"/>
        <w:rPr>
          <w:rFonts w:ascii="Times New Roman" w:hAnsi="Times New Roman"/>
          <w:sz w:val="24"/>
          <w:szCs w:val="24"/>
          <w:lang w:eastAsia="ar-SA"/>
        </w:rPr>
      </w:pPr>
    </w:p>
    <w:p w14:paraId="02CC397A" w14:textId="77777777" w:rsidR="001B2799" w:rsidRDefault="001B2799" w:rsidP="001B2799">
      <w:pPr>
        <w:spacing w:after="0"/>
        <w:rPr>
          <w:rFonts w:ascii="Times New Roman" w:hAnsi="Times New Roman"/>
          <w:sz w:val="24"/>
          <w:szCs w:val="24"/>
          <w:lang w:eastAsia="ar-SA"/>
        </w:rPr>
      </w:pPr>
    </w:p>
    <w:p w14:paraId="7EFF8826" w14:textId="77777777" w:rsidR="001B2799" w:rsidRPr="0003198F" w:rsidRDefault="001B2799" w:rsidP="001B2799">
      <w:pPr>
        <w:spacing w:after="0"/>
        <w:rPr>
          <w:rFonts w:ascii="Times New Roman" w:hAnsi="Times New Roman" w:cs="Times New Roman"/>
          <w:sz w:val="24"/>
          <w:szCs w:val="24"/>
          <w:lang w:eastAsia="ar-SA"/>
        </w:rPr>
      </w:pPr>
    </w:p>
    <w:p w14:paraId="2C170913" w14:textId="77777777" w:rsidR="001B2799" w:rsidRPr="0003198F" w:rsidRDefault="001B2799" w:rsidP="001B2799">
      <w:pPr>
        <w:tabs>
          <w:tab w:val="left" w:pos="8040"/>
        </w:tabs>
        <w:spacing w:line="360" w:lineRule="auto"/>
        <w:jc w:val="center"/>
        <w:rPr>
          <w:rFonts w:ascii="Times New Roman" w:hAnsi="Times New Roman" w:cs="Times New Roman"/>
          <w:b/>
          <w:sz w:val="24"/>
          <w:szCs w:val="24"/>
          <w:lang w:eastAsia="ru-RU"/>
        </w:rPr>
      </w:pPr>
      <w:r w:rsidRPr="0003198F">
        <w:rPr>
          <w:rFonts w:ascii="Times New Roman" w:hAnsi="Times New Roman" w:cs="Times New Roman"/>
          <w:b/>
          <w:sz w:val="24"/>
          <w:szCs w:val="24"/>
        </w:rPr>
        <w:lastRenderedPageBreak/>
        <w:t>СОДЕРЖАНИЕ</w:t>
      </w:r>
    </w:p>
    <w:p w14:paraId="0AC3EDB4" w14:textId="785A7014" w:rsidR="001B2799" w:rsidRPr="0003198F" w:rsidRDefault="001B2799" w:rsidP="0068521B">
      <w:pPr>
        <w:pStyle w:val="a3"/>
        <w:numPr>
          <w:ilvl w:val="0"/>
          <w:numId w:val="5"/>
        </w:numPr>
        <w:tabs>
          <w:tab w:val="left" w:pos="8040"/>
        </w:tabs>
        <w:spacing w:after="200" w:line="360" w:lineRule="auto"/>
        <w:rPr>
          <w:rFonts w:ascii="Times New Roman" w:hAnsi="Times New Roman" w:cs="Times New Roman"/>
          <w:sz w:val="24"/>
          <w:szCs w:val="24"/>
        </w:rPr>
      </w:pPr>
      <w:r w:rsidRPr="0003198F">
        <w:rPr>
          <w:rFonts w:ascii="Times New Roman" w:hAnsi="Times New Roman" w:cs="Times New Roman"/>
          <w:sz w:val="24"/>
          <w:szCs w:val="24"/>
        </w:rPr>
        <w:t>Общая характеристика рабочей программы профессионального модуля………</w:t>
      </w:r>
      <w:r w:rsidR="00E701B7">
        <w:rPr>
          <w:rFonts w:ascii="Times New Roman" w:hAnsi="Times New Roman" w:cs="Times New Roman"/>
          <w:sz w:val="24"/>
          <w:szCs w:val="24"/>
        </w:rPr>
        <w:t>4-</w:t>
      </w:r>
      <w:r w:rsidR="00EC1F11">
        <w:rPr>
          <w:rFonts w:ascii="Times New Roman" w:hAnsi="Times New Roman" w:cs="Times New Roman"/>
          <w:sz w:val="24"/>
          <w:szCs w:val="24"/>
        </w:rPr>
        <w:t>7</w:t>
      </w:r>
    </w:p>
    <w:p w14:paraId="1982D707" w14:textId="227B1ADC" w:rsidR="001B2799" w:rsidRPr="0003198F" w:rsidRDefault="001B2799" w:rsidP="0068521B">
      <w:pPr>
        <w:pStyle w:val="a3"/>
        <w:numPr>
          <w:ilvl w:val="0"/>
          <w:numId w:val="5"/>
        </w:numPr>
        <w:tabs>
          <w:tab w:val="left" w:pos="8040"/>
        </w:tabs>
        <w:spacing w:after="200" w:line="360" w:lineRule="auto"/>
        <w:rPr>
          <w:rFonts w:ascii="Times New Roman" w:hAnsi="Times New Roman" w:cs="Times New Roman"/>
          <w:sz w:val="24"/>
          <w:szCs w:val="24"/>
        </w:rPr>
      </w:pPr>
      <w:r w:rsidRPr="0003198F">
        <w:rPr>
          <w:rFonts w:ascii="Times New Roman" w:hAnsi="Times New Roman" w:cs="Times New Roman"/>
          <w:sz w:val="24"/>
          <w:szCs w:val="24"/>
        </w:rPr>
        <w:t>Структура и содержание  профессионального модуля …………….…………</w:t>
      </w:r>
      <w:r w:rsidR="0090770E">
        <w:rPr>
          <w:rFonts w:ascii="Times New Roman" w:hAnsi="Times New Roman" w:cs="Times New Roman"/>
          <w:sz w:val="24"/>
          <w:szCs w:val="24"/>
        </w:rPr>
        <w:t>….</w:t>
      </w:r>
      <w:r w:rsidR="00EC1F11">
        <w:rPr>
          <w:rFonts w:ascii="Times New Roman" w:hAnsi="Times New Roman" w:cs="Times New Roman"/>
          <w:sz w:val="24"/>
          <w:szCs w:val="24"/>
        </w:rPr>
        <w:t>8-19</w:t>
      </w:r>
    </w:p>
    <w:p w14:paraId="4B7FE9B4" w14:textId="1CF1839A" w:rsidR="001B2799" w:rsidRPr="0003198F" w:rsidRDefault="001B2799" w:rsidP="0068521B">
      <w:pPr>
        <w:pStyle w:val="a3"/>
        <w:numPr>
          <w:ilvl w:val="0"/>
          <w:numId w:val="5"/>
        </w:numPr>
        <w:tabs>
          <w:tab w:val="left" w:pos="8040"/>
        </w:tabs>
        <w:spacing w:after="200" w:line="360" w:lineRule="auto"/>
        <w:rPr>
          <w:rFonts w:ascii="Times New Roman" w:hAnsi="Times New Roman" w:cs="Times New Roman"/>
          <w:sz w:val="24"/>
          <w:szCs w:val="24"/>
        </w:rPr>
      </w:pPr>
      <w:r w:rsidRPr="0003198F">
        <w:rPr>
          <w:rFonts w:ascii="Times New Roman" w:hAnsi="Times New Roman" w:cs="Times New Roman"/>
          <w:sz w:val="24"/>
          <w:szCs w:val="24"/>
        </w:rPr>
        <w:t>Условия реализации профессионального модуля………….………………...</w:t>
      </w:r>
      <w:r w:rsidR="0090770E">
        <w:rPr>
          <w:rFonts w:ascii="Times New Roman" w:hAnsi="Times New Roman" w:cs="Times New Roman"/>
          <w:sz w:val="24"/>
          <w:szCs w:val="24"/>
        </w:rPr>
        <w:t>.......</w:t>
      </w:r>
      <w:r w:rsidR="00E701B7">
        <w:rPr>
          <w:rFonts w:ascii="Times New Roman" w:hAnsi="Times New Roman" w:cs="Times New Roman"/>
          <w:sz w:val="24"/>
          <w:szCs w:val="24"/>
        </w:rPr>
        <w:t>2</w:t>
      </w:r>
      <w:r w:rsidR="00EC1F11">
        <w:rPr>
          <w:rFonts w:ascii="Times New Roman" w:hAnsi="Times New Roman" w:cs="Times New Roman"/>
          <w:sz w:val="24"/>
          <w:szCs w:val="24"/>
        </w:rPr>
        <w:t>0</w:t>
      </w:r>
      <w:r w:rsidR="00E701B7">
        <w:rPr>
          <w:rFonts w:ascii="Times New Roman" w:hAnsi="Times New Roman" w:cs="Times New Roman"/>
          <w:sz w:val="24"/>
          <w:szCs w:val="24"/>
        </w:rPr>
        <w:t>-22</w:t>
      </w:r>
    </w:p>
    <w:p w14:paraId="05358725" w14:textId="23354A91" w:rsidR="001B2799" w:rsidRPr="0003198F" w:rsidRDefault="001B2799" w:rsidP="0068521B">
      <w:pPr>
        <w:pStyle w:val="a3"/>
        <w:numPr>
          <w:ilvl w:val="0"/>
          <w:numId w:val="5"/>
        </w:numPr>
        <w:tabs>
          <w:tab w:val="left" w:pos="8040"/>
        </w:tabs>
        <w:spacing w:after="200" w:line="360" w:lineRule="auto"/>
        <w:rPr>
          <w:rFonts w:ascii="Times New Roman" w:hAnsi="Times New Roman" w:cs="Times New Roman"/>
          <w:sz w:val="24"/>
          <w:szCs w:val="24"/>
        </w:rPr>
      </w:pPr>
      <w:r w:rsidRPr="0003198F">
        <w:rPr>
          <w:rFonts w:ascii="Times New Roman" w:hAnsi="Times New Roman" w:cs="Times New Roman"/>
          <w:sz w:val="24"/>
          <w:szCs w:val="24"/>
        </w:rPr>
        <w:t>Контроль и оценка результатов освоения профессионального модуля……</w:t>
      </w:r>
      <w:r w:rsidR="0090770E">
        <w:rPr>
          <w:rFonts w:ascii="Times New Roman" w:hAnsi="Times New Roman" w:cs="Times New Roman"/>
          <w:sz w:val="24"/>
          <w:szCs w:val="24"/>
        </w:rPr>
        <w:t>……</w:t>
      </w:r>
      <w:r w:rsidR="00E701B7">
        <w:rPr>
          <w:rFonts w:ascii="Times New Roman" w:hAnsi="Times New Roman" w:cs="Times New Roman"/>
          <w:sz w:val="24"/>
          <w:szCs w:val="24"/>
        </w:rPr>
        <w:t>23-</w:t>
      </w:r>
      <w:r w:rsidR="005E5834">
        <w:rPr>
          <w:rFonts w:ascii="Times New Roman" w:hAnsi="Times New Roman" w:cs="Times New Roman"/>
          <w:sz w:val="24"/>
          <w:szCs w:val="24"/>
        </w:rPr>
        <w:t>42</w:t>
      </w:r>
    </w:p>
    <w:p w14:paraId="718E475E" w14:textId="77777777" w:rsidR="001B2799" w:rsidRPr="0003198F" w:rsidRDefault="001B2799" w:rsidP="001B2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 w:lineRule="atLeast"/>
        <w:jc w:val="center"/>
        <w:rPr>
          <w:rFonts w:ascii="Times New Roman" w:hAnsi="Times New Roman" w:cs="Times New Roman"/>
          <w:i/>
          <w:iCs/>
          <w:sz w:val="24"/>
          <w:szCs w:val="24"/>
        </w:rPr>
      </w:pPr>
    </w:p>
    <w:p w14:paraId="7A54D270" w14:textId="77777777" w:rsidR="001B2799" w:rsidRPr="0003198F" w:rsidRDefault="001B2799" w:rsidP="001B2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03198F">
        <w:rPr>
          <w:rFonts w:ascii="Times New Roman" w:hAnsi="Times New Roman" w:cs="Times New Roman"/>
          <w:b/>
          <w:bCs/>
          <w:caps/>
          <w:sz w:val="24"/>
          <w:szCs w:val="24"/>
          <w:u w:val="single"/>
        </w:rPr>
        <w:br w:type="page"/>
      </w:r>
    </w:p>
    <w:p w14:paraId="231A051B" w14:textId="77777777" w:rsidR="001B2799" w:rsidRDefault="001B2799" w:rsidP="001B2799">
      <w:pPr>
        <w:spacing w:after="0"/>
        <w:rPr>
          <w:rFonts w:ascii="Times New Roman" w:hAnsi="Times New Roman" w:cs="Times New Roman"/>
          <w:sz w:val="24"/>
          <w:szCs w:val="24"/>
        </w:rPr>
        <w:sectPr w:rsidR="001B2799" w:rsidSect="00ED50B9">
          <w:headerReference w:type="even" r:id="rId8"/>
          <w:headerReference w:type="default" r:id="rId9"/>
          <w:footerReference w:type="even" r:id="rId10"/>
          <w:footerReference w:type="default" r:id="rId11"/>
          <w:headerReference w:type="first" r:id="rId12"/>
          <w:footerReference w:type="first" r:id="rId13"/>
          <w:type w:val="continuous"/>
          <w:pgSz w:w="11906" w:h="16838"/>
          <w:pgMar w:top="1134" w:right="851" w:bottom="1134" w:left="1701" w:header="720" w:footer="720" w:gutter="0"/>
          <w:cols w:space="720"/>
        </w:sectPr>
      </w:pPr>
    </w:p>
    <w:p w14:paraId="38429E5F" w14:textId="77777777" w:rsidR="001B2799" w:rsidRPr="0003198F" w:rsidRDefault="001B2799" w:rsidP="000319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jc w:val="center"/>
        <w:rPr>
          <w:rFonts w:ascii="Times New Roman" w:hAnsi="Times New Roman" w:cs="Times New Roman"/>
          <w:b/>
          <w:sz w:val="24"/>
          <w:szCs w:val="24"/>
        </w:rPr>
      </w:pPr>
      <w:r w:rsidRPr="0003198F">
        <w:rPr>
          <w:rFonts w:ascii="Times New Roman" w:hAnsi="Times New Roman" w:cs="Times New Roman"/>
          <w:b/>
          <w:bCs/>
          <w:caps/>
        </w:rPr>
        <w:lastRenderedPageBreak/>
        <w:t>Общая характеристика РАБОЧЕЙ ПРОГРАММЫ ПРОФЕССИОНАЛЬНОГО МОДУЛЯ</w:t>
      </w:r>
    </w:p>
    <w:p w14:paraId="6EC279E0" w14:textId="5E441F0B" w:rsidR="001B2799" w:rsidRPr="0003198F" w:rsidRDefault="001B2799" w:rsidP="000319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jc w:val="center"/>
        <w:rPr>
          <w:rFonts w:ascii="Times New Roman" w:hAnsi="Times New Roman" w:cs="Times New Roman"/>
          <w:b/>
          <w:sz w:val="24"/>
          <w:szCs w:val="24"/>
        </w:rPr>
      </w:pPr>
      <w:r w:rsidRPr="0003198F">
        <w:rPr>
          <w:rFonts w:ascii="Times New Roman" w:hAnsi="Times New Roman" w:cs="Times New Roman"/>
          <w:b/>
          <w:sz w:val="24"/>
          <w:szCs w:val="24"/>
        </w:rPr>
        <w:t xml:space="preserve">ПМ.01. </w:t>
      </w:r>
      <w:r w:rsidR="003C184D">
        <w:rPr>
          <w:rFonts w:ascii="Times New Roman" w:hAnsi="Times New Roman" w:cs="Times New Roman"/>
          <w:b/>
          <w:sz w:val="24"/>
          <w:szCs w:val="24"/>
        </w:rPr>
        <w:t>Озеленение и благоустройство территорий</w:t>
      </w:r>
    </w:p>
    <w:p w14:paraId="35CA7EA3" w14:textId="77777777" w:rsidR="001B2799" w:rsidRPr="0003198F" w:rsidRDefault="001B2799" w:rsidP="0068521B">
      <w:pPr>
        <w:pStyle w:val="a3"/>
        <w:numPr>
          <w:ilvl w:val="1"/>
          <w:numId w:val="6"/>
        </w:numPr>
        <w:tabs>
          <w:tab w:val="left" w:pos="284"/>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0"/>
        <w:rPr>
          <w:rFonts w:ascii="Times New Roman" w:hAnsi="Times New Roman" w:cs="Times New Roman"/>
          <w:b/>
          <w:sz w:val="24"/>
          <w:szCs w:val="24"/>
          <w:lang w:eastAsia="ar-SA"/>
        </w:rPr>
      </w:pPr>
      <w:r w:rsidRPr="0003198F">
        <w:rPr>
          <w:rFonts w:ascii="Times New Roman" w:hAnsi="Times New Roman" w:cs="Times New Roman"/>
          <w:b/>
          <w:lang w:eastAsia="ar-SA"/>
        </w:rPr>
        <w:t>Область применения программы</w:t>
      </w:r>
    </w:p>
    <w:p w14:paraId="3468FB39" w14:textId="64469497" w:rsidR="001B2799" w:rsidRPr="0003198F" w:rsidRDefault="001B2799" w:rsidP="0003198F">
      <w:pPr>
        <w:spacing w:after="0" w:line="240" w:lineRule="auto"/>
        <w:ind w:firstLine="567"/>
        <w:jc w:val="both"/>
        <w:rPr>
          <w:rFonts w:ascii="Times New Roman" w:hAnsi="Times New Roman" w:cs="Times New Roman"/>
          <w:sz w:val="24"/>
          <w:szCs w:val="24"/>
          <w:lang w:eastAsia="ru-RU"/>
        </w:rPr>
      </w:pPr>
      <w:r w:rsidRPr="0003198F">
        <w:rPr>
          <w:rFonts w:ascii="Times New Roman" w:hAnsi="Times New Roman" w:cs="Times New Roman"/>
          <w:sz w:val="24"/>
          <w:szCs w:val="24"/>
        </w:rPr>
        <w:t xml:space="preserve">Программа профессионального модуля является частью  программы профессионального обучения – программы профессиональной подготовки по профессии (должности служащего) </w:t>
      </w:r>
      <w:r w:rsidR="003C184D">
        <w:rPr>
          <w:rFonts w:ascii="Times New Roman" w:hAnsi="Times New Roman" w:cs="Times New Roman"/>
          <w:sz w:val="24"/>
          <w:szCs w:val="24"/>
        </w:rPr>
        <w:t>17531 «Рабочий зеленного хозяйства</w:t>
      </w:r>
      <w:r w:rsidRPr="0003198F">
        <w:rPr>
          <w:rFonts w:ascii="Times New Roman" w:hAnsi="Times New Roman" w:cs="Times New Roman"/>
          <w:sz w:val="24"/>
          <w:szCs w:val="24"/>
        </w:rPr>
        <w:t>», в части освоения основного вида профессиональной деятельности (ВПД):</w:t>
      </w:r>
      <w:r w:rsidR="003C184D">
        <w:rPr>
          <w:rFonts w:ascii="Times New Roman" w:hAnsi="Times New Roman" w:cs="Times New Roman"/>
          <w:sz w:val="24"/>
          <w:szCs w:val="24"/>
        </w:rPr>
        <w:t xml:space="preserve"> технология в</w:t>
      </w:r>
      <w:r w:rsidRPr="0003198F">
        <w:rPr>
          <w:rFonts w:ascii="Times New Roman" w:hAnsi="Times New Roman" w:cs="Times New Roman"/>
          <w:sz w:val="24"/>
          <w:szCs w:val="24"/>
        </w:rPr>
        <w:t>ыращивани</w:t>
      </w:r>
      <w:r w:rsidR="003C184D">
        <w:rPr>
          <w:rFonts w:ascii="Times New Roman" w:hAnsi="Times New Roman" w:cs="Times New Roman"/>
          <w:sz w:val="24"/>
          <w:szCs w:val="24"/>
        </w:rPr>
        <w:t>я</w:t>
      </w:r>
      <w:r w:rsidRPr="0003198F">
        <w:rPr>
          <w:rFonts w:ascii="Times New Roman" w:hAnsi="Times New Roman" w:cs="Times New Roman"/>
          <w:sz w:val="24"/>
          <w:szCs w:val="24"/>
        </w:rPr>
        <w:t xml:space="preserve"> цветочно-декоративных культур</w:t>
      </w:r>
      <w:r w:rsidR="003C184D">
        <w:rPr>
          <w:rFonts w:ascii="Times New Roman" w:hAnsi="Times New Roman" w:cs="Times New Roman"/>
          <w:sz w:val="24"/>
          <w:szCs w:val="24"/>
        </w:rPr>
        <w:t xml:space="preserve">, технология выращивания древесно-кустарниковых культур, технология озеленения и благоустройство </w:t>
      </w:r>
      <w:r w:rsidR="007721AD">
        <w:rPr>
          <w:rFonts w:ascii="Times New Roman" w:hAnsi="Times New Roman" w:cs="Times New Roman"/>
          <w:sz w:val="24"/>
          <w:szCs w:val="24"/>
        </w:rPr>
        <w:t>территорий</w:t>
      </w:r>
      <w:r w:rsidRPr="0003198F">
        <w:rPr>
          <w:rFonts w:ascii="Times New Roman" w:hAnsi="Times New Roman" w:cs="Times New Roman"/>
          <w:sz w:val="24"/>
          <w:szCs w:val="24"/>
        </w:rPr>
        <w:t>.</w:t>
      </w:r>
    </w:p>
    <w:p w14:paraId="3A7A828A" w14:textId="77777777" w:rsidR="001B2799" w:rsidRPr="0003198F" w:rsidRDefault="001B2799" w:rsidP="000319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03198F">
        <w:rPr>
          <w:rFonts w:ascii="Times New Roman" w:hAnsi="Times New Roman" w:cs="Times New Roman"/>
          <w:b/>
          <w:bCs/>
          <w:sz w:val="24"/>
          <w:szCs w:val="24"/>
        </w:rPr>
        <w:t>1.2. Цели и задачи учебной дисциплины – требования к результатам освоения дисциплины:</w:t>
      </w:r>
    </w:p>
    <w:p w14:paraId="08EEB0E4" w14:textId="74548F93" w:rsidR="001B2799" w:rsidRPr="0003198F" w:rsidRDefault="001C7670" w:rsidP="000319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1B2799" w:rsidRPr="0003198F">
        <w:rPr>
          <w:rFonts w:ascii="Times New Roman" w:hAnsi="Times New Roman" w:cs="Times New Roman"/>
          <w:b/>
          <w:bCs/>
          <w:sz w:val="24"/>
          <w:szCs w:val="24"/>
        </w:rPr>
        <w:t xml:space="preserve">В результате освоения </w:t>
      </w:r>
      <w:r w:rsidR="001B2799" w:rsidRPr="0003198F">
        <w:rPr>
          <w:rFonts w:ascii="Times New Roman" w:hAnsi="Times New Roman" w:cs="Times New Roman"/>
          <w:b/>
          <w:sz w:val="24"/>
          <w:szCs w:val="24"/>
        </w:rPr>
        <w:t xml:space="preserve">профессионального модуля </w:t>
      </w:r>
      <w:r w:rsidR="001B2799" w:rsidRPr="0003198F">
        <w:rPr>
          <w:rFonts w:ascii="Times New Roman" w:hAnsi="Times New Roman" w:cs="Times New Roman"/>
          <w:b/>
          <w:bCs/>
          <w:sz w:val="24"/>
          <w:szCs w:val="24"/>
        </w:rPr>
        <w:t xml:space="preserve">обучающийся должен </w:t>
      </w:r>
    </w:p>
    <w:p w14:paraId="4804DC9D" w14:textId="77777777" w:rsidR="001B2799" w:rsidRPr="0003198F" w:rsidRDefault="001B2799" w:rsidP="000319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333333"/>
          <w:sz w:val="24"/>
          <w:szCs w:val="21"/>
          <w:shd w:val="clear" w:color="auto" w:fill="FFFFFF"/>
        </w:rPr>
      </w:pPr>
      <w:r w:rsidRPr="0003198F">
        <w:rPr>
          <w:rFonts w:ascii="Times New Roman" w:hAnsi="Times New Roman" w:cs="Times New Roman"/>
          <w:b/>
          <w:color w:val="333333"/>
          <w:sz w:val="24"/>
          <w:szCs w:val="21"/>
          <w:shd w:val="clear" w:color="auto" w:fill="FFFFFF"/>
        </w:rPr>
        <w:t>иметь:</w:t>
      </w:r>
    </w:p>
    <w:p w14:paraId="36DAEFBC" w14:textId="77777777" w:rsidR="001B2799" w:rsidRPr="0003198F" w:rsidRDefault="001B2799" w:rsidP="008173CE">
      <w:pPr>
        <w:widowControl w:val="0"/>
        <w:suppressAutoHyphens/>
        <w:spacing w:after="0" w:line="240" w:lineRule="auto"/>
        <w:jc w:val="both"/>
        <w:rPr>
          <w:rFonts w:ascii="Times New Roman" w:hAnsi="Times New Roman" w:cs="Times New Roman"/>
          <w:b/>
          <w:sz w:val="24"/>
          <w:szCs w:val="24"/>
        </w:rPr>
      </w:pPr>
      <w:r w:rsidRPr="0003198F">
        <w:rPr>
          <w:rFonts w:ascii="Times New Roman" w:hAnsi="Times New Roman" w:cs="Times New Roman"/>
          <w:b/>
          <w:sz w:val="24"/>
          <w:szCs w:val="24"/>
        </w:rPr>
        <w:t>1.3 Выпускник должен обладать общими компетенциями, включающими в себя способность:</w:t>
      </w:r>
    </w:p>
    <w:p w14:paraId="191A6D66" w14:textId="2B0C4DB8" w:rsidR="00991FF5" w:rsidRDefault="00991FF5" w:rsidP="00991FF5">
      <w:pPr>
        <w:autoSpaceDE w:val="0"/>
        <w:autoSpaceDN w:val="0"/>
        <w:adjustRightInd w:val="0"/>
        <w:spacing w:after="0" w:line="240" w:lineRule="auto"/>
        <w:ind w:firstLine="567"/>
        <w:jc w:val="both"/>
        <w:rPr>
          <w:rFonts w:ascii="Times New Roman CYR" w:hAnsi="Times New Roman CYR" w:cs="Times New Roman CYR"/>
          <w:color w:val="000000"/>
          <w:sz w:val="24"/>
          <w:szCs w:val="24"/>
        </w:rPr>
      </w:pPr>
    </w:p>
    <w:tbl>
      <w:tblPr>
        <w:tblpPr w:leftFromText="180" w:rightFromText="180" w:vertAnchor="text" w:tblpXSpec="center" w:tblpY="1"/>
        <w:tblOverlap w:val="never"/>
        <w:tblW w:w="52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9"/>
        <w:gridCol w:w="1800"/>
        <w:gridCol w:w="6885"/>
      </w:tblGrid>
      <w:tr w:rsidR="00991FF5" w:rsidRPr="001372AA" w14:paraId="32E2C206" w14:textId="77777777" w:rsidTr="00991FF5">
        <w:trPr>
          <w:cantSplit/>
          <w:trHeight w:val="419"/>
        </w:trPr>
        <w:tc>
          <w:tcPr>
            <w:tcW w:w="566" w:type="pct"/>
            <w:vAlign w:val="center"/>
          </w:tcPr>
          <w:p w14:paraId="25E39F6C" w14:textId="77777777" w:rsidR="00991FF5" w:rsidRPr="001372AA" w:rsidRDefault="00991FF5" w:rsidP="00991FF5">
            <w:pPr>
              <w:suppressAutoHyphens/>
              <w:spacing w:after="0" w:line="240" w:lineRule="auto"/>
              <w:contextualSpacing/>
              <w:jc w:val="center"/>
              <w:rPr>
                <w:rFonts w:ascii="Times New Roman" w:eastAsia="Calibri" w:hAnsi="Times New Roman" w:cs="Times New Roman"/>
                <w:iCs/>
                <w:color w:val="000000" w:themeColor="text1"/>
              </w:rPr>
            </w:pPr>
            <w:r w:rsidRPr="001372AA">
              <w:rPr>
                <w:rFonts w:ascii="Times New Roman" w:eastAsia="Calibri" w:hAnsi="Times New Roman" w:cs="Times New Roman"/>
                <w:b/>
                <w:color w:val="000000" w:themeColor="text1"/>
              </w:rPr>
              <w:t>Код ОК</w:t>
            </w:r>
          </w:p>
        </w:tc>
        <w:tc>
          <w:tcPr>
            <w:tcW w:w="919" w:type="pct"/>
            <w:vAlign w:val="center"/>
          </w:tcPr>
          <w:p w14:paraId="2867C302" w14:textId="77777777" w:rsidR="00991FF5" w:rsidRPr="001372AA" w:rsidRDefault="00991FF5" w:rsidP="00991FF5">
            <w:pPr>
              <w:suppressAutoHyphens/>
              <w:spacing w:after="0" w:line="240" w:lineRule="auto"/>
              <w:contextualSpacing/>
              <w:jc w:val="center"/>
              <w:rPr>
                <w:rFonts w:ascii="Times New Roman" w:eastAsia="Calibri" w:hAnsi="Times New Roman" w:cs="Times New Roman"/>
                <w:iCs/>
                <w:color w:val="000000" w:themeColor="text1"/>
              </w:rPr>
            </w:pPr>
            <w:r w:rsidRPr="001372AA">
              <w:rPr>
                <w:rFonts w:ascii="Times New Roman" w:eastAsia="Calibri" w:hAnsi="Times New Roman" w:cs="Times New Roman"/>
                <w:b/>
                <w:iCs/>
                <w:color w:val="000000" w:themeColor="text1"/>
              </w:rPr>
              <w:t>Формулировка компетенции</w:t>
            </w:r>
          </w:p>
        </w:tc>
        <w:tc>
          <w:tcPr>
            <w:tcW w:w="3516" w:type="pct"/>
            <w:vAlign w:val="center"/>
          </w:tcPr>
          <w:p w14:paraId="2FB0F639" w14:textId="77777777" w:rsidR="00991FF5" w:rsidRPr="001372AA" w:rsidRDefault="00991FF5" w:rsidP="00991FF5">
            <w:pPr>
              <w:suppressAutoHyphens/>
              <w:spacing w:after="0" w:line="240" w:lineRule="auto"/>
              <w:contextualSpacing/>
              <w:jc w:val="center"/>
              <w:rPr>
                <w:rFonts w:ascii="Times New Roman" w:eastAsia="Calibri" w:hAnsi="Times New Roman" w:cs="Times New Roman"/>
                <w:b/>
                <w:iCs/>
                <w:color w:val="000000" w:themeColor="text1"/>
              </w:rPr>
            </w:pPr>
            <w:r w:rsidRPr="001372AA">
              <w:rPr>
                <w:rFonts w:ascii="Times New Roman" w:eastAsia="Calibri" w:hAnsi="Times New Roman" w:cs="Times New Roman"/>
                <w:b/>
                <w:iCs/>
                <w:color w:val="000000" w:themeColor="text1"/>
              </w:rPr>
              <w:t xml:space="preserve">Знания, умения </w:t>
            </w:r>
          </w:p>
        </w:tc>
      </w:tr>
      <w:tr w:rsidR="00991FF5" w:rsidRPr="001372AA" w14:paraId="70D59369" w14:textId="77777777" w:rsidTr="00991FF5">
        <w:trPr>
          <w:trHeight w:val="20"/>
        </w:trPr>
        <w:tc>
          <w:tcPr>
            <w:tcW w:w="566" w:type="pct"/>
            <w:vMerge w:val="restart"/>
          </w:tcPr>
          <w:p w14:paraId="403A2770"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r w:rsidRPr="001372AA">
              <w:rPr>
                <w:rFonts w:ascii="Times New Roman" w:eastAsia="Calibri" w:hAnsi="Times New Roman" w:cs="Times New Roman"/>
                <w:iCs/>
                <w:color w:val="000000" w:themeColor="text1"/>
              </w:rPr>
              <w:t>ОК 01</w:t>
            </w:r>
          </w:p>
        </w:tc>
        <w:tc>
          <w:tcPr>
            <w:tcW w:w="919" w:type="pct"/>
            <w:vMerge w:val="restart"/>
          </w:tcPr>
          <w:p w14:paraId="1207C390"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r w:rsidRPr="001372AA">
              <w:rPr>
                <w:rFonts w:ascii="Times New Roman" w:eastAsia="Calibri" w:hAnsi="Times New Roman" w:cs="Times New Roman"/>
                <w:iCs/>
                <w:color w:val="000000" w:themeColor="text1"/>
              </w:rPr>
              <w:t>Выбирать способы решения задач профессиональной деятельности применительно к различным контекстам</w:t>
            </w:r>
          </w:p>
        </w:tc>
        <w:tc>
          <w:tcPr>
            <w:tcW w:w="3516" w:type="pct"/>
          </w:tcPr>
          <w:p w14:paraId="4EE636EA" w14:textId="77777777" w:rsidR="00991FF5" w:rsidRPr="001372AA" w:rsidRDefault="00991FF5" w:rsidP="00991FF5">
            <w:pPr>
              <w:suppressAutoHyphens/>
              <w:spacing w:after="0" w:line="240" w:lineRule="auto"/>
              <w:contextualSpacing/>
              <w:rPr>
                <w:rFonts w:ascii="Times New Roman" w:eastAsia="Calibri" w:hAnsi="Times New Roman" w:cs="Times New Roman"/>
                <w:iCs/>
                <w:color w:val="000000" w:themeColor="text1"/>
              </w:rPr>
            </w:pPr>
            <w:r w:rsidRPr="001372AA">
              <w:rPr>
                <w:rFonts w:ascii="Times New Roman" w:eastAsia="Calibri" w:hAnsi="Times New Roman" w:cs="Times New Roman"/>
                <w:b/>
                <w:iCs/>
                <w:color w:val="000000" w:themeColor="text1"/>
              </w:rPr>
              <w:t xml:space="preserve">Умения: </w:t>
            </w:r>
          </w:p>
        </w:tc>
      </w:tr>
      <w:tr w:rsidR="00991FF5" w:rsidRPr="001372AA" w14:paraId="1D355FC8" w14:textId="77777777" w:rsidTr="00991FF5">
        <w:trPr>
          <w:trHeight w:val="20"/>
        </w:trPr>
        <w:tc>
          <w:tcPr>
            <w:tcW w:w="566" w:type="pct"/>
            <w:vMerge/>
          </w:tcPr>
          <w:p w14:paraId="4C850C45"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273486EA" w14:textId="77777777" w:rsidR="00991FF5" w:rsidRPr="001372AA" w:rsidRDefault="00991FF5" w:rsidP="00991FF5">
            <w:pPr>
              <w:suppressAutoHyphens/>
              <w:spacing w:after="0" w:line="240" w:lineRule="auto"/>
              <w:contextualSpacing/>
              <w:rPr>
                <w:rFonts w:ascii="Times New Roman" w:eastAsia="Calibri" w:hAnsi="Times New Roman" w:cs="Times New Roman"/>
                <w:iCs/>
                <w:color w:val="000000" w:themeColor="text1"/>
              </w:rPr>
            </w:pPr>
          </w:p>
        </w:tc>
        <w:tc>
          <w:tcPr>
            <w:tcW w:w="3516" w:type="pct"/>
          </w:tcPr>
          <w:p w14:paraId="25287C4D" w14:textId="77777777" w:rsidR="00991FF5" w:rsidRPr="001372AA" w:rsidRDefault="00991FF5" w:rsidP="00991FF5">
            <w:pPr>
              <w:suppressAutoHyphens/>
              <w:spacing w:after="0" w:line="240" w:lineRule="auto"/>
              <w:contextualSpacing/>
              <w:rPr>
                <w:rFonts w:ascii="Times New Roman" w:eastAsia="Calibri" w:hAnsi="Times New Roman" w:cs="Times New Roman"/>
                <w:b/>
                <w:iCs/>
                <w:color w:val="000000" w:themeColor="text1"/>
              </w:rPr>
            </w:pPr>
            <w:r w:rsidRPr="001372AA">
              <w:rPr>
                <w:rFonts w:ascii="Times New Roman" w:eastAsia="Calibri" w:hAnsi="Times New Roman" w:cs="Times New Roman"/>
                <w:iCs/>
                <w:color w:val="000000" w:themeColor="text1"/>
              </w:rPr>
              <w:t>распознавать задачу и/или проблему в профессиональном и/или социальном контексте, анализировать и выделять её составные части</w:t>
            </w:r>
          </w:p>
        </w:tc>
      </w:tr>
      <w:tr w:rsidR="00991FF5" w:rsidRPr="001372AA" w14:paraId="507D3E8B" w14:textId="77777777" w:rsidTr="00991FF5">
        <w:trPr>
          <w:trHeight w:val="20"/>
        </w:trPr>
        <w:tc>
          <w:tcPr>
            <w:tcW w:w="566" w:type="pct"/>
            <w:vMerge/>
          </w:tcPr>
          <w:p w14:paraId="23A82BEA"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05A96297" w14:textId="77777777" w:rsidR="00991FF5" w:rsidRPr="001372AA" w:rsidRDefault="00991FF5" w:rsidP="00991FF5">
            <w:pPr>
              <w:suppressAutoHyphens/>
              <w:spacing w:after="0" w:line="240" w:lineRule="auto"/>
              <w:contextualSpacing/>
              <w:rPr>
                <w:rFonts w:ascii="Times New Roman" w:eastAsia="Calibri" w:hAnsi="Times New Roman" w:cs="Times New Roman"/>
                <w:iCs/>
                <w:color w:val="000000" w:themeColor="text1"/>
              </w:rPr>
            </w:pPr>
          </w:p>
        </w:tc>
        <w:tc>
          <w:tcPr>
            <w:tcW w:w="3516" w:type="pct"/>
          </w:tcPr>
          <w:p w14:paraId="4E37DF45" w14:textId="77777777" w:rsidR="00991FF5" w:rsidRPr="001372AA" w:rsidRDefault="00991FF5" w:rsidP="00991FF5">
            <w:pPr>
              <w:suppressAutoHyphens/>
              <w:spacing w:after="0" w:line="240" w:lineRule="auto"/>
              <w:contextualSpacing/>
              <w:rPr>
                <w:rFonts w:ascii="Times New Roman" w:eastAsia="Calibri" w:hAnsi="Times New Roman" w:cs="Times New Roman"/>
                <w:iCs/>
                <w:color w:val="000000" w:themeColor="text1"/>
              </w:rPr>
            </w:pPr>
            <w:r w:rsidRPr="001372AA">
              <w:rPr>
                <w:rFonts w:ascii="Times New Roman" w:eastAsia="Calibri" w:hAnsi="Times New Roman" w:cs="Times New Roman"/>
                <w:iCs/>
                <w:color w:val="000000" w:themeColor="text1"/>
              </w:rPr>
              <w:t>определять этапы решения задачи, составлять план действия, реализовывать составленный план, определять необходимые ресурсы</w:t>
            </w:r>
          </w:p>
        </w:tc>
      </w:tr>
      <w:tr w:rsidR="00991FF5" w:rsidRPr="001372AA" w14:paraId="14A85D60" w14:textId="77777777" w:rsidTr="00991FF5">
        <w:trPr>
          <w:trHeight w:val="20"/>
        </w:trPr>
        <w:tc>
          <w:tcPr>
            <w:tcW w:w="566" w:type="pct"/>
            <w:vMerge/>
          </w:tcPr>
          <w:p w14:paraId="6FD54A96"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649B5281" w14:textId="77777777" w:rsidR="00991FF5" w:rsidRPr="001372AA" w:rsidRDefault="00991FF5" w:rsidP="00991FF5">
            <w:pPr>
              <w:suppressAutoHyphens/>
              <w:spacing w:after="0" w:line="240" w:lineRule="auto"/>
              <w:contextualSpacing/>
              <w:rPr>
                <w:rFonts w:ascii="Times New Roman" w:eastAsia="Calibri" w:hAnsi="Times New Roman" w:cs="Times New Roman"/>
                <w:iCs/>
                <w:color w:val="000000" w:themeColor="text1"/>
              </w:rPr>
            </w:pPr>
          </w:p>
        </w:tc>
        <w:tc>
          <w:tcPr>
            <w:tcW w:w="3516" w:type="pct"/>
          </w:tcPr>
          <w:p w14:paraId="35B8FC00" w14:textId="77777777" w:rsidR="00991FF5" w:rsidRPr="001372AA" w:rsidRDefault="00991FF5" w:rsidP="00991FF5">
            <w:pPr>
              <w:suppressAutoHyphens/>
              <w:spacing w:after="0" w:line="240" w:lineRule="auto"/>
              <w:contextualSpacing/>
              <w:rPr>
                <w:rFonts w:ascii="Times New Roman" w:eastAsia="Calibri" w:hAnsi="Times New Roman" w:cs="Times New Roman"/>
                <w:iCs/>
                <w:color w:val="000000" w:themeColor="text1"/>
              </w:rPr>
            </w:pPr>
            <w:r w:rsidRPr="001372AA">
              <w:rPr>
                <w:rFonts w:ascii="Times New Roman" w:eastAsia="Calibri" w:hAnsi="Times New Roman" w:cs="Times New Roman"/>
                <w:iCs/>
                <w:color w:val="000000" w:themeColor="text1"/>
              </w:rPr>
              <w:t>выявлять и эффективно искать информацию, необходимую для решения задачи и/или проблемы</w:t>
            </w:r>
          </w:p>
        </w:tc>
      </w:tr>
      <w:tr w:rsidR="00991FF5" w:rsidRPr="001372AA" w14:paraId="2029E388" w14:textId="77777777" w:rsidTr="00991FF5">
        <w:trPr>
          <w:trHeight w:val="20"/>
        </w:trPr>
        <w:tc>
          <w:tcPr>
            <w:tcW w:w="566" w:type="pct"/>
            <w:vMerge/>
          </w:tcPr>
          <w:p w14:paraId="1A12E965"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62908009" w14:textId="77777777" w:rsidR="00991FF5" w:rsidRPr="001372AA" w:rsidRDefault="00991FF5" w:rsidP="00991FF5">
            <w:pPr>
              <w:suppressAutoHyphens/>
              <w:spacing w:after="0" w:line="240" w:lineRule="auto"/>
              <w:contextualSpacing/>
              <w:rPr>
                <w:rFonts w:ascii="Times New Roman" w:eastAsia="Calibri" w:hAnsi="Times New Roman" w:cs="Times New Roman"/>
                <w:iCs/>
                <w:color w:val="000000" w:themeColor="text1"/>
              </w:rPr>
            </w:pPr>
          </w:p>
        </w:tc>
        <w:tc>
          <w:tcPr>
            <w:tcW w:w="3516" w:type="pct"/>
          </w:tcPr>
          <w:p w14:paraId="5C8CC9E3" w14:textId="77777777" w:rsidR="00991FF5" w:rsidRPr="001372AA" w:rsidRDefault="00991FF5" w:rsidP="00991FF5">
            <w:pPr>
              <w:suppressAutoHyphens/>
              <w:spacing w:after="0" w:line="240" w:lineRule="auto"/>
              <w:contextualSpacing/>
              <w:rPr>
                <w:rFonts w:ascii="Times New Roman" w:eastAsia="Calibri" w:hAnsi="Times New Roman" w:cs="Times New Roman"/>
                <w:iCs/>
                <w:color w:val="000000" w:themeColor="text1"/>
              </w:rPr>
            </w:pPr>
            <w:r w:rsidRPr="001372AA">
              <w:rPr>
                <w:rFonts w:ascii="Times New Roman" w:eastAsia="Calibri" w:hAnsi="Times New Roman" w:cs="Times New Roman"/>
                <w:iCs/>
                <w:color w:val="000000" w:themeColor="text1"/>
              </w:rPr>
              <w:t>владеть актуальными методами работы в профессиональной и смежных сферах</w:t>
            </w:r>
          </w:p>
        </w:tc>
      </w:tr>
      <w:tr w:rsidR="00991FF5" w:rsidRPr="001372AA" w14:paraId="319DE07D" w14:textId="77777777" w:rsidTr="00991FF5">
        <w:trPr>
          <w:trHeight w:val="20"/>
        </w:trPr>
        <w:tc>
          <w:tcPr>
            <w:tcW w:w="566" w:type="pct"/>
            <w:vMerge/>
          </w:tcPr>
          <w:p w14:paraId="020A98A0"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6B8DD8C9" w14:textId="77777777" w:rsidR="00991FF5" w:rsidRPr="001372AA" w:rsidRDefault="00991FF5" w:rsidP="00991FF5">
            <w:pPr>
              <w:suppressAutoHyphens/>
              <w:spacing w:after="0" w:line="240" w:lineRule="auto"/>
              <w:contextualSpacing/>
              <w:rPr>
                <w:rFonts w:ascii="Times New Roman" w:eastAsia="Calibri" w:hAnsi="Times New Roman" w:cs="Times New Roman"/>
                <w:iCs/>
                <w:color w:val="000000" w:themeColor="text1"/>
              </w:rPr>
            </w:pPr>
          </w:p>
        </w:tc>
        <w:tc>
          <w:tcPr>
            <w:tcW w:w="3516" w:type="pct"/>
          </w:tcPr>
          <w:p w14:paraId="3BC28CBC" w14:textId="77777777" w:rsidR="00991FF5" w:rsidRPr="001372AA" w:rsidRDefault="00991FF5" w:rsidP="00991FF5">
            <w:pPr>
              <w:suppressAutoHyphens/>
              <w:spacing w:after="0" w:line="240" w:lineRule="auto"/>
              <w:contextualSpacing/>
              <w:rPr>
                <w:rFonts w:ascii="Times New Roman" w:eastAsia="Calibri" w:hAnsi="Times New Roman" w:cs="Times New Roman"/>
                <w:iCs/>
                <w:color w:val="000000" w:themeColor="text1"/>
              </w:rPr>
            </w:pPr>
            <w:r w:rsidRPr="001372AA">
              <w:rPr>
                <w:rFonts w:ascii="Times New Roman" w:eastAsia="Calibri" w:hAnsi="Times New Roman" w:cs="Times New Roman"/>
                <w:iCs/>
                <w:color w:val="000000" w:themeColor="text1"/>
              </w:rPr>
              <w:t>оценивать результат и последствия своих действий (самостоятельно или с помощью наставника)</w:t>
            </w:r>
          </w:p>
        </w:tc>
      </w:tr>
      <w:tr w:rsidR="00991FF5" w:rsidRPr="001372AA" w14:paraId="34438028" w14:textId="77777777" w:rsidTr="00991FF5">
        <w:trPr>
          <w:trHeight w:val="20"/>
        </w:trPr>
        <w:tc>
          <w:tcPr>
            <w:tcW w:w="566" w:type="pct"/>
            <w:vMerge/>
          </w:tcPr>
          <w:p w14:paraId="10B9ED3C"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47CED7C2" w14:textId="77777777" w:rsidR="00991FF5" w:rsidRPr="001372AA" w:rsidRDefault="00991FF5" w:rsidP="00991FF5">
            <w:pPr>
              <w:suppressAutoHyphens/>
              <w:spacing w:after="0" w:line="240" w:lineRule="auto"/>
              <w:contextualSpacing/>
              <w:rPr>
                <w:rFonts w:ascii="Times New Roman" w:eastAsia="Calibri" w:hAnsi="Times New Roman" w:cs="Times New Roman"/>
                <w:iCs/>
                <w:color w:val="000000" w:themeColor="text1"/>
              </w:rPr>
            </w:pPr>
          </w:p>
        </w:tc>
        <w:tc>
          <w:tcPr>
            <w:tcW w:w="3516" w:type="pct"/>
          </w:tcPr>
          <w:p w14:paraId="653819D2" w14:textId="77777777" w:rsidR="00991FF5" w:rsidRPr="001372AA" w:rsidRDefault="00991FF5" w:rsidP="00991FF5">
            <w:pPr>
              <w:suppressAutoHyphens/>
              <w:spacing w:after="0" w:line="240" w:lineRule="auto"/>
              <w:contextualSpacing/>
              <w:rPr>
                <w:rFonts w:ascii="Times New Roman" w:eastAsia="Calibri" w:hAnsi="Times New Roman" w:cs="Times New Roman"/>
                <w:iCs/>
                <w:color w:val="000000" w:themeColor="text1"/>
              </w:rPr>
            </w:pPr>
            <w:r w:rsidRPr="001372AA">
              <w:rPr>
                <w:rFonts w:ascii="Times New Roman" w:eastAsia="Calibri" w:hAnsi="Times New Roman" w:cs="Times New Roman"/>
                <w:b/>
                <w:iCs/>
                <w:color w:val="000000" w:themeColor="text1"/>
              </w:rPr>
              <w:t>Знания:</w:t>
            </w:r>
          </w:p>
        </w:tc>
      </w:tr>
      <w:tr w:rsidR="00991FF5" w:rsidRPr="001372AA" w14:paraId="1C52C4E3" w14:textId="77777777" w:rsidTr="00991FF5">
        <w:trPr>
          <w:trHeight w:val="20"/>
        </w:trPr>
        <w:tc>
          <w:tcPr>
            <w:tcW w:w="566" w:type="pct"/>
            <w:vMerge/>
          </w:tcPr>
          <w:p w14:paraId="1C984378"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18610A45"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5DD3AAF8" w14:textId="77777777" w:rsidR="00991FF5" w:rsidRPr="001372AA" w:rsidRDefault="00991FF5" w:rsidP="00991FF5">
            <w:pPr>
              <w:suppressAutoHyphens/>
              <w:spacing w:after="0" w:line="240" w:lineRule="auto"/>
              <w:contextualSpacing/>
              <w:rPr>
                <w:rFonts w:ascii="Times New Roman" w:eastAsia="Calibri" w:hAnsi="Times New Roman" w:cs="Times New Roman"/>
                <w:bCs/>
                <w:color w:val="000000" w:themeColor="text1"/>
              </w:rPr>
            </w:pPr>
            <w:r w:rsidRPr="001372AA">
              <w:rPr>
                <w:rFonts w:ascii="Times New Roman" w:eastAsia="Calibri" w:hAnsi="Times New Roman" w:cs="Times New Roman"/>
                <w:iCs/>
                <w:color w:val="000000" w:themeColor="text1"/>
              </w:rPr>
              <w:t>а</w:t>
            </w:r>
            <w:r w:rsidRPr="001372AA">
              <w:rPr>
                <w:rFonts w:ascii="Times New Roman" w:eastAsia="Calibri" w:hAnsi="Times New Roman" w:cs="Times New Roman"/>
                <w:bCs/>
                <w:color w:val="000000" w:themeColor="text1"/>
              </w:rPr>
              <w:t xml:space="preserve">ктуальный профессиональный и социальный контекст, в котором приходится работать и жить </w:t>
            </w:r>
          </w:p>
        </w:tc>
      </w:tr>
      <w:tr w:rsidR="00991FF5" w:rsidRPr="001372AA" w14:paraId="4E1F48CD" w14:textId="77777777" w:rsidTr="00991FF5">
        <w:trPr>
          <w:trHeight w:val="20"/>
        </w:trPr>
        <w:tc>
          <w:tcPr>
            <w:tcW w:w="566" w:type="pct"/>
            <w:vMerge/>
          </w:tcPr>
          <w:p w14:paraId="2E57F54F"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7F6A9E0E"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383E6E6E" w14:textId="77777777" w:rsidR="00991FF5" w:rsidRPr="001372AA" w:rsidRDefault="00991FF5" w:rsidP="00991FF5">
            <w:pPr>
              <w:suppressAutoHyphens/>
              <w:spacing w:after="0" w:line="240" w:lineRule="auto"/>
              <w:contextualSpacing/>
              <w:rPr>
                <w:rFonts w:ascii="Times New Roman" w:eastAsia="Calibri" w:hAnsi="Times New Roman" w:cs="Times New Roman"/>
                <w:iCs/>
                <w:color w:val="000000" w:themeColor="text1"/>
              </w:rPr>
            </w:pPr>
            <w:r w:rsidRPr="001372AA">
              <w:rPr>
                <w:rFonts w:ascii="Times New Roman" w:eastAsia="Calibri" w:hAnsi="Times New Roman" w:cs="Times New Roman"/>
                <w:bCs/>
                <w:color w:val="000000" w:themeColor="text1"/>
              </w:rPr>
              <w:t>структура плана для решения задач, алгоритмы выполнения работ в профессиональной и смежных областях</w:t>
            </w:r>
          </w:p>
        </w:tc>
      </w:tr>
      <w:tr w:rsidR="00991FF5" w:rsidRPr="001372AA" w14:paraId="0E5F054E" w14:textId="77777777" w:rsidTr="00991FF5">
        <w:trPr>
          <w:trHeight w:val="20"/>
        </w:trPr>
        <w:tc>
          <w:tcPr>
            <w:tcW w:w="566" w:type="pct"/>
            <w:vMerge/>
          </w:tcPr>
          <w:p w14:paraId="2138CE52"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1B4FDE35"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620C567E" w14:textId="77777777" w:rsidR="00991FF5" w:rsidRPr="001372AA" w:rsidRDefault="00991FF5" w:rsidP="00991FF5">
            <w:pPr>
              <w:suppressAutoHyphens/>
              <w:spacing w:after="0" w:line="240" w:lineRule="auto"/>
              <w:contextualSpacing/>
              <w:rPr>
                <w:rFonts w:ascii="Times New Roman" w:eastAsia="Calibri" w:hAnsi="Times New Roman" w:cs="Times New Roman"/>
                <w:b/>
                <w:iCs/>
                <w:color w:val="000000" w:themeColor="text1"/>
              </w:rPr>
            </w:pPr>
            <w:r w:rsidRPr="001372AA">
              <w:rPr>
                <w:rFonts w:ascii="Times New Roman" w:eastAsia="Calibri" w:hAnsi="Times New Roman" w:cs="Times New Roman"/>
                <w:bCs/>
                <w:color w:val="000000" w:themeColor="text1"/>
              </w:rPr>
              <w:t>основные источники информации и ресурсы для решения задач и/или проблем в профессиональном и/или социальном контексте</w:t>
            </w:r>
          </w:p>
        </w:tc>
      </w:tr>
      <w:tr w:rsidR="00991FF5" w:rsidRPr="001372AA" w14:paraId="5672604E" w14:textId="77777777" w:rsidTr="00991FF5">
        <w:trPr>
          <w:trHeight w:val="20"/>
        </w:trPr>
        <w:tc>
          <w:tcPr>
            <w:tcW w:w="566" w:type="pct"/>
            <w:vMerge/>
          </w:tcPr>
          <w:p w14:paraId="6E5B3988"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3CBAF916"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6BF2A35F" w14:textId="77777777" w:rsidR="00991FF5" w:rsidRPr="001372AA" w:rsidRDefault="00991FF5" w:rsidP="00991FF5">
            <w:pPr>
              <w:suppressAutoHyphens/>
              <w:spacing w:after="0" w:line="240" w:lineRule="auto"/>
              <w:contextualSpacing/>
              <w:rPr>
                <w:rFonts w:ascii="Times New Roman" w:eastAsia="Calibri" w:hAnsi="Times New Roman" w:cs="Times New Roman"/>
                <w:bCs/>
                <w:color w:val="000000" w:themeColor="text1"/>
              </w:rPr>
            </w:pPr>
            <w:r w:rsidRPr="001372AA">
              <w:rPr>
                <w:rFonts w:ascii="Times New Roman" w:eastAsia="Calibri" w:hAnsi="Times New Roman" w:cs="Times New Roman"/>
                <w:bCs/>
                <w:color w:val="000000" w:themeColor="text1"/>
              </w:rPr>
              <w:t>методы работы в профессиональной и смежных сферах</w:t>
            </w:r>
          </w:p>
        </w:tc>
      </w:tr>
      <w:tr w:rsidR="00991FF5" w:rsidRPr="001372AA" w14:paraId="05FF4347" w14:textId="77777777" w:rsidTr="00991FF5">
        <w:trPr>
          <w:trHeight w:val="20"/>
        </w:trPr>
        <w:tc>
          <w:tcPr>
            <w:tcW w:w="566" w:type="pct"/>
            <w:vMerge/>
          </w:tcPr>
          <w:p w14:paraId="7CE586A5"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0C6B60E1"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0E7051D0" w14:textId="77777777" w:rsidR="00991FF5" w:rsidRPr="001372AA" w:rsidRDefault="00991FF5" w:rsidP="00991FF5">
            <w:pPr>
              <w:suppressAutoHyphens/>
              <w:spacing w:after="0" w:line="240" w:lineRule="auto"/>
              <w:contextualSpacing/>
              <w:rPr>
                <w:rFonts w:ascii="Times New Roman" w:eastAsia="Calibri" w:hAnsi="Times New Roman" w:cs="Times New Roman"/>
                <w:bCs/>
                <w:color w:val="000000" w:themeColor="text1"/>
              </w:rPr>
            </w:pPr>
            <w:r w:rsidRPr="001372AA">
              <w:rPr>
                <w:rFonts w:ascii="Times New Roman" w:eastAsia="Calibri" w:hAnsi="Times New Roman" w:cs="Times New Roman"/>
                <w:bCs/>
                <w:color w:val="000000" w:themeColor="text1"/>
              </w:rPr>
              <w:t>порядок оценки результатов решения задач профессиональной деятельности</w:t>
            </w:r>
          </w:p>
        </w:tc>
      </w:tr>
      <w:tr w:rsidR="00991FF5" w:rsidRPr="001372AA" w14:paraId="2C16FAB1" w14:textId="77777777" w:rsidTr="00991FF5">
        <w:trPr>
          <w:trHeight w:val="20"/>
        </w:trPr>
        <w:tc>
          <w:tcPr>
            <w:tcW w:w="566" w:type="pct"/>
            <w:vMerge w:val="restart"/>
          </w:tcPr>
          <w:p w14:paraId="2CC49C70"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r w:rsidRPr="001372AA">
              <w:rPr>
                <w:rFonts w:ascii="Times New Roman" w:eastAsia="Calibri" w:hAnsi="Times New Roman" w:cs="Times New Roman"/>
                <w:iCs/>
                <w:color w:val="000000" w:themeColor="text1"/>
              </w:rPr>
              <w:t>ОК 02</w:t>
            </w:r>
          </w:p>
        </w:tc>
        <w:tc>
          <w:tcPr>
            <w:tcW w:w="919" w:type="pct"/>
            <w:vMerge w:val="restart"/>
          </w:tcPr>
          <w:p w14:paraId="0DB23D85"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r w:rsidRPr="001372AA">
              <w:rPr>
                <w:rFonts w:ascii="Times New Roman" w:eastAsia="Calibri" w:hAnsi="Times New Roman" w:cs="Times New Roman"/>
                <w:color w:val="000000" w:themeColor="text1"/>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516" w:type="pct"/>
          </w:tcPr>
          <w:p w14:paraId="09EEE013" w14:textId="77777777" w:rsidR="00991FF5" w:rsidRPr="001372AA" w:rsidRDefault="00991FF5" w:rsidP="00991FF5">
            <w:pPr>
              <w:suppressAutoHyphens/>
              <w:spacing w:after="0" w:line="240" w:lineRule="auto"/>
              <w:contextualSpacing/>
              <w:rPr>
                <w:rFonts w:ascii="Times New Roman" w:eastAsia="Calibri" w:hAnsi="Times New Roman" w:cs="Times New Roman"/>
                <w:b/>
                <w:bCs/>
                <w:iCs/>
                <w:color w:val="000000" w:themeColor="text1"/>
              </w:rPr>
            </w:pPr>
            <w:r w:rsidRPr="001372AA">
              <w:rPr>
                <w:rFonts w:ascii="Times New Roman" w:eastAsia="Calibri" w:hAnsi="Times New Roman" w:cs="Times New Roman"/>
                <w:b/>
                <w:iCs/>
                <w:color w:val="000000" w:themeColor="text1"/>
              </w:rPr>
              <w:t xml:space="preserve">Умения: </w:t>
            </w:r>
          </w:p>
        </w:tc>
      </w:tr>
      <w:tr w:rsidR="00991FF5" w:rsidRPr="001372AA" w14:paraId="1EC7005F" w14:textId="77777777" w:rsidTr="00991FF5">
        <w:trPr>
          <w:trHeight w:val="20"/>
        </w:trPr>
        <w:tc>
          <w:tcPr>
            <w:tcW w:w="566" w:type="pct"/>
            <w:vMerge/>
          </w:tcPr>
          <w:p w14:paraId="089C1E36"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683FC326"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712E7838" w14:textId="77777777" w:rsidR="00991FF5" w:rsidRPr="001372AA" w:rsidRDefault="00991FF5" w:rsidP="00991FF5">
            <w:pPr>
              <w:suppressAutoHyphens/>
              <w:spacing w:after="0" w:line="240" w:lineRule="auto"/>
              <w:contextualSpacing/>
              <w:rPr>
                <w:rFonts w:ascii="Times New Roman" w:eastAsia="Calibri" w:hAnsi="Times New Roman" w:cs="Times New Roman"/>
                <w:b/>
                <w:iCs/>
                <w:color w:val="000000" w:themeColor="text1"/>
              </w:rPr>
            </w:pPr>
            <w:r w:rsidRPr="001372AA">
              <w:rPr>
                <w:rFonts w:ascii="Times New Roman" w:eastAsia="Calibri" w:hAnsi="Times New Roman" w:cs="Times New Roman"/>
                <w:iCs/>
                <w:color w:val="000000" w:themeColor="text1"/>
              </w:rPr>
              <w:t>определять задачи для поиска информации, планировать процесс поиска, выбирать необходимые источники информации</w:t>
            </w:r>
          </w:p>
        </w:tc>
      </w:tr>
      <w:tr w:rsidR="00991FF5" w:rsidRPr="001372AA" w14:paraId="20885939" w14:textId="77777777" w:rsidTr="00991FF5">
        <w:trPr>
          <w:trHeight w:val="20"/>
        </w:trPr>
        <w:tc>
          <w:tcPr>
            <w:tcW w:w="566" w:type="pct"/>
            <w:vMerge/>
          </w:tcPr>
          <w:p w14:paraId="5365F216"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09050AF7"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21825876" w14:textId="77777777" w:rsidR="00991FF5" w:rsidRPr="001372AA" w:rsidRDefault="00991FF5" w:rsidP="00991FF5">
            <w:pPr>
              <w:suppressAutoHyphens/>
              <w:spacing w:after="0" w:line="240" w:lineRule="auto"/>
              <w:contextualSpacing/>
              <w:rPr>
                <w:rFonts w:ascii="Times New Roman" w:eastAsia="Calibri" w:hAnsi="Times New Roman" w:cs="Times New Roman"/>
                <w:b/>
                <w:iCs/>
                <w:color w:val="000000" w:themeColor="text1"/>
              </w:rPr>
            </w:pPr>
            <w:r w:rsidRPr="001372AA">
              <w:rPr>
                <w:rFonts w:ascii="Times New Roman" w:eastAsia="Calibri" w:hAnsi="Times New Roman" w:cs="Times New Roman"/>
                <w:iCs/>
                <w:color w:val="000000" w:themeColor="text1"/>
              </w:rPr>
              <w:t>выделять наиболее значимое в перечне информации, структурировать получаемую информацию, оформлять результаты поиска</w:t>
            </w:r>
          </w:p>
        </w:tc>
      </w:tr>
      <w:tr w:rsidR="00991FF5" w:rsidRPr="001372AA" w14:paraId="5F92DA01" w14:textId="77777777" w:rsidTr="00991FF5">
        <w:trPr>
          <w:trHeight w:val="20"/>
        </w:trPr>
        <w:tc>
          <w:tcPr>
            <w:tcW w:w="566" w:type="pct"/>
            <w:vMerge/>
          </w:tcPr>
          <w:p w14:paraId="29D39595"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351E3F9C"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647B0C47" w14:textId="77777777" w:rsidR="00991FF5" w:rsidRPr="001372AA" w:rsidRDefault="00991FF5" w:rsidP="00991FF5">
            <w:pPr>
              <w:suppressAutoHyphens/>
              <w:spacing w:after="0" w:line="240" w:lineRule="auto"/>
              <w:contextualSpacing/>
              <w:rPr>
                <w:rFonts w:ascii="Times New Roman" w:eastAsia="Calibri" w:hAnsi="Times New Roman" w:cs="Times New Roman"/>
                <w:iCs/>
                <w:color w:val="000000" w:themeColor="text1"/>
              </w:rPr>
            </w:pPr>
            <w:r w:rsidRPr="001372AA">
              <w:rPr>
                <w:rFonts w:ascii="Times New Roman" w:eastAsia="Calibri" w:hAnsi="Times New Roman" w:cs="Times New Roman"/>
                <w:iCs/>
                <w:color w:val="000000" w:themeColor="text1"/>
              </w:rPr>
              <w:t>оценивать практическую значимость результатов поиска</w:t>
            </w:r>
          </w:p>
        </w:tc>
      </w:tr>
      <w:tr w:rsidR="00991FF5" w:rsidRPr="001372AA" w14:paraId="132C5EE1" w14:textId="77777777" w:rsidTr="00991FF5">
        <w:trPr>
          <w:trHeight w:val="20"/>
        </w:trPr>
        <w:tc>
          <w:tcPr>
            <w:tcW w:w="566" w:type="pct"/>
            <w:vMerge/>
          </w:tcPr>
          <w:p w14:paraId="1FC24CE1"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7C0C1885"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77159CC6" w14:textId="77777777" w:rsidR="00991FF5" w:rsidRPr="001372AA" w:rsidRDefault="00991FF5" w:rsidP="00991FF5">
            <w:pPr>
              <w:suppressAutoHyphens/>
              <w:spacing w:after="0" w:line="240" w:lineRule="auto"/>
              <w:contextualSpacing/>
              <w:rPr>
                <w:rFonts w:ascii="Times New Roman" w:eastAsia="Calibri" w:hAnsi="Times New Roman" w:cs="Times New Roman"/>
                <w:iCs/>
                <w:color w:val="000000" w:themeColor="text1"/>
              </w:rPr>
            </w:pPr>
            <w:r w:rsidRPr="001372AA">
              <w:rPr>
                <w:rFonts w:ascii="Times New Roman" w:eastAsia="Calibri" w:hAnsi="Times New Roman" w:cs="Times New Roman"/>
                <w:iCs/>
                <w:color w:val="000000" w:themeColor="text1"/>
              </w:rPr>
              <w:t>применять средства информационных технологий для решения профессиональных задач</w:t>
            </w:r>
          </w:p>
        </w:tc>
      </w:tr>
      <w:tr w:rsidR="00991FF5" w:rsidRPr="001372AA" w14:paraId="3C15F7DE" w14:textId="77777777" w:rsidTr="00991FF5">
        <w:trPr>
          <w:trHeight w:val="20"/>
        </w:trPr>
        <w:tc>
          <w:tcPr>
            <w:tcW w:w="566" w:type="pct"/>
            <w:vMerge/>
          </w:tcPr>
          <w:p w14:paraId="28409676"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50D8F399"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2E062068" w14:textId="77777777" w:rsidR="00991FF5" w:rsidRPr="001372AA" w:rsidRDefault="00991FF5" w:rsidP="00991FF5">
            <w:pPr>
              <w:suppressAutoHyphens/>
              <w:spacing w:after="0" w:line="240" w:lineRule="auto"/>
              <w:contextualSpacing/>
              <w:rPr>
                <w:rFonts w:ascii="Times New Roman" w:eastAsia="Calibri" w:hAnsi="Times New Roman" w:cs="Times New Roman"/>
                <w:b/>
                <w:iCs/>
                <w:color w:val="000000" w:themeColor="text1"/>
              </w:rPr>
            </w:pPr>
            <w:r w:rsidRPr="001372AA">
              <w:rPr>
                <w:rFonts w:ascii="Times New Roman" w:eastAsia="Calibri" w:hAnsi="Times New Roman" w:cs="Times New Roman"/>
                <w:iCs/>
                <w:color w:val="000000" w:themeColor="text1"/>
              </w:rPr>
              <w:t>использовать современное программное обеспечение в профессиональной деятельности</w:t>
            </w:r>
          </w:p>
        </w:tc>
      </w:tr>
      <w:tr w:rsidR="00991FF5" w:rsidRPr="001372AA" w14:paraId="04D5588B" w14:textId="77777777" w:rsidTr="00991FF5">
        <w:trPr>
          <w:trHeight w:val="20"/>
        </w:trPr>
        <w:tc>
          <w:tcPr>
            <w:tcW w:w="566" w:type="pct"/>
            <w:vMerge/>
          </w:tcPr>
          <w:p w14:paraId="31D2E16E"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021F1461"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7D5D716D" w14:textId="77777777" w:rsidR="00991FF5" w:rsidRPr="001372AA" w:rsidRDefault="00991FF5" w:rsidP="00991FF5">
            <w:pPr>
              <w:suppressAutoHyphens/>
              <w:spacing w:after="0" w:line="240" w:lineRule="auto"/>
              <w:contextualSpacing/>
              <w:rPr>
                <w:rFonts w:ascii="Times New Roman" w:eastAsia="Calibri" w:hAnsi="Times New Roman" w:cs="Times New Roman"/>
                <w:b/>
                <w:iCs/>
                <w:color w:val="000000" w:themeColor="text1"/>
              </w:rPr>
            </w:pPr>
            <w:r w:rsidRPr="001372AA">
              <w:rPr>
                <w:rFonts w:ascii="Times New Roman" w:eastAsia="Calibri" w:hAnsi="Times New Roman" w:cs="Times New Roman"/>
                <w:iCs/>
                <w:color w:val="000000" w:themeColor="text1"/>
              </w:rPr>
              <w:t>использовать различные цифровые средства для решения профессиональных задач</w:t>
            </w:r>
          </w:p>
        </w:tc>
      </w:tr>
      <w:tr w:rsidR="00991FF5" w:rsidRPr="001372AA" w14:paraId="5127AFF6" w14:textId="77777777" w:rsidTr="00991FF5">
        <w:trPr>
          <w:trHeight w:val="20"/>
        </w:trPr>
        <w:tc>
          <w:tcPr>
            <w:tcW w:w="566" w:type="pct"/>
            <w:vMerge/>
          </w:tcPr>
          <w:p w14:paraId="07B26CF2"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630A25FA"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175FCC27" w14:textId="77777777" w:rsidR="00991FF5" w:rsidRPr="001372AA" w:rsidRDefault="00991FF5" w:rsidP="00991FF5">
            <w:pPr>
              <w:suppressAutoHyphens/>
              <w:spacing w:after="0" w:line="240" w:lineRule="auto"/>
              <w:contextualSpacing/>
              <w:rPr>
                <w:rFonts w:ascii="Times New Roman" w:eastAsia="Calibri" w:hAnsi="Times New Roman" w:cs="Times New Roman"/>
                <w:iCs/>
                <w:color w:val="000000" w:themeColor="text1"/>
              </w:rPr>
            </w:pPr>
            <w:r w:rsidRPr="001372AA">
              <w:rPr>
                <w:rFonts w:ascii="Times New Roman" w:eastAsia="Calibri" w:hAnsi="Times New Roman" w:cs="Times New Roman"/>
                <w:b/>
                <w:iCs/>
                <w:color w:val="000000" w:themeColor="text1"/>
              </w:rPr>
              <w:t>Знания:</w:t>
            </w:r>
          </w:p>
        </w:tc>
      </w:tr>
      <w:tr w:rsidR="00991FF5" w:rsidRPr="001372AA" w14:paraId="7504F16F" w14:textId="77777777" w:rsidTr="00991FF5">
        <w:trPr>
          <w:trHeight w:val="20"/>
        </w:trPr>
        <w:tc>
          <w:tcPr>
            <w:tcW w:w="566" w:type="pct"/>
            <w:vMerge/>
          </w:tcPr>
          <w:p w14:paraId="7A964841"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725EE849"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3E023055" w14:textId="77777777" w:rsidR="00991FF5" w:rsidRPr="001372AA" w:rsidRDefault="00991FF5" w:rsidP="00991FF5">
            <w:pPr>
              <w:suppressAutoHyphens/>
              <w:spacing w:after="0" w:line="240" w:lineRule="auto"/>
              <w:contextualSpacing/>
              <w:rPr>
                <w:rFonts w:ascii="Times New Roman" w:eastAsia="Calibri" w:hAnsi="Times New Roman" w:cs="Times New Roman"/>
                <w:b/>
                <w:iCs/>
                <w:color w:val="000000" w:themeColor="text1"/>
              </w:rPr>
            </w:pPr>
            <w:r w:rsidRPr="001372AA">
              <w:rPr>
                <w:rFonts w:ascii="Times New Roman" w:eastAsia="Calibri" w:hAnsi="Times New Roman" w:cs="Times New Roman"/>
                <w:iCs/>
                <w:color w:val="000000" w:themeColor="text1"/>
              </w:rPr>
              <w:t>номенклатура информационных источников, применяемых в профессиональной деятельности</w:t>
            </w:r>
          </w:p>
        </w:tc>
      </w:tr>
      <w:tr w:rsidR="00991FF5" w:rsidRPr="001372AA" w14:paraId="2440B9E8" w14:textId="77777777" w:rsidTr="00991FF5">
        <w:trPr>
          <w:trHeight w:val="20"/>
        </w:trPr>
        <w:tc>
          <w:tcPr>
            <w:tcW w:w="566" w:type="pct"/>
            <w:vMerge/>
          </w:tcPr>
          <w:p w14:paraId="59AF373E"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31E7328C"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0D8AE35A" w14:textId="77777777" w:rsidR="00991FF5" w:rsidRPr="001372AA" w:rsidRDefault="00991FF5" w:rsidP="00991FF5">
            <w:pPr>
              <w:suppressAutoHyphens/>
              <w:spacing w:after="0" w:line="240" w:lineRule="auto"/>
              <w:contextualSpacing/>
              <w:rPr>
                <w:rFonts w:ascii="Times New Roman" w:eastAsia="Calibri" w:hAnsi="Times New Roman" w:cs="Times New Roman"/>
                <w:b/>
                <w:bCs/>
                <w:iCs/>
                <w:color w:val="000000" w:themeColor="text1"/>
              </w:rPr>
            </w:pPr>
            <w:r w:rsidRPr="001372AA">
              <w:rPr>
                <w:rFonts w:ascii="Times New Roman" w:eastAsia="Calibri" w:hAnsi="Times New Roman" w:cs="Times New Roman"/>
                <w:iCs/>
                <w:color w:val="000000" w:themeColor="text1"/>
              </w:rPr>
              <w:t>приемы структурирования информации</w:t>
            </w:r>
          </w:p>
        </w:tc>
      </w:tr>
      <w:tr w:rsidR="00991FF5" w:rsidRPr="001372AA" w14:paraId="50F1CFDE" w14:textId="77777777" w:rsidTr="00991FF5">
        <w:trPr>
          <w:trHeight w:val="20"/>
        </w:trPr>
        <w:tc>
          <w:tcPr>
            <w:tcW w:w="566" w:type="pct"/>
            <w:vMerge/>
          </w:tcPr>
          <w:p w14:paraId="6228B453"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4E9AB316"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1FD53227" w14:textId="77777777" w:rsidR="00991FF5" w:rsidRPr="001372AA" w:rsidRDefault="00991FF5" w:rsidP="00991FF5">
            <w:pPr>
              <w:suppressAutoHyphens/>
              <w:spacing w:after="0" w:line="240" w:lineRule="auto"/>
              <w:contextualSpacing/>
              <w:rPr>
                <w:rFonts w:ascii="Times New Roman" w:eastAsia="Calibri" w:hAnsi="Times New Roman" w:cs="Times New Roman"/>
                <w:iCs/>
                <w:color w:val="000000" w:themeColor="text1"/>
              </w:rPr>
            </w:pPr>
            <w:r w:rsidRPr="001372AA">
              <w:rPr>
                <w:rFonts w:ascii="Times New Roman" w:eastAsia="Calibri" w:hAnsi="Times New Roman" w:cs="Times New Roman"/>
                <w:iCs/>
                <w:color w:val="000000" w:themeColor="text1"/>
              </w:rPr>
              <w:t>формат оформления результатов поиска информации</w:t>
            </w:r>
          </w:p>
        </w:tc>
      </w:tr>
      <w:tr w:rsidR="00991FF5" w:rsidRPr="001372AA" w14:paraId="04C5708F" w14:textId="77777777" w:rsidTr="00991FF5">
        <w:trPr>
          <w:trHeight w:val="20"/>
        </w:trPr>
        <w:tc>
          <w:tcPr>
            <w:tcW w:w="566" w:type="pct"/>
            <w:vMerge/>
          </w:tcPr>
          <w:p w14:paraId="67C05F59"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5A16C228"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362356CB" w14:textId="77777777" w:rsidR="00991FF5" w:rsidRPr="001372AA" w:rsidRDefault="00991FF5" w:rsidP="00991FF5">
            <w:pPr>
              <w:suppressAutoHyphens/>
              <w:spacing w:after="0" w:line="240" w:lineRule="auto"/>
              <w:contextualSpacing/>
              <w:rPr>
                <w:rFonts w:ascii="Times New Roman" w:eastAsia="Calibri" w:hAnsi="Times New Roman" w:cs="Times New Roman"/>
                <w:b/>
                <w:bCs/>
                <w:iCs/>
                <w:color w:val="000000" w:themeColor="text1"/>
              </w:rPr>
            </w:pPr>
            <w:r w:rsidRPr="001372AA">
              <w:rPr>
                <w:rFonts w:ascii="Times New Roman" w:eastAsia="Calibri" w:hAnsi="Times New Roman" w:cs="Times New Roman"/>
                <w:bCs/>
                <w:iCs/>
                <w:color w:val="000000" w:themeColor="text1"/>
              </w:rPr>
              <w:t xml:space="preserve">современные средства и устройства информатизации, порядок их применения и </w:t>
            </w:r>
          </w:p>
        </w:tc>
      </w:tr>
      <w:tr w:rsidR="00991FF5" w:rsidRPr="001372AA" w14:paraId="37B0666F" w14:textId="77777777" w:rsidTr="00991FF5">
        <w:trPr>
          <w:trHeight w:val="20"/>
        </w:trPr>
        <w:tc>
          <w:tcPr>
            <w:tcW w:w="566" w:type="pct"/>
            <w:vMerge/>
          </w:tcPr>
          <w:p w14:paraId="257BC404"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181B8B6C"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73C06A06" w14:textId="77777777" w:rsidR="00991FF5" w:rsidRPr="001372AA" w:rsidRDefault="00991FF5" w:rsidP="00991FF5">
            <w:pPr>
              <w:suppressAutoHyphens/>
              <w:spacing w:after="0" w:line="240" w:lineRule="auto"/>
              <w:contextualSpacing/>
              <w:rPr>
                <w:rFonts w:ascii="Times New Roman" w:eastAsia="Calibri" w:hAnsi="Times New Roman" w:cs="Times New Roman"/>
                <w:bCs/>
                <w:iCs/>
                <w:color w:val="000000" w:themeColor="text1"/>
              </w:rPr>
            </w:pPr>
            <w:r w:rsidRPr="001372AA">
              <w:rPr>
                <w:rFonts w:ascii="Times New Roman" w:eastAsia="Calibri" w:hAnsi="Times New Roman" w:cs="Times New Roman"/>
                <w:bCs/>
                <w:iCs/>
                <w:color w:val="000000" w:themeColor="text1"/>
              </w:rPr>
              <w:t>программное обеспечение в профессиональной деятельности, в том числе цифровые средства</w:t>
            </w:r>
          </w:p>
        </w:tc>
      </w:tr>
      <w:tr w:rsidR="00991FF5" w:rsidRPr="001372AA" w14:paraId="558F6550" w14:textId="77777777" w:rsidTr="00991FF5">
        <w:trPr>
          <w:trHeight w:val="20"/>
        </w:trPr>
        <w:tc>
          <w:tcPr>
            <w:tcW w:w="566" w:type="pct"/>
            <w:vMerge w:val="restart"/>
          </w:tcPr>
          <w:p w14:paraId="05568CB7"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r w:rsidRPr="001372AA">
              <w:rPr>
                <w:rFonts w:ascii="Times New Roman" w:eastAsia="Calibri" w:hAnsi="Times New Roman" w:cs="Times New Roman"/>
                <w:iCs/>
                <w:color w:val="000000" w:themeColor="text1"/>
              </w:rPr>
              <w:t>ОК 03</w:t>
            </w:r>
          </w:p>
        </w:tc>
        <w:tc>
          <w:tcPr>
            <w:tcW w:w="919" w:type="pct"/>
            <w:vMerge w:val="restart"/>
          </w:tcPr>
          <w:p w14:paraId="6460FA88"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r w:rsidRPr="001372AA">
              <w:rPr>
                <w:rFonts w:ascii="Times New Roman" w:eastAsia="Calibri" w:hAnsi="Times New Roman" w:cs="Times New Roman"/>
                <w:color w:val="000000" w:themeColor="text1"/>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516" w:type="pct"/>
          </w:tcPr>
          <w:p w14:paraId="77781A21" w14:textId="77777777" w:rsidR="00991FF5" w:rsidRPr="001372AA" w:rsidRDefault="00991FF5" w:rsidP="00991FF5">
            <w:pPr>
              <w:suppressAutoHyphens/>
              <w:spacing w:after="0" w:line="240" w:lineRule="auto"/>
              <w:contextualSpacing/>
              <w:rPr>
                <w:rFonts w:ascii="Times New Roman" w:eastAsia="Calibri" w:hAnsi="Times New Roman" w:cs="Times New Roman"/>
                <w:b/>
                <w:bCs/>
                <w:iCs/>
                <w:color w:val="000000" w:themeColor="text1"/>
              </w:rPr>
            </w:pPr>
            <w:r w:rsidRPr="001372AA">
              <w:rPr>
                <w:rFonts w:ascii="Times New Roman" w:eastAsia="Calibri" w:hAnsi="Times New Roman" w:cs="Times New Roman"/>
                <w:b/>
                <w:bCs/>
                <w:iCs/>
                <w:color w:val="000000" w:themeColor="text1"/>
              </w:rPr>
              <w:t xml:space="preserve">Умения: </w:t>
            </w:r>
          </w:p>
        </w:tc>
      </w:tr>
      <w:tr w:rsidR="00991FF5" w:rsidRPr="001372AA" w14:paraId="4C5FD062" w14:textId="77777777" w:rsidTr="00991FF5">
        <w:trPr>
          <w:trHeight w:val="20"/>
        </w:trPr>
        <w:tc>
          <w:tcPr>
            <w:tcW w:w="566" w:type="pct"/>
            <w:vMerge/>
          </w:tcPr>
          <w:p w14:paraId="792E9BAE"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0C175874"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76A8FF87" w14:textId="77777777" w:rsidR="00991FF5" w:rsidRPr="001372AA" w:rsidRDefault="00991FF5" w:rsidP="00991FF5">
            <w:pPr>
              <w:suppressAutoHyphens/>
              <w:spacing w:after="0" w:line="240" w:lineRule="auto"/>
              <w:contextualSpacing/>
              <w:rPr>
                <w:rFonts w:ascii="Times New Roman" w:eastAsia="Calibri" w:hAnsi="Times New Roman" w:cs="Times New Roman"/>
                <w:b/>
                <w:bCs/>
                <w:iCs/>
                <w:color w:val="000000" w:themeColor="text1"/>
              </w:rPr>
            </w:pPr>
            <w:r w:rsidRPr="001372AA">
              <w:rPr>
                <w:rFonts w:ascii="Times New Roman" w:eastAsia="Calibri" w:hAnsi="Times New Roman" w:cs="Times New Roman"/>
                <w:bCs/>
                <w:iCs/>
                <w:color w:val="000000" w:themeColor="text1"/>
              </w:rPr>
              <w:t>определять актуальность нормативно-правовой документации в профессиональной деятельности</w:t>
            </w:r>
          </w:p>
        </w:tc>
      </w:tr>
      <w:tr w:rsidR="00991FF5" w:rsidRPr="001372AA" w14:paraId="18C1165A" w14:textId="77777777" w:rsidTr="00991FF5">
        <w:trPr>
          <w:trHeight w:val="20"/>
        </w:trPr>
        <w:tc>
          <w:tcPr>
            <w:tcW w:w="566" w:type="pct"/>
            <w:vMerge/>
          </w:tcPr>
          <w:p w14:paraId="12CA20A3"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6F52C94E"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5601A919" w14:textId="77777777" w:rsidR="00991FF5" w:rsidRPr="001372AA" w:rsidRDefault="00991FF5" w:rsidP="00991FF5">
            <w:pPr>
              <w:suppressAutoHyphens/>
              <w:spacing w:after="0" w:line="240" w:lineRule="auto"/>
              <w:contextualSpacing/>
              <w:rPr>
                <w:rFonts w:ascii="Times New Roman" w:eastAsia="Calibri" w:hAnsi="Times New Roman" w:cs="Times New Roman"/>
                <w:b/>
                <w:bCs/>
                <w:iCs/>
                <w:color w:val="000000" w:themeColor="text1"/>
              </w:rPr>
            </w:pPr>
            <w:r w:rsidRPr="001372AA">
              <w:rPr>
                <w:rFonts w:ascii="Times New Roman" w:eastAsia="Calibri" w:hAnsi="Times New Roman" w:cs="Times New Roman"/>
                <w:color w:val="000000" w:themeColor="text1"/>
              </w:rPr>
              <w:t>применять современную научную профессиональную терминологию</w:t>
            </w:r>
          </w:p>
        </w:tc>
      </w:tr>
      <w:tr w:rsidR="00991FF5" w:rsidRPr="001372AA" w14:paraId="405FD2AA" w14:textId="77777777" w:rsidTr="00991FF5">
        <w:trPr>
          <w:trHeight w:val="20"/>
        </w:trPr>
        <w:tc>
          <w:tcPr>
            <w:tcW w:w="566" w:type="pct"/>
            <w:vMerge/>
          </w:tcPr>
          <w:p w14:paraId="42832E3F"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3D91FF87"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2504B350" w14:textId="77777777" w:rsidR="00991FF5" w:rsidRPr="001372AA" w:rsidRDefault="00991FF5" w:rsidP="00991FF5">
            <w:pPr>
              <w:suppressAutoHyphens/>
              <w:spacing w:after="0" w:line="240" w:lineRule="auto"/>
              <w:contextualSpacing/>
              <w:rPr>
                <w:rFonts w:ascii="Times New Roman" w:eastAsia="Calibri" w:hAnsi="Times New Roman" w:cs="Times New Roman"/>
                <w:b/>
                <w:bCs/>
                <w:iCs/>
                <w:color w:val="000000" w:themeColor="text1"/>
              </w:rPr>
            </w:pPr>
            <w:r w:rsidRPr="001372AA">
              <w:rPr>
                <w:rFonts w:ascii="Times New Roman" w:eastAsia="Calibri" w:hAnsi="Times New Roman" w:cs="Times New Roman"/>
                <w:color w:val="000000" w:themeColor="text1"/>
              </w:rPr>
              <w:t>определять и выстраивать траектории профессионального развития и самообразования</w:t>
            </w:r>
          </w:p>
        </w:tc>
      </w:tr>
      <w:tr w:rsidR="00991FF5" w:rsidRPr="001372AA" w14:paraId="370237F0" w14:textId="77777777" w:rsidTr="00991FF5">
        <w:trPr>
          <w:trHeight w:val="20"/>
        </w:trPr>
        <w:tc>
          <w:tcPr>
            <w:tcW w:w="566" w:type="pct"/>
            <w:vMerge/>
          </w:tcPr>
          <w:p w14:paraId="37218BFD"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1D0446A6"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48170AB2"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r w:rsidRPr="001372AA">
              <w:rPr>
                <w:rFonts w:ascii="Times New Roman" w:eastAsia="Calibri" w:hAnsi="Times New Roman" w:cs="Times New Roman"/>
                <w:bCs/>
                <w:color w:val="000000" w:themeColor="text1"/>
              </w:rPr>
              <w:t>выявлять достоинства и недостатки коммерческой идеи</w:t>
            </w:r>
          </w:p>
        </w:tc>
      </w:tr>
      <w:tr w:rsidR="00991FF5" w:rsidRPr="001372AA" w14:paraId="257374E6" w14:textId="77777777" w:rsidTr="00991FF5">
        <w:trPr>
          <w:trHeight w:val="20"/>
        </w:trPr>
        <w:tc>
          <w:tcPr>
            <w:tcW w:w="566" w:type="pct"/>
            <w:vMerge/>
          </w:tcPr>
          <w:p w14:paraId="6B28D3E4"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1855CCA3"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2E9857F7" w14:textId="77777777" w:rsidR="00991FF5" w:rsidRPr="001372AA" w:rsidRDefault="00991FF5" w:rsidP="00991FF5">
            <w:pPr>
              <w:suppressAutoHyphens/>
              <w:spacing w:after="0" w:line="240" w:lineRule="auto"/>
              <w:contextualSpacing/>
              <w:rPr>
                <w:rFonts w:ascii="Times New Roman" w:eastAsia="Calibri" w:hAnsi="Times New Roman" w:cs="Times New Roman"/>
                <w:bCs/>
                <w:color w:val="000000" w:themeColor="text1"/>
              </w:rPr>
            </w:pPr>
            <w:r w:rsidRPr="001372AA">
              <w:rPr>
                <w:rFonts w:ascii="Times New Roman" w:eastAsia="Calibri" w:hAnsi="Times New Roman" w:cs="Times New Roman"/>
                <w:iCs/>
                <w:color w:val="000000" w:themeColor="text1"/>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991FF5" w:rsidRPr="001372AA" w14:paraId="6F9342CF" w14:textId="77777777" w:rsidTr="00991FF5">
        <w:trPr>
          <w:trHeight w:val="20"/>
        </w:trPr>
        <w:tc>
          <w:tcPr>
            <w:tcW w:w="566" w:type="pct"/>
            <w:vMerge/>
          </w:tcPr>
          <w:p w14:paraId="5958710C"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30F5BCDE"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5E5B4C84" w14:textId="77777777" w:rsidR="00991FF5" w:rsidRPr="001372AA" w:rsidRDefault="00991FF5" w:rsidP="00991FF5">
            <w:pPr>
              <w:suppressAutoHyphens/>
              <w:spacing w:after="0" w:line="240" w:lineRule="auto"/>
              <w:contextualSpacing/>
              <w:rPr>
                <w:rFonts w:ascii="Times New Roman" w:eastAsia="Calibri" w:hAnsi="Times New Roman" w:cs="Times New Roman"/>
                <w:bCs/>
                <w:color w:val="000000" w:themeColor="text1"/>
              </w:rPr>
            </w:pPr>
            <w:r w:rsidRPr="001372AA">
              <w:rPr>
                <w:rFonts w:ascii="Times New Roman" w:eastAsia="Calibri" w:hAnsi="Times New Roman" w:cs="Times New Roman"/>
                <w:bCs/>
                <w:color w:val="000000" w:themeColor="text1"/>
              </w:rPr>
              <w:t>презентовать идеи открытия собственного дела в профессиональной деятельности</w:t>
            </w:r>
          </w:p>
        </w:tc>
      </w:tr>
      <w:tr w:rsidR="00991FF5" w:rsidRPr="001372AA" w14:paraId="46A815EA" w14:textId="77777777" w:rsidTr="00991FF5">
        <w:trPr>
          <w:trHeight w:val="20"/>
        </w:trPr>
        <w:tc>
          <w:tcPr>
            <w:tcW w:w="566" w:type="pct"/>
            <w:vMerge/>
          </w:tcPr>
          <w:p w14:paraId="7F76FDC0"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12F1A703"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5BA0E618" w14:textId="77777777" w:rsidR="00991FF5" w:rsidRPr="001372AA" w:rsidRDefault="00991FF5" w:rsidP="00991FF5">
            <w:pPr>
              <w:suppressAutoHyphens/>
              <w:spacing w:after="0" w:line="240" w:lineRule="auto"/>
              <w:contextualSpacing/>
              <w:rPr>
                <w:rFonts w:ascii="Times New Roman" w:eastAsia="Calibri" w:hAnsi="Times New Roman" w:cs="Times New Roman"/>
                <w:iCs/>
                <w:color w:val="000000" w:themeColor="text1"/>
              </w:rPr>
            </w:pPr>
            <w:r w:rsidRPr="001372AA">
              <w:rPr>
                <w:rFonts w:ascii="Times New Roman" w:eastAsia="Calibri" w:hAnsi="Times New Roman" w:cs="Times New Roman"/>
                <w:iCs/>
                <w:color w:val="000000" w:themeColor="text1"/>
              </w:rPr>
              <w:t>определять источники достоверной правовой информации</w:t>
            </w:r>
          </w:p>
        </w:tc>
      </w:tr>
      <w:tr w:rsidR="00991FF5" w:rsidRPr="001372AA" w14:paraId="0A26109C" w14:textId="77777777" w:rsidTr="00991FF5">
        <w:trPr>
          <w:trHeight w:val="20"/>
        </w:trPr>
        <w:tc>
          <w:tcPr>
            <w:tcW w:w="566" w:type="pct"/>
            <w:vMerge/>
          </w:tcPr>
          <w:p w14:paraId="395D7AC4"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523B72FD"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4DB7402E" w14:textId="77777777" w:rsidR="00991FF5" w:rsidRPr="001372AA" w:rsidRDefault="00991FF5" w:rsidP="00991FF5">
            <w:pPr>
              <w:suppressAutoHyphens/>
              <w:spacing w:after="0" w:line="240" w:lineRule="auto"/>
              <w:contextualSpacing/>
              <w:rPr>
                <w:rFonts w:ascii="Times New Roman" w:eastAsia="Calibri" w:hAnsi="Times New Roman" w:cs="Times New Roman"/>
                <w:iCs/>
                <w:color w:val="000000" w:themeColor="text1"/>
              </w:rPr>
            </w:pPr>
            <w:r w:rsidRPr="001372AA">
              <w:rPr>
                <w:rFonts w:ascii="Times New Roman" w:eastAsia="Calibri" w:hAnsi="Times New Roman" w:cs="Times New Roman"/>
                <w:color w:val="000000" w:themeColor="text1"/>
              </w:rPr>
              <w:t>составлять различные правовые документы</w:t>
            </w:r>
          </w:p>
        </w:tc>
      </w:tr>
      <w:tr w:rsidR="00991FF5" w:rsidRPr="001372AA" w14:paraId="40545A7B" w14:textId="77777777" w:rsidTr="00991FF5">
        <w:trPr>
          <w:trHeight w:val="20"/>
        </w:trPr>
        <w:tc>
          <w:tcPr>
            <w:tcW w:w="566" w:type="pct"/>
            <w:vMerge/>
          </w:tcPr>
          <w:p w14:paraId="7157F9B9"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5714323B"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3CD7DD5F" w14:textId="77777777" w:rsidR="00991FF5" w:rsidRPr="001372AA" w:rsidRDefault="00991FF5" w:rsidP="00991FF5">
            <w:pPr>
              <w:suppressAutoHyphens/>
              <w:spacing w:after="0" w:line="240" w:lineRule="auto"/>
              <w:contextualSpacing/>
              <w:rPr>
                <w:rFonts w:ascii="Times New Roman" w:eastAsia="Calibri" w:hAnsi="Times New Roman" w:cs="Times New Roman"/>
                <w:bCs/>
                <w:color w:val="000000" w:themeColor="text1"/>
              </w:rPr>
            </w:pPr>
            <w:r w:rsidRPr="001372AA">
              <w:rPr>
                <w:rFonts w:ascii="Times New Roman" w:eastAsia="Calibri" w:hAnsi="Times New Roman" w:cs="Times New Roman"/>
                <w:bCs/>
                <w:color w:val="000000" w:themeColor="text1"/>
              </w:rPr>
              <w:t>находить интересные проектные идеи, грамотно их формулировать и документировать</w:t>
            </w:r>
          </w:p>
        </w:tc>
      </w:tr>
      <w:tr w:rsidR="00991FF5" w:rsidRPr="001372AA" w14:paraId="70FCAE30" w14:textId="77777777" w:rsidTr="00991FF5">
        <w:trPr>
          <w:trHeight w:val="20"/>
        </w:trPr>
        <w:tc>
          <w:tcPr>
            <w:tcW w:w="566" w:type="pct"/>
            <w:vMerge/>
          </w:tcPr>
          <w:p w14:paraId="7F1FF9C5"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08BDF9A6"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7B1F0B2D" w14:textId="77777777" w:rsidR="00991FF5" w:rsidRPr="001372AA" w:rsidRDefault="00991FF5" w:rsidP="00991FF5">
            <w:pPr>
              <w:suppressAutoHyphens/>
              <w:spacing w:after="0" w:line="240" w:lineRule="auto"/>
              <w:contextualSpacing/>
              <w:rPr>
                <w:rFonts w:ascii="Times New Roman" w:eastAsia="Calibri" w:hAnsi="Times New Roman" w:cs="Times New Roman"/>
                <w:bCs/>
                <w:color w:val="000000" w:themeColor="text1"/>
              </w:rPr>
            </w:pPr>
            <w:r w:rsidRPr="001372AA">
              <w:rPr>
                <w:rFonts w:ascii="Times New Roman" w:eastAsia="Calibri" w:hAnsi="Times New Roman" w:cs="Times New Roman"/>
                <w:bCs/>
                <w:color w:val="000000" w:themeColor="text1"/>
              </w:rPr>
              <w:t>оценивать жизнеспособность проектной идеи, составлять план проекта</w:t>
            </w:r>
          </w:p>
        </w:tc>
      </w:tr>
      <w:tr w:rsidR="00991FF5" w:rsidRPr="001372AA" w14:paraId="65215D77" w14:textId="77777777" w:rsidTr="00991FF5">
        <w:trPr>
          <w:trHeight w:val="20"/>
        </w:trPr>
        <w:tc>
          <w:tcPr>
            <w:tcW w:w="566" w:type="pct"/>
            <w:vMerge/>
          </w:tcPr>
          <w:p w14:paraId="28B3568F"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030C6DD1"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0EDD9171" w14:textId="77777777" w:rsidR="00991FF5" w:rsidRPr="001372AA" w:rsidRDefault="00991FF5" w:rsidP="00991FF5">
            <w:pPr>
              <w:suppressAutoHyphens/>
              <w:spacing w:after="0" w:line="240" w:lineRule="auto"/>
              <w:contextualSpacing/>
              <w:rPr>
                <w:rFonts w:ascii="Times New Roman" w:eastAsia="Calibri" w:hAnsi="Times New Roman" w:cs="Times New Roman"/>
                <w:iCs/>
                <w:color w:val="000000" w:themeColor="text1"/>
              </w:rPr>
            </w:pPr>
            <w:r w:rsidRPr="001372AA">
              <w:rPr>
                <w:rFonts w:ascii="Times New Roman" w:eastAsia="Calibri" w:hAnsi="Times New Roman" w:cs="Times New Roman"/>
                <w:b/>
                <w:bCs/>
                <w:iCs/>
                <w:color w:val="000000" w:themeColor="text1"/>
              </w:rPr>
              <w:t>Знания:</w:t>
            </w:r>
          </w:p>
        </w:tc>
      </w:tr>
      <w:tr w:rsidR="00991FF5" w:rsidRPr="001372AA" w14:paraId="394635DF" w14:textId="77777777" w:rsidTr="00991FF5">
        <w:trPr>
          <w:trHeight w:val="20"/>
        </w:trPr>
        <w:tc>
          <w:tcPr>
            <w:tcW w:w="566" w:type="pct"/>
            <w:vMerge/>
          </w:tcPr>
          <w:p w14:paraId="4C0B7EAA"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700710D4"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5A1D8362" w14:textId="77777777" w:rsidR="00991FF5" w:rsidRPr="001372AA" w:rsidRDefault="00991FF5" w:rsidP="00991FF5">
            <w:pPr>
              <w:suppressAutoHyphens/>
              <w:spacing w:after="0" w:line="240" w:lineRule="auto"/>
              <w:contextualSpacing/>
              <w:rPr>
                <w:rFonts w:ascii="Times New Roman" w:eastAsia="Calibri" w:hAnsi="Times New Roman" w:cs="Times New Roman"/>
                <w:bCs/>
                <w:color w:val="000000" w:themeColor="text1"/>
              </w:rPr>
            </w:pPr>
            <w:r w:rsidRPr="001372AA">
              <w:rPr>
                <w:rFonts w:ascii="Times New Roman" w:eastAsia="Calibri" w:hAnsi="Times New Roman" w:cs="Times New Roman"/>
                <w:bCs/>
                <w:iCs/>
                <w:color w:val="000000" w:themeColor="text1"/>
              </w:rPr>
              <w:t>содержание актуальной нормативно-правовой документации</w:t>
            </w:r>
          </w:p>
        </w:tc>
      </w:tr>
      <w:tr w:rsidR="00991FF5" w:rsidRPr="001372AA" w14:paraId="5FF2DD7C" w14:textId="77777777" w:rsidTr="00991FF5">
        <w:trPr>
          <w:trHeight w:val="20"/>
        </w:trPr>
        <w:tc>
          <w:tcPr>
            <w:tcW w:w="566" w:type="pct"/>
            <w:vMerge/>
          </w:tcPr>
          <w:p w14:paraId="558D7BBC"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2FD0BF54"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7648BFCC" w14:textId="77777777" w:rsidR="00991FF5" w:rsidRPr="001372AA" w:rsidRDefault="00991FF5" w:rsidP="00991FF5">
            <w:pPr>
              <w:suppressAutoHyphens/>
              <w:spacing w:after="0" w:line="240" w:lineRule="auto"/>
              <w:contextualSpacing/>
              <w:rPr>
                <w:rFonts w:ascii="Times New Roman" w:eastAsia="Calibri" w:hAnsi="Times New Roman" w:cs="Times New Roman"/>
                <w:b/>
                <w:bCs/>
                <w:iCs/>
                <w:color w:val="000000" w:themeColor="text1"/>
              </w:rPr>
            </w:pPr>
            <w:r w:rsidRPr="001372AA">
              <w:rPr>
                <w:rFonts w:ascii="Times New Roman" w:eastAsia="Calibri" w:hAnsi="Times New Roman" w:cs="Times New Roman"/>
                <w:bCs/>
                <w:iCs/>
                <w:color w:val="000000" w:themeColor="text1"/>
              </w:rPr>
              <w:t>современная научная и профессиональная терминология</w:t>
            </w:r>
          </w:p>
        </w:tc>
      </w:tr>
      <w:tr w:rsidR="00991FF5" w:rsidRPr="001372AA" w14:paraId="4FE2A4E0" w14:textId="77777777" w:rsidTr="00991FF5">
        <w:trPr>
          <w:trHeight w:val="20"/>
        </w:trPr>
        <w:tc>
          <w:tcPr>
            <w:tcW w:w="566" w:type="pct"/>
            <w:vMerge/>
          </w:tcPr>
          <w:p w14:paraId="0327B8F0"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25EE8F54"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4BFD4F93" w14:textId="77777777" w:rsidR="00991FF5" w:rsidRPr="001372AA" w:rsidRDefault="00991FF5" w:rsidP="00991FF5">
            <w:pPr>
              <w:suppressAutoHyphens/>
              <w:spacing w:after="0" w:line="240" w:lineRule="auto"/>
              <w:contextualSpacing/>
              <w:rPr>
                <w:rFonts w:ascii="Times New Roman" w:eastAsia="Calibri" w:hAnsi="Times New Roman" w:cs="Times New Roman"/>
                <w:b/>
                <w:bCs/>
                <w:iCs/>
                <w:color w:val="000000" w:themeColor="text1"/>
              </w:rPr>
            </w:pPr>
            <w:r w:rsidRPr="001372AA">
              <w:rPr>
                <w:rFonts w:ascii="Times New Roman" w:eastAsia="Calibri" w:hAnsi="Times New Roman" w:cs="Times New Roman"/>
                <w:bCs/>
                <w:iCs/>
                <w:color w:val="000000" w:themeColor="text1"/>
              </w:rPr>
              <w:t>возможные траектории профессионального развития и самообразования</w:t>
            </w:r>
          </w:p>
        </w:tc>
      </w:tr>
      <w:tr w:rsidR="00991FF5" w:rsidRPr="001372AA" w14:paraId="382F0B3C" w14:textId="77777777" w:rsidTr="00991FF5">
        <w:trPr>
          <w:trHeight w:val="20"/>
        </w:trPr>
        <w:tc>
          <w:tcPr>
            <w:tcW w:w="566" w:type="pct"/>
            <w:vMerge/>
          </w:tcPr>
          <w:p w14:paraId="44DC037C"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477E8B48"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5CB21DD3" w14:textId="77777777" w:rsidR="00991FF5" w:rsidRPr="001372AA" w:rsidRDefault="00991FF5" w:rsidP="00991FF5">
            <w:pPr>
              <w:suppressAutoHyphens/>
              <w:spacing w:after="0" w:line="240" w:lineRule="auto"/>
              <w:contextualSpacing/>
              <w:rPr>
                <w:rFonts w:ascii="Times New Roman" w:eastAsia="Calibri" w:hAnsi="Times New Roman" w:cs="Times New Roman"/>
                <w:b/>
                <w:bCs/>
                <w:iCs/>
                <w:color w:val="000000" w:themeColor="text1"/>
              </w:rPr>
            </w:pPr>
            <w:r w:rsidRPr="001372AA">
              <w:rPr>
                <w:rFonts w:ascii="Times New Roman" w:eastAsia="Calibri" w:hAnsi="Times New Roman" w:cs="Times New Roman"/>
                <w:bCs/>
                <w:color w:val="000000" w:themeColor="text1"/>
              </w:rPr>
              <w:t>основы предпринимательской деятельности, правовой и финансовой грамотности</w:t>
            </w:r>
          </w:p>
        </w:tc>
      </w:tr>
      <w:tr w:rsidR="00991FF5" w:rsidRPr="001372AA" w14:paraId="04BE7669" w14:textId="77777777" w:rsidTr="00991FF5">
        <w:trPr>
          <w:trHeight w:val="20"/>
        </w:trPr>
        <w:tc>
          <w:tcPr>
            <w:tcW w:w="566" w:type="pct"/>
            <w:vMerge/>
          </w:tcPr>
          <w:p w14:paraId="7FCEBFA1"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399A8497"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77DD6D7E" w14:textId="77777777" w:rsidR="00991FF5" w:rsidRPr="001372AA" w:rsidRDefault="00991FF5" w:rsidP="00991FF5">
            <w:pPr>
              <w:suppressAutoHyphens/>
              <w:spacing w:after="0" w:line="240" w:lineRule="auto"/>
              <w:contextualSpacing/>
              <w:rPr>
                <w:rFonts w:ascii="Times New Roman" w:eastAsia="Calibri" w:hAnsi="Times New Roman" w:cs="Times New Roman"/>
                <w:bCs/>
                <w:color w:val="000000" w:themeColor="text1"/>
              </w:rPr>
            </w:pPr>
            <w:r w:rsidRPr="001372AA">
              <w:rPr>
                <w:rFonts w:ascii="Times New Roman" w:eastAsia="Calibri" w:hAnsi="Times New Roman" w:cs="Times New Roman"/>
                <w:bCs/>
                <w:color w:val="000000" w:themeColor="text1"/>
              </w:rPr>
              <w:t>правила разработки презентации</w:t>
            </w:r>
          </w:p>
        </w:tc>
      </w:tr>
      <w:tr w:rsidR="00991FF5" w:rsidRPr="001372AA" w14:paraId="61D699B2" w14:textId="77777777" w:rsidTr="00991FF5">
        <w:trPr>
          <w:trHeight w:val="20"/>
        </w:trPr>
        <w:tc>
          <w:tcPr>
            <w:tcW w:w="566" w:type="pct"/>
            <w:vMerge/>
          </w:tcPr>
          <w:p w14:paraId="19D14289"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0BF23194"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6564A9E5" w14:textId="77777777" w:rsidR="00991FF5" w:rsidRPr="001372AA" w:rsidRDefault="00991FF5" w:rsidP="00991FF5">
            <w:pPr>
              <w:suppressAutoHyphens/>
              <w:spacing w:after="0" w:line="240" w:lineRule="auto"/>
              <w:contextualSpacing/>
              <w:rPr>
                <w:rFonts w:ascii="Times New Roman" w:eastAsia="Calibri" w:hAnsi="Times New Roman" w:cs="Times New Roman"/>
                <w:bCs/>
                <w:color w:val="000000" w:themeColor="text1"/>
              </w:rPr>
            </w:pPr>
            <w:r w:rsidRPr="001372AA">
              <w:rPr>
                <w:rFonts w:ascii="Times New Roman" w:eastAsia="Calibri" w:hAnsi="Times New Roman" w:cs="Times New Roman"/>
                <w:bCs/>
                <w:color w:val="000000" w:themeColor="text1"/>
              </w:rPr>
              <w:t>основные этапы разработки и реализации проекта</w:t>
            </w:r>
          </w:p>
        </w:tc>
      </w:tr>
      <w:tr w:rsidR="00991FF5" w:rsidRPr="001372AA" w14:paraId="707FAF4A" w14:textId="77777777" w:rsidTr="00991FF5">
        <w:trPr>
          <w:trHeight w:val="20"/>
        </w:trPr>
        <w:tc>
          <w:tcPr>
            <w:tcW w:w="566" w:type="pct"/>
            <w:vMerge w:val="restart"/>
          </w:tcPr>
          <w:p w14:paraId="00D323E6"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r w:rsidRPr="001372AA">
              <w:rPr>
                <w:rFonts w:ascii="Times New Roman" w:eastAsia="Calibri" w:hAnsi="Times New Roman" w:cs="Times New Roman"/>
                <w:iCs/>
                <w:color w:val="000000" w:themeColor="text1"/>
              </w:rPr>
              <w:t>ОК 04</w:t>
            </w:r>
          </w:p>
        </w:tc>
        <w:tc>
          <w:tcPr>
            <w:tcW w:w="919" w:type="pct"/>
            <w:vMerge w:val="restart"/>
          </w:tcPr>
          <w:p w14:paraId="3F14E70D"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r w:rsidRPr="001372AA">
              <w:rPr>
                <w:rFonts w:ascii="Times New Roman" w:eastAsia="Calibri" w:hAnsi="Times New Roman" w:cs="Times New Roman"/>
                <w:color w:val="000000" w:themeColor="text1"/>
              </w:rPr>
              <w:t>Эффективно взаимодействовать и работать в коллективе и команде</w:t>
            </w:r>
          </w:p>
        </w:tc>
        <w:tc>
          <w:tcPr>
            <w:tcW w:w="3516" w:type="pct"/>
          </w:tcPr>
          <w:p w14:paraId="1FF0B5EB" w14:textId="77777777" w:rsidR="00991FF5" w:rsidRPr="001372AA" w:rsidRDefault="00991FF5" w:rsidP="00991FF5">
            <w:pPr>
              <w:suppressAutoHyphens/>
              <w:spacing w:after="0" w:line="240" w:lineRule="auto"/>
              <w:contextualSpacing/>
              <w:rPr>
                <w:rFonts w:ascii="Times New Roman" w:eastAsia="Calibri" w:hAnsi="Times New Roman" w:cs="Times New Roman"/>
                <w:b/>
                <w:bCs/>
                <w:iCs/>
                <w:color w:val="000000" w:themeColor="text1"/>
              </w:rPr>
            </w:pPr>
            <w:r w:rsidRPr="001372AA">
              <w:rPr>
                <w:rFonts w:ascii="Times New Roman" w:eastAsia="Calibri" w:hAnsi="Times New Roman" w:cs="Times New Roman"/>
                <w:b/>
                <w:bCs/>
                <w:iCs/>
                <w:color w:val="000000" w:themeColor="text1"/>
                <w:spacing w:val="-4"/>
              </w:rPr>
              <w:t xml:space="preserve">Умения: </w:t>
            </w:r>
          </w:p>
        </w:tc>
      </w:tr>
      <w:tr w:rsidR="00991FF5" w:rsidRPr="001372AA" w14:paraId="473D7CB4" w14:textId="77777777" w:rsidTr="00991FF5">
        <w:trPr>
          <w:trHeight w:val="20"/>
        </w:trPr>
        <w:tc>
          <w:tcPr>
            <w:tcW w:w="566" w:type="pct"/>
            <w:vMerge/>
          </w:tcPr>
          <w:p w14:paraId="6D74AF8D"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307FB639"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2E7E883E" w14:textId="77777777" w:rsidR="00991FF5" w:rsidRPr="001372AA" w:rsidRDefault="00991FF5" w:rsidP="00991FF5">
            <w:pPr>
              <w:suppressAutoHyphens/>
              <w:spacing w:after="0" w:line="240" w:lineRule="auto"/>
              <w:contextualSpacing/>
              <w:rPr>
                <w:rFonts w:ascii="Times New Roman" w:eastAsia="Calibri" w:hAnsi="Times New Roman" w:cs="Times New Roman"/>
                <w:b/>
                <w:bCs/>
                <w:iCs/>
                <w:color w:val="000000" w:themeColor="text1"/>
                <w:spacing w:val="-4"/>
              </w:rPr>
            </w:pPr>
            <w:r w:rsidRPr="001372AA">
              <w:rPr>
                <w:rFonts w:ascii="Times New Roman" w:eastAsia="Calibri" w:hAnsi="Times New Roman" w:cs="Times New Roman"/>
                <w:bCs/>
                <w:color w:val="000000" w:themeColor="text1"/>
                <w:spacing w:val="-4"/>
              </w:rPr>
              <w:t>организовывать работу коллектива и команды</w:t>
            </w:r>
          </w:p>
        </w:tc>
      </w:tr>
      <w:tr w:rsidR="00991FF5" w:rsidRPr="001372AA" w14:paraId="15DD7D82" w14:textId="77777777" w:rsidTr="00991FF5">
        <w:trPr>
          <w:trHeight w:val="20"/>
        </w:trPr>
        <w:tc>
          <w:tcPr>
            <w:tcW w:w="566" w:type="pct"/>
            <w:vMerge/>
          </w:tcPr>
          <w:p w14:paraId="1CE5D87D"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38AEF7BF"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2B63270A" w14:textId="77777777" w:rsidR="00991FF5" w:rsidRPr="001372AA" w:rsidRDefault="00991FF5" w:rsidP="00991FF5">
            <w:pPr>
              <w:suppressAutoHyphens/>
              <w:spacing w:after="0" w:line="240" w:lineRule="auto"/>
              <w:contextualSpacing/>
              <w:rPr>
                <w:rFonts w:ascii="Times New Roman" w:eastAsia="Calibri" w:hAnsi="Times New Roman" w:cs="Times New Roman"/>
                <w:b/>
                <w:bCs/>
                <w:iCs/>
                <w:color w:val="000000" w:themeColor="text1"/>
                <w:spacing w:val="-4"/>
              </w:rPr>
            </w:pPr>
            <w:r w:rsidRPr="001372AA">
              <w:rPr>
                <w:rFonts w:ascii="Times New Roman" w:eastAsia="Calibri" w:hAnsi="Times New Roman" w:cs="Times New Roman"/>
                <w:bCs/>
                <w:color w:val="000000" w:themeColor="text1"/>
                <w:spacing w:val="-4"/>
              </w:rPr>
              <w:t>взаимодействовать с коллегами, руководством, клиентами в ходе профессиональной деятельности</w:t>
            </w:r>
          </w:p>
        </w:tc>
      </w:tr>
      <w:tr w:rsidR="00991FF5" w:rsidRPr="001372AA" w14:paraId="55ABE72A" w14:textId="77777777" w:rsidTr="00991FF5">
        <w:trPr>
          <w:trHeight w:val="20"/>
        </w:trPr>
        <w:tc>
          <w:tcPr>
            <w:tcW w:w="566" w:type="pct"/>
            <w:vMerge/>
          </w:tcPr>
          <w:p w14:paraId="6D2493A7"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2F416D0C"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7C01371A" w14:textId="77777777" w:rsidR="00991FF5" w:rsidRPr="001372AA" w:rsidRDefault="00991FF5" w:rsidP="00991FF5">
            <w:pPr>
              <w:suppressAutoHyphens/>
              <w:spacing w:after="0" w:line="240" w:lineRule="auto"/>
              <w:contextualSpacing/>
              <w:rPr>
                <w:rFonts w:ascii="Times New Roman" w:eastAsia="Calibri" w:hAnsi="Times New Roman" w:cs="Times New Roman"/>
                <w:bCs/>
                <w:color w:val="000000" w:themeColor="text1"/>
                <w:spacing w:val="-4"/>
              </w:rPr>
            </w:pPr>
            <w:r w:rsidRPr="001372AA">
              <w:rPr>
                <w:rFonts w:ascii="Times New Roman" w:eastAsia="Calibri" w:hAnsi="Times New Roman" w:cs="Times New Roman"/>
                <w:b/>
                <w:bCs/>
                <w:iCs/>
                <w:color w:val="000000" w:themeColor="text1"/>
              </w:rPr>
              <w:t>Знания:</w:t>
            </w:r>
          </w:p>
        </w:tc>
      </w:tr>
      <w:tr w:rsidR="00991FF5" w:rsidRPr="001372AA" w14:paraId="780B51BA" w14:textId="77777777" w:rsidTr="00991FF5">
        <w:trPr>
          <w:trHeight w:val="20"/>
        </w:trPr>
        <w:tc>
          <w:tcPr>
            <w:tcW w:w="566" w:type="pct"/>
            <w:vMerge/>
          </w:tcPr>
          <w:p w14:paraId="3ED026E0"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52703970"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36586444" w14:textId="77777777" w:rsidR="00991FF5" w:rsidRPr="001372AA" w:rsidRDefault="00991FF5" w:rsidP="00991FF5">
            <w:pPr>
              <w:suppressAutoHyphens/>
              <w:spacing w:after="0" w:line="240" w:lineRule="auto"/>
              <w:contextualSpacing/>
              <w:rPr>
                <w:rFonts w:ascii="Times New Roman" w:eastAsia="Calibri" w:hAnsi="Times New Roman" w:cs="Times New Roman"/>
                <w:b/>
                <w:bCs/>
                <w:iCs/>
                <w:color w:val="000000" w:themeColor="text1"/>
                <w:spacing w:val="-4"/>
              </w:rPr>
            </w:pPr>
            <w:r w:rsidRPr="001372AA">
              <w:rPr>
                <w:rFonts w:ascii="Times New Roman" w:eastAsia="Calibri" w:hAnsi="Times New Roman" w:cs="Times New Roman"/>
                <w:bCs/>
                <w:color w:val="000000" w:themeColor="text1"/>
              </w:rPr>
              <w:t>психологические основы деятельности коллектива</w:t>
            </w:r>
          </w:p>
        </w:tc>
      </w:tr>
      <w:tr w:rsidR="00991FF5" w:rsidRPr="001372AA" w14:paraId="545CF8F8" w14:textId="77777777" w:rsidTr="00991FF5">
        <w:trPr>
          <w:trHeight w:val="20"/>
        </w:trPr>
        <w:tc>
          <w:tcPr>
            <w:tcW w:w="566" w:type="pct"/>
            <w:vMerge/>
          </w:tcPr>
          <w:p w14:paraId="654B4248"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133AABC9"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4CDCF983" w14:textId="77777777" w:rsidR="00991FF5" w:rsidRPr="001372AA" w:rsidRDefault="00991FF5" w:rsidP="00991FF5">
            <w:pPr>
              <w:suppressAutoHyphens/>
              <w:spacing w:after="0" w:line="240" w:lineRule="auto"/>
              <w:contextualSpacing/>
              <w:rPr>
                <w:rFonts w:ascii="Times New Roman" w:eastAsia="Calibri" w:hAnsi="Times New Roman" w:cs="Times New Roman"/>
                <w:b/>
                <w:bCs/>
                <w:iCs/>
                <w:color w:val="000000" w:themeColor="text1"/>
              </w:rPr>
            </w:pPr>
            <w:r w:rsidRPr="001372AA">
              <w:rPr>
                <w:rFonts w:ascii="Times New Roman" w:eastAsia="Calibri" w:hAnsi="Times New Roman" w:cs="Times New Roman"/>
                <w:bCs/>
                <w:color w:val="000000" w:themeColor="text1"/>
              </w:rPr>
              <w:t>психологические особенности личности</w:t>
            </w:r>
          </w:p>
        </w:tc>
      </w:tr>
      <w:tr w:rsidR="00991FF5" w:rsidRPr="001372AA" w14:paraId="6D50C291" w14:textId="77777777" w:rsidTr="00991FF5">
        <w:trPr>
          <w:trHeight w:val="20"/>
        </w:trPr>
        <w:tc>
          <w:tcPr>
            <w:tcW w:w="566" w:type="pct"/>
            <w:vMerge w:val="restart"/>
          </w:tcPr>
          <w:p w14:paraId="0DC82EE5"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r w:rsidRPr="001372AA">
              <w:rPr>
                <w:rFonts w:ascii="Times New Roman" w:eastAsia="Calibri" w:hAnsi="Times New Roman" w:cs="Times New Roman"/>
                <w:iCs/>
                <w:color w:val="000000" w:themeColor="text1"/>
              </w:rPr>
              <w:t>ОК 05</w:t>
            </w:r>
          </w:p>
        </w:tc>
        <w:tc>
          <w:tcPr>
            <w:tcW w:w="919" w:type="pct"/>
            <w:vMerge w:val="restart"/>
          </w:tcPr>
          <w:p w14:paraId="53BBB0C7"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r w:rsidRPr="001372AA">
              <w:rPr>
                <w:rFonts w:ascii="Times New Roman" w:eastAsia="Calibri" w:hAnsi="Times New Roman" w:cs="Times New Roman"/>
                <w:color w:val="000000" w:themeColor="text1"/>
              </w:rPr>
              <w:t xml:space="preserve">Осуществлять устную и письменную коммуникацию на государственном языке Российской Федерации с учетом особенностей социального и </w:t>
            </w:r>
            <w:r w:rsidRPr="001372AA">
              <w:rPr>
                <w:rFonts w:ascii="Times New Roman" w:eastAsia="Calibri" w:hAnsi="Times New Roman" w:cs="Times New Roman"/>
                <w:color w:val="000000" w:themeColor="text1"/>
              </w:rPr>
              <w:lastRenderedPageBreak/>
              <w:t>культурного контекста</w:t>
            </w:r>
          </w:p>
        </w:tc>
        <w:tc>
          <w:tcPr>
            <w:tcW w:w="3516" w:type="pct"/>
          </w:tcPr>
          <w:p w14:paraId="627994DD" w14:textId="77777777" w:rsidR="00991FF5" w:rsidRPr="001372AA" w:rsidRDefault="00991FF5" w:rsidP="00991FF5">
            <w:pPr>
              <w:suppressAutoHyphens/>
              <w:spacing w:after="0" w:line="240" w:lineRule="auto"/>
              <w:contextualSpacing/>
              <w:rPr>
                <w:rFonts w:ascii="Times New Roman" w:eastAsia="Calibri" w:hAnsi="Times New Roman" w:cs="Times New Roman"/>
                <w:b/>
                <w:iCs/>
                <w:color w:val="000000" w:themeColor="text1"/>
              </w:rPr>
            </w:pPr>
            <w:r w:rsidRPr="001372AA">
              <w:rPr>
                <w:rFonts w:ascii="Times New Roman" w:eastAsia="Calibri" w:hAnsi="Times New Roman" w:cs="Times New Roman"/>
                <w:b/>
                <w:bCs/>
                <w:iCs/>
                <w:color w:val="000000" w:themeColor="text1"/>
              </w:rPr>
              <w:lastRenderedPageBreak/>
              <w:t>Умения:</w:t>
            </w:r>
            <w:r w:rsidRPr="001372AA">
              <w:rPr>
                <w:rFonts w:ascii="Times New Roman" w:eastAsia="Calibri" w:hAnsi="Times New Roman" w:cs="Times New Roman"/>
                <w:iCs/>
                <w:color w:val="000000" w:themeColor="text1"/>
              </w:rPr>
              <w:t xml:space="preserve"> </w:t>
            </w:r>
          </w:p>
        </w:tc>
      </w:tr>
      <w:tr w:rsidR="00991FF5" w:rsidRPr="001372AA" w14:paraId="28F71E8F" w14:textId="77777777" w:rsidTr="00991FF5">
        <w:trPr>
          <w:trHeight w:val="20"/>
        </w:trPr>
        <w:tc>
          <w:tcPr>
            <w:tcW w:w="566" w:type="pct"/>
            <w:vMerge/>
          </w:tcPr>
          <w:p w14:paraId="4E451E2D"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4CA37498"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35BCD9AA" w14:textId="77777777" w:rsidR="00991FF5" w:rsidRPr="001372AA" w:rsidRDefault="00991FF5" w:rsidP="00991FF5">
            <w:pPr>
              <w:suppressAutoHyphens/>
              <w:spacing w:after="0" w:line="240" w:lineRule="auto"/>
              <w:contextualSpacing/>
              <w:rPr>
                <w:rFonts w:ascii="Times New Roman" w:eastAsia="Calibri" w:hAnsi="Times New Roman" w:cs="Times New Roman"/>
                <w:b/>
                <w:bCs/>
                <w:iCs/>
                <w:color w:val="000000" w:themeColor="text1"/>
              </w:rPr>
            </w:pPr>
            <w:r w:rsidRPr="001372AA">
              <w:rPr>
                <w:rFonts w:ascii="Times New Roman" w:eastAsia="Calibri" w:hAnsi="Times New Roman" w:cs="Times New Roman"/>
                <w:iCs/>
                <w:color w:val="000000" w:themeColor="text1"/>
              </w:rPr>
              <w:t xml:space="preserve">грамотно </w:t>
            </w:r>
            <w:r w:rsidRPr="001372AA">
              <w:rPr>
                <w:rFonts w:ascii="Times New Roman" w:eastAsia="Calibri" w:hAnsi="Times New Roman" w:cs="Times New Roman"/>
                <w:bCs/>
                <w:color w:val="000000" w:themeColor="text1"/>
              </w:rPr>
              <w:t>излагать свои мысли и оформлять документы по профессиональной тематике на государственном языке</w:t>
            </w:r>
          </w:p>
        </w:tc>
      </w:tr>
      <w:tr w:rsidR="00991FF5" w:rsidRPr="001372AA" w14:paraId="42E1472A" w14:textId="77777777" w:rsidTr="00991FF5">
        <w:trPr>
          <w:trHeight w:val="20"/>
        </w:trPr>
        <w:tc>
          <w:tcPr>
            <w:tcW w:w="566" w:type="pct"/>
            <w:vMerge/>
          </w:tcPr>
          <w:p w14:paraId="2B5C1896"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0727F4A8"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22E1936B" w14:textId="77777777" w:rsidR="00991FF5" w:rsidRPr="001372AA" w:rsidRDefault="00991FF5" w:rsidP="00991FF5">
            <w:pPr>
              <w:suppressAutoHyphens/>
              <w:spacing w:after="0" w:line="240" w:lineRule="auto"/>
              <w:contextualSpacing/>
              <w:rPr>
                <w:rFonts w:ascii="Times New Roman" w:eastAsia="Calibri" w:hAnsi="Times New Roman" w:cs="Times New Roman"/>
                <w:iCs/>
                <w:color w:val="000000" w:themeColor="text1"/>
              </w:rPr>
            </w:pPr>
            <w:r w:rsidRPr="001372AA">
              <w:rPr>
                <w:rFonts w:ascii="Times New Roman" w:eastAsia="Calibri" w:hAnsi="Times New Roman" w:cs="Times New Roman"/>
                <w:iCs/>
                <w:color w:val="000000" w:themeColor="text1"/>
              </w:rPr>
              <w:t>проявлять толерантность в рабочем коллективе</w:t>
            </w:r>
          </w:p>
        </w:tc>
      </w:tr>
      <w:tr w:rsidR="00991FF5" w:rsidRPr="001372AA" w14:paraId="1F4D1BBD" w14:textId="77777777" w:rsidTr="00991FF5">
        <w:trPr>
          <w:trHeight w:val="20"/>
        </w:trPr>
        <w:tc>
          <w:tcPr>
            <w:tcW w:w="566" w:type="pct"/>
            <w:vMerge/>
          </w:tcPr>
          <w:p w14:paraId="5773E12F"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1392BA7E"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7F093542" w14:textId="77777777" w:rsidR="00991FF5" w:rsidRPr="001372AA" w:rsidRDefault="00991FF5" w:rsidP="00991FF5">
            <w:pPr>
              <w:suppressAutoHyphens/>
              <w:spacing w:after="0" w:line="240" w:lineRule="auto"/>
              <w:contextualSpacing/>
              <w:rPr>
                <w:rFonts w:ascii="Times New Roman" w:eastAsia="Calibri" w:hAnsi="Times New Roman" w:cs="Times New Roman"/>
                <w:iCs/>
                <w:color w:val="000000" w:themeColor="text1"/>
              </w:rPr>
            </w:pPr>
            <w:r w:rsidRPr="001372AA">
              <w:rPr>
                <w:rFonts w:ascii="Times New Roman" w:eastAsia="Calibri" w:hAnsi="Times New Roman" w:cs="Times New Roman"/>
                <w:b/>
                <w:bCs/>
                <w:iCs/>
                <w:color w:val="000000" w:themeColor="text1"/>
              </w:rPr>
              <w:t>Знания:</w:t>
            </w:r>
          </w:p>
        </w:tc>
      </w:tr>
      <w:tr w:rsidR="00991FF5" w:rsidRPr="001372AA" w14:paraId="05277AF7" w14:textId="77777777" w:rsidTr="00991FF5">
        <w:trPr>
          <w:trHeight w:val="20"/>
        </w:trPr>
        <w:tc>
          <w:tcPr>
            <w:tcW w:w="566" w:type="pct"/>
            <w:vMerge/>
          </w:tcPr>
          <w:p w14:paraId="6C2DF7C0"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3A8675A4"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535BD5D7" w14:textId="77777777" w:rsidR="00991FF5" w:rsidRPr="001372AA" w:rsidRDefault="00991FF5" w:rsidP="00991FF5">
            <w:pPr>
              <w:suppressAutoHyphens/>
              <w:spacing w:after="0" w:line="240" w:lineRule="auto"/>
              <w:contextualSpacing/>
              <w:rPr>
                <w:rFonts w:ascii="Times New Roman" w:eastAsia="Calibri" w:hAnsi="Times New Roman" w:cs="Times New Roman"/>
                <w:bCs/>
                <w:color w:val="000000" w:themeColor="text1"/>
              </w:rPr>
            </w:pPr>
            <w:r w:rsidRPr="001372AA">
              <w:rPr>
                <w:rFonts w:ascii="Times New Roman" w:eastAsia="Calibri" w:hAnsi="Times New Roman" w:cs="Times New Roman"/>
                <w:bCs/>
                <w:color w:val="000000" w:themeColor="text1"/>
              </w:rPr>
              <w:t xml:space="preserve">правила оформления документов </w:t>
            </w:r>
          </w:p>
        </w:tc>
      </w:tr>
      <w:tr w:rsidR="00991FF5" w:rsidRPr="001372AA" w14:paraId="014288C1" w14:textId="77777777" w:rsidTr="00991FF5">
        <w:trPr>
          <w:trHeight w:val="20"/>
        </w:trPr>
        <w:tc>
          <w:tcPr>
            <w:tcW w:w="566" w:type="pct"/>
            <w:vMerge/>
          </w:tcPr>
          <w:p w14:paraId="56A511BF"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15A6B92F"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381B1006" w14:textId="77777777" w:rsidR="00991FF5" w:rsidRPr="001372AA" w:rsidRDefault="00991FF5" w:rsidP="00991FF5">
            <w:pPr>
              <w:suppressAutoHyphens/>
              <w:spacing w:after="0" w:line="240" w:lineRule="auto"/>
              <w:contextualSpacing/>
              <w:rPr>
                <w:rFonts w:ascii="Times New Roman" w:eastAsia="Calibri" w:hAnsi="Times New Roman" w:cs="Times New Roman"/>
                <w:b/>
                <w:bCs/>
                <w:iCs/>
                <w:color w:val="000000" w:themeColor="text1"/>
              </w:rPr>
            </w:pPr>
            <w:r w:rsidRPr="001372AA">
              <w:rPr>
                <w:rFonts w:ascii="Times New Roman" w:eastAsia="Calibri" w:hAnsi="Times New Roman" w:cs="Times New Roman"/>
                <w:bCs/>
                <w:color w:val="000000" w:themeColor="text1"/>
              </w:rPr>
              <w:t>правила построения устных сообщений</w:t>
            </w:r>
          </w:p>
        </w:tc>
      </w:tr>
      <w:tr w:rsidR="00991FF5" w:rsidRPr="001372AA" w14:paraId="6986F712" w14:textId="77777777" w:rsidTr="00991FF5">
        <w:trPr>
          <w:trHeight w:val="20"/>
        </w:trPr>
        <w:tc>
          <w:tcPr>
            <w:tcW w:w="566" w:type="pct"/>
            <w:vMerge/>
          </w:tcPr>
          <w:p w14:paraId="70850E08"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3B783268"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0D329B92" w14:textId="77777777" w:rsidR="00991FF5" w:rsidRPr="001372AA" w:rsidRDefault="00991FF5" w:rsidP="00991FF5">
            <w:pPr>
              <w:suppressAutoHyphens/>
              <w:spacing w:after="0" w:line="240" w:lineRule="auto"/>
              <w:contextualSpacing/>
              <w:rPr>
                <w:rFonts w:ascii="Times New Roman" w:eastAsia="Calibri" w:hAnsi="Times New Roman" w:cs="Times New Roman"/>
                <w:bCs/>
                <w:color w:val="000000" w:themeColor="text1"/>
              </w:rPr>
            </w:pPr>
            <w:r w:rsidRPr="001372AA">
              <w:rPr>
                <w:rFonts w:ascii="Times New Roman" w:eastAsia="Calibri" w:hAnsi="Times New Roman" w:cs="Times New Roman"/>
                <w:bCs/>
                <w:color w:val="000000" w:themeColor="text1"/>
              </w:rPr>
              <w:t>особенности социального и культурного контекста</w:t>
            </w:r>
          </w:p>
        </w:tc>
      </w:tr>
      <w:tr w:rsidR="00991FF5" w:rsidRPr="001372AA" w14:paraId="617F7C83" w14:textId="77777777" w:rsidTr="00991FF5">
        <w:trPr>
          <w:trHeight w:val="20"/>
        </w:trPr>
        <w:tc>
          <w:tcPr>
            <w:tcW w:w="566" w:type="pct"/>
            <w:vMerge w:val="restart"/>
          </w:tcPr>
          <w:p w14:paraId="79C14EDE"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r w:rsidRPr="001372AA">
              <w:rPr>
                <w:rFonts w:ascii="Times New Roman" w:eastAsia="Calibri" w:hAnsi="Times New Roman" w:cs="Times New Roman"/>
                <w:iCs/>
                <w:color w:val="000000" w:themeColor="text1"/>
              </w:rPr>
              <w:t>ОК 06</w:t>
            </w:r>
          </w:p>
        </w:tc>
        <w:tc>
          <w:tcPr>
            <w:tcW w:w="919" w:type="pct"/>
            <w:vMerge w:val="restart"/>
          </w:tcPr>
          <w:p w14:paraId="07FB98FB"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r w:rsidRPr="001372AA">
              <w:rPr>
                <w:rFonts w:ascii="Times New Roman" w:eastAsia="Calibri" w:hAnsi="Times New Roman" w:cs="Times New Roman"/>
                <w:color w:val="000000" w:themeColor="text1"/>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516" w:type="pct"/>
          </w:tcPr>
          <w:p w14:paraId="5A289240" w14:textId="77777777" w:rsidR="00991FF5" w:rsidRPr="001372AA" w:rsidRDefault="00991FF5" w:rsidP="00991FF5">
            <w:pPr>
              <w:suppressAutoHyphens/>
              <w:spacing w:after="0" w:line="240" w:lineRule="auto"/>
              <w:contextualSpacing/>
              <w:rPr>
                <w:rFonts w:ascii="Times New Roman" w:eastAsia="Calibri" w:hAnsi="Times New Roman" w:cs="Times New Roman"/>
                <w:iCs/>
                <w:color w:val="000000" w:themeColor="text1"/>
              </w:rPr>
            </w:pPr>
            <w:r w:rsidRPr="001372AA">
              <w:rPr>
                <w:rFonts w:ascii="Times New Roman" w:eastAsia="Calibri" w:hAnsi="Times New Roman" w:cs="Times New Roman"/>
                <w:b/>
                <w:bCs/>
                <w:iCs/>
                <w:color w:val="000000" w:themeColor="text1"/>
              </w:rPr>
              <w:t>Умения:</w:t>
            </w:r>
            <w:r w:rsidRPr="001372AA">
              <w:rPr>
                <w:rFonts w:ascii="Times New Roman" w:eastAsia="Calibri" w:hAnsi="Times New Roman" w:cs="Times New Roman"/>
                <w:bCs/>
                <w:iCs/>
                <w:color w:val="000000" w:themeColor="text1"/>
              </w:rPr>
              <w:t xml:space="preserve"> </w:t>
            </w:r>
          </w:p>
        </w:tc>
      </w:tr>
      <w:tr w:rsidR="00991FF5" w:rsidRPr="001372AA" w14:paraId="183E0990" w14:textId="77777777" w:rsidTr="00991FF5">
        <w:trPr>
          <w:trHeight w:val="20"/>
        </w:trPr>
        <w:tc>
          <w:tcPr>
            <w:tcW w:w="566" w:type="pct"/>
            <w:vMerge/>
          </w:tcPr>
          <w:p w14:paraId="72D89091"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792F08DA"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1C738EE8" w14:textId="77777777" w:rsidR="00991FF5" w:rsidRPr="001372AA" w:rsidRDefault="00991FF5" w:rsidP="00991FF5">
            <w:pPr>
              <w:suppressAutoHyphens/>
              <w:spacing w:after="0" w:line="240" w:lineRule="auto"/>
              <w:contextualSpacing/>
              <w:rPr>
                <w:rFonts w:ascii="Times New Roman" w:eastAsia="Calibri" w:hAnsi="Times New Roman" w:cs="Times New Roman"/>
                <w:b/>
                <w:bCs/>
                <w:iCs/>
                <w:color w:val="000000" w:themeColor="text1"/>
              </w:rPr>
            </w:pPr>
            <w:r w:rsidRPr="001372AA">
              <w:rPr>
                <w:rFonts w:ascii="Times New Roman" w:eastAsia="Calibri" w:hAnsi="Times New Roman" w:cs="Times New Roman"/>
                <w:color w:val="000000" w:themeColor="text1"/>
              </w:rPr>
              <w:t>проявлять гражданско-патриотическую позицию</w:t>
            </w:r>
          </w:p>
        </w:tc>
      </w:tr>
      <w:tr w:rsidR="00991FF5" w:rsidRPr="001372AA" w14:paraId="38977B6B" w14:textId="77777777" w:rsidTr="00991FF5">
        <w:trPr>
          <w:trHeight w:val="20"/>
        </w:trPr>
        <w:tc>
          <w:tcPr>
            <w:tcW w:w="566" w:type="pct"/>
            <w:vMerge/>
          </w:tcPr>
          <w:p w14:paraId="1F01A465"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1D0C6A52"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0057850A"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r w:rsidRPr="001372AA">
              <w:rPr>
                <w:rFonts w:ascii="Times New Roman" w:eastAsia="Calibri" w:hAnsi="Times New Roman" w:cs="Times New Roman"/>
                <w:color w:val="000000" w:themeColor="text1"/>
              </w:rPr>
              <w:t>демонстрировать осознанное поведение</w:t>
            </w:r>
          </w:p>
        </w:tc>
      </w:tr>
      <w:tr w:rsidR="00991FF5" w:rsidRPr="001372AA" w14:paraId="2F9C41C3" w14:textId="77777777" w:rsidTr="00991FF5">
        <w:trPr>
          <w:trHeight w:val="20"/>
        </w:trPr>
        <w:tc>
          <w:tcPr>
            <w:tcW w:w="566" w:type="pct"/>
            <w:vMerge/>
          </w:tcPr>
          <w:p w14:paraId="266686D9"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465005ED"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07003FCD" w14:textId="77777777" w:rsidR="00991FF5" w:rsidRPr="001372AA" w:rsidRDefault="00991FF5" w:rsidP="00991FF5">
            <w:pPr>
              <w:suppressAutoHyphens/>
              <w:spacing w:after="0" w:line="240" w:lineRule="auto"/>
              <w:contextualSpacing/>
              <w:rPr>
                <w:rFonts w:ascii="Times New Roman" w:eastAsia="Calibri" w:hAnsi="Times New Roman" w:cs="Times New Roman"/>
                <w:bCs/>
                <w:iCs/>
                <w:color w:val="000000" w:themeColor="text1"/>
              </w:rPr>
            </w:pPr>
            <w:r w:rsidRPr="001372AA">
              <w:rPr>
                <w:rFonts w:ascii="Times New Roman" w:eastAsia="Calibri" w:hAnsi="Times New Roman" w:cs="Times New Roman"/>
                <w:bCs/>
                <w:iCs/>
                <w:color w:val="000000" w:themeColor="text1"/>
              </w:rPr>
              <w:t xml:space="preserve">описывать значимость своей </w:t>
            </w:r>
            <w:r w:rsidRPr="001372AA">
              <w:rPr>
                <w:rFonts w:ascii="Times New Roman" w:eastAsia="Calibri" w:hAnsi="Times New Roman" w:cs="Times New Roman"/>
                <w:bCs/>
                <w:color w:val="000000" w:themeColor="text1"/>
              </w:rPr>
              <w:t xml:space="preserve">профессии </w:t>
            </w:r>
          </w:p>
        </w:tc>
      </w:tr>
      <w:tr w:rsidR="00991FF5" w:rsidRPr="001372AA" w14:paraId="74007723" w14:textId="77777777" w:rsidTr="00991FF5">
        <w:trPr>
          <w:trHeight w:val="20"/>
        </w:trPr>
        <w:tc>
          <w:tcPr>
            <w:tcW w:w="566" w:type="pct"/>
            <w:vMerge/>
          </w:tcPr>
          <w:p w14:paraId="1893A8B7"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73BC23E8"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13BA7AAA" w14:textId="77777777" w:rsidR="00991FF5" w:rsidRPr="001372AA" w:rsidRDefault="00991FF5" w:rsidP="00991FF5">
            <w:pPr>
              <w:suppressAutoHyphens/>
              <w:spacing w:after="0" w:line="240" w:lineRule="auto"/>
              <w:contextualSpacing/>
              <w:rPr>
                <w:rFonts w:ascii="Times New Roman" w:eastAsia="Calibri" w:hAnsi="Times New Roman" w:cs="Times New Roman"/>
                <w:b/>
                <w:bCs/>
                <w:iCs/>
                <w:color w:val="000000" w:themeColor="text1"/>
              </w:rPr>
            </w:pPr>
            <w:r w:rsidRPr="001372AA">
              <w:rPr>
                <w:rFonts w:ascii="Times New Roman" w:eastAsia="Calibri" w:hAnsi="Times New Roman" w:cs="Times New Roman"/>
                <w:bCs/>
                <w:iCs/>
                <w:color w:val="000000" w:themeColor="text1"/>
              </w:rPr>
              <w:t>применять стандарты антикоррупционного поведения</w:t>
            </w:r>
          </w:p>
        </w:tc>
      </w:tr>
      <w:tr w:rsidR="00991FF5" w:rsidRPr="001372AA" w14:paraId="3E1F4A9D" w14:textId="77777777" w:rsidTr="00991FF5">
        <w:trPr>
          <w:trHeight w:val="20"/>
        </w:trPr>
        <w:tc>
          <w:tcPr>
            <w:tcW w:w="566" w:type="pct"/>
            <w:vMerge/>
          </w:tcPr>
          <w:p w14:paraId="50E7806F"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5C3712F1"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47DE819D" w14:textId="77777777" w:rsidR="00991FF5" w:rsidRPr="001372AA" w:rsidRDefault="00991FF5" w:rsidP="00991FF5">
            <w:pPr>
              <w:suppressAutoHyphens/>
              <w:spacing w:after="0" w:line="240" w:lineRule="auto"/>
              <w:contextualSpacing/>
              <w:rPr>
                <w:rFonts w:ascii="Times New Roman" w:eastAsia="Calibri" w:hAnsi="Times New Roman" w:cs="Times New Roman"/>
                <w:bCs/>
                <w:iCs/>
                <w:color w:val="000000" w:themeColor="text1"/>
              </w:rPr>
            </w:pPr>
            <w:r w:rsidRPr="001372AA">
              <w:rPr>
                <w:rFonts w:ascii="Times New Roman" w:eastAsia="Calibri" w:hAnsi="Times New Roman" w:cs="Times New Roman"/>
                <w:b/>
                <w:bCs/>
                <w:iCs/>
                <w:color w:val="000000" w:themeColor="text1"/>
              </w:rPr>
              <w:t>Знания:</w:t>
            </w:r>
          </w:p>
        </w:tc>
      </w:tr>
      <w:tr w:rsidR="00991FF5" w:rsidRPr="001372AA" w14:paraId="7C89F773" w14:textId="77777777" w:rsidTr="00991FF5">
        <w:trPr>
          <w:trHeight w:val="20"/>
        </w:trPr>
        <w:tc>
          <w:tcPr>
            <w:tcW w:w="566" w:type="pct"/>
            <w:vMerge/>
          </w:tcPr>
          <w:p w14:paraId="517E3610"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71ECD329"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256DB373" w14:textId="77777777" w:rsidR="00991FF5" w:rsidRPr="001372AA" w:rsidRDefault="00991FF5" w:rsidP="00991FF5">
            <w:pPr>
              <w:suppressAutoHyphens/>
              <w:spacing w:after="0" w:line="240" w:lineRule="auto"/>
              <w:contextualSpacing/>
              <w:rPr>
                <w:rFonts w:ascii="Times New Roman" w:eastAsia="Calibri" w:hAnsi="Times New Roman" w:cs="Times New Roman"/>
                <w:b/>
                <w:bCs/>
                <w:iCs/>
                <w:color w:val="000000" w:themeColor="text1"/>
              </w:rPr>
            </w:pPr>
            <w:r w:rsidRPr="001372AA">
              <w:rPr>
                <w:rFonts w:ascii="Times New Roman" w:eastAsia="Calibri" w:hAnsi="Times New Roman" w:cs="Times New Roman"/>
                <w:bCs/>
                <w:iCs/>
                <w:color w:val="000000" w:themeColor="text1"/>
              </w:rPr>
              <w:t>сущность гражданско-патриотической позиции</w:t>
            </w:r>
          </w:p>
        </w:tc>
      </w:tr>
      <w:tr w:rsidR="00991FF5" w:rsidRPr="001372AA" w14:paraId="1644CA74" w14:textId="77777777" w:rsidTr="00991FF5">
        <w:trPr>
          <w:trHeight w:val="20"/>
        </w:trPr>
        <w:tc>
          <w:tcPr>
            <w:tcW w:w="566" w:type="pct"/>
            <w:vMerge/>
          </w:tcPr>
          <w:p w14:paraId="53E6EB37"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5CDA814F"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459F95DB" w14:textId="77777777" w:rsidR="00991FF5" w:rsidRPr="001372AA" w:rsidRDefault="00991FF5" w:rsidP="00991FF5">
            <w:pPr>
              <w:suppressAutoHyphens/>
              <w:spacing w:after="0" w:line="240" w:lineRule="auto"/>
              <w:contextualSpacing/>
              <w:rPr>
                <w:rFonts w:ascii="Times New Roman" w:eastAsia="Calibri" w:hAnsi="Times New Roman" w:cs="Times New Roman"/>
                <w:bCs/>
                <w:iCs/>
                <w:color w:val="000000" w:themeColor="text1"/>
              </w:rPr>
            </w:pPr>
            <w:r w:rsidRPr="001372AA">
              <w:rPr>
                <w:rFonts w:ascii="Times New Roman" w:eastAsia="Calibri" w:hAnsi="Times New Roman" w:cs="Times New Roman"/>
                <w:bCs/>
                <w:iCs/>
                <w:color w:val="000000" w:themeColor="text1"/>
              </w:rPr>
              <w:t>традиционных общечеловеческих ценностей, в том</w:t>
            </w:r>
            <w:r w:rsidRPr="001372AA">
              <w:rPr>
                <w:rFonts w:ascii="Times New Roman" w:eastAsia="Calibri" w:hAnsi="Times New Roman" w:cs="Times New Roman"/>
                <w:color w:val="000000" w:themeColor="text1"/>
              </w:rPr>
              <w:t xml:space="preserve"> числе с учетом гармонизации межнациональных и межрелигиозных отношений</w:t>
            </w:r>
          </w:p>
        </w:tc>
      </w:tr>
      <w:tr w:rsidR="00991FF5" w:rsidRPr="001372AA" w14:paraId="20265861" w14:textId="77777777" w:rsidTr="00991FF5">
        <w:trPr>
          <w:trHeight w:val="20"/>
        </w:trPr>
        <w:tc>
          <w:tcPr>
            <w:tcW w:w="566" w:type="pct"/>
            <w:vMerge/>
          </w:tcPr>
          <w:p w14:paraId="68177A16"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67B395CD"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6F86C451" w14:textId="77777777" w:rsidR="00991FF5" w:rsidRPr="001372AA" w:rsidRDefault="00991FF5" w:rsidP="00991FF5">
            <w:pPr>
              <w:suppressAutoHyphens/>
              <w:spacing w:after="0" w:line="240" w:lineRule="auto"/>
              <w:contextualSpacing/>
              <w:rPr>
                <w:rFonts w:ascii="Times New Roman" w:eastAsia="Calibri" w:hAnsi="Times New Roman" w:cs="Times New Roman"/>
                <w:bCs/>
                <w:iCs/>
                <w:color w:val="000000" w:themeColor="text1"/>
              </w:rPr>
            </w:pPr>
            <w:r w:rsidRPr="001372AA">
              <w:rPr>
                <w:rFonts w:ascii="Times New Roman" w:eastAsia="Calibri" w:hAnsi="Times New Roman" w:cs="Times New Roman"/>
                <w:bCs/>
                <w:iCs/>
                <w:color w:val="000000" w:themeColor="text1"/>
              </w:rPr>
              <w:t xml:space="preserve">значимость профессиональной деятельности по </w:t>
            </w:r>
            <w:r w:rsidRPr="001372AA">
              <w:rPr>
                <w:rFonts w:ascii="Times New Roman" w:eastAsia="Calibri" w:hAnsi="Times New Roman" w:cs="Times New Roman"/>
                <w:bCs/>
                <w:color w:val="000000" w:themeColor="text1"/>
              </w:rPr>
              <w:t>профессии</w:t>
            </w:r>
          </w:p>
        </w:tc>
      </w:tr>
      <w:tr w:rsidR="00991FF5" w:rsidRPr="001372AA" w14:paraId="6F185A08" w14:textId="77777777" w:rsidTr="00991FF5">
        <w:trPr>
          <w:trHeight w:val="20"/>
        </w:trPr>
        <w:tc>
          <w:tcPr>
            <w:tcW w:w="566" w:type="pct"/>
            <w:vMerge/>
          </w:tcPr>
          <w:p w14:paraId="7A194BF0"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37833A10"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405745AA" w14:textId="77777777" w:rsidR="00991FF5" w:rsidRPr="001372AA" w:rsidRDefault="00991FF5" w:rsidP="00991FF5">
            <w:pPr>
              <w:suppressAutoHyphens/>
              <w:spacing w:after="0" w:line="240" w:lineRule="auto"/>
              <w:contextualSpacing/>
              <w:rPr>
                <w:rFonts w:ascii="Times New Roman" w:eastAsia="Calibri" w:hAnsi="Times New Roman" w:cs="Times New Roman"/>
                <w:iCs/>
                <w:color w:val="000000" w:themeColor="text1"/>
              </w:rPr>
            </w:pPr>
            <w:r w:rsidRPr="001372AA">
              <w:rPr>
                <w:rFonts w:ascii="Times New Roman" w:eastAsia="Calibri" w:hAnsi="Times New Roman" w:cs="Times New Roman"/>
                <w:bCs/>
                <w:iCs/>
                <w:color w:val="000000" w:themeColor="text1"/>
              </w:rPr>
              <w:t>стандарты антикоррупционного поведения и последствия его нарушения</w:t>
            </w:r>
          </w:p>
        </w:tc>
      </w:tr>
      <w:tr w:rsidR="00991FF5" w:rsidRPr="001372AA" w14:paraId="2307C979" w14:textId="77777777" w:rsidTr="00991FF5">
        <w:trPr>
          <w:trHeight w:val="20"/>
        </w:trPr>
        <w:tc>
          <w:tcPr>
            <w:tcW w:w="566" w:type="pct"/>
            <w:vMerge w:val="restart"/>
          </w:tcPr>
          <w:p w14:paraId="1442C57E"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r w:rsidRPr="001372AA">
              <w:rPr>
                <w:rFonts w:ascii="Times New Roman" w:eastAsia="Calibri" w:hAnsi="Times New Roman" w:cs="Times New Roman"/>
                <w:iCs/>
                <w:color w:val="000000" w:themeColor="text1"/>
              </w:rPr>
              <w:t>ОК 07</w:t>
            </w:r>
          </w:p>
        </w:tc>
        <w:tc>
          <w:tcPr>
            <w:tcW w:w="919" w:type="pct"/>
            <w:vMerge w:val="restart"/>
          </w:tcPr>
          <w:p w14:paraId="609F2B7E"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r w:rsidRPr="001372AA">
              <w:rPr>
                <w:rFonts w:ascii="Times New Roman" w:eastAsia="Calibri" w:hAnsi="Times New Roman" w:cs="Times New Roman"/>
                <w:color w:val="000000" w:themeColor="text1"/>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516" w:type="pct"/>
          </w:tcPr>
          <w:p w14:paraId="55546DDE" w14:textId="77777777" w:rsidR="00991FF5" w:rsidRPr="001372AA" w:rsidRDefault="00991FF5" w:rsidP="00991FF5">
            <w:pPr>
              <w:suppressAutoHyphens/>
              <w:spacing w:after="0" w:line="240" w:lineRule="auto"/>
              <w:contextualSpacing/>
              <w:rPr>
                <w:rFonts w:ascii="Times New Roman" w:eastAsia="Calibri" w:hAnsi="Times New Roman" w:cs="Times New Roman"/>
                <w:iCs/>
                <w:color w:val="000000" w:themeColor="text1"/>
              </w:rPr>
            </w:pPr>
            <w:r w:rsidRPr="001372AA">
              <w:rPr>
                <w:rFonts w:ascii="Times New Roman" w:eastAsia="Calibri" w:hAnsi="Times New Roman" w:cs="Times New Roman"/>
                <w:b/>
                <w:bCs/>
                <w:iCs/>
                <w:color w:val="000000" w:themeColor="text1"/>
              </w:rPr>
              <w:t xml:space="preserve">Умения: </w:t>
            </w:r>
          </w:p>
        </w:tc>
      </w:tr>
      <w:tr w:rsidR="00991FF5" w:rsidRPr="001372AA" w14:paraId="71612F2D" w14:textId="77777777" w:rsidTr="00991FF5">
        <w:trPr>
          <w:trHeight w:val="20"/>
        </w:trPr>
        <w:tc>
          <w:tcPr>
            <w:tcW w:w="566" w:type="pct"/>
            <w:vMerge/>
          </w:tcPr>
          <w:p w14:paraId="7CC8E90A"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42A12CC7"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3C3FA9C8" w14:textId="77777777" w:rsidR="00991FF5" w:rsidRPr="001372AA" w:rsidRDefault="00991FF5" w:rsidP="00991FF5">
            <w:pPr>
              <w:suppressAutoHyphens/>
              <w:spacing w:after="0" w:line="240" w:lineRule="auto"/>
              <w:contextualSpacing/>
              <w:rPr>
                <w:rFonts w:ascii="Times New Roman" w:eastAsia="Calibri" w:hAnsi="Times New Roman" w:cs="Times New Roman"/>
                <w:b/>
                <w:bCs/>
                <w:iCs/>
                <w:color w:val="000000" w:themeColor="text1"/>
              </w:rPr>
            </w:pPr>
            <w:r w:rsidRPr="001372AA">
              <w:rPr>
                <w:rFonts w:ascii="Times New Roman" w:eastAsia="Calibri" w:hAnsi="Times New Roman" w:cs="Times New Roman"/>
                <w:bCs/>
                <w:iCs/>
                <w:color w:val="000000" w:themeColor="text1"/>
              </w:rPr>
              <w:t>соблюдать нормы экологической безопасности</w:t>
            </w:r>
          </w:p>
        </w:tc>
      </w:tr>
      <w:tr w:rsidR="00991FF5" w:rsidRPr="001372AA" w14:paraId="73EFBE50" w14:textId="77777777" w:rsidTr="00991FF5">
        <w:trPr>
          <w:trHeight w:val="20"/>
        </w:trPr>
        <w:tc>
          <w:tcPr>
            <w:tcW w:w="566" w:type="pct"/>
            <w:vMerge/>
          </w:tcPr>
          <w:p w14:paraId="385BC32A"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335AF8CD"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4407A272" w14:textId="77777777" w:rsidR="00991FF5" w:rsidRPr="001372AA" w:rsidRDefault="00991FF5" w:rsidP="00991FF5">
            <w:pPr>
              <w:suppressAutoHyphens/>
              <w:spacing w:after="0" w:line="240" w:lineRule="auto"/>
              <w:contextualSpacing/>
              <w:rPr>
                <w:rFonts w:ascii="Times New Roman" w:eastAsia="Calibri" w:hAnsi="Times New Roman" w:cs="Times New Roman"/>
                <w:b/>
                <w:bCs/>
                <w:iCs/>
                <w:color w:val="000000" w:themeColor="text1"/>
              </w:rPr>
            </w:pPr>
            <w:r w:rsidRPr="001372AA">
              <w:rPr>
                <w:rFonts w:ascii="Times New Roman" w:eastAsia="Calibri" w:hAnsi="Times New Roman" w:cs="Times New Roman"/>
                <w:bCs/>
                <w:iCs/>
                <w:color w:val="000000" w:themeColor="text1"/>
              </w:rPr>
              <w:t xml:space="preserve">определять направления ресурсосбережения в рамках профессиональной деятельности по </w:t>
            </w:r>
            <w:r w:rsidRPr="001372AA">
              <w:rPr>
                <w:rFonts w:ascii="Times New Roman" w:eastAsia="Calibri" w:hAnsi="Times New Roman" w:cs="Times New Roman"/>
                <w:bCs/>
                <w:color w:val="000000" w:themeColor="text1"/>
              </w:rPr>
              <w:t>профессии</w:t>
            </w:r>
          </w:p>
        </w:tc>
      </w:tr>
      <w:tr w:rsidR="00991FF5" w:rsidRPr="001372AA" w14:paraId="59F5F00A" w14:textId="77777777" w:rsidTr="00991FF5">
        <w:trPr>
          <w:trHeight w:val="20"/>
        </w:trPr>
        <w:tc>
          <w:tcPr>
            <w:tcW w:w="566" w:type="pct"/>
            <w:vMerge/>
          </w:tcPr>
          <w:p w14:paraId="4F64E72B"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6D0529DF"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7A243443" w14:textId="77777777" w:rsidR="00991FF5" w:rsidRPr="001372AA" w:rsidRDefault="00991FF5" w:rsidP="00991FF5">
            <w:pPr>
              <w:suppressAutoHyphens/>
              <w:spacing w:after="0" w:line="240" w:lineRule="auto"/>
              <w:contextualSpacing/>
              <w:rPr>
                <w:rFonts w:ascii="Times New Roman" w:eastAsia="Calibri" w:hAnsi="Times New Roman" w:cs="Times New Roman"/>
                <w:bCs/>
                <w:iCs/>
                <w:color w:val="000000" w:themeColor="text1"/>
              </w:rPr>
            </w:pPr>
            <w:r w:rsidRPr="001372AA">
              <w:rPr>
                <w:rFonts w:ascii="Times New Roman" w:eastAsia="Calibri" w:hAnsi="Times New Roman" w:cs="Times New Roman"/>
                <w:bCs/>
                <w:color w:val="000000" w:themeColor="text1"/>
              </w:rPr>
              <w:t>организовывать профессиональную деятельность с соблюдением принципов бережливого производства</w:t>
            </w:r>
          </w:p>
        </w:tc>
      </w:tr>
      <w:tr w:rsidR="00991FF5" w:rsidRPr="001372AA" w14:paraId="2BD31EC3" w14:textId="77777777" w:rsidTr="00991FF5">
        <w:trPr>
          <w:trHeight w:val="20"/>
        </w:trPr>
        <w:tc>
          <w:tcPr>
            <w:tcW w:w="566" w:type="pct"/>
            <w:vMerge/>
          </w:tcPr>
          <w:p w14:paraId="4B0699A8"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57419CB2"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0B252A44" w14:textId="77777777" w:rsidR="00991FF5" w:rsidRPr="001372AA" w:rsidRDefault="00991FF5" w:rsidP="00991FF5">
            <w:pPr>
              <w:suppressAutoHyphens/>
              <w:spacing w:after="0" w:line="240" w:lineRule="auto"/>
              <w:contextualSpacing/>
              <w:rPr>
                <w:rFonts w:ascii="Times New Roman" w:eastAsia="Calibri" w:hAnsi="Times New Roman" w:cs="Times New Roman"/>
                <w:b/>
                <w:bCs/>
                <w:iCs/>
                <w:color w:val="000000" w:themeColor="text1"/>
              </w:rPr>
            </w:pPr>
            <w:r w:rsidRPr="001372AA">
              <w:rPr>
                <w:rFonts w:ascii="Times New Roman" w:eastAsia="Calibri" w:hAnsi="Times New Roman" w:cs="Times New Roman"/>
                <w:bCs/>
                <w:color w:val="000000" w:themeColor="text1"/>
              </w:rPr>
              <w:t>организовывать профессиональную деятельность с учетом знаний об изменении климатических условий региона</w:t>
            </w:r>
          </w:p>
        </w:tc>
      </w:tr>
      <w:tr w:rsidR="00991FF5" w:rsidRPr="001372AA" w14:paraId="789FB2B8" w14:textId="77777777" w:rsidTr="00991FF5">
        <w:trPr>
          <w:trHeight w:val="20"/>
        </w:trPr>
        <w:tc>
          <w:tcPr>
            <w:tcW w:w="566" w:type="pct"/>
            <w:vMerge/>
          </w:tcPr>
          <w:p w14:paraId="5D4FF12F"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5EE489D0"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0087E66E" w14:textId="77777777" w:rsidR="00991FF5" w:rsidRPr="001372AA" w:rsidRDefault="00991FF5" w:rsidP="00991FF5">
            <w:pPr>
              <w:suppressAutoHyphens/>
              <w:spacing w:after="0" w:line="240" w:lineRule="auto"/>
              <w:contextualSpacing/>
              <w:rPr>
                <w:rFonts w:ascii="Times New Roman" w:eastAsia="Calibri" w:hAnsi="Times New Roman" w:cs="Times New Roman"/>
                <w:bCs/>
                <w:color w:val="000000" w:themeColor="text1"/>
              </w:rPr>
            </w:pPr>
            <w:r w:rsidRPr="001372AA">
              <w:rPr>
                <w:rFonts w:ascii="Times New Roman" w:eastAsia="Calibri" w:hAnsi="Times New Roman" w:cs="Times New Roman"/>
                <w:color w:val="000000" w:themeColor="text1"/>
              </w:rPr>
              <w:t>эффективно действовать в чрезвычайных ситуациях</w:t>
            </w:r>
          </w:p>
        </w:tc>
      </w:tr>
      <w:tr w:rsidR="00991FF5" w:rsidRPr="001372AA" w14:paraId="56BFD66C" w14:textId="77777777" w:rsidTr="00991FF5">
        <w:trPr>
          <w:trHeight w:val="20"/>
        </w:trPr>
        <w:tc>
          <w:tcPr>
            <w:tcW w:w="566" w:type="pct"/>
            <w:vMerge/>
          </w:tcPr>
          <w:p w14:paraId="219835DB"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6756DF0F"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0AB82DC0" w14:textId="77777777" w:rsidR="00991FF5" w:rsidRPr="001372AA" w:rsidRDefault="00991FF5" w:rsidP="00991FF5">
            <w:pPr>
              <w:suppressAutoHyphens/>
              <w:spacing w:after="0" w:line="240" w:lineRule="auto"/>
              <w:contextualSpacing/>
              <w:rPr>
                <w:rFonts w:ascii="Times New Roman" w:eastAsia="Calibri" w:hAnsi="Times New Roman" w:cs="Times New Roman"/>
                <w:bCs/>
                <w:color w:val="000000" w:themeColor="text1"/>
              </w:rPr>
            </w:pPr>
            <w:r w:rsidRPr="001372AA">
              <w:rPr>
                <w:rFonts w:ascii="Times New Roman" w:eastAsia="Calibri" w:hAnsi="Times New Roman" w:cs="Times New Roman"/>
                <w:b/>
                <w:bCs/>
                <w:iCs/>
                <w:color w:val="000000" w:themeColor="text1"/>
              </w:rPr>
              <w:t>Знания:</w:t>
            </w:r>
          </w:p>
        </w:tc>
      </w:tr>
      <w:tr w:rsidR="00991FF5" w:rsidRPr="001372AA" w14:paraId="67F362B6" w14:textId="77777777" w:rsidTr="00991FF5">
        <w:trPr>
          <w:trHeight w:val="20"/>
        </w:trPr>
        <w:tc>
          <w:tcPr>
            <w:tcW w:w="566" w:type="pct"/>
            <w:vMerge/>
          </w:tcPr>
          <w:p w14:paraId="1891C581"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2B52984B"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1AA93217" w14:textId="77777777" w:rsidR="00991FF5" w:rsidRPr="001372AA" w:rsidRDefault="00991FF5" w:rsidP="00991FF5">
            <w:pPr>
              <w:suppressAutoHyphens/>
              <w:spacing w:after="0" w:line="240" w:lineRule="auto"/>
              <w:contextualSpacing/>
              <w:rPr>
                <w:rFonts w:ascii="Times New Roman" w:eastAsia="Calibri" w:hAnsi="Times New Roman" w:cs="Times New Roman"/>
                <w:b/>
                <w:bCs/>
                <w:iCs/>
                <w:color w:val="000000" w:themeColor="text1"/>
              </w:rPr>
            </w:pPr>
            <w:r w:rsidRPr="001372AA">
              <w:rPr>
                <w:rFonts w:ascii="Times New Roman" w:eastAsia="Calibri" w:hAnsi="Times New Roman" w:cs="Times New Roman"/>
                <w:bCs/>
                <w:iCs/>
                <w:color w:val="000000" w:themeColor="text1"/>
              </w:rPr>
              <w:t xml:space="preserve">правила экологической безопасности при ведении профессиональной деятельности </w:t>
            </w:r>
          </w:p>
        </w:tc>
      </w:tr>
      <w:tr w:rsidR="00991FF5" w:rsidRPr="001372AA" w14:paraId="468E0F73" w14:textId="77777777" w:rsidTr="00991FF5">
        <w:trPr>
          <w:trHeight w:val="20"/>
        </w:trPr>
        <w:tc>
          <w:tcPr>
            <w:tcW w:w="566" w:type="pct"/>
            <w:vMerge/>
          </w:tcPr>
          <w:p w14:paraId="7F1ECF75"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5C09B88F"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7BFA25EE" w14:textId="77777777" w:rsidR="00991FF5" w:rsidRPr="001372AA" w:rsidRDefault="00991FF5" w:rsidP="00991FF5">
            <w:pPr>
              <w:suppressAutoHyphens/>
              <w:spacing w:after="0" w:line="240" w:lineRule="auto"/>
              <w:contextualSpacing/>
              <w:rPr>
                <w:rFonts w:ascii="Times New Roman" w:eastAsia="Calibri" w:hAnsi="Times New Roman" w:cs="Times New Roman"/>
                <w:b/>
                <w:bCs/>
                <w:iCs/>
                <w:color w:val="000000" w:themeColor="text1"/>
              </w:rPr>
            </w:pPr>
            <w:r w:rsidRPr="001372AA">
              <w:rPr>
                <w:rFonts w:ascii="Times New Roman" w:eastAsia="Calibri" w:hAnsi="Times New Roman" w:cs="Times New Roman"/>
                <w:bCs/>
                <w:iCs/>
                <w:color w:val="000000" w:themeColor="text1"/>
              </w:rPr>
              <w:t>основные ресурсы, задействованные в профессиональной деятельности</w:t>
            </w:r>
          </w:p>
        </w:tc>
      </w:tr>
      <w:tr w:rsidR="00991FF5" w:rsidRPr="001372AA" w14:paraId="69512957" w14:textId="77777777" w:rsidTr="00991FF5">
        <w:trPr>
          <w:trHeight w:val="20"/>
        </w:trPr>
        <w:tc>
          <w:tcPr>
            <w:tcW w:w="566" w:type="pct"/>
            <w:vMerge/>
          </w:tcPr>
          <w:p w14:paraId="52F38F82"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64D55B2C"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681784DE" w14:textId="77777777" w:rsidR="00991FF5" w:rsidRPr="001372AA" w:rsidRDefault="00991FF5" w:rsidP="00991FF5">
            <w:pPr>
              <w:suppressAutoHyphens/>
              <w:spacing w:after="0" w:line="240" w:lineRule="auto"/>
              <w:contextualSpacing/>
              <w:rPr>
                <w:rFonts w:ascii="Times New Roman" w:eastAsia="Calibri" w:hAnsi="Times New Roman" w:cs="Times New Roman"/>
                <w:b/>
                <w:bCs/>
                <w:iCs/>
                <w:color w:val="000000" w:themeColor="text1"/>
              </w:rPr>
            </w:pPr>
            <w:r w:rsidRPr="001372AA">
              <w:rPr>
                <w:rFonts w:ascii="Times New Roman" w:eastAsia="Calibri" w:hAnsi="Times New Roman" w:cs="Times New Roman"/>
                <w:bCs/>
                <w:iCs/>
                <w:color w:val="000000" w:themeColor="text1"/>
              </w:rPr>
              <w:t>пути обеспечения ресурсосбережения</w:t>
            </w:r>
          </w:p>
        </w:tc>
      </w:tr>
      <w:tr w:rsidR="00991FF5" w:rsidRPr="001372AA" w14:paraId="65B5495D" w14:textId="77777777" w:rsidTr="00991FF5">
        <w:trPr>
          <w:trHeight w:val="20"/>
        </w:trPr>
        <w:tc>
          <w:tcPr>
            <w:tcW w:w="566" w:type="pct"/>
            <w:vMerge/>
          </w:tcPr>
          <w:p w14:paraId="69ABCFA3"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7F4982AB"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4226CDE3" w14:textId="77777777" w:rsidR="00991FF5" w:rsidRPr="001372AA" w:rsidRDefault="00991FF5" w:rsidP="00991FF5">
            <w:pPr>
              <w:suppressAutoHyphens/>
              <w:spacing w:after="0" w:line="240" w:lineRule="auto"/>
              <w:contextualSpacing/>
              <w:rPr>
                <w:rFonts w:ascii="Times New Roman" w:eastAsia="Calibri" w:hAnsi="Times New Roman" w:cs="Times New Roman"/>
                <w:b/>
                <w:bCs/>
                <w:iCs/>
                <w:color w:val="000000" w:themeColor="text1"/>
              </w:rPr>
            </w:pPr>
            <w:r w:rsidRPr="001372AA">
              <w:rPr>
                <w:rFonts w:ascii="Times New Roman" w:eastAsia="Calibri" w:hAnsi="Times New Roman" w:cs="Times New Roman"/>
                <w:bCs/>
                <w:iCs/>
                <w:color w:val="000000" w:themeColor="text1"/>
              </w:rPr>
              <w:t>принципы бережливого производства</w:t>
            </w:r>
          </w:p>
        </w:tc>
      </w:tr>
      <w:tr w:rsidR="00991FF5" w:rsidRPr="001372AA" w14:paraId="2F675C9E" w14:textId="77777777" w:rsidTr="00991FF5">
        <w:trPr>
          <w:trHeight w:val="20"/>
        </w:trPr>
        <w:tc>
          <w:tcPr>
            <w:tcW w:w="566" w:type="pct"/>
            <w:vMerge/>
          </w:tcPr>
          <w:p w14:paraId="76CC750F"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1CB3BF75"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36C49A7C" w14:textId="77777777" w:rsidR="00991FF5" w:rsidRPr="001372AA" w:rsidRDefault="00991FF5" w:rsidP="00991FF5">
            <w:pPr>
              <w:suppressAutoHyphens/>
              <w:spacing w:after="0" w:line="240" w:lineRule="auto"/>
              <w:contextualSpacing/>
              <w:rPr>
                <w:rFonts w:ascii="Times New Roman" w:eastAsia="Calibri" w:hAnsi="Times New Roman" w:cs="Times New Roman"/>
                <w:b/>
                <w:iCs/>
                <w:color w:val="000000" w:themeColor="text1"/>
              </w:rPr>
            </w:pPr>
            <w:r w:rsidRPr="001372AA">
              <w:rPr>
                <w:rFonts w:ascii="Times New Roman" w:eastAsia="Calibri" w:hAnsi="Times New Roman" w:cs="Times New Roman"/>
                <w:bCs/>
                <w:iCs/>
                <w:color w:val="000000" w:themeColor="text1"/>
              </w:rPr>
              <w:t>основные направления изменения климатических условий региона</w:t>
            </w:r>
          </w:p>
        </w:tc>
      </w:tr>
      <w:tr w:rsidR="00991FF5" w:rsidRPr="001372AA" w14:paraId="47C5C8FD" w14:textId="77777777" w:rsidTr="00991FF5">
        <w:trPr>
          <w:trHeight w:val="20"/>
        </w:trPr>
        <w:tc>
          <w:tcPr>
            <w:tcW w:w="566" w:type="pct"/>
            <w:vMerge/>
          </w:tcPr>
          <w:p w14:paraId="2B58DD83"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0B36A257"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49FE9C7A" w14:textId="77777777" w:rsidR="00991FF5" w:rsidRPr="001372AA" w:rsidRDefault="00991FF5" w:rsidP="00991FF5">
            <w:pPr>
              <w:suppressAutoHyphens/>
              <w:spacing w:after="0" w:line="240" w:lineRule="auto"/>
              <w:contextualSpacing/>
              <w:rPr>
                <w:rFonts w:ascii="Times New Roman" w:eastAsia="Calibri" w:hAnsi="Times New Roman" w:cs="Times New Roman"/>
                <w:bCs/>
                <w:iCs/>
                <w:color w:val="000000" w:themeColor="text1"/>
              </w:rPr>
            </w:pPr>
            <w:r w:rsidRPr="001372AA">
              <w:rPr>
                <w:rFonts w:ascii="Times New Roman" w:eastAsia="Calibri" w:hAnsi="Times New Roman" w:cs="Times New Roman"/>
                <w:bCs/>
                <w:iCs/>
                <w:color w:val="000000" w:themeColor="text1"/>
              </w:rPr>
              <w:t>правила поведения в чрезвычайных ситуациях</w:t>
            </w:r>
          </w:p>
        </w:tc>
      </w:tr>
      <w:tr w:rsidR="00991FF5" w:rsidRPr="001372AA" w14:paraId="370A10B6" w14:textId="77777777" w:rsidTr="00991FF5">
        <w:trPr>
          <w:trHeight w:val="20"/>
        </w:trPr>
        <w:tc>
          <w:tcPr>
            <w:tcW w:w="566" w:type="pct"/>
            <w:vMerge w:val="restart"/>
          </w:tcPr>
          <w:p w14:paraId="09BC757E"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r w:rsidRPr="001372AA">
              <w:rPr>
                <w:rFonts w:ascii="Times New Roman" w:eastAsia="Calibri" w:hAnsi="Times New Roman" w:cs="Times New Roman"/>
                <w:iCs/>
                <w:color w:val="000000" w:themeColor="text1"/>
              </w:rPr>
              <w:t>ОК 08</w:t>
            </w:r>
          </w:p>
        </w:tc>
        <w:tc>
          <w:tcPr>
            <w:tcW w:w="919" w:type="pct"/>
            <w:vMerge w:val="restart"/>
          </w:tcPr>
          <w:p w14:paraId="1DF4259D" w14:textId="77777777" w:rsidR="00991FF5" w:rsidRPr="001372AA" w:rsidRDefault="00991FF5" w:rsidP="00991FF5">
            <w:pPr>
              <w:spacing w:after="0" w:line="240" w:lineRule="auto"/>
              <w:contextualSpacing/>
              <w:rPr>
                <w:rFonts w:ascii="Times New Roman" w:eastAsia="Calibri" w:hAnsi="Times New Roman" w:cs="Times New Roman"/>
                <w:color w:val="000000" w:themeColor="text1"/>
              </w:rPr>
            </w:pPr>
            <w:r w:rsidRPr="001372AA">
              <w:rPr>
                <w:rFonts w:ascii="Times New Roman" w:eastAsia="Calibri" w:hAnsi="Times New Roman" w:cs="Times New Roman"/>
                <w:color w:val="000000" w:themeColor="text1"/>
              </w:rPr>
              <w:t xml:space="preserve">Использовать средства физической культуры для сохранения и укрепления здоровья в процессе профессиональной деятельности и поддержания необходимого </w:t>
            </w:r>
            <w:r w:rsidRPr="001372AA">
              <w:rPr>
                <w:rFonts w:ascii="Times New Roman" w:eastAsia="Calibri" w:hAnsi="Times New Roman" w:cs="Times New Roman"/>
                <w:color w:val="000000" w:themeColor="text1"/>
              </w:rPr>
              <w:lastRenderedPageBreak/>
              <w:t>уровня физической подготовленности</w:t>
            </w:r>
          </w:p>
        </w:tc>
        <w:tc>
          <w:tcPr>
            <w:tcW w:w="3516" w:type="pct"/>
          </w:tcPr>
          <w:p w14:paraId="3A53AC69" w14:textId="77777777" w:rsidR="00991FF5" w:rsidRPr="001372AA" w:rsidRDefault="00991FF5" w:rsidP="00991FF5">
            <w:pPr>
              <w:suppressAutoHyphens/>
              <w:spacing w:after="0" w:line="240" w:lineRule="auto"/>
              <w:contextualSpacing/>
              <w:rPr>
                <w:rFonts w:ascii="Times New Roman" w:eastAsia="Calibri" w:hAnsi="Times New Roman" w:cs="Times New Roman"/>
                <w:b/>
                <w:iCs/>
                <w:color w:val="000000" w:themeColor="text1"/>
              </w:rPr>
            </w:pPr>
            <w:r w:rsidRPr="001372AA">
              <w:rPr>
                <w:rFonts w:ascii="Times New Roman" w:eastAsia="Calibri" w:hAnsi="Times New Roman" w:cs="Times New Roman"/>
                <w:b/>
                <w:iCs/>
                <w:color w:val="000000" w:themeColor="text1"/>
              </w:rPr>
              <w:lastRenderedPageBreak/>
              <w:t xml:space="preserve">Умения: </w:t>
            </w:r>
          </w:p>
        </w:tc>
      </w:tr>
      <w:tr w:rsidR="00991FF5" w:rsidRPr="001372AA" w14:paraId="099B142A" w14:textId="77777777" w:rsidTr="00991FF5">
        <w:trPr>
          <w:trHeight w:val="20"/>
        </w:trPr>
        <w:tc>
          <w:tcPr>
            <w:tcW w:w="566" w:type="pct"/>
            <w:vMerge/>
          </w:tcPr>
          <w:p w14:paraId="182FE46C"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005AAF99" w14:textId="77777777" w:rsidR="00991FF5" w:rsidRPr="001372AA" w:rsidRDefault="00991FF5" w:rsidP="00991FF5">
            <w:pPr>
              <w:spacing w:after="0" w:line="240" w:lineRule="auto"/>
              <w:contextualSpacing/>
              <w:rPr>
                <w:rFonts w:ascii="Times New Roman" w:eastAsia="Calibri" w:hAnsi="Times New Roman" w:cs="Times New Roman"/>
                <w:color w:val="000000" w:themeColor="text1"/>
              </w:rPr>
            </w:pPr>
          </w:p>
        </w:tc>
        <w:tc>
          <w:tcPr>
            <w:tcW w:w="3516" w:type="pct"/>
          </w:tcPr>
          <w:p w14:paraId="320F2213" w14:textId="77777777" w:rsidR="00991FF5" w:rsidRPr="001372AA" w:rsidRDefault="00991FF5" w:rsidP="00991FF5">
            <w:pPr>
              <w:suppressAutoHyphens/>
              <w:spacing w:after="0" w:line="240" w:lineRule="auto"/>
              <w:contextualSpacing/>
              <w:rPr>
                <w:rFonts w:ascii="Times New Roman" w:eastAsia="Calibri" w:hAnsi="Times New Roman" w:cs="Times New Roman"/>
                <w:b/>
                <w:iCs/>
                <w:color w:val="000000" w:themeColor="text1"/>
              </w:rPr>
            </w:pPr>
            <w:r w:rsidRPr="001372AA">
              <w:rPr>
                <w:rFonts w:ascii="Times New Roman" w:eastAsia="Calibri" w:hAnsi="Times New Roman" w:cs="Times New Roman"/>
                <w:iCs/>
                <w:color w:val="000000" w:themeColor="text1"/>
              </w:rPr>
              <w:t>использовать физкультурно-оздоровительную деятельность для укрепления здоровья, достижения жизненных и профессиональных целей</w:t>
            </w:r>
          </w:p>
        </w:tc>
      </w:tr>
      <w:tr w:rsidR="00991FF5" w:rsidRPr="001372AA" w14:paraId="2A399847" w14:textId="77777777" w:rsidTr="00991FF5">
        <w:trPr>
          <w:trHeight w:val="20"/>
        </w:trPr>
        <w:tc>
          <w:tcPr>
            <w:tcW w:w="566" w:type="pct"/>
            <w:vMerge/>
          </w:tcPr>
          <w:p w14:paraId="1D614848"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381EAE66" w14:textId="77777777" w:rsidR="00991FF5" w:rsidRPr="001372AA" w:rsidRDefault="00991FF5" w:rsidP="00991FF5">
            <w:pPr>
              <w:spacing w:after="0" w:line="240" w:lineRule="auto"/>
              <w:contextualSpacing/>
              <w:rPr>
                <w:rFonts w:ascii="Times New Roman" w:eastAsia="Calibri" w:hAnsi="Times New Roman" w:cs="Times New Roman"/>
                <w:color w:val="000000" w:themeColor="text1"/>
              </w:rPr>
            </w:pPr>
          </w:p>
        </w:tc>
        <w:tc>
          <w:tcPr>
            <w:tcW w:w="3516" w:type="pct"/>
          </w:tcPr>
          <w:p w14:paraId="0C155A65" w14:textId="77777777" w:rsidR="00991FF5" w:rsidRPr="001372AA" w:rsidRDefault="00991FF5" w:rsidP="00991FF5">
            <w:pPr>
              <w:suppressAutoHyphens/>
              <w:spacing w:after="0" w:line="240" w:lineRule="auto"/>
              <w:contextualSpacing/>
              <w:rPr>
                <w:rFonts w:ascii="Times New Roman" w:eastAsia="Calibri" w:hAnsi="Times New Roman" w:cs="Times New Roman"/>
                <w:b/>
                <w:iCs/>
                <w:color w:val="000000" w:themeColor="text1"/>
              </w:rPr>
            </w:pPr>
            <w:r w:rsidRPr="001372AA">
              <w:rPr>
                <w:rFonts w:ascii="Times New Roman" w:eastAsia="Calibri" w:hAnsi="Times New Roman" w:cs="Times New Roman"/>
                <w:iCs/>
                <w:color w:val="000000" w:themeColor="text1"/>
              </w:rPr>
              <w:t>применять рациональные приемы двигательных функций в профессиональной деятельности</w:t>
            </w:r>
          </w:p>
        </w:tc>
      </w:tr>
      <w:tr w:rsidR="00991FF5" w:rsidRPr="001372AA" w14:paraId="730AA723" w14:textId="77777777" w:rsidTr="00991FF5">
        <w:trPr>
          <w:trHeight w:val="20"/>
        </w:trPr>
        <w:tc>
          <w:tcPr>
            <w:tcW w:w="566" w:type="pct"/>
            <w:vMerge/>
          </w:tcPr>
          <w:p w14:paraId="7E93AF7C"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02C02422" w14:textId="77777777" w:rsidR="00991FF5" w:rsidRPr="001372AA" w:rsidRDefault="00991FF5" w:rsidP="00991FF5">
            <w:pPr>
              <w:spacing w:after="0" w:line="240" w:lineRule="auto"/>
              <w:contextualSpacing/>
              <w:rPr>
                <w:rFonts w:ascii="Times New Roman" w:eastAsia="Calibri" w:hAnsi="Times New Roman" w:cs="Times New Roman"/>
                <w:color w:val="000000" w:themeColor="text1"/>
              </w:rPr>
            </w:pPr>
          </w:p>
        </w:tc>
        <w:tc>
          <w:tcPr>
            <w:tcW w:w="3516" w:type="pct"/>
          </w:tcPr>
          <w:p w14:paraId="2036D809" w14:textId="77777777" w:rsidR="00991FF5" w:rsidRPr="001372AA" w:rsidRDefault="00991FF5" w:rsidP="00991FF5">
            <w:pPr>
              <w:suppressAutoHyphens/>
              <w:spacing w:after="0" w:line="240" w:lineRule="auto"/>
              <w:contextualSpacing/>
              <w:rPr>
                <w:rFonts w:ascii="Times New Roman" w:eastAsia="Calibri" w:hAnsi="Times New Roman" w:cs="Times New Roman"/>
                <w:b/>
                <w:iCs/>
                <w:color w:val="000000" w:themeColor="text1"/>
              </w:rPr>
            </w:pPr>
            <w:r w:rsidRPr="001372AA">
              <w:rPr>
                <w:rFonts w:ascii="Times New Roman" w:eastAsia="Calibri" w:hAnsi="Times New Roman" w:cs="Times New Roman"/>
                <w:iCs/>
                <w:color w:val="000000" w:themeColor="text1"/>
              </w:rPr>
              <w:t xml:space="preserve">пользоваться средствами профилактики перенапряжения, характерными для данной </w:t>
            </w:r>
            <w:r w:rsidRPr="001372AA">
              <w:rPr>
                <w:rFonts w:ascii="Times New Roman" w:eastAsia="Calibri" w:hAnsi="Times New Roman" w:cs="Times New Roman"/>
                <w:bCs/>
                <w:color w:val="000000" w:themeColor="text1"/>
              </w:rPr>
              <w:t>профессии</w:t>
            </w:r>
          </w:p>
        </w:tc>
      </w:tr>
      <w:tr w:rsidR="00991FF5" w:rsidRPr="001372AA" w14:paraId="7D9CBC31" w14:textId="77777777" w:rsidTr="00991FF5">
        <w:trPr>
          <w:trHeight w:val="20"/>
        </w:trPr>
        <w:tc>
          <w:tcPr>
            <w:tcW w:w="566" w:type="pct"/>
            <w:vMerge/>
          </w:tcPr>
          <w:p w14:paraId="7ABAE0B3"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6E4B1DF3" w14:textId="77777777" w:rsidR="00991FF5" w:rsidRPr="001372AA" w:rsidRDefault="00991FF5" w:rsidP="00991FF5">
            <w:pPr>
              <w:spacing w:after="0" w:line="240" w:lineRule="auto"/>
              <w:contextualSpacing/>
              <w:rPr>
                <w:rFonts w:ascii="Times New Roman" w:eastAsia="Calibri" w:hAnsi="Times New Roman" w:cs="Times New Roman"/>
                <w:color w:val="000000" w:themeColor="text1"/>
              </w:rPr>
            </w:pPr>
          </w:p>
        </w:tc>
        <w:tc>
          <w:tcPr>
            <w:tcW w:w="3516" w:type="pct"/>
          </w:tcPr>
          <w:p w14:paraId="52C8D4E8" w14:textId="77777777" w:rsidR="00991FF5" w:rsidRPr="001372AA" w:rsidRDefault="00991FF5" w:rsidP="00991FF5">
            <w:pPr>
              <w:suppressAutoHyphens/>
              <w:spacing w:after="0" w:line="240" w:lineRule="auto"/>
              <w:contextualSpacing/>
              <w:rPr>
                <w:rFonts w:ascii="Times New Roman" w:eastAsia="Calibri" w:hAnsi="Times New Roman" w:cs="Times New Roman"/>
                <w:iCs/>
                <w:color w:val="000000" w:themeColor="text1"/>
              </w:rPr>
            </w:pPr>
            <w:r w:rsidRPr="001372AA">
              <w:rPr>
                <w:rFonts w:ascii="Times New Roman" w:eastAsia="Calibri" w:hAnsi="Times New Roman" w:cs="Times New Roman"/>
                <w:b/>
                <w:iCs/>
                <w:color w:val="000000" w:themeColor="text1"/>
              </w:rPr>
              <w:t>Знания:</w:t>
            </w:r>
          </w:p>
        </w:tc>
      </w:tr>
      <w:tr w:rsidR="00991FF5" w:rsidRPr="001372AA" w14:paraId="4D00C6B3" w14:textId="77777777" w:rsidTr="00991FF5">
        <w:trPr>
          <w:trHeight w:val="20"/>
        </w:trPr>
        <w:tc>
          <w:tcPr>
            <w:tcW w:w="566" w:type="pct"/>
            <w:vMerge/>
          </w:tcPr>
          <w:p w14:paraId="00ECA3EF"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1159AC51" w14:textId="77777777" w:rsidR="00991FF5" w:rsidRPr="001372AA" w:rsidRDefault="00991FF5" w:rsidP="00991FF5">
            <w:pPr>
              <w:spacing w:after="0" w:line="240" w:lineRule="auto"/>
              <w:contextualSpacing/>
              <w:rPr>
                <w:rFonts w:ascii="Times New Roman" w:eastAsia="Calibri" w:hAnsi="Times New Roman" w:cs="Times New Roman"/>
                <w:color w:val="000000" w:themeColor="text1"/>
              </w:rPr>
            </w:pPr>
          </w:p>
        </w:tc>
        <w:tc>
          <w:tcPr>
            <w:tcW w:w="3516" w:type="pct"/>
          </w:tcPr>
          <w:p w14:paraId="38346483" w14:textId="77777777" w:rsidR="00991FF5" w:rsidRPr="001372AA" w:rsidRDefault="00991FF5" w:rsidP="00991FF5">
            <w:pPr>
              <w:suppressAutoHyphens/>
              <w:spacing w:after="0" w:line="240" w:lineRule="auto"/>
              <w:contextualSpacing/>
              <w:rPr>
                <w:rFonts w:ascii="Times New Roman" w:eastAsia="Calibri" w:hAnsi="Times New Roman" w:cs="Times New Roman"/>
                <w:b/>
                <w:iCs/>
                <w:color w:val="000000" w:themeColor="text1"/>
              </w:rPr>
            </w:pPr>
            <w:r w:rsidRPr="001372AA">
              <w:rPr>
                <w:rFonts w:ascii="Times New Roman" w:eastAsia="Calibri" w:hAnsi="Times New Roman" w:cs="Times New Roman"/>
                <w:iCs/>
                <w:color w:val="000000" w:themeColor="text1"/>
              </w:rPr>
              <w:t>роль физической культуры в общекультурном, профессиональном и социальном развитии человека</w:t>
            </w:r>
          </w:p>
        </w:tc>
      </w:tr>
      <w:tr w:rsidR="00991FF5" w:rsidRPr="001372AA" w14:paraId="03A70F1F" w14:textId="77777777" w:rsidTr="00991FF5">
        <w:trPr>
          <w:trHeight w:val="20"/>
        </w:trPr>
        <w:tc>
          <w:tcPr>
            <w:tcW w:w="566" w:type="pct"/>
            <w:vMerge/>
          </w:tcPr>
          <w:p w14:paraId="31D39FBD"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1EA3DFEB" w14:textId="77777777" w:rsidR="00991FF5" w:rsidRPr="001372AA" w:rsidRDefault="00991FF5" w:rsidP="00991FF5">
            <w:pPr>
              <w:suppressAutoHyphens/>
              <w:spacing w:after="0" w:line="240" w:lineRule="auto"/>
              <w:contextualSpacing/>
              <w:jc w:val="both"/>
              <w:rPr>
                <w:rFonts w:ascii="Times New Roman" w:eastAsia="Calibri" w:hAnsi="Times New Roman" w:cs="Times New Roman"/>
                <w:color w:val="000000" w:themeColor="text1"/>
              </w:rPr>
            </w:pPr>
          </w:p>
        </w:tc>
        <w:tc>
          <w:tcPr>
            <w:tcW w:w="3516" w:type="pct"/>
          </w:tcPr>
          <w:p w14:paraId="0FD1EE13" w14:textId="77777777" w:rsidR="00991FF5" w:rsidRPr="001372AA" w:rsidRDefault="00991FF5" w:rsidP="00991FF5">
            <w:pPr>
              <w:suppressAutoHyphens/>
              <w:spacing w:after="0" w:line="240" w:lineRule="auto"/>
              <w:contextualSpacing/>
              <w:rPr>
                <w:rFonts w:ascii="Times New Roman" w:eastAsia="Calibri" w:hAnsi="Times New Roman" w:cs="Times New Roman"/>
                <w:iCs/>
                <w:color w:val="000000" w:themeColor="text1"/>
              </w:rPr>
            </w:pPr>
            <w:r w:rsidRPr="001372AA">
              <w:rPr>
                <w:rFonts w:ascii="Times New Roman" w:eastAsia="Calibri" w:hAnsi="Times New Roman" w:cs="Times New Roman"/>
                <w:iCs/>
                <w:color w:val="000000" w:themeColor="text1"/>
              </w:rPr>
              <w:t>основы здорового образа жизни</w:t>
            </w:r>
          </w:p>
        </w:tc>
      </w:tr>
      <w:tr w:rsidR="00991FF5" w:rsidRPr="001372AA" w14:paraId="49114B9E" w14:textId="77777777" w:rsidTr="00991FF5">
        <w:trPr>
          <w:trHeight w:val="20"/>
        </w:trPr>
        <w:tc>
          <w:tcPr>
            <w:tcW w:w="566" w:type="pct"/>
            <w:vMerge/>
          </w:tcPr>
          <w:p w14:paraId="3AFBBEED"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66D85972" w14:textId="77777777" w:rsidR="00991FF5" w:rsidRPr="001372AA" w:rsidRDefault="00991FF5" w:rsidP="00991FF5">
            <w:pPr>
              <w:suppressAutoHyphens/>
              <w:spacing w:after="0" w:line="240" w:lineRule="auto"/>
              <w:contextualSpacing/>
              <w:jc w:val="both"/>
              <w:rPr>
                <w:rFonts w:ascii="Times New Roman" w:eastAsia="Calibri" w:hAnsi="Times New Roman" w:cs="Times New Roman"/>
                <w:color w:val="000000" w:themeColor="text1"/>
              </w:rPr>
            </w:pPr>
          </w:p>
        </w:tc>
        <w:tc>
          <w:tcPr>
            <w:tcW w:w="3516" w:type="pct"/>
          </w:tcPr>
          <w:p w14:paraId="14EC51F8" w14:textId="77777777" w:rsidR="00991FF5" w:rsidRPr="001372AA" w:rsidRDefault="00991FF5" w:rsidP="00991FF5">
            <w:pPr>
              <w:suppressAutoHyphens/>
              <w:spacing w:after="0" w:line="240" w:lineRule="auto"/>
              <w:contextualSpacing/>
              <w:rPr>
                <w:rFonts w:ascii="Times New Roman" w:eastAsia="Calibri" w:hAnsi="Times New Roman" w:cs="Times New Roman"/>
                <w:iCs/>
                <w:color w:val="000000" w:themeColor="text1"/>
              </w:rPr>
            </w:pPr>
            <w:r w:rsidRPr="001372AA">
              <w:rPr>
                <w:rFonts w:ascii="Times New Roman" w:eastAsia="Calibri" w:hAnsi="Times New Roman" w:cs="Times New Roman"/>
                <w:iCs/>
                <w:color w:val="000000" w:themeColor="text1"/>
              </w:rPr>
              <w:t xml:space="preserve">условия профессиональной деятельности и зоны риска физического здоровья для </w:t>
            </w:r>
            <w:r w:rsidRPr="001372AA">
              <w:rPr>
                <w:rFonts w:ascii="Times New Roman" w:eastAsia="Calibri" w:hAnsi="Times New Roman" w:cs="Times New Roman"/>
                <w:bCs/>
                <w:color w:val="000000" w:themeColor="text1"/>
              </w:rPr>
              <w:t>профессии</w:t>
            </w:r>
          </w:p>
        </w:tc>
      </w:tr>
      <w:tr w:rsidR="00991FF5" w:rsidRPr="001372AA" w14:paraId="647EB535" w14:textId="77777777" w:rsidTr="00991FF5">
        <w:trPr>
          <w:trHeight w:val="20"/>
        </w:trPr>
        <w:tc>
          <w:tcPr>
            <w:tcW w:w="566" w:type="pct"/>
            <w:vMerge/>
          </w:tcPr>
          <w:p w14:paraId="378ED2E7"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7D3DADF9" w14:textId="77777777" w:rsidR="00991FF5" w:rsidRPr="001372AA" w:rsidRDefault="00991FF5" w:rsidP="00991FF5">
            <w:pPr>
              <w:suppressAutoHyphens/>
              <w:spacing w:after="0" w:line="240" w:lineRule="auto"/>
              <w:contextualSpacing/>
              <w:jc w:val="both"/>
              <w:rPr>
                <w:rFonts w:ascii="Times New Roman" w:eastAsia="Calibri" w:hAnsi="Times New Roman" w:cs="Times New Roman"/>
                <w:color w:val="000000" w:themeColor="text1"/>
              </w:rPr>
            </w:pPr>
          </w:p>
        </w:tc>
        <w:tc>
          <w:tcPr>
            <w:tcW w:w="3516" w:type="pct"/>
          </w:tcPr>
          <w:p w14:paraId="4248234A" w14:textId="77777777" w:rsidR="00991FF5" w:rsidRPr="001372AA" w:rsidRDefault="00991FF5" w:rsidP="00991FF5">
            <w:pPr>
              <w:suppressAutoHyphens/>
              <w:spacing w:after="0" w:line="240" w:lineRule="auto"/>
              <w:contextualSpacing/>
              <w:rPr>
                <w:rFonts w:ascii="Times New Roman" w:eastAsia="Calibri" w:hAnsi="Times New Roman" w:cs="Times New Roman"/>
                <w:b/>
                <w:iCs/>
                <w:color w:val="000000" w:themeColor="text1"/>
              </w:rPr>
            </w:pPr>
            <w:r w:rsidRPr="001372AA">
              <w:rPr>
                <w:rFonts w:ascii="Times New Roman" w:eastAsia="Calibri" w:hAnsi="Times New Roman" w:cs="Times New Roman"/>
                <w:iCs/>
                <w:color w:val="000000" w:themeColor="text1"/>
              </w:rPr>
              <w:t>средства профилактики перенапряжения</w:t>
            </w:r>
          </w:p>
        </w:tc>
      </w:tr>
      <w:tr w:rsidR="00991FF5" w:rsidRPr="001372AA" w14:paraId="75F0FA05" w14:textId="77777777" w:rsidTr="00991FF5">
        <w:trPr>
          <w:trHeight w:val="20"/>
        </w:trPr>
        <w:tc>
          <w:tcPr>
            <w:tcW w:w="566" w:type="pct"/>
            <w:vMerge w:val="restart"/>
          </w:tcPr>
          <w:p w14:paraId="6BFA9E99"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r w:rsidRPr="001372AA">
              <w:rPr>
                <w:rFonts w:ascii="Times New Roman" w:eastAsia="Calibri" w:hAnsi="Times New Roman" w:cs="Times New Roman"/>
                <w:iCs/>
                <w:color w:val="000000" w:themeColor="text1"/>
              </w:rPr>
              <w:t>ОК 09</w:t>
            </w:r>
          </w:p>
        </w:tc>
        <w:tc>
          <w:tcPr>
            <w:tcW w:w="919" w:type="pct"/>
            <w:vMerge w:val="restart"/>
          </w:tcPr>
          <w:p w14:paraId="08A34673"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r w:rsidRPr="001372AA">
              <w:rPr>
                <w:rFonts w:ascii="Times New Roman" w:eastAsia="Calibri" w:hAnsi="Times New Roman" w:cs="Times New Roman"/>
                <w:color w:val="000000" w:themeColor="text1"/>
              </w:rPr>
              <w:t>Пользоваться профессиональной документацией на государственном и иностранном языках</w:t>
            </w:r>
          </w:p>
        </w:tc>
        <w:tc>
          <w:tcPr>
            <w:tcW w:w="3516" w:type="pct"/>
          </w:tcPr>
          <w:p w14:paraId="7AD26EC8" w14:textId="77777777" w:rsidR="00991FF5" w:rsidRPr="001372AA" w:rsidRDefault="00991FF5" w:rsidP="00991FF5">
            <w:pPr>
              <w:suppressAutoHyphens/>
              <w:spacing w:after="0" w:line="240" w:lineRule="auto"/>
              <w:contextualSpacing/>
              <w:rPr>
                <w:rFonts w:ascii="Times New Roman" w:eastAsia="Calibri" w:hAnsi="Times New Roman" w:cs="Times New Roman"/>
                <w:iCs/>
                <w:color w:val="000000" w:themeColor="text1"/>
              </w:rPr>
            </w:pPr>
            <w:r w:rsidRPr="001372AA">
              <w:rPr>
                <w:rFonts w:ascii="Times New Roman" w:eastAsia="Calibri" w:hAnsi="Times New Roman" w:cs="Times New Roman"/>
                <w:b/>
                <w:bCs/>
                <w:iCs/>
                <w:color w:val="000000" w:themeColor="text1"/>
              </w:rPr>
              <w:t>Умения:</w:t>
            </w:r>
            <w:r w:rsidRPr="001372AA">
              <w:rPr>
                <w:rFonts w:ascii="Times New Roman" w:eastAsia="Calibri" w:hAnsi="Times New Roman" w:cs="Times New Roman"/>
                <w:iCs/>
                <w:color w:val="000000" w:themeColor="text1"/>
              </w:rPr>
              <w:t xml:space="preserve"> </w:t>
            </w:r>
          </w:p>
        </w:tc>
      </w:tr>
      <w:tr w:rsidR="00991FF5" w:rsidRPr="001372AA" w14:paraId="0D85982F" w14:textId="77777777" w:rsidTr="00991FF5">
        <w:trPr>
          <w:trHeight w:val="20"/>
        </w:trPr>
        <w:tc>
          <w:tcPr>
            <w:tcW w:w="566" w:type="pct"/>
            <w:vMerge/>
          </w:tcPr>
          <w:p w14:paraId="38B48C53"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01782565"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793F53FA" w14:textId="77777777" w:rsidR="00991FF5" w:rsidRPr="001372AA" w:rsidRDefault="00991FF5" w:rsidP="00991FF5">
            <w:pPr>
              <w:suppressAutoHyphens/>
              <w:spacing w:after="0" w:line="240" w:lineRule="auto"/>
              <w:contextualSpacing/>
              <w:rPr>
                <w:rFonts w:ascii="Times New Roman" w:eastAsia="Calibri" w:hAnsi="Times New Roman" w:cs="Times New Roman"/>
                <w:b/>
                <w:bCs/>
                <w:iCs/>
                <w:color w:val="000000" w:themeColor="text1"/>
              </w:rPr>
            </w:pPr>
            <w:r w:rsidRPr="001372AA">
              <w:rPr>
                <w:rFonts w:ascii="Times New Roman" w:eastAsia="Calibri" w:hAnsi="Times New Roman" w:cs="Times New Roman"/>
                <w:iCs/>
                <w:color w:val="000000" w:themeColor="text1"/>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991FF5" w:rsidRPr="001372AA" w14:paraId="3AF1AC3E" w14:textId="77777777" w:rsidTr="00991FF5">
        <w:trPr>
          <w:trHeight w:val="20"/>
        </w:trPr>
        <w:tc>
          <w:tcPr>
            <w:tcW w:w="566" w:type="pct"/>
            <w:vMerge/>
          </w:tcPr>
          <w:p w14:paraId="592BF38D"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062B5612"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4791AEF4" w14:textId="77777777" w:rsidR="00991FF5" w:rsidRPr="001372AA" w:rsidRDefault="00991FF5" w:rsidP="00991FF5">
            <w:pPr>
              <w:suppressAutoHyphens/>
              <w:spacing w:after="0" w:line="240" w:lineRule="auto"/>
              <w:contextualSpacing/>
              <w:rPr>
                <w:rFonts w:ascii="Times New Roman" w:eastAsia="Calibri" w:hAnsi="Times New Roman" w:cs="Times New Roman"/>
                <w:b/>
                <w:bCs/>
                <w:iCs/>
                <w:color w:val="000000" w:themeColor="text1"/>
              </w:rPr>
            </w:pPr>
            <w:r w:rsidRPr="001372AA">
              <w:rPr>
                <w:rFonts w:ascii="Times New Roman" w:eastAsia="Calibri" w:hAnsi="Times New Roman" w:cs="Times New Roman"/>
                <w:iCs/>
                <w:color w:val="000000" w:themeColor="text1"/>
              </w:rPr>
              <w:t>участвовать в диалогах на знакомые общие и профессиональные темы</w:t>
            </w:r>
          </w:p>
        </w:tc>
      </w:tr>
      <w:tr w:rsidR="00991FF5" w:rsidRPr="001372AA" w14:paraId="5CADE50C" w14:textId="77777777" w:rsidTr="00991FF5">
        <w:trPr>
          <w:trHeight w:val="20"/>
        </w:trPr>
        <w:tc>
          <w:tcPr>
            <w:tcW w:w="566" w:type="pct"/>
            <w:vMerge/>
          </w:tcPr>
          <w:p w14:paraId="6469AC0D"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44FA4D48"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5173A5D6" w14:textId="77777777" w:rsidR="00991FF5" w:rsidRPr="001372AA" w:rsidRDefault="00991FF5" w:rsidP="00991FF5">
            <w:pPr>
              <w:suppressAutoHyphens/>
              <w:spacing w:after="0" w:line="240" w:lineRule="auto"/>
              <w:contextualSpacing/>
              <w:rPr>
                <w:rFonts w:ascii="Times New Roman" w:eastAsia="Calibri" w:hAnsi="Times New Roman" w:cs="Times New Roman"/>
                <w:b/>
                <w:bCs/>
                <w:iCs/>
                <w:color w:val="000000" w:themeColor="text1"/>
              </w:rPr>
            </w:pPr>
            <w:r w:rsidRPr="001372AA">
              <w:rPr>
                <w:rFonts w:ascii="Times New Roman" w:eastAsia="Calibri" w:hAnsi="Times New Roman" w:cs="Times New Roman"/>
                <w:iCs/>
                <w:color w:val="000000" w:themeColor="text1"/>
              </w:rPr>
              <w:t>строить простые высказывания о себе и о своей профессиональной деятельности</w:t>
            </w:r>
          </w:p>
        </w:tc>
      </w:tr>
      <w:tr w:rsidR="00991FF5" w:rsidRPr="001372AA" w14:paraId="0024680B" w14:textId="77777777" w:rsidTr="00991FF5">
        <w:trPr>
          <w:trHeight w:val="20"/>
        </w:trPr>
        <w:tc>
          <w:tcPr>
            <w:tcW w:w="566" w:type="pct"/>
            <w:vMerge/>
          </w:tcPr>
          <w:p w14:paraId="1638E331"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1F707C82"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3965596C" w14:textId="77777777" w:rsidR="00991FF5" w:rsidRPr="001372AA" w:rsidRDefault="00991FF5" w:rsidP="00991FF5">
            <w:pPr>
              <w:suppressAutoHyphens/>
              <w:spacing w:after="0" w:line="240" w:lineRule="auto"/>
              <w:contextualSpacing/>
              <w:rPr>
                <w:rFonts w:ascii="Times New Roman" w:eastAsia="Calibri" w:hAnsi="Times New Roman" w:cs="Times New Roman"/>
                <w:b/>
                <w:bCs/>
                <w:iCs/>
                <w:color w:val="000000" w:themeColor="text1"/>
              </w:rPr>
            </w:pPr>
            <w:r w:rsidRPr="001372AA">
              <w:rPr>
                <w:rFonts w:ascii="Times New Roman" w:eastAsia="Calibri" w:hAnsi="Times New Roman" w:cs="Times New Roman"/>
                <w:iCs/>
                <w:color w:val="000000" w:themeColor="text1"/>
              </w:rPr>
              <w:t>кратко обосновывать и объяснять свои действия (текущие и планируемые)</w:t>
            </w:r>
          </w:p>
        </w:tc>
      </w:tr>
      <w:tr w:rsidR="00991FF5" w:rsidRPr="001372AA" w14:paraId="6775D481" w14:textId="77777777" w:rsidTr="00991FF5">
        <w:trPr>
          <w:trHeight w:val="20"/>
        </w:trPr>
        <w:tc>
          <w:tcPr>
            <w:tcW w:w="566" w:type="pct"/>
            <w:vMerge/>
          </w:tcPr>
          <w:p w14:paraId="0FB81F61"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25987441"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64B0A34E" w14:textId="77777777" w:rsidR="00991FF5" w:rsidRPr="001372AA" w:rsidRDefault="00991FF5" w:rsidP="00991FF5">
            <w:pPr>
              <w:suppressAutoHyphens/>
              <w:spacing w:after="0" w:line="240" w:lineRule="auto"/>
              <w:contextualSpacing/>
              <w:rPr>
                <w:rFonts w:ascii="Times New Roman" w:eastAsia="Calibri" w:hAnsi="Times New Roman" w:cs="Times New Roman"/>
                <w:b/>
                <w:bCs/>
                <w:iCs/>
                <w:color w:val="000000" w:themeColor="text1"/>
              </w:rPr>
            </w:pPr>
            <w:r w:rsidRPr="001372AA">
              <w:rPr>
                <w:rFonts w:ascii="Times New Roman" w:eastAsia="Calibri" w:hAnsi="Times New Roman" w:cs="Times New Roman"/>
                <w:iCs/>
                <w:color w:val="000000" w:themeColor="text1"/>
              </w:rPr>
              <w:t>писать простые связные сообщения на знакомые или интересующие профессиональные темы</w:t>
            </w:r>
          </w:p>
        </w:tc>
      </w:tr>
      <w:tr w:rsidR="00991FF5" w:rsidRPr="001372AA" w14:paraId="1A692CA4" w14:textId="77777777" w:rsidTr="00991FF5">
        <w:trPr>
          <w:trHeight w:val="20"/>
        </w:trPr>
        <w:tc>
          <w:tcPr>
            <w:tcW w:w="566" w:type="pct"/>
            <w:vMerge/>
          </w:tcPr>
          <w:p w14:paraId="2E664BA8"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25712A00"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0164FDCC" w14:textId="77777777" w:rsidR="00991FF5" w:rsidRPr="001372AA" w:rsidRDefault="00991FF5" w:rsidP="00991FF5">
            <w:pPr>
              <w:suppressAutoHyphens/>
              <w:spacing w:after="0" w:line="240" w:lineRule="auto"/>
              <w:contextualSpacing/>
              <w:rPr>
                <w:rFonts w:ascii="Times New Roman" w:eastAsia="Calibri" w:hAnsi="Times New Roman" w:cs="Times New Roman"/>
                <w:iCs/>
                <w:color w:val="000000" w:themeColor="text1"/>
              </w:rPr>
            </w:pPr>
            <w:r w:rsidRPr="001372AA">
              <w:rPr>
                <w:rFonts w:ascii="Times New Roman" w:eastAsia="Calibri" w:hAnsi="Times New Roman" w:cs="Times New Roman"/>
                <w:b/>
                <w:bCs/>
                <w:iCs/>
                <w:color w:val="000000" w:themeColor="text1"/>
              </w:rPr>
              <w:t>Знания:</w:t>
            </w:r>
          </w:p>
        </w:tc>
      </w:tr>
      <w:tr w:rsidR="00991FF5" w:rsidRPr="001372AA" w14:paraId="2295BFB8" w14:textId="77777777" w:rsidTr="00991FF5">
        <w:trPr>
          <w:trHeight w:val="20"/>
        </w:trPr>
        <w:tc>
          <w:tcPr>
            <w:tcW w:w="566" w:type="pct"/>
            <w:vMerge/>
          </w:tcPr>
          <w:p w14:paraId="4FE24587"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369228FE"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203B6B72" w14:textId="77777777" w:rsidR="00991FF5" w:rsidRPr="001372AA" w:rsidRDefault="00991FF5" w:rsidP="00991FF5">
            <w:pPr>
              <w:suppressAutoHyphens/>
              <w:spacing w:after="0" w:line="240" w:lineRule="auto"/>
              <w:contextualSpacing/>
              <w:rPr>
                <w:rFonts w:ascii="Times New Roman" w:eastAsia="Calibri" w:hAnsi="Times New Roman" w:cs="Times New Roman"/>
                <w:b/>
                <w:bCs/>
                <w:iCs/>
                <w:color w:val="000000" w:themeColor="text1"/>
              </w:rPr>
            </w:pPr>
            <w:r w:rsidRPr="001372AA">
              <w:rPr>
                <w:rFonts w:ascii="Times New Roman" w:eastAsia="Calibri" w:hAnsi="Times New Roman" w:cs="Times New Roman"/>
                <w:iCs/>
                <w:color w:val="000000" w:themeColor="text1"/>
              </w:rPr>
              <w:t>правила построения простых и сложных предложений на профессиональные темы</w:t>
            </w:r>
          </w:p>
        </w:tc>
      </w:tr>
      <w:tr w:rsidR="00991FF5" w:rsidRPr="001372AA" w14:paraId="1D5AA32E" w14:textId="77777777" w:rsidTr="00991FF5">
        <w:trPr>
          <w:trHeight w:val="20"/>
        </w:trPr>
        <w:tc>
          <w:tcPr>
            <w:tcW w:w="566" w:type="pct"/>
            <w:vMerge/>
          </w:tcPr>
          <w:p w14:paraId="65E8BE5F"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2CDC3C1F"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17FB4389" w14:textId="77777777" w:rsidR="00991FF5" w:rsidRPr="001372AA" w:rsidRDefault="00991FF5" w:rsidP="00991FF5">
            <w:pPr>
              <w:suppressAutoHyphens/>
              <w:spacing w:after="0" w:line="240" w:lineRule="auto"/>
              <w:contextualSpacing/>
              <w:rPr>
                <w:rFonts w:ascii="Times New Roman" w:eastAsia="Calibri" w:hAnsi="Times New Roman" w:cs="Times New Roman"/>
                <w:b/>
                <w:bCs/>
                <w:iCs/>
                <w:color w:val="000000" w:themeColor="text1"/>
              </w:rPr>
            </w:pPr>
            <w:r w:rsidRPr="001372AA">
              <w:rPr>
                <w:rFonts w:ascii="Times New Roman" w:eastAsia="Calibri" w:hAnsi="Times New Roman" w:cs="Times New Roman"/>
                <w:iCs/>
                <w:color w:val="000000" w:themeColor="text1"/>
              </w:rPr>
              <w:t>основные общеупотребительные глаголы (бытовая и профессиональная лексика)</w:t>
            </w:r>
          </w:p>
        </w:tc>
      </w:tr>
      <w:tr w:rsidR="00991FF5" w:rsidRPr="001372AA" w14:paraId="317B2EAD" w14:textId="77777777" w:rsidTr="00991FF5">
        <w:trPr>
          <w:trHeight w:val="20"/>
        </w:trPr>
        <w:tc>
          <w:tcPr>
            <w:tcW w:w="566" w:type="pct"/>
            <w:vMerge/>
          </w:tcPr>
          <w:p w14:paraId="3932EF55"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72145EA0"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127F1CA9" w14:textId="77777777" w:rsidR="00991FF5" w:rsidRPr="001372AA" w:rsidRDefault="00991FF5" w:rsidP="00991FF5">
            <w:pPr>
              <w:suppressAutoHyphens/>
              <w:spacing w:after="0" w:line="240" w:lineRule="auto"/>
              <w:contextualSpacing/>
              <w:rPr>
                <w:rFonts w:ascii="Times New Roman" w:eastAsia="Calibri" w:hAnsi="Times New Roman" w:cs="Times New Roman"/>
                <w:b/>
                <w:bCs/>
                <w:iCs/>
                <w:color w:val="000000" w:themeColor="text1"/>
              </w:rPr>
            </w:pPr>
            <w:r w:rsidRPr="001372AA">
              <w:rPr>
                <w:rFonts w:ascii="Times New Roman" w:eastAsia="Calibri" w:hAnsi="Times New Roman" w:cs="Times New Roman"/>
                <w:iCs/>
                <w:color w:val="000000" w:themeColor="text1"/>
              </w:rPr>
              <w:t>лексический минимум, относящийся к описанию предметов, средств и процессов профессиональной деятельности</w:t>
            </w:r>
          </w:p>
        </w:tc>
      </w:tr>
      <w:tr w:rsidR="00991FF5" w:rsidRPr="001372AA" w14:paraId="57917317" w14:textId="77777777" w:rsidTr="00991FF5">
        <w:trPr>
          <w:trHeight w:val="20"/>
        </w:trPr>
        <w:tc>
          <w:tcPr>
            <w:tcW w:w="566" w:type="pct"/>
            <w:vMerge/>
          </w:tcPr>
          <w:p w14:paraId="5DBA6DED"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5417F716"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366EE69A" w14:textId="77777777" w:rsidR="00991FF5" w:rsidRPr="001372AA" w:rsidRDefault="00991FF5" w:rsidP="00991FF5">
            <w:pPr>
              <w:suppressAutoHyphens/>
              <w:spacing w:after="0" w:line="240" w:lineRule="auto"/>
              <w:contextualSpacing/>
              <w:rPr>
                <w:rFonts w:ascii="Times New Roman" w:eastAsia="Calibri" w:hAnsi="Times New Roman" w:cs="Times New Roman"/>
                <w:b/>
                <w:bCs/>
                <w:iCs/>
                <w:color w:val="000000" w:themeColor="text1"/>
              </w:rPr>
            </w:pPr>
            <w:r w:rsidRPr="001372AA">
              <w:rPr>
                <w:rFonts w:ascii="Times New Roman" w:eastAsia="Calibri" w:hAnsi="Times New Roman" w:cs="Times New Roman"/>
                <w:iCs/>
                <w:color w:val="000000" w:themeColor="text1"/>
              </w:rPr>
              <w:t>особенности произношения</w:t>
            </w:r>
          </w:p>
        </w:tc>
      </w:tr>
      <w:tr w:rsidR="00991FF5" w:rsidRPr="001372AA" w14:paraId="5BA6BCFE" w14:textId="77777777" w:rsidTr="00991FF5">
        <w:trPr>
          <w:trHeight w:val="20"/>
        </w:trPr>
        <w:tc>
          <w:tcPr>
            <w:tcW w:w="566" w:type="pct"/>
            <w:vMerge/>
          </w:tcPr>
          <w:p w14:paraId="01F92EB3" w14:textId="77777777" w:rsidR="00991FF5" w:rsidRPr="001372AA" w:rsidRDefault="00991FF5" w:rsidP="00991FF5">
            <w:pPr>
              <w:spacing w:after="0" w:line="240" w:lineRule="auto"/>
              <w:contextualSpacing/>
              <w:jc w:val="center"/>
              <w:rPr>
                <w:rFonts w:ascii="Times New Roman" w:eastAsia="Calibri" w:hAnsi="Times New Roman" w:cs="Times New Roman"/>
                <w:iCs/>
                <w:color w:val="000000" w:themeColor="text1"/>
              </w:rPr>
            </w:pPr>
          </w:p>
        </w:tc>
        <w:tc>
          <w:tcPr>
            <w:tcW w:w="919" w:type="pct"/>
            <w:vMerge/>
          </w:tcPr>
          <w:p w14:paraId="4F81275F" w14:textId="77777777" w:rsidR="00991FF5" w:rsidRPr="001372AA" w:rsidRDefault="00991FF5" w:rsidP="00991FF5">
            <w:pPr>
              <w:suppressAutoHyphens/>
              <w:spacing w:after="0" w:line="240" w:lineRule="auto"/>
              <w:contextualSpacing/>
              <w:rPr>
                <w:rFonts w:ascii="Times New Roman" w:eastAsia="Calibri" w:hAnsi="Times New Roman" w:cs="Times New Roman"/>
                <w:color w:val="000000" w:themeColor="text1"/>
              </w:rPr>
            </w:pPr>
          </w:p>
        </w:tc>
        <w:tc>
          <w:tcPr>
            <w:tcW w:w="3516" w:type="pct"/>
          </w:tcPr>
          <w:p w14:paraId="28D05702" w14:textId="77777777" w:rsidR="00991FF5" w:rsidRPr="001372AA" w:rsidRDefault="00991FF5" w:rsidP="00991FF5">
            <w:pPr>
              <w:suppressAutoHyphens/>
              <w:spacing w:after="0" w:line="240" w:lineRule="auto"/>
              <w:contextualSpacing/>
              <w:rPr>
                <w:rFonts w:ascii="Times New Roman" w:eastAsia="Calibri" w:hAnsi="Times New Roman" w:cs="Times New Roman"/>
                <w:iCs/>
                <w:color w:val="000000" w:themeColor="text1"/>
              </w:rPr>
            </w:pPr>
            <w:r w:rsidRPr="001372AA">
              <w:rPr>
                <w:rFonts w:ascii="Times New Roman" w:eastAsia="Calibri" w:hAnsi="Times New Roman" w:cs="Times New Roman"/>
                <w:iCs/>
                <w:color w:val="000000" w:themeColor="text1"/>
              </w:rPr>
              <w:t>правила чтения текстов профессиональной направленности</w:t>
            </w:r>
          </w:p>
        </w:tc>
      </w:tr>
    </w:tbl>
    <w:p w14:paraId="26AD513D" w14:textId="77777777" w:rsidR="00991FF5" w:rsidRDefault="00991FF5" w:rsidP="00991FF5">
      <w:pPr>
        <w:autoSpaceDE w:val="0"/>
        <w:autoSpaceDN w:val="0"/>
        <w:adjustRightInd w:val="0"/>
        <w:spacing w:after="0" w:line="240" w:lineRule="auto"/>
        <w:ind w:firstLine="567"/>
        <w:rPr>
          <w:rFonts w:ascii="Times New Roman CYR" w:hAnsi="Times New Roman CYR" w:cs="Times New Roman CYR"/>
          <w:color w:val="000000"/>
          <w:sz w:val="24"/>
          <w:szCs w:val="24"/>
        </w:rPr>
      </w:pPr>
    </w:p>
    <w:p w14:paraId="6459E92F" w14:textId="5F14F65E" w:rsidR="001C7670" w:rsidRDefault="001C7670" w:rsidP="001C7670">
      <w:pPr>
        <w:widowControl w:val="0"/>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B2799" w:rsidRPr="0003198F">
        <w:rPr>
          <w:rFonts w:ascii="Times New Roman" w:hAnsi="Times New Roman" w:cs="Times New Roman"/>
          <w:sz w:val="24"/>
          <w:szCs w:val="24"/>
        </w:rPr>
        <w:t>Выпускник должен обладать профессиональными компетенциями, соответствующими основным видам профессиональной деятельности:</w:t>
      </w:r>
    </w:p>
    <w:p w14:paraId="423C6AD6" w14:textId="09167DD0" w:rsidR="00991FF5" w:rsidRPr="001C7670" w:rsidRDefault="00991FF5" w:rsidP="001C7670">
      <w:pPr>
        <w:widowControl w:val="0"/>
        <w:suppressAutoHyphens/>
        <w:spacing w:after="0" w:line="240" w:lineRule="auto"/>
        <w:jc w:val="both"/>
        <w:rPr>
          <w:rFonts w:ascii="Times New Roman" w:hAnsi="Times New Roman" w:cs="Times New Roman"/>
          <w:sz w:val="24"/>
          <w:szCs w:val="24"/>
        </w:rPr>
      </w:pPr>
      <w:r w:rsidRPr="00991FF5">
        <w:rPr>
          <w:rFonts w:ascii="Times New Roman" w:hAnsi="Times New Roman" w:cs="Times New Roman"/>
          <w:b/>
          <w:sz w:val="24"/>
          <w:szCs w:val="24"/>
        </w:rPr>
        <w:t>Виды деятельности</w:t>
      </w:r>
      <w:r>
        <w:rPr>
          <w:rFonts w:ascii="Times New Roman" w:hAnsi="Times New Roman" w:cs="Times New Roman"/>
          <w:b/>
          <w:sz w:val="24"/>
          <w:szCs w:val="24"/>
        </w:rPr>
        <w:t>:</w:t>
      </w:r>
      <w:r w:rsidRPr="00991FF5">
        <w:rPr>
          <w:rFonts w:ascii="Times New Roman" w:eastAsia="Times New Roman" w:hAnsi="Times New Roman" w:cs="Times New Roman"/>
          <w:sz w:val="24"/>
          <w:szCs w:val="24"/>
          <w:lang w:eastAsia="ru-RU"/>
        </w:rPr>
        <w:t xml:space="preserve"> Выполнение работ различных уровней сложности по выращиванию древесно-кустарниковой, цветочно-декоративной растительности и газонных трав в открытом и защищённом грунте</w:t>
      </w:r>
    </w:p>
    <w:tbl>
      <w:tblPr>
        <w:tblW w:w="5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7600"/>
      </w:tblGrid>
      <w:tr w:rsidR="00991FF5" w:rsidRPr="00991FF5" w14:paraId="2323783B" w14:textId="77777777" w:rsidTr="00991FF5">
        <w:trPr>
          <w:jc w:val="center"/>
        </w:trPr>
        <w:tc>
          <w:tcPr>
            <w:tcW w:w="1227" w:type="pct"/>
          </w:tcPr>
          <w:p w14:paraId="4F121778" w14:textId="77777777" w:rsidR="00991FF5" w:rsidRPr="00991FF5" w:rsidRDefault="00991FF5" w:rsidP="00991FF5">
            <w:pPr>
              <w:suppressAutoHyphens/>
              <w:spacing w:after="0" w:line="240" w:lineRule="auto"/>
              <w:contextualSpacing/>
              <w:jc w:val="center"/>
              <w:rPr>
                <w:rFonts w:ascii="Times New Roman" w:eastAsia="Times New Roman" w:hAnsi="Times New Roman" w:cs="Times New Roman"/>
                <w:b/>
                <w:sz w:val="24"/>
                <w:szCs w:val="24"/>
                <w:lang w:eastAsia="ru-RU"/>
              </w:rPr>
            </w:pPr>
            <w:r w:rsidRPr="00991FF5">
              <w:rPr>
                <w:rFonts w:ascii="Times New Roman" w:hAnsi="Times New Roman" w:cs="Times New Roman"/>
                <w:b/>
                <w:sz w:val="24"/>
                <w:szCs w:val="24"/>
              </w:rPr>
              <w:t>Код и наименование компетенции</w:t>
            </w:r>
          </w:p>
        </w:tc>
        <w:tc>
          <w:tcPr>
            <w:tcW w:w="3773" w:type="pct"/>
          </w:tcPr>
          <w:p w14:paraId="041B3741" w14:textId="77777777" w:rsidR="00991FF5" w:rsidRPr="00991FF5" w:rsidRDefault="00991FF5" w:rsidP="00991FF5">
            <w:pPr>
              <w:suppressAutoHyphens/>
              <w:spacing w:after="0" w:line="240" w:lineRule="auto"/>
              <w:contextualSpacing/>
              <w:jc w:val="center"/>
              <w:rPr>
                <w:rFonts w:ascii="Times New Roman" w:eastAsia="Times New Roman" w:hAnsi="Times New Roman" w:cs="Times New Roman"/>
                <w:b/>
                <w:sz w:val="24"/>
                <w:szCs w:val="24"/>
                <w:lang w:eastAsia="ru-RU"/>
              </w:rPr>
            </w:pPr>
            <w:r w:rsidRPr="00991FF5">
              <w:rPr>
                <w:rFonts w:ascii="Times New Roman" w:hAnsi="Times New Roman" w:cs="Times New Roman"/>
                <w:b/>
                <w:sz w:val="24"/>
                <w:szCs w:val="24"/>
              </w:rPr>
              <w:t>Показатели освоения компетенции</w:t>
            </w:r>
          </w:p>
        </w:tc>
      </w:tr>
      <w:tr w:rsidR="00991FF5" w:rsidRPr="00991FF5" w14:paraId="5CF0D5E0" w14:textId="77777777" w:rsidTr="00991FF5">
        <w:trPr>
          <w:trHeight w:val="290"/>
          <w:jc w:val="center"/>
        </w:trPr>
        <w:tc>
          <w:tcPr>
            <w:tcW w:w="1227" w:type="pct"/>
            <w:vMerge w:val="restart"/>
          </w:tcPr>
          <w:p w14:paraId="2B8D1143" w14:textId="13C3543E" w:rsidR="00991FF5" w:rsidRPr="00991FF5" w:rsidRDefault="00991FF5" w:rsidP="00FD38BA">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xml:space="preserve">ПК </w:t>
            </w:r>
            <w:r w:rsidR="00FD38BA">
              <w:rPr>
                <w:rFonts w:ascii="Times New Roman" w:eastAsia="Times New Roman" w:hAnsi="Times New Roman" w:cs="Times New Roman"/>
                <w:sz w:val="24"/>
                <w:szCs w:val="24"/>
                <w:lang w:eastAsia="ru-RU"/>
              </w:rPr>
              <w:t>1</w:t>
            </w:r>
            <w:r w:rsidRPr="00991FF5">
              <w:rPr>
                <w:rFonts w:ascii="Times New Roman" w:eastAsia="Times New Roman" w:hAnsi="Times New Roman" w:cs="Times New Roman"/>
                <w:sz w:val="24"/>
                <w:szCs w:val="24"/>
                <w:lang w:eastAsia="ru-RU"/>
              </w:rPr>
              <w:t>.1. Подготавливать почву к посадке и посеву древесно-кустарниковой, цветочно-декоративной растительности и газонных трав</w:t>
            </w:r>
          </w:p>
        </w:tc>
        <w:tc>
          <w:tcPr>
            <w:tcW w:w="3773" w:type="pct"/>
          </w:tcPr>
          <w:p w14:paraId="5DDC0676" w14:textId="77777777" w:rsidR="00991FF5" w:rsidRPr="00991FF5" w:rsidRDefault="00991FF5" w:rsidP="00991FF5">
            <w:pPr>
              <w:spacing w:after="0" w:line="240" w:lineRule="auto"/>
              <w:contextualSpacing/>
              <w:rPr>
                <w:rFonts w:ascii="Times New Roman" w:eastAsia="Times New Roman" w:hAnsi="Times New Roman" w:cs="Times New Roman"/>
                <w:b/>
                <w:sz w:val="24"/>
                <w:szCs w:val="24"/>
                <w:lang w:eastAsia="ru-RU"/>
              </w:rPr>
            </w:pPr>
            <w:r w:rsidRPr="00991FF5">
              <w:rPr>
                <w:rFonts w:ascii="Times New Roman" w:eastAsia="Times New Roman" w:hAnsi="Times New Roman" w:cs="Times New Roman"/>
                <w:b/>
                <w:sz w:val="24"/>
                <w:szCs w:val="24"/>
                <w:lang w:eastAsia="ru-RU"/>
              </w:rPr>
              <w:t>Навыки:</w:t>
            </w:r>
          </w:p>
        </w:tc>
      </w:tr>
      <w:tr w:rsidR="00991FF5" w:rsidRPr="00991FF5" w14:paraId="5A3CBD11" w14:textId="77777777" w:rsidTr="00991FF5">
        <w:trPr>
          <w:trHeight w:val="287"/>
          <w:jc w:val="center"/>
        </w:trPr>
        <w:tc>
          <w:tcPr>
            <w:tcW w:w="1227" w:type="pct"/>
            <w:vMerge/>
          </w:tcPr>
          <w:p w14:paraId="122EB482"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p>
        </w:tc>
        <w:tc>
          <w:tcPr>
            <w:tcW w:w="3773" w:type="pct"/>
          </w:tcPr>
          <w:p w14:paraId="24CF897D"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подготовка садового инвентаря, необходимого для обработки почвы под посадку и посев растений;</w:t>
            </w:r>
          </w:p>
          <w:p w14:paraId="48DA44F8"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выполнение немеханизированных работ по созданию дренажных и оросительных систем в соответствии с ландшафтным проектом благоустройства территории;</w:t>
            </w:r>
          </w:p>
          <w:p w14:paraId="7894BFA6"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планировка поверхности почвы на участке немеханизированным способом в соответствии с ландшафтным проектом благоустройства территории;</w:t>
            </w:r>
          </w:p>
          <w:p w14:paraId="7D89302C"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подготовка к внесению удобрительных материалов и почвоулучшающих добавок в соответствии с ландшафтным проектом;</w:t>
            </w:r>
          </w:p>
          <w:p w14:paraId="130A0558"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приготовление плодородного грунта для посадки и посева растительности;</w:t>
            </w:r>
          </w:p>
          <w:p w14:paraId="027BB01A"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внесение в почву и (или) распределение по поверхности удобрительных материалов и почвоулучшающих добавок, плодородного грунта;</w:t>
            </w:r>
          </w:p>
          <w:p w14:paraId="5E1F9296"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обработка почвы немеханизированным способом на участке озеленения и в питомниках под посев и посадку древесно-кустарниковой, цветочно-декоративной растительности и газонных трав в соответствии с технологиями возделывания декоративных культур и производства посадочного материала;</w:t>
            </w:r>
          </w:p>
          <w:p w14:paraId="7C4766B9"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lastRenderedPageBreak/>
              <w:t>- обработка почвы (грунта) в культивационных сооружениях под посев и посадку древесно-кустарниковой, цветочно-декоративной растительности в соответствии с технологиями производства цветов и посадочного материала декоративных культур в защищенном грунте</w:t>
            </w:r>
          </w:p>
        </w:tc>
      </w:tr>
      <w:tr w:rsidR="00991FF5" w:rsidRPr="00991FF5" w14:paraId="2A6691C7" w14:textId="77777777" w:rsidTr="00991FF5">
        <w:trPr>
          <w:trHeight w:val="287"/>
          <w:jc w:val="center"/>
        </w:trPr>
        <w:tc>
          <w:tcPr>
            <w:tcW w:w="1227" w:type="pct"/>
            <w:vMerge/>
          </w:tcPr>
          <w:p w14:paraId="712A6E46"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p>
        </w:tc>
        <w:tc>
          <w:tcPr>
            <w:tcW w:w="3773" w:type="pct"/>
          </w:tcPr>
          <w:p w14:paraId="03D55690" w14:textId="77777777" w:rsidR="00991FF5" w:rsidRPr="00991FF5" w:rsidRDefault="00991FF5" w:rsidP="00991FF5">
            <w:pPr>
              <w:spacing w:after="0" w:line="240" w:lineRule="auto"/>
              <w:contextualSpacing/>
              <w:rPr>
                <w:rFonts w:ascii="Times New Roman" w:eastAsia="Times New Roman" w:hAnsi="Times New Roman" w:cs="Times New Roman"/>
                <w:b/>
                <w:sz w:val="24"/>
                <w:szCs w:val="24"/>
                <w:lang w:eastAsia="ru-RU"/>
              </w:rPr>
            </w:pPr>
            <w:r w:rsidRPr="00991FF5">
              <w:rPr>
                <w:rFonts w:ascii="Times New Roman" w:eastAsia="Times New Roman" w:hAnsi="Times New Roman" w:cs="Times New Roman"/>
                <w:b/>
                <w:sz w:val="24"/>
                <w:szCs w:val="24"/>
                <w:lang w:eastAsia="ru-RU"/>
              </w:rPr>
              <w:t>Умения:</w:t>
            </w:r>
          </w:p>
        </w:tc>
      </w:tr>
      <w:tr w:rsidR="00991FF5" w:rsidRPr="00991FF5" w14:paraId="00CD96DC" w14:textId="77777777" w:rsidTr="00991FF5">
        <w:trPr>
          <w:trHeight w:val="287"/>
          <w:jc w:val="center"/>
        </w:trPr>
        <w:tc>
          <w:tcPr>
            <w:tcW w:w="1227" w:type="pct"/>
            <w:vMerge/>
          </w:tcPr>
          <w:p w14:paraId="00D1E8FC"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p>
        </w:tc>
        <w:tc>
          <w:tcPr>
            <w:tcW w:w="3773" w:type="pct"/>
          </w:tcPr>
          <w:p w14:paraId="0FE3C8FE"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подбирать садовый инвентарь для выполнения технологических операций по подготовке почвы к посеву (посадке);</w:t>
            </w:r>
          </w:p>
          <w:p w14:paraId="30A269A7"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осуществлять затачивание, мелкий ремонт садового инвентаря - пользоваться ручным инвентарем при выполнении в соответствии с правилами его использования;</w:t>
            </w:r>
          </w:p>
          <w:p w14:paraId="61BC058B"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выполнять земляные работы по созданию дренажа, системы орошения с соблюдением норм охраны плодородного слоя почвы;</w:t>
            </w:r>
          </w:p>
          <w:p w14:paraId="052D8DD6"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укладывать (устанавливать) дренажные материалы, сооружения, установка которых не требует специальной подготовки;</w:t>
            </w:r>
          </w:p>
          <w:p w14:paraId="3FA70EED"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выполнять срезку грунта, засыпку углублений с трамбовкой грунта, разравнивание грунта, проверку спланированной поверхности;</w:t>
            </w:r>
          </w:p>
          <w:p w14:paraId="06F47F2E"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xml:space="preserve">- производить </w:t>
            </w:r>
            <w:proofErr w:type="spellStart"/>
            <w:r w:rsidRPr="00991FF5">
              <w:rPr>
                <w:rFonts w:ascii="Times New Roman" w:eastAsia="Times New Roman" w:hAnsi="Times New Roman" w:cs="Times New Roman"/>
                <w:sz w:val="24"/>
                <w:szCs w:val="24"/>
                <w:lang w:eastAsia="ru-RU"/>
              </w:rPr>
              <w:t>растаривание</w:t>
            </w:r>
            <w:proofErr w:type="spellEnd"/>
            <w:r w:rsidRPr="00991FF5">
              <w:rPr>
                <w:rFonts w:ascii="Times New Roman" w:eastAsia="Times New Roman" w:hAnsi="Times New Roman" w:cs="Times New Roman"/>
                <w:sz w:val="24"/>
                <w:szCs w:val="24"/>
                <w:lang w:eastAsia="ru-RU"/>
              </w:rPr>
              <w:t>, дробление, просеивание, взвешивание, смешивание удобрительных материалов;</w:t>
            </w:r>
          </w:p>
          <w:p w14:paraId="6CBFBC75"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заготавливать компоненты плодородного грунта в соответствии с требованиями технологии;</w:t>
            </w:r>
          </w:p>
          <w:p w14:paraId="12ADCFEA"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смешивать компоненты плодородного грунта в соотношениях, определенных требованиями технологии;</w:t>
            </w:r>
          </w:p>
          <w:p w14:paraId="310DFDC7"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выполнять основную и поверхностные обработки почвы, формирование борозд, гребней немеханизированным способом в соответствии с требованиями технологии при озеленении и производстве посадочного материала</w:t>
            </w:r>
          </w:p>
        </w:tc>
      </w:tr>
      <w:tr w:rsidR="00991FF5" w:rsidRPr="00991FF5" w14:paraId="7E96E327" w14:textId="77777777" w:rsidTr="00991FF5">
        <w:trPr>
          <w:trHeight w:val="287"/>
          <w:jc w:val="center"/>
        </w:trPr>
        <w:tc>
          <w:tcPr>
            <w:tcW w:w="1227" w:type="pct"/>
            <w:vMerge/>
          </w:tcPr>
          <w:p w14:paraId="150A420F"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p>
        </w:tc>
        <w:tc>
          <w:tcPr>
            <w:tcW w:w="3773" w:type="pct"/>
          </w:tcPr>
          <w:p w14:paraId="4594F564" w14:textId="77777777" w:rsidR="00991FF5" w:rsidRPr="00991FF5" w:rsidRDefault="00991FF5" w:rsidP="00991FF5">
            <w:pPr>
              <w:spacing w:after="0" w:line="240" w:lineRule="auto"/>
              <w:contextualSpacing/>
              <w:rPr>
                <w:rFonts w:ascii="Times New Roman" w:eastAsia="Times New Roman" w:hAnsi="Times New Roman" w:cs="Times New Roman"/>
                <w:b/>
                <w:sz w:val="24"/>
                <w:szCs w:val="24"/>
                <w:lang w:eastAsia="ru-RU"/>
              </w:rPr>
            </w:pPr>
            <w:r w:rsidRPr="00991FF5">
              <w:rPr>
                <w:rFonts w:ascii="Times New Roman" w:eastAsia="Times New Roman" w:hAnsi="Times New Roman" w:cs="Times New Roman"/>
                <w:b/>
                <w:sz w:val="24"/>
                <w:szCs w:val="24"/>
                <w:lang w:eastAsia="ru-RU"/>
              </w:rPr>
              <w:t>Знания:</w:t>
            </w:r>
          </w:p>
        </w:tc>
      </w:tr>
      <w:tr w:rsidR="00991FF5" w:rsidRPr="00991FF5" w14:paraId="19EB13A8" w14:textId="77777777" w:rsidTr="00991FF5">
        <w:trPr>
          <w:trHeight w:val="287"/>
          <w:jc w:val="center"/>
        </w:trPr>
        <w:tc>
          <w:tcPr>
            <w:tcW w:w="1227" w:type="pct"/>
            <w:vMerge/>
          </w:tcPr>
          <w:p w14:paraId="63356B4A"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p>
        </w:tc>
        <w:tc>
          <w:tcPr>
            <w:tcW w:w="3773" w:type="pct"/>
          </w:tcPr>
          <w:p w14:paraId="1361E7B4"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виды садового ручного инвентаря, их назначение, правила подготовки и использования;</w:t>
            </w:r>
          </w:p>
          <w:p w14:paraId="2E02947F"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порядок выполнения немеханизированных работ по созданию дренажа, системы орошения;</w:t>
            </w:r>
          </w:p>
          <w:p w14:paraId="34079724"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требования стандартов к охране плодородного слоя почвы при проведении земляных работ;</w:t>
            </w:r>
          </w:p>
          <w:p w14:paraId="223E131A"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правила укладки дренажных материалов, специальных сооружений;</w:t>
            </w:r>
          </w:p>
          <w:p w14:paraId="426F89D0"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технология планировки поверхности почвы при закладке декоративного сада и питомника;</w:t>
            </w:r>
          </w:p>
          <w:p w14:paraId="4C06C156"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виды удобрительных материалов и правила подготовки их к внесению;</w:t>
            </w:r>
          </w:p>
          <w:p w14:paraId="3A33D2BD"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порядок заготовки и подготовки к использованию компонентов плодородного грунта для посадки и посева древесно-кустарниковой, цветочно-декоративной растительности;</w:t>
            </w:r>
          </w:p>
          <w:p w14:paraId="712875F9"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составы грунтов (субстратов) для посева и посадки декоративной растительности, правила их приготовления;</w:t>
            </w:r>
          </w:p>
          <w:p w14:paraId="3842BF14"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технологии внесения удобрительных материалов немеханизированным способом при озеленении территорий, производстве посадочного материала декоративных культур;</w:t>
            </w:r>
          </w:p>
          <w:p w14:paraId="73A93236"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виды обработок почвы и агротехнические требования к выполнению операций по подготовке почвы (грунта) при озеленении территории, производстве посадочного материала декоративных культур и правила их выполнения;</w:t>
            </w:r>
          </w:p>
          <w:p w14:paraId="3CF83A8D"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xml:space="preserve">- агротехнические требования к выполнению операций по подготовке почвы на участках озеленения и в питомниках под посев и посадку </w:t>
            </w:r>
            <w:r w:rsidRPr="00991FF5">
              <w:rPr>
                <w:rFonts w:ascii="Times New Roman" w:eastAsia="Times New Roman" w:hAnsi="Times New Roman" w:cs="Times New Roman"/>
                <w:sz w:val="24"/>
                <w:szCs w:val="24"/>
                <w:lang w:eastAsia="ru-RU"/>
              </w:rPr>
              <w:lastRenderedPageBreak/>
              <w:t>декоративной растительности и газонных трав и при производстве посадочного материала</w:t>
            </w:r>
          </w:p>
        </w:tc>
      </w:tr>
      <w:tr w:rsidR="00991FF5" w:rsidRPr="00991FF5" w14:paraId="4CC5713B" w14:textId="77777777" w:rsidTr="00991FF5">
        <w:trPr>
          <w:trHeight w:val="290"/>
          <w:jc w:val="center"/>
        </w:trPr>
        <w:tc>
          <w:tcPr>
            <w:tcW w:w="1227" w:type="pct"/>
            <w:vMerge w:val="restart"/>
          </w:tcPr>
          <w:p w14:paraId="2F2B04D1" w14:textId="4CD86CC5" w:rsidR="00991FF5" w:rsidRPr="00991FF5" w:rsidRDefault="00991FF5" w:rsidP="00FD38BA">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lastRenderedPageBreak/>
              <w:t xml:space="preserve">ПК </w:t>
            </w:r>
            <w:r w:rsidR="00FD38BA">
              <w:rPr>
                <w:rFonts w:ascii="Times New Roman" w:eastAsia="Times New Roman" w:hAnsi="Times New Roman" w:cs="Times New Roman"/>
                <w:sz w:val="24"/>
                <w:szCs w:val="24"/>
                <w:lang w:eastAsia="ru-RU"/>
              </w:rPr>
              <w:t>1</w:t>
            </w:r>
            <w:r w:rsidRPr="00991FF5">
              <w:rPr>
                <w:rFonts w:ascii="Times New Roman" w:eastAsia="Times New Roman" w:hAnsi="Times New Roman" w:cs="Times New Roman"/>
                <w:sz w:val="24"/>
                <w:szCs w:val="24"/>
                <w:lang w:eastAsia="ru-RU"/>
              </w:rPr>
              <w:t>.2. Производить работы по выращиванию древесно-кустарниковой, цветочно-декоративной растительности и газонных трав</w:t>
            </w:r>
          </w:p>
        </w:tc>
        <w:tc>
          <w:tcPr>
            <w:tcW w:w="3773" w:type="pct"/>
          </w:tcPr>
          <w:p w14:paraId="20648EC2" w14:textId="77777777" w:rsidR="00991FF5" w:rsidRPr="00991FF5" w:rsidRDefault="00991FF5" w:rsidP="00991FF5">
            <w:pPr>
              <w:spacing w:after="0" w:line="240" w:lineRule="auto"/>
              <w:contextualSpacing/>
              <w:rPr>
                <w:rFonts w:ascii="Times New Roman" w:eastAsia="Times New Roman" w:hAnsi="Times New Roman" w:cs="Times New Roman"/>
                <w:b/>
                <w:sz w:val="24"/>
                <w:szCs w:val="24"/>
                <w:lang w:eastAsia="ru-RU"/>
              </w:rPr>
            </w:pPr>
            <w:r w:rsidRPr="00991FF5">
              <w:rPr>
                <w:rFonts w:ascii="Times New Roman" w:eastAsia="Times New Roman" w:hAnsi="Times New Roman" w:cs="Times New Roman"/>
                <w:b/>
                <w:sz w:val="24"/>
                <w:szCs w:val="24"/>
                <w:lang w:eastAsia="ru-RU"/>
              </w:rPr>
              <w:t>Навыки:</w:t>
            </w:r>
          </w:p>
        </w:tc>
      </w:tr>
      <w:tr w:rsidR="00991FF5" w:rsidRPr="00991FF5" w14:paraId="5F67F1D5" w14:textId="77777777" w:rsidTr="00991FF5">
        <w:trPr>
          <w:trHeight w:val="287"/>
          <w:jc w:val="center"/>
        </w:trPr>
        <w:tc>
          <w:tcPr>
            <w:tcW w:w="1227" w:type="pct"/>
            <w:vMerge/>
          </w:tcPr>
          <w:p w14:paraId="06D65C67"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p>
        </w:tc>
        <w:tc>
          <w:tcPr>
            <w:tcW w:w="3773" w:type="pct"/>
          </w:tcPr>
          <w:p w14:paraId="68A3A0F3"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подготовка инвентаря, необходимого для посадки (посева) древесно-кустарниковой, цветочно-декоративной растительности и газонных трав;</w:t>
            </w:r>
          </w:p>
          <w:p w14:paraId="686279B2"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подготовка борозд, лунок, посадочных ям, траншей для посадки и посева древесно-кустарниковой, цветочно-декоративной растительности и газонных трав;</w:t>
            </w:r>
          </w:p>
          <w:p w14:paraId="24E37F54"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выполнение работ по посеву и посадке древесно-кустарниковой, цветочно-декоративной растительности и газонных трав немеханизированным способом при озеленении территории и производстве посадочного материала;</w:t>
            </w:r>
          </w:p>
          <w:p w14:paraId="46986EF0"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выполнение работ по посеву и посадке древесно-кустарниковой, цветочно-декоративной растительности в защищенном грунте при производстве цветов и посадочного материала декоративных культур;</w:t>
            </w:r>
          </w:p>
          <w:p w14:paraId="60E4DA95"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выполнение работ по установке опор, подвязке древесно-кустарниковой, цветочно-декоративной растительности после посадки;</w:t>
            </w:r>
          </w:p>
          <w:p w14:paraId="46A26776"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полив древесно-кустарниковой, цветочно-декоративной растительности, газонных трав при посеве и посадке</w:t>
            </w:r>
          </w:p>
        </w:tc>
      </w:tr>
      <w:tr w:rsidR="00991FF5" w:rsidRPr="00991FF5" w14:paraId="7AAB103D" w14:textId="77777777" w:rsidTr="00991FF5">
        <w:trPr>
          <w:trHeight w:val="287"/>
          <w:jc w:val="center"/>
        </w:trPr>
        <w:tc>
          <w:tcPr>
            <w:tcW w:w="1227" w:type="pct"/>
            <w:vMerge/>
          </w:tcPr>
          <w:p w14:paraId="158A2FB9"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p>
        </w:tc>
        <w:tc>
          <w:tcPr>
            <w:tcW w:w="3773" w:type="pct"/>
          </w:tcPr>
          <w:p w14:paraId="71559110" w14:textId="77777777" w:rsidR="00991FF5" w:rsidRPr="00991FF5" w:rsidRDefault="00991FF5" w:rsidP="00991FF5">
            <w:pPr>
              <w:spacing w:after="0" w:line="240" w:lineRule="auto"/>
              <w:contextualSpacing/>
              <w:rPr>
                <w:rFonts w:ascii="Times New Roman" w:eastAsia="Times New Roman" w:hAnsi="Times New Roman" w:cs="Times New Roman"/>
                <w:b/>
                <w:sz w:val="24"/>
                <w:szCs w:val="24"/>
                <w:lang w:eastAsia="ru-RU"/>
              </w:rPr>
            </w:pPr>
            <w:r w:rsidRPr="00991FF5">
              <w:rPr>
                <w:rFonts w:ascii="Times New Roman" w:eastAsia="Times New Roman" w:hAnsi="Times New Roman" w:cs="Times New Roman"/>
                <w:b/>
                <w:sz w:val="24"/>
                <w:szCs w:val="24"/>
                <w:lang w:eastAsia="ru-RU"/>
              </w:rPr>
              <w:t>Умения:</w:t>
            </w:r>
          </w:p>
        </w:tc>
      </w:tr>
      <w:tr w:rsidR="00991FF5" w:rsidRPr="00991FF5" w14:paraId="3253F00F" w14:textId="77777777" w:rsidTr="00991FF5">
        <w:trPr>
          <w:trHeight w:val="287"/>
          <w:jc w:val="center"/>
        </w:trPr>
        <w:tc>
          <w:tcPr>
            <w:tcW w:w="1227" w:type="pct"/>
            <w:vMerge/>
          </w:tcPr>
          <w:p w14:paraId="4704E0E0"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p>
        </w:tc>
        <w:tc>
          <w:tcPr>
            <w:tcW w:w="3773" w:type="pct"/>
          </w:tcPr>
          <w:p w14:paraId="2133D6D5"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подбирать инвентарь для выполнения операций по посеву и посадке древесно-кустарниковой, цветочно-декоративной растительности и газонных трав, пользоваться инвентарем в соответствии с правилами его использования;</w:t>
            </w:r>
          </w:p>
          <w:p w14:paraId="5CC55A9B"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прикапывать посадочный материал с соблюдением агротехнических требований;</w:t>
            </w:r>
          </w:p>
          <w:p w14:paraId="1A31D31D"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высевать летники и многолетники с соблюдением агротехнических требований;</w:t>
            </w:r>
          </w:p>
          <w:p w14:paraId="047CBB1B"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высаживать рассаду цветочно-декоративных растений в грунт с соблюдением агротехнических требований;</w:t>
            </w:r>
          </w:p>
          <w:p w14:paraId="4022BDCB"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осуществлять посадку в грунт, ящики, горшки клубней, луковиц, клубнелуковиц, корневищ цветочно-декоративных растений с соблюдением агротехнических требований;</w:t>
            </w:r>
          </w:p>
          <w:p w14:paraId="0FD7FD6D"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осуществлять посев семян в школу сеянцев, посадку черенков, сеянцев и саженцев при производстве посадочного материала древесно-кустарниковых культур с соблюдением агротехнических требований;</w:t>
            </w:r>
          </w:p>
          <w:p w14:paraId="6C21E88E"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осуществлять посев семян древесно-кустарниковых и цветочно-декоративных культур в ящики, горшки, грунт стеллажа в защищенном грунте с соблюдением агротехнических требований;</w:t>
            </w:r>
          </w:p>
          <w:p w14:paraId="6BE384FF"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осуществлять пикировку сеянцев декоративных культур в ящики, горшки, грунт стеллажа с соблюдением агротехнических требований;</w:t>
            </w:r>
          </w:p>
          <w:p w14:paraId="12721CC1"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обрезать корни и кроны саженцев древесно-кустарниковой культур перед посадкой с использованием специальных инструментов;</w:t>
            </w:r>
          </w:p>
          <w:p w14:paraId="3EC5E42A"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определять оптимальную высоту корневой шейки саженца относительно поверхности почвы при посадке деревьев и кустарников;</w:t>
            </w:r>
          </w:p>
          <w:p w14:paraId="48CF071C"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формировать приствольные круги после посадки деревьев и кустарников;</w:t>
            </w:r>
          </w:p>
          <w:p w14:paraId="49508D92"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определять нормы полива для древесно-кустарниковой, цветочно-декоративной растительности, газонных трав с учетом свойств почвы при посеве и посадке</w:t>
            </w:r>
          </w:p>
        </w:tc>
      </w:tr>
      <w:tr w:rsidR="00991FF5" w:rsidRPr="00991FF5" w14:paraId="30930892" w14:textId="77777777" w:rsidTr="00991FF5">
        <w:trPr>
          <w:trHeight w:val="287"/>
          <w:jc w:val="center"/>
        </w:trPr>
        <w:tc>
          <w:tcPr>
            <w:tcW w:w="1227" w:type="pct"/>
            <w:vMerge/>
          </w:tcPr>
          <w:p w14:paraId="36A40D1C"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p>
        </w:tc>
        <w:tc>
          <w:tcPr>
            <w:tcW w:w="3773" w:type="pct"/>
          </w:tcPr>
          <w:p w14:paraId="4E97CCA7" w14:textId="77777777" w:rsidR="00991FF5" w:rsidRPr="00991FF5" w:rsidRDefault="00991FF5" w:rsidP="00991FF5">
            <w:pPr>
              <w:spacing w:after="0" w:line="240" w:lineRule="auto"/>
              <w:contextualSpacing/>
              <w:rPr>
                <w:rFonts w:ascii="Times New Roman" w:eastAsia="Times New Roman" w:hAnsi="Times New Roman" w:cs="Times New Roman"/>
                <w:b/>
                <w:sz w:val="24"/>
                <w:szCs w:val="24"/>
                <w:lang w:eastAsia="ru-RU"/>
              </w:rPr>
            </w:pPr>
            <w:r w:rsidRPr="00991FF5">
              <w:rPr>
                <w:rFonts w:ascii="Times New Roman" w:eastAsia="Times New Roman" w:hAnsi="Times New Roman" w:cs="Times New Roman"/>
                <w:b/>
                <w:sz w:val="24"/>
                <w:szCs w:val="24"/>
                <w:lang w:eastAsia="ru-RU"/>
              </w:rPr>
              <w:t>Знания:</w:t>
            </w:r>
          </w:p>
        </w:tc>
      </w:tr>
      <w:tr w:rsidR="00991FF5" w:rsidRPr="00991FF5" w14:paraId="3CABF97D" w14:textId="77777777" w:rsidTr="00991FF5">
        <w:trPr>
          <w:trHeight w:val="287"/>
          <w:jc w:val="center"/>
        </w:trPr>
        <w:tc>
          <w:tcPr>
            <w:tcW w:w="1227" w:type="pct"/>
            <w:vMerge/>
          </w:tcPr>
          <w:p w14:paraId="46EF6157"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p>
        </w:tc>
        <w:tc>
          <w:tcPr>
            <w:tcW w:w="3773" w:type="pct"/>
          </w:tcPr>
          <w:p w14:paraId="68762AC8"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правила использования ручного инвентаря при выполнении операций по посеву и посадке декоративной растительности и газонных трав;</w:t>
            </w:r>
          </w:p>
          <w:p w14:paraId="1854353E"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правила обустройства траншей для временной прикопки саженцев и технология прикопки посадочного материала;</w:t>
            </w:r>
          </w:p>
          <w:p w14:paraId="718B454A"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технология подготовки борозд, лунок, посадочных ям, траншей для посева и посадки растений;</w:t>
            </w:r>
          </w:p>
          <w:p w14:paraId="06EE29D0"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технология обрезки корней и кроны саженцев деревьев и кустарников перед посадкой;</w:t>
            </w:r>
          </w:p>
          <w:p w14:paraId="79C6C2D6"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технология посева и посадки древесно-кустарниковой, цветочно-декоративной растительности и газонных трав при озеленении территорий и при производстве посадочного материала в открытом и защищенном грунте;</w:t>
            </w:r>
          </w:p>
          <w:p w14:paraId="592D875F"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правила устройства опор и подвязки к опорам древесно-кустарниковой, цветочно-декоративной растительности;</w:t>
            </w:r>
          </w:p>
          <w:p w14:paraId="42AF3CA0"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техника полива растений при посадке и посеве;</w:t>
            </w:r>
          </w:p>
          <w:p w14:paraId="57B59C4B"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агротехнические требования к выполнению операций по посеву и посадке древесно-кустарниковой, цветочно-декоративной растительности и газонных трав;</w:t>
            </w:r>
          </w:p>
          <w:p w14:paraId="6D39BEBD"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агротехнические требования к выполнению операций по посеву семян в школу сеянцев, посадке черенков, сеянцев и саженцев при производстве посадочного материала декоративных культур;</w:t>
            </w:r>
          </w:p>
          <w:p w14:paraId="5B573C2A"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агротехнические требования к выполнению операций по посеву и посадке цветочно-декоративной растительности в защищенном грунте при производстве цветов</w:t>
            </w:r>
          </w:p>
        </w:tc>
      </w:tr>
      <w:tr w:rsidR="00991FF5" w:rsidRPr="00991FF5" w14:paraId="44B36C6F" w14:textId="77777777" w:rsidTr="00991FF5">
        <w:trPr>
          <w:trHeight w:val="290"/>
          <w:jc w:val="center"/>
        </w:trPr>
        <w:tc>
          <w:tcPr>
            <w:tcW w:w="1227" w:type="pct"/>
            <w:vMerge w:val="restart"/>
          </w:tcPr>
          <w:p w14:paraId="0749A243" w14:textId="0189D687" w:rsidR="00991FF5" w:rsidRPr="00991FF5" w:rsidRDefault="00991FF5" w:rsidP="00FD38BA">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xml:space="preserve">ПК </w:t>
            </w:r>
            <w:r w:rsidR="00FD38BA">
              <w:rPr>
                <w:rFonts w:ascii="Times New Roman" w:eastAsia="Times New Roman" w:hAnsi="Times New Roman" w:cs="Times New Roman"/>
                <w:sz w:val="24"/>
                <w:szCs w:val="24"/>
                <w:lang w:eastAsia="ru-RU"/>
              </w:rPr>
              <w:t>1</w:t>
            </w:r>
            <w:r w:rsidRPr="00991FF5">
              <w:rPr>
                <w:rFonts w:ascii="Times New Roman" w:eastAsia="Times New Roman" w:hAnsi="Times New Roman" w:cs="Times New Roman"/>
                <w:sz w:val="24"/>
                <w:szCs w:val="24"/>
                <w:lang w:eastAsia="ru-RU"/>
              </w:rPr>
              <w:t>.3. Выполнять операции по уходу за древесно-кустарниковой, цветочно-декоративной растительностью и газонами</w:t>
            </w:r>
          </w:p>
        </w:tc>
        <w:tc>
          <w:tcPr>
            <w:tcW w:w="3773" w:type="pct"/>
          </w:tcPr>
          <w:p w14:paraId="2EE28FCD" w14:textId="77777777" w:rsidR="00991FF5" w:rsidRPr="00991FF5" w:rsidRDefault="00991FF5" w:rsidP="00991FF5">
            <w:pPr>
              <w:spacing w:after="0" w:line="240" w:lineRule="auto"/>
              <w:contextualSpacing/>
              <w:rPr>
                <w:rFonts w:ascii="Times New Roman" w:eastAsia="Times New Roman" w:hAnsi="Times New Roman" w:cs="Times New Roman"/>
                <w:b/>
                <w:sz w:val="24"/>
                <w:szCs w:val="24"/>
                <w:lang w:eastAsia="ru-RU"/>
              </w:rPr>
            </w:pPr>
            <w:r w:rsidRPr="00991FF5">
              <w:rPr>
                <w:rFonts w:ascii="Times New Roman" w:eastAsia="Times New Roman" w:hAnsi="Times New Roman" w:cs="Times New Roman"/>
                <w:b/>
                <w:sz w:val="24"/>
                <w:szCs w:val="24"/>
                <w:lang w:eastAsia="ru-RU"/>
              </w:rPr>
              <w:t>Навыки:</w:t>
            </w:r>
          </w:p>
        </w:tc>
      </w:tr>
      <w:tr w:rsidR="00991FF5" w:rsidRPr="00991FF5" w14:paraId="652B3442" w14:textId="77777777" w:rsidTr="00991FF5">
        <w:trPr>
          <w:trHeight w:val="287"/>
          <w:jc w:val="center"/>
        </w:trPr>
        <w:tc>
          <w:tcPr>
            <w:tcW w:w="1227" w:type="pct"/>
            <w:vMerge/>
          </w:tcPr>
          <w:p w14:paraId="5392F4FC"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p>
        </w:tc>
        <w:tc>
          <w:tcPr>
            <w:tcW w:w="3773" w:type="pct"/>
          </w:tcPr>
          <w:p w14:paraId="47CD52D8"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подготовка садового инвентаря, инструментов и оборудования, необходимых для ухода за декоративной растительностью и газонами;</w:t>
            </w:r>
          </w:p>
          <w:p w14:paraId="2AF00681"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полив разными способами древесно-кустарниковой, цветочно-декоративной растительности и газонных трав;</w:t>
            </w:r>
          </w:p>
          <w:p w14:paraId="55365B21"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обработка почвы в процессе ухода за декоративной растительностью;</w:t>
            </w:r>
          </w:p>
          <w:p w14:paraId="2152D9C8"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прополка древесно-кустарниковой, цветочно-декоративной растительности и газонов;</w:t>
            </w:r>
          </w:p>
          <w:p w14:paraId="02798A81"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проведение различных видов обрезки древесно-кустарниковой, цветочно-декоративной растительности с использованием специальных инструментов;</w:t>
            </w:r>
          </w:p>
          <w:p w14:paraId="0BC316DC"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подкормка (обработка) декоративной растительности и газонов сухими и жидкими удобрениями, биопрепаратами, стимуляторами роста;</w:t>
            </w:r>
          </w:p>
          <w:p w14:paraId="5650BEE7"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проведение мероприятий по защите зеленых насаждений от вредителей и болезней;</w:t>
            </w:r>
          </w:p>
          <w:p w14:paraId="72B8919A"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лечение ран и дупел деревьев;</w:t>
            </w:r>
          </w:p>
          <w:p w14:paraId="2DB6AEDE"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защита древесно-кустарниковой, цветочно-декоративной растительности от неблагоприятных метеорологических условий;</w:t>
            </w:r>
          </w:p>
          <w:p w14:paraId="545F401B"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xml:space="preserve">- очистка территории озеленения от сухостойных и </w:t>
            </w:r>
            <w:proofErr w:type="spellStart"/>
            <w:r w:rsidRPr="00991FF5">
              <w:rPr>
                <w:rFonts w:ascii="Times New Roman" w:eastAsia="Times New Roman" w:hAnsi="Times New Roman" w:cs="Times New Roman"/>
                <w:sz w:val="24"/>
                <w:szCs w:val="24"/>
                <w:lang w:eastAsia="ru-RU"/>
              </w:rPr>
              <w:t>фаутных</w:t>
            </w:r>
            <w:proofErr w:type="spellEnd"/>
            <w:r w:rsidRPr="00991FF5">
              <w:rPr>
                <w:rFonts w:ascii="Times New Roman" w:eastAsia="Times New Roman" w:hAnsi="Times New Roman" w:cs="Times New Roman"/>
                <w:sz w:val="24"/>
                <w:szCs w:val="24"/>
                <w:lang w:eastAsia="ru-RU"/>
              </w:rPr>
              <w:t xml:space="preserve"> деревьев и кустарников</w:t>
            </w:r>
          </w:p>
        </w:tc>
      </w:tr>
      <w:tr w:rsidR="00991FF5" w:rsidRPr="00991FF5" w14:paraId="38F7E240" w14:textId="77777777" w:rsidTr="00991FF5">
        <w:trPr>
          <w:trHeight w:val="287"/>
          <w:jc w:val="center"/>
        </w:trPr>
        <w:tc>
          <w:tcPr>
            <w:tcW w:w="1227" w:type="pct"/>
            <w:vMerge/>
          </w:tcPr>
          <w:p w14:paraId="73FD52E3"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p>
        </w:tc>
        <w:tc>
          <w:tcPr>
            <w:tcW w:w="3773" w:type="pct"/>
          </w:tcPr>
          <w:p w14:paraId="5861BF61" w14:textId="77777777" w:rsidR="00991FF5" w:rsidRPr="00991FF5" w:rsidRDefault="00991FF5" w:rsidP="00991FF5">
            <w:pPr>
              <w:spacing w:after="0" w:line="240" w:lineRule="auto"/>
              <w:contextualSpacing/>
              <w:rPr>
                <w:rFonts w:ascii="Times New Roman" w:eastAsia="Times New Roman" w:hAnsi="Times New Roman" w:cs="Times New Roman"/>
                <w:b/>
                <w:sz w:val="24"/>
                <w:szCs w:val="24"/>
                <w:lang w:eastAsia="ru-RU"/>
              </w:rPr>
            </w:pPr>
            <w:r w:rsidRPr="00991FF5">
              <w:rPr>
                <w:rFonts w:ascii="Times New Roman" w:eastAsia="Times New Roman" w:hAnsi="Times New Roman" w:cs="Times New Roman"/>
                <w:b/>
                <w:sz w:val="24"/>
                <w:szCs w:val="24"/>
                <w:lang w:eastAsia="ru-RU"/>
              </w:rPr>
              <w:t>Умения:</w:t>
            </w:r>
          </w:p>
        </w:tc>
      </w:tr>
      <w:tr w:rsidR="00991FF5" w:rsidRPr="00991FF5" w14:paraId="78D848B0" w14:textId="77777777" w:rsidTr="00991FF5">
        <w:trPr>
          <w:trHeight w:val="287"/>
          <w:jc w:val="center"/>
        </w:trPr>
        <w:tc>
          <w:tcPr>
            <w:tcW w:w="1227" w:type="pct"/>
            <w:vMerge/>
          </w:tcPr>
          <w:p w14:paraId="21F35D78"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p>
        </w:tc>
        <w:tc>
          <w:tcPr>
            <w:tcW w:w="3773" w:type="pct"/>
          </w:tcPr>
          <w:p w14:paraId="1055863C"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подбирать и пользоваться в соответствии с правилами использования садовым инвентарем, инструментами и оборудованием для выполнения операций по уходу за декоративной растительностью и газонами;</w:t>
            </w:r>
          </w:p>
          <w:p w14:paraId="3C0B63C5"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lastRenderedPageBreak/>
              <w:t>- осуществлять затачивание, мелкий ремонт садового инвентаря;</w:t>
            </w:r>
          </w:p>
          <w:p w14:paraId="1BFF4A58"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xml:space="preserve">- пользоваться оборудованием, включая газонокосилки, </w:t>
            </w:r>
            <w:proofErr w:type="spellStart"/>
            <w:r w:rsidRPr="00991FF5">
              <w:rPr>
                <w:rFonts w:ascii="Times New Roman" w:eastAsia="Times New Roman" w:hAnsi="Times New Roman" w:cs="Times New Roman"/>
                <w:sz w:val="24"/>
                <w:szCs w:val="24"/>
                <w:lang w:eastAsia="ru-RU"/>
              </w:rPr>
              <w:t>кусторезки</w:t>
            </w:r>
            <w:proofErr w:type="spellEnd"/>
            <w:r w:rsidRPr="00991FF5">
              <w:rPr>
                <w:rFonts w:ascii="Times New Roman" w:eastAsia="Times New Roman" w:hAnsi="Times New Roman" w:cs="Times New Roman"/>
                <w:sz w:val="24"/>
                <w:szCs w:val="24"/>
                <w:lang w:eastAsia="ru-RU"/>
              </w:rPr>
              <w:t>, бензопилы при осуществлении уходовых работ;</w:t>
            </w:r>
          </w:p>
          <w:p w14:paraId="2BD3DA47"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производить ежесменное техническое обслуживание оборудования;</w:t>
            </w:r>
          </w:p>
          <w:p w14:paraId="79699421"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производить окучивание, рыхление, перекопку почвы в процессе ухода растительностью;</w:t>
            </w:r>
          </w:p>
          <w:p w14:paraId="6264BAFC"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идентифицировать и удалять сорные растения и сортовые примеси в процессе ухода за декоративной растительностью и газонными травами;</w:t>
            </w:r>
          </w:p>
          <w:p w14:paraId="4D663F45"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осуществлять различные виды обрезки растений;</w:t>
            </w:r>
          </w:p>
          <w:p w14:paraId="66961F38"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готовить растворы удобрений, биопрепаратов, стимуляторов роста заданной концентрации и производить опрыскивание;</w:t>
            </w:r>
          </w:p>
          <w:p w14:paraId="2838896D"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равномерно распределять сухие удобрения по поверхности почвы с соблюдением дозы внесения;</w:t>
            </w:r>
          </w:p>
          <w:p w14:paraId="1BFCEB86"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идентифицировать основные вредители и болезни древесно-кустарниковой, цветочно-декоративной растительности и газонных трав;</w:t>
            </w:r>
          </w:p>
          <w:p w14:paraId="50E42DC0"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осуществлять механическую очистку древесно-кустарниковой растительности от вредителей;</w:t>
            </w:r>
          </w:p>
          <w:p w14:paraId="5CBBEFD2"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производить обработку древесно-кустарниковой, цветочно-декоративной растительности и газонных трав ядохимикатами с соблюдением агротехнических требований;</w:t>
            </w:r>
          </w:p>
          <w:p w14:paraId="30EC39A9"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выполнять лечение ран и дупел деревьев;</w:t>
            </w:r>
          </w:p>
          <w:p w14:paraId="716CD139"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-обеспечивать защиту растений от неблагоприятных метеорологических условий (укрытие, мульчирование, полив, обвязка);</w:t>
            </w:r>
          </w:p>
          <w:p w14:paraId="76A366D3"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валить деревья вручную или с использованием бензопилы с обрубкой сучьев и с раскряжевкой хлыстов;</w:t>
            </w:r>
          </w:p>
          <w:p w14:paraId="75AC94E0"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выполнять раскорчевку пней, выкапывание (корчевку) сухостойных деревьев, кустарников, живой изгороди</w:t>
            </w:r>
          </w:p>
        </w:tc>
      </w:tr>
      <w:tr w:rsidR="00991FF5" w:rsidRPr="00991FF5" w14:paraId="2D62BF27" w14:textId="77777777" w:rsidTr="00991FF5">
        <w:trPr>
          <w:trHeight w:val="287"/>
          <w:jc w:val="center"/>
        </w:trPr>
        <w:tc>
          <w:tcPr>
            <w:tcW w:w="1227" w:type="pct"/>
            <w:vMerge/>
          </w:tcPr>
          <w:p w14:paraId="14FDBCD5"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p>
        </w:tc>
        <w:tc>
          <w:tcPr>
            <w:tcW w:w="3773" w:type="pct"/>
          </w:tcPr>
          <w:p w14:paraId="6541EE60" w14:textId="77777777" w:rsidR="00991FF5" w:rsidRPr="00991FF5" w:rsidRDefault="00991FF5" w:rsidP="00991FF5">
            <w:pPr>
              <w:spacing w:after="0" w:line="240" w:lineRule="auto"/>
              <w:contextualSpacing/>
              <w:rPr>
                <w:rFonts w:ascii="Times New Roman" w:eastAsia="Times New Roman" w:hAnsi="Times New Roman" w:cs="Times New Roman"/>
                <w:b/>
                <w:sz w:val="24"/>
                <w:szCs w:val="24"/>
                <w:lang w:eastAsia="ru-RU"/>
              </w:rPr>
            </w:pPr>
            <w:r w:rsidRPr="00991FF5">
              <w:rPr>
                <w:rFonts w:ascii="Times New Roman" w:eastAsia="Times New Roman" w:hAnsi="Times New Roman" w:cs="Times New Roman"/>
                <w:b/>
                <w:sz w:val="24"/>
                <w:szCs w:val="24"/>
                <w:lang w:eastAsia="ru-RU"/>
              </w:rPr>
              <w:t>Знания:</w:t>
            </w:r>
          </w:p>
        </w:tc>
      </w:tr>
      <w:tr w:rsidR="00991FF5" w:rsidRPr="00991FF5" w14:paraId="2E1130B8" w14:textId="77777777" w:rsidTr="00991FF5">
        <w:trPr>
          <w:trHeight w:val="287"/>
          <w:jc w:val="center"/>
        </w:trPr>
        <w:tc>
          <w:tcPr>
            <w:tcW w:w="1227" w:type="pct"/>
            <w:vMerge/>
          </w:tcPr>
          <w:p w14:paraId="4175A368"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p>
        </w:tc>
        <w:tc>
          <w:tcPr>
            <w:tcW w:w="3773" w:type="pct"/>
          </w:tcPr>
          <w:p w14:paraId="590AB2D5"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виды ручного инвентаря, его назначение, правила подготовки и использования;</w:t>
            </w:r>
          </w:p>
          <w:p w14:paraId="0A7B7E5B"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специальное оборудование, используемое при уходе за древесно-кустарниковой, цветочно-декоративной растительностью и газонами, его назначение, правила эксплуатации и ежесменного технического обслуживания;</w:t>
            </w:r>
          </w:p>
          <w:p w14:paraId="3EAB2EE4"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техника полива декоративной растительности и газонных трав;</w:t>
            </w:r>
          </w:p>
          <w:p w14:paraId="4832C5C2"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виды обработок почвы и правила их выполнения при уходовых работах;</w:t>
            </w:r>
          </w:p>
          <w:p w14:paraId="5ED970A7"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внешний вид древесно-кустарниковой, цветочно-декоративной растительности, газонных трав и сорных растений;</w:t>
            </w:r>
          </w:p>
          <w:p w14:paraId="56C393F4"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правила проведения прополок техника выполнения различных видов обрезки древесно-кустарниковых и цветочно-декоративных насаждений;</w:t>
            </w:r>
          </w:p>
          <w:p w14:paraId="280FD6F4"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правила приготовления растворов удобрений, биопрепаратов, стимуляторов роста;</w:t>
            </w:r>
          </w:p>
          <w:p w14:paraId="02B603EB"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технология проведения подкормок (обработок) декоративной растительности и газонных трав;</w:t>
            </w:r>
          </w:p>
          <w:p w14:paraId="1BC10778"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основные вредители и болезни декоративной растительности и газонных трав и их внешние признаки;</w:t>
            </w:r>
          </w:p>
          <w:p w14:paraId="574849CE"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техника механической очистки (удаления) от вредителей;</w:t>
            </w:r>
          </w:p>
          <w:p w14:paraId="0B44520F"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lastRenderedPageBreak/>
              <w:t>- правила приготовления растворов ядохимикатов и отравленных приманок и технология обработки насаждений;</w:t>
            </w:r>
          </w:p>
          <w:p w14:paraId="570CC457"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технология лечения ран и дупел деревьев;</w:t>
            </w:r>
          </w:p>
          <w:p w14:paraId="1FD534F8"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способы и технологии проведения мероприятий по защите растений от неблагоприятных и опасных метеорологических явлений;</w:t>
            </w:r>
          </w:p>
          <w:p w14:paraId="515DCF21"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xml:space="preserve">- технология очистки территории озеленения от сухостойных и </w:t>
            </w:r>
            <w:proofErr w:type="spellStart"/>
            <w:r w:rsidRPr="00991FF5">
              <w:rPr>
                <w:rFonts w:ascii="Times New Roman" w:eastAsia="Times New Roman" w:hAnsi="Times New Roman" w:cs="Times New Roman"/>
                <w:sz w:val="24"/>
                <w:szCs w:val="24"/>
                <w:lang w:eastAsia="ru-RU"/>
              </w:rPr>
              <w:t>фаутных</w:t>
            </w:r>
            <w:proofErr w:type="spellEnd"/>
            <w:r w:rsidRPr="00991FF5">
              <w:rPr>
                <w:rFonts w:ascii="Times New Roman" w:eastAsia="Times New Roman" w:hAnsi="Times New Roman" w:cs="Times New Roman"/>
                <w:sz w:val="24"/>
                <w:szCs w:val="24"/>
                <w:lang w:eastAsia="ru-RU"/>
              </w:rPr>
              <w:t xml:space="preserve"> деревьев и кустарников;</w:t>
            </w:r>
          </w:p>
          <w:p w14:paraId="16E0184E"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xml:space="preserve">- агротехнические требования к выполнению операций по уходу за декоративной растительностью, сеянцами и саженцами в питомниках и газонными травами </w:t>
            </w:r>
          </w:p>
        </w:tc>
      </w:tr>
      <w:tr w:rsidR="00991FF5" w:rsidRPr="00991FF5" w14:paraId="39C76B76" w14:textId="77777777" w:rsidTr="00991FF5">
        <w:trPr>
          <w:trHeight w:val="363"/>
          <w:jc w:val="center"/>
        </w:trPr>
        <w:tc>
          <w:tcPr>
            <w:tcW w:w="1227" w:type="pct"/>
            <w:vMerge w:val="restart"/>
          </w:tcPr>
          <w:p w14:paraId="21B95AAF" w14:textId="70214EF0" w:rsidR="00991FF5" w:rsidRPr="00991FF5" w:rsidRDefault="00991FF5" w:rsidP="00FD38BA">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lastRenderedPageBreak/>
              <w:t xml:space="preserve">ПК </w:t>
            </w:r>
            <w:r w:rsidR="00FD38BA">
              <w:rPr>
                <w:rFonts w:ascii="Times New Roman" w:eastAsia="Times New Roman" w:hAnsi="Times New Roman" w:cs="Times New Roman"/>
                <w:sz w:val="24"/>
                <w:szCs w:val="24"/>
                <w:lang w:eastAsia="ru-RU"/>
              </w:rPr>
              <w:t>1</w:t>
            </w:r>
            <w:r w:rsidRPr="00991FF5">
              <w:rPr>
                <w:rFonts w:ascii="Times New Roman" w:eastAsia="Times New Roman" w:hAnsi="Times New Roman" w:cs="Times New Roman"/>
                <w:sz w:val="24"/>
                <w:szCs w:val="24"/>
                <w:lang w:eastAsia="ru-RU"/>
              </w:rPr>
              <w:t>.4. Выполнять элементы ландшафтной архитектуры в декоративном садоводстве (живые изгороди, садовые скульптуры из декоративных растений, травы и (или) низкорослых растений, цветочные клумбы, рабатки, альпинарии, рокарии, газоны)</w:t>
            </w:r>
          </w:p>
        </w:tc>
        <w:tc>
          <w:tcPr>
            <w:tcW w:w="3773" w:type="pct"/>
          </w:tcPr>
          <w:p w14:paraId="5ED8AF3C" w14:textId="77777777" w:rsidR="00991FF5" w:rsidRPr="00991FF5" w:rsidRDefault="00991FF5" w:rsidP="00991FF5">
            <w:pPr>
              <w:spacing w:after="0" w:line="240" w:lineRule="auto"/>
              <w:contextualSpacing/>
              <w:rPr>
                <w:rFonts w:ascii="Times New Roman" w:eastAsia="Times New Roman" w:hAnsi="Times New Roman" w:cs="Times New Roman"/>
                <w:b/>
                <w:sz w:val="24"/>
                <w:szCs w:val="24"/>
                <w:lang w:eastAsia="ru-RU"/>
              </w:rPr>
            </w:pPr>
            <w:r w:rsidRPr="00991FF5">
              <w:rPr>
                <w:rFonts w:ascii="Times New Roman" w:eastAsia="Times New Roman" w:hAnsi="Times New Roman" w:cs="Times New Roman"/>
                <w:b/>
                <w:sz w:val="24"/>
                <w:szCs w:val="24"/>
                <w:lang w:eastAsia="ru-RU"/>
              </w:rPr>
              <w:t>Навыки:</w:t>
            </w:r>
          </w:p>
        </w:tc>
      </w:tr>
      <w:tr w:rsidR="00991FF5" w:rsidRPr="00991FF5" w14:paraId="10A0AFD4" w14:textId="77777777" w:rsidTr="00991FF5">
        <w:trPr>
          <w:trHeight w:val="622"/>
          <w:jc w:val="center"/>
        </w:trPr>
        <w:tc>
          <w:tcPr>
            <w:tcW w:w="1227" w:type="pct"/>
            <w:vMerge/>
          </w:tcPr>
          <w:p w14:paraId="68C52AA6"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p>
        </w:tc>
        <w:tc>
          <w:tcPr>
            <w:tcW w:w="3773" w:type="pct"/>
          </w:tcPr>
          <w:p w14:paraId="6F021B03"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перенос проектов благоустройства территории в натуру с использованием специальных приборов и оборудования;</w:t>
            </w:r>
          </w:p>
          <w:p w14:paraId="3ED333D5"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выполнение работ по вертикальному озеленению в соответствии с проектом благоустройства территории;</w:t>
            </w:r>
          </w:p>
          <w:p w14:paraId="47784207"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выполнение работ по формированию и содержанию живых изгородей в соответствии с проектом благоустройства территории;</w:t>
            </w:r>
          </w:p>
          <w:p w14:paraId="6B89E39A"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создание садовых скульптур путем придания заданной формы декоративным растениям в соответствии с проектом благоустройства территории;</w:t>
            </w:r>
          </w:p>
          <w:p w14:paraId="23ED7BB7"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создание садовых скульптур из травы и (или) низкорослых растений в соответствии с проектом благоустройства территории;</w:t>
            </w:r>
          </w:p>
          <w:p w14:paraId="68AFDD31"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создание цветочных клумб и рабаток в соответствии с проектом благоустройства территории;</w:t>
            </w:r>
          </w:p>
          <w:p w14:paraId="3DC5861B"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устройство альпинариев и рокариев в соответствии с проектом благоустройства территории;</w:t>
            </w:r>
          </w:p>
          <w:p w14:paraId="5DB68376"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устройство декоративных водоемов в соответствии с проектом благоустройства территории;</w:t>
            </w:r>
          </w:p>
          <w:p w14:paraId="3DDE34E9"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xml:space="preserve">- выполнение работ по устройству спортивных газонов и уходу за ними, проведение сплошной </w:t>
            </w:r>
            <w:proofErr w:type="spellStart"/>
            <w:r w:rsidRPr="00991FF5">
              <w:rPr>
                <w:rFonts w:ascii="Times New Roman" w:eastAsia="Times New Roman" w:hAnsi="Times New Roman" w:cs="Times New Roman"/>
                <w:sz w:val="24"/>
                <w:szCs w:val="24"/>
                <w:lang w:eastAsia="ru-RU"/>
              </w:rPr>
              <w:t>одерновки</w:t>
            </w:r>
            <w:proofErr w:type="spellEnd"/>
            <w:r w:rsidRPr="00991FF5">
              <w:rPr>
                <w:rFonts w:ascii="Times New Roman" w:eastAsia="Times New Roman" w:hAnsi="Times New Roman" w:cs="Times New Roman"/>
                <w:sz w:val="24"/>
                <w:szCs w:val="24"/>
                <w:lang w:eastAsia="ru-RU"/>
              </w:rPr>
              <w:t xml:space="preserve"> спортивных площадок</w:t>
            </w:r>
          </w:p>
        </w:tc>
      </w:tr>
      <w:tr w:rsidR="00991FF5" w:rsidRPr="00991FF5" w14:paraId="4E5D11F7" w14:textId="77777777" w:rsidTr="00991FF5">
        <w:trPr>
          <w:trHeight w:val="349"/>
          <w:jc w:val="center"/>
        </w:trPr>
        <w:tc>
          <w:tcPr>
            <w:tcW w:w="1227" w:type="pct"/>
            <w:vMerge/>
          </w:tcPr>
          <w:p w14:paraId="57D4EB84"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p>
        </w:tc>
        <w:tc>
          <w:tcPr>
            <w:tcW w:w="3773" w:type="pct"/>
          </w:tcPr>
          <w:p w14:paraId="1E5C19F8" w14:textId="77777777" w:rsidR="00991FF5" w:rsidRPr="00991FF5" w:rsidRDefault="00991FF5" w:rsidP="00991FF5">
            <w:pPr>
              <w:spacing w:after="0" w:line="240" w:lineRule="auto"/>
              <w:contextualSpacing/>
              <w:rPr>
                <w:rFonts w:ascii="Times New Roman" w:eastAsia="Times New Roman" w:hAnsi="Times New Roman" w:cs="Times New Roman"/>
                <w:b/>
                <w:sz w:val="24"/>
                <w:szCs w:val="24"/>
                <w:lang w:eastAsia="ru-RU"/>
              </w:rPr>
            </w:pPr>
            <w:r w:rsidRPr="00991FF5">
              <w:rPr>
                <w:rFonts w:ascii="Times New Roman" w:eastAsia="Times New Roman" w:hAnsi="Times New Roman" w:cs="Times New Roman"/>
                <w:b/>
                <w:sz w:val="24"/>
                <w:szCs w:val="24"/>
                <w:lang w:eastAsia="ru-RU"/>
              </w:rPr>
              <w:t>Умения:</w:t>
            </w:r>
          </w:p>
        </w:tc>
      </w:tr>
      <w:tr w:rsidR="00991FF5" w:rsidRPr="00991FF5" w14:paraId="05FA6513" w14:textId="77777777" w:rsidTr="00991FF5">
        <w:trPr>
          <w:trHeight w:val="622"/>
          <w:jc w:val="center"/>
        </w:trPr>
        <w:tc>
          <w:tcPr>
            <w:tcW w:w="1227" w:type="pct"/>
            <w:vMerge/>
          </w:tcPr>
          <w:p w14:paraId="4E121BB2"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p>
        </w:tc>
        <w:tc>
          <w:tcPr>
            <w:tcW w:w="3773" w:type="pct"/>
          </w:tcPr>
          <w:p w14:paraId="27BD4D6A"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пользоваться специальными приборами при перенесении проектов в натуру;</w:t>
            </w:r>
          </w:p>
          <w:p w14:paraId="244F9581"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закреплять границы элементов ландшафтного дизайна на местности;</w:t>
            </w:r>
          </w:p>
          <w:p w14:paraId="1C273FF8"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выполнять монтаж конструкций для вертикального озеленения;</w:t>
            </w:r>
          </w:p>
          <w:p w14:paraId="28CDD939"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выполнять посадку растений с учетом их особенностей в конструкции для вертикального озеленения;</w:t>
            </w:r>
          </w:p>
          <w:p w14:paraId="7C132829"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выполнять стрижку кустарников и деревьев специальным оборудованием и ручными инструментами с целью придания им заданной формы при создании (поддержании) живых изгородей и садовых скульптур;</w:t>
            </w:r>
          </w:p>
          <w:p w14:paraId="05F89F8A"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выполнять ежесменное техническое обслуживание, оборудования и инструментов;</w:t>
            </w:r>
          </w:p>
          <w:p w14:paraId="2E0D2150"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выполнять работы по подготовке и установке конструкции скульптуры, посеву многолетних трав и (или) низкорослых растений при создании садовых культур из травы и (или) низкорослых растений;</w:t>
            </w:r>
          </w:p>
          <w:p w14:paraId="48C3CC09"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переносить рисунок на поверхность клумбы (рабатки);</w:t>
            </w:r>
          </w:p>
          <w:p w14:paraId="1A77442C"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готовить лунки под посадку рассады цветов, выполнять выборку рассады из ящиков, раскладку по точкам посадки в соответствии с рисунком и посадку рассады в клумбу, рабатку в соответствии с агротехническими требованиями;</w:t>
            </w:r>
          </w:p>
          <w:p w14:paraId="6C7F09B9"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lastRenderedPageBreak/>
              <w:t xml:space="preserve">- выполнять работы по созданию дренажа, насыпного слоя плодородного грунта, подпорных стенок при создании альпинария и рокария, производить укладку камней, выполнять посадку </w:t>
            </w:r>
            <w:proofErr w:type="spellStart"/>
            <w:r w:rsidRPr="00991FF5">
              <w:rPr>
                <w:rFonts w:ascii="Times New Roman" w:eastAsia="Times New Roman" w:hAnsi="Times New Roman" w:cs="Times New Roman"/>
                <w:sz w:val="24"/>
                <w:szCs w:val="24"/>
                <w:lang w:eastAsia="ru-RU"/>
              </w:rPr>
              <w:t>саженцеы</w:t>
            </w:r>
            <w:proofErr w:type="spellEnd"/>
            <w:r w:rsidRPr="00991FF5">
              <w:rPr>
                <w:rFonts w:ascii="Times New Roman" w:eastAsia="Times New Roman" w:hAnsi="Times New Roman" w:cs="Times New Roman"/>
                <w:sz w:val="24"/>
                <w:szCs w:val="24"/>
                <w:lang w:eastAsia="ru-RU"/>
              </w:rPr>
              <w:t xml:space="preserve"> рассады в соответствии с агротехническими требованиями;</w:t>
            </w:r>
          </w:p>
          <w:p w14:paraId="60A4F1D2"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выполнять работы по гидроизоляции дна и стенок, оформлять береговую линию декоративных водоемов в соответствии с проектом благоустройства территории;</w:t>
            </w:r>
          </w:p>
          <w:p w14:paraId="32DDE99F"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выполнять отвод границ участка, предназначенного для устройства спортивного газона, и закрепление границ в натуре;</w:t>
            </w:r>
          </w:p>
          <w:p w14:paraId="0658348F"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осуществлять стрижку, восстанавливать поверхность спортивного газона;</w:t>
            </w:r>
          </w:p>
          <w:p w14:paraId="00E5037B"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осуществлять ежесменное техническое обслуживание и эксплуатацию газонокосилок;</w:t>
            </w:r>
          </w:p>
          <w:p w14:paraId="6CC33BA1"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заготавливать штучный и ленточный дерн;</w:t>
            </w:r>
          </w:p>
          <w:p w14:paraId="18D3874D"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xml:space="preserve">- выполнять подготовку постели под каждую дернину, укладку штучного и ленточного дерна под рейку, обрезку дерна по шаблону, заделку швов, укатку </w:t>
            </w:r>
            <w:proofErr w:type="spellStart"/>
            <w:r w:rsidRPr="00991FF5">
              <w:rPr>
                <w:rFonts w:ascii="Times New Roman" w:eastAsia="Times New Roman" w:hAnsi="Times New Roman" w:cs="Times New Roman"/>
                <w:sz w:val="24"/>
                <w:szCs w:val="24"/>
                <w:lang w:eastAsia="ru-RU"/>
              </w:rPr>
              <w:t>одернованной</w:t>
            </w:r>
            <w:proofErr w:type="spellEnd"/>
            <w:r w:rsidRPr="00991FF5">
              <w:rPr>
                <w:rFonts w:ascii="Times New Roman" w:eastAsia="Times New Roman" w:hAnsi="Times New Roman" w:cs="Times New Roman"/>
                <w:sz w:val="24"/>
                <w:szCs w:val="24"/>
                <w:lang w:eastAsia="ru-RU"/>
              </w:rPr>
              <w:t xml:space="preserve"> поверхности легким катком </w:t>
            </w:r>
          </w:p>
        </w:tc>
      </w:tr>
      <w:tr w:rsidR="00991FF5" w:rsidRPr="00991FF5" w14:paraId="28B3F86A" w14:textId="77777777" w:rsidTr="00991FF5">
        <w:trPr>
          <w:trHeight w:val="349"/>
          <w:jc w:val="center"/>
        </w:trPr>
        <w:tc>
          <w:tcPr>
            <w:tcW w:w="1227" w:type="pct"/>
            <w:vMerge/>
          </w:tcPr>
          <w:p w14:paraId="28B35867"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p>
        </w:tc>
        <w:tc>
          <w:tcPr>
            <w:tcW w:w="3773" w:type="pct"/>
          </w:tcPr>
          <w:p w14:paraId="03532B62" w14:textId="77777777" w:rsidR="00991FF5" w:rsidRPr="00991FF5" w:rsidRDefault="00991FF5" w:rsidP="00991FF5">
            <w:pPr>
              <w:spacing w:after="0" w:line="240" w:lineRule="auto"/>
              <w:contextualSpacing/>
              <w:rPr>
                <w:rFonts w:ascii="Times New Roman" w:eastAsia="Times New Roman" w:hAnsi="Times New Roman" w:cs="Times New Roman"/>
                <w:b/>
                <w:sz w:val="24"/>
                <w:szCs w:val="24"/>
                <w:lang w:eastAsia="ru-RU"/>
              </w:rPr>
            </w:pPr>
            <w:r w:rsidRPr="00991FF5">
              <w:rPr>
                <w:rFonts w:ascii="Times New Roman" w:eastAsia="Times New Roman" w:hAnsi="Times New Roman" w:cs="Times New Roman"/>
                <w:b/>
                <w:sz w:val="24"/>
                <w:szCs w:val="24"/>
                <w:lang w:eastAsia="ru-RU"/>
              </w:rPr>
              <w:t>Знания:</w:t>
            </w:r>
          </w:p>
        </w:tc>
      </w:tr>
      <w:tr w:rsidR="00991FF5" w:rsidRPr="00991FF5" w14:paraId="7071FF47" w14:textId="77777777" w:rsidTr="00991FF5">
        <w:trPr>
          <w:trHeight w:val="622"/>
          <w:jc w:val="center"/>
        </w:trPr>
        <w:tc>
          <w:tcPr>
            <w:tcW w:w="1227" w:type="pct"/>
            <w:vMerge/>
          </w:tcPr>
          <w:p w14:paraId="1023ADB0"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p>
        </w:tc>
        <w:tc>
          <w:tcPr>
            <w:tcW w:w="3773" w:type="pct"/>
          </w:tcPr>
          <w:p w14:paraId="43CAF422"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порядок перенесения элементов проектов ландшафтного дизайна в натуру;</w:t>
            </w:r>
          </w:p>
          <w:p w14:paraId="5C0482DC"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специальные приборы и оборудование для перенесения проектов в натуру;</w:t>
            </w:r>
          </w:p>
          <w:p w14:paraId="341D08D7"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виды и технологии вертикального озеленения;</w:t>
            </w:r>
          </w:p>
          <w:p w14:paraId="58E8EE8E"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правила монтажа различных конструкций для вертикального озеленения;</w:t>
            </w:r>
          </w:p>
          <w:p w14:paraId="7B149E3D"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технология посадки растений при вертикальном озеленении;</w:t>
            </w:r>
          </w:p>
          <w:p w14:paraId="61079680"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техника стрижки деревьев и кустарников;</w:t>
            </w:r>
          </w:p>
          <w:p w14:paraId="7B258E94"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правила эксплуатации и ежесменного технического обслуживания оборудования и инструментов;</w:t>
            </w:r>
          </w:p>
          <w:p w14:paraId="6ADBBB0D"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техника создания садовых скульптур из травы и (или) низкорослых растений;</w:t>
            </w:r>
          </w:p>
          <w:p w14:paraId="0AA3C229"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порядок переноса рисунка на поверхность клумбы и разметки точек посадки цветов;</w:t>
            </w:r>
          </w:p>
          <w:p w14:paraId="475C49AE"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технология посадки цветочной рассады в клумбы, рабатки;</w:t>
            </w:r>
          </w:p>
          <w:p w14:paraId="3A836730"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технология создания альпинариев и рокариев;</w:t>
            </w:r>
          </w:p>
          <w:p w14:paraId="5E1A6125"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технология создания декоративных водоемов;</w:t>
            </w:r>
          </w:p>
          <w:p w14:paraId="350DB7F0"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материалы, используемые для гидроизоляции дна и стенок декоративного водоема, и правила работы с ними;</w:t>
            </w:r>
          </w:p>
          <w:p w14:paraId="6A563073"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способы и порядок оформления береговой линии декоративных водоемов;</w:t>
            </w:r>
          </w:p>
          <w:p w14:paraId="078DA9CF"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технология планировки участка, предназначенного для устройства спортивного газона;</w:t>
            </w:r>
          </w:p>
          <w:p w14:paraId="60B8319B"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агротехнические требования к качеству плодородного слоя почвы и технология посева трав при устройстве спортивного газона;</w:t>
            </w:r>
          </w:p>
          <w:p w14:paraId="1553E51F"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специальные требования к стрижке газона спортивных полей;</w:t>
            </w:r>
          </w:p>
          <w:p w14:paraId="4E89999F"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газонокосилки, в том числе роботы, используемые для стрижки газонов, и правила их эксплуатации;</w:t>
            </w:r>
          </w:p>
          <w:p w14:paraId="0FD74DEB"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-технология восстановления поврежденных участков газона;</w:t>
            </w:r>
          </w:p>
          <w:p w14:paraId="51D4EC17"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xml:space="preserve">- технология заготовки дерна и проведения сплошной </w:t>
            </w:r>
            <w:proofErr w:type="spellStart"/>
            <w:r w:rsidRPr="00991FF5">
              <w:rPr>
                <w:rFonts w:ascii="Times New Roman" w:eastAsia="Times New Roman" w:hAnsi="Times New Roman" w:cs="Times New Roman"/>
                <w:sz w:val="24"/>
                <w:szCs w:val="24"/>
                <w:lang w:eastAsia="ru-RU"/>
              </w:rPr>
              <w:t>одерновки</w:t>
            </w:r>
            <w:proofErr w:type="spellEnd"/>
            <w:r w:rsidRPr="00991FF5">
              <w:rPr>
                <w:rFonts w:ascii="Times New Roman" w:eastAsia="Times New Roman" w:hAnsi="Times New Roman" w:cs="Times New Roman"/>
                <w:sz w:val="24"/>
                <w:szCs w:val="24"/>
                <w:lang w:eastAsia="ru-RU"/>
              </w:rPr>
              <w:t xml:space="preserve"> участков</w:t>
            </w:r>
          </w:p>
        </w:tc>
      </w:tr>
      <w:tr w:rsidR="00991FF5" w:rsidRPr="00991FF5" w14:paraId="777B6A7F" w14:textId="77777777" w:rsidTr="00991FF5">
        <w:trPr>
          <w:trHeight w:val="290"/>
          <w:jc w:val="center"/>
        </w:trPr>
        <w:tc>
          <w:tcPr>
            <w:tcW w:w="1227" w:type="pct"/>
            <w:vMerge w:val="restart"/>
          </w:tcPr>
          <w:p w14:paraId="23FCAD38" w14:textId="425B2E73" w:rsidR="00991FF5" w:rsidRPr="00991FF5" w:rsidRDefault="00991FF5" w:rsidP="00FD38BA">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xml:space="preserve">ПК </w:t>
            </w:r>
            <w:r w:rsidR="00FD38BA">
              <w:rPr>
                <w:rFonts w:ascii="Times New Roman" w:eastAsia="Times New Roman" w:hAnsi="Times New Roman" w:cs="Times New Roman"/>
                <w:sz w:val="24"/>
                <w:szCs w:val="24"/>
                <w:lang w:eastAsia="ru-RU"/>
              </w:rPr>
              <w:t>1</w:t>
            </w:r>
            <w:r w:rsidRPr="00991FF5">
              <w:rPr>
                <w:rFonts w:ascii="Times New Roman" w:eastAsia="Times New Roman" w:hAnsi="Times New Roman" w:cs="Times New Roman"/>
                <w:sz w:val="24"/>
                <w:szCs w:val="24"/>
                <w:lang w:eastAsia="ru-RU"/>
              </w:rPr>
              <w:t>.5. Производить работы по подготовке посадочного материала древесно-кустарниковых культур в питомниках декоративных культур</w:t>
            </w:r>
          </w:p>
        </w:tc>
        <w:tc>
          <w:tcPr>
            <w:tcW w:w="3773" w:type="pct"/>
          </w:tcPr>
          <w:p w14:paraId="2F8E0C52" w14:textId="77777777" w:rsidR="00991FF5" w:rsidRPr="00991FF5" w:rsidRDefault="00991FF5" w:rsidP="00991FF5">
            <w:pPr>
              <w:spacing w:after="0" w:line="240" w:lineRule="auto"/>
              <w:contextualSpacing/>
              <w:rPr>
                <w:rFonts w:ascii="Times New Roman" w:eastAsia="Times New Roman" w:hAnsi="Times New Roman" w:cs="Times New Roman"/>
                <w:b/>
                <w:sz w:val="24"/>
                <w:szCs w:val="24"/>
                <w:lang w:eastAsia="ru-RU"/>
              </w:rPr>
            </w:pPr>
            <w:r w:rsidRPr="00991FF5">
              <w:rPr>
                <w:rFonts w:ascii="Times New Roman" w:eastAsia="Times New Roman" w:hAnsi="Times New Roman" w:cs="Times New Roman"/>
                <w:b/>
                <w:sz w:val="24"/>
                <w:szCs w:val="24"/>
                <w:lang w:eastAsia="ru-RU"/>
              </w:rPr>
              <w:t>Навыки:</w:t>
            </w:r>
          </w:p>
        </w:tc>
      </w:tr>
      <w:tr w:rsidR="00991FF5" w:rsidRPr="00991FF5" w14:paraId="24F6DA62" w14:textId="77777777" w:rsidTr="00991FF5">
        <w:trPr>
          <w:trHeight w:val="287"/>
          <w:jc w:val="center"/>
        </w:trPr>
        <w:tc>
          <w:tcPr>
            <w:tcW w:w="1227" w:type="pct"/>
            <w:vMerge/>
          </w:tcPr>
          <w:p w14:paraId="3793FA1E"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p>
        </w:tc>
        <w:tc>
          <w:tcPr>
            <w:tcW w:w="3773" w:type="pct"/>
          </w:tcPr>
          <w:p w14:paraId="42EF2891"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заготовка семян древесно-кустарниковых культур, соответствующих стандартам;</w:t>
            </w:r>
          </w:p>
          <w:p w14:paraId="6BF40A15"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заготовка черенков древесно-кустарниковых культур, соответствующих стандартам;</w:t>
            </w:r>
          </w:p>
          <w:p w14:paraId="0C33A571"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выполнение специальных мероприятий по подготовке семян и посадочного материала к посеву;</w:t>
            </w:r>
          </w:p>
          <w:p w14:paraId="345EA36A"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регулирование режима освещения, температуры и влажности воздуха при производстве посадочного материала в защищенном грунте;</w:t>
            </w:r>
          </w:p>
          <w:p w14:paraId="2DAFD84D"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проведение окулировки и прививки вегетирующих и находящихся в состоянии покоя (при зимней прививке) подвоев древесно-кустарниковых культур;</w:t>
            </w:r>
          </w:p>
          <w:p w14:paraId="4E09BDB1"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проведение специальных мероприятий по уходу за зимними прививками древесно-кустарниковых культур;</w:t>
            </w:r>
          </w:p>
          <w:p w14:paraId="66BF0039"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xml:space="preserve">- обрезка </w:t>
            </w:r>
            <w:proofErr w:type="spellStart"/>
            <w:r w:rsidRPr="00991FF5">
              <w:rPr>
                <w:rFonts w:ascii="Times New Roman" w:eastAsia="Times New Roman" w:hAnsi="Times New Roman" w:cs="Times New Roman"/>
                <w:sz w:val="24"/>
                <w:szCs w:val="24"/>
                <w:lang w:eastAsia="ru-RU"/>
              </w:rPr>
              <w:t>окулянтов</w:t>
            </w:r>
            <w:proofErr w:type="spellEnd"/>
            <w:r w:rsidRPr="00991FF5">
              <w:rPr>
                <w:rFonts w:ascii="Times New Roman" w:eastAsia="Times New Roman" w:hAnsi="Times New Roman" w:cs="Times New Roman"/>
                <w:sz w:val="24"/>
                <w:szCs w:val="24"/>
                <w:lang w:eastAsia="ru-RU"/>
              </w:rPr>
              <w:t>, однолетних и двухлетних саженцев древесно-кустарниковых культур в питомнике;</w:t>
            </w:r>
          </w:p>
          <w:p w14:paraId="48786B24"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обрезка древесно-кустарниковых культур в маточных насаждениях;</w:t>
            </w:r>
          </w:p>
          <w:p w14:paraId="4EB31526"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заготовка отпрысков, отводков древесно-кустарниковых культур, соответствующих стандартам посадочного материала;</w:t>
            </w:r>
          </w:p>
          <w:p w14:paraId="473F412D"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выкопка сеянцев, саженцев древесно-кустарниковых культур, соответствующих стандартам посадочного материала;</w:t>
            </w:r>
          </w:p>
          <w:p w14:paraId="60B4242D"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подготовка посадочного материала к реализации;</w:t>
            </w:r>
          </w:p>
          <w:p w14:paraId="79DCC177"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размещение на зимнее хранение семенного материала, черенков, сеянцев, саженцев с целью создания условий для сохранения их жизнеспособности</w:t>
            </w:r>
          </w:p>
        </w:tc>
      </w:tr>
      <w:tr w:rsidR="00991FF5" w:rsidRPr="00991FF5" w14:paraId="4DC5775A" w14:textId="77777777" w:rsidTr="00991FF5">
        <w:trPr>
          <w:trHeight w:val="287"/>
          <w:jc w:val="center"/>
        </w:trPr>
        <w:tc>
          <w:tcPr>
            <w:tcW w:w="1227" w:type="pct"/>
            <w:vMerge/>
          </w:tcPr>
          <w:p w14:paraId="7240D1DD"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p>
        </w:tc>
        <w:tc>
          <w:tcPr>
            <w:tcW w:w="3773" w:type="pct"/>
          </w:tcPr>
          <w:p w14:paraId="3BBFF276" w14:textId="77777777" w:rsidR="00991FF5" w:rsidRPr="00991FF5" w:rsidRDefault="00991FF5" w:rsidP="00991FF5">
            <w:pPr>
              <w:spacing w:after="0" w:line="240" w:lineRule="auto"/>
              <w:contextualSpacing/>
              <w:rPr>
                <w:rFonts w:ascii="Times New Roman" w:eastAsia="Times New Roman" w:hAnsi="Times New Roman" w:cs="Times New Roman"/>
                <w:b/>
                <w:sz w:val="24"/>
                <w:szCs w:val="24"/>
                <w:lang w:eastAsia="ru-RU"/>
              </w:rPr>
            </w:pPr>
            <w:r w:rsidRPr="00991FF5">
              <w:rPr>
                <w:rFonts w:ascii="Times New Roman" w:eastAsia="Times New Roman" w:hAnsi="Times New Roman" w:cs="Times New Roman"/>
                <w:b/>
                <w:sz w:val="24"/>
                <w:szCs w:val="24"/>
                <w:lang w:eastAsia="ru-RU"/>
              </w:rPr>
              <w:t>Умения:</w:t>
            </w:r>
          </w:p>
        </w:tc>
      </w:tr>
      <w:tr w:rsidR="00991FF5" w:rsidRPr="00991FF5" w14:paraId="119C5413" w14:textId="77777777" w:rsidTr="00991FF5">
        <w:trPr>
          <w:trHeight w:val="287"/>
          <w:jc w:val="center"/>
        </w:trPr>
        <w:tc>
          <w:tcPr>
            <w:tcW w:w="1227" w:type="pct"/>
            <w:vMerge/>
          </w:tcPr>
          <w:p w14:paraId="7EA3E334"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p>
        </w:tc>
        <w:tc>
          <w:tcPr>
            <w:tcW w:w="3773" w:type="pct"/>
          </w:tcPr>
          <w:p w14:paraId="70504DB4"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осуществлять сбор плодов и ягод для заготовки семян древесно-кустарниковых культур, производить отделение семян от плодов и ягод различными способами;</w:t>
            </w:r>
          </w:p>
          <w:p w14:paraId="53C1F07E"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выполнять работы по сушке, очистке и сортировке семян;</w:t>
            </w:r>
          </w:p>
          <w:p w14:paraId="52340696"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пользоваться специальным оборудованием при отделении семян от плодов и ягод, сушке, очистке и сортировке семян;</w:t>
            </w:r>
          </w:p>
          <w:p w14:paraId="30ED8927"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нарезать черенки для зеленого черенкования, окулировки, размножения одревесневшими черенками, прививки черенком;</w:t>
            </w:r>
          </w:p>
          <w:p w14:paraId="23B35CC9"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xml:space="preserve">- выполнять пригибание и </w:t>
            </w:r>
            <w:proofErr w:type="spellStart"/>
            <w:r w:rsidRPr="00991FF5">
              <w:rPr>
                <w:rFonts w:ascii="Times New Roman" w:eastAsia="Times New Roman" w:hAnsi="Times New Roman" w:cs="Times New Roman"/>
                <w:sz w:val="24"/>
                <w:szCs w:val="24"/>
                <w:lang w:eastAsia="ru-RU"/>
              </w:rPr>
              <w:t>пришпиливание</w:t>
            </w:r>
            <w:proofErr w:type="spellEnd"/>
            <w:r w:rsidRPr="00991FF5">
              <w:rPr>
                <w:rFonts w:ascii="Times New Roman" w:eastAsia="Times New Roman" w:hAnsi="Times New Roman" w:cs="Times New Roman"/>
                <w:sz w:val="24"/>
                <w:szCs w:val="24"/>
                <w:lang w:eastAsia="ru-RU"/>
              </w:rPr>
              <w:t xml:space="preserve"> побегов древесно-кустарниковых культур;</w:t>
            </w:r>
          </w:p>
          <w:p w14:paraId="32FB46AA"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выполнять отделение отводков, отпрысков от маточного растения древесно-кустарниковых культур с выкопкой, резку отводков на отдельные кусты;</w:t>
            </w:r>
          </w:p>
          <w:p w14:paraId="6CD2B1B6"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производить скарификацию, стратификацию, замачивание, обработку биопрепаратами, регуляторами роста, удобрениями семян;</w:t>
            </w:r>
          </w:p>
          <w:p w14:paraId="69F877AB"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пользоваться оборудованием, в том числе автоматизированным и его программным обеспечением, по созданию режима освещения, температуры и влажности среды в условиях защищенного грунта при производстве посадочного материала;</w:t>
            </w:r>
          </w:p>
          <w:p w14:paraId="7C13D254"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xml:space="preserve">- выполнять окучивание и </w:t>
            </w:r>
            <w:proofErr w:type="spellStart"/>
            <w:r w:rsidRPr="00991FF5">
              <w:rPr>
                <w:rFonts w:ascii="Times New Roman" w:eastAsia="Times New Roman" w:hAnsi="Times New Roman" w:cs="Times New Roman"/>
                <w:sz w:val="24"/>
                <w:szCs w:val="24"/>
                <w:lang w:eastAsia="ru-RU"/>
              </w:rPr>
              <w:t>разокучивание</w:t>
            </w:r>
            <w:proofErr w:type="spellEnd"/>
            <w:r w:rsidRPr="00991FF5">
              <w:rPr>
                <w:rFonts w:ascii="Times New Roman" w:eastAsia="Times New Roman" w:hAnsi="Times New Roman" w:cs="Times New Roman"/>
                <w:sz w:val="24"/>
                <w:szCs w:val="24"/>
                <w:lang w:eastAsia="ru-RU"/>
              </w:rPr>
              <w:t xml:space="preserve"> подвоев, очищение </w:t>
            </w:r>
            <w:proofErr w:type="spellStart"/>
            <w:r w:rsidRPr="00991FF5">
              <w:rPr>
                <w:rFonts w:ascii="Times New Roman" w:eastAsia="Times New Roman" w:hAnsi="Times New Roman" w:cs="Times New Roman"/>
                <w:sz w:val="24"/>
                <w:szCs w:val="24"/>
                <w:lang w:eastAsia="ru-RU"/>
              </w:rPr>
              <w:t>штамбиков</w:t>
            </w:r>
            <w:proofErr w:type="spellEnd"/>
            <w:r w:rsidRPr="00991FF5">
              <w:rPr>
                <w:rFonts w:ascii="Times New Roman" w:eastAsia="Times New Roman" w:hAnsi="Times New Roman" w:cs="Times New Roman"/>
                <w:sz w:val="24"/>
                <w:szCs w:val="24"/>
                <w:lang w:eastAsia="ru-RU"/>
              </w:rPr>
              <w:t xml:space="preserve"> от боковых ответвлений при подготовке вегетирующих подвоев древесно-кустарниковых культур к окулировке;</w:t>
            </w:r>
          </w:p>
          <w:p w14:paraId="1F78E058"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выполнять зимнюю прививку, окулировку древесно-кустарниковых культур с использованием специальных инструментов и машин;</w:t>
            </w:r>
          </w:p>
          <w:p w14:paraId="7B43654F"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xml:space="preserve">- выполнять </w:t>
            </w:r>
            <w:proofErr w:type="spellStart"/>
            <w:r w:rsidRPr="00991FF5">
              <w:rPr>
                <w:rFonts w:ascii="Times New Roman" w:eastAsia="Times New Roman" w:hAnsi="Times New Roman" w:cs="Times New Roman"/>
                <w:sz w:val="24"/>
                <w:szCs w:val="24"/>
                <w:lang w:eastAsia="ru-RU"/>
              </w:rPr>
              <w:t>парафинирование</w:t>
            </w:r>
            <w:proofErr w:type="spellEnd"/>
            <w:r w:rsidRPr="00991FF5">
              <w:rPr>
                <w:rFonts w:ascii="Times New Roman" w:eastAsia="Times New Roman" w:hAnsi="Times New Roman" w:cs="Times New Roman"/>
                <w:sz w:val="24"/>
                <w:szCs w:val="24"/>
                <w:lang w:eastAsia="ru-RU"/>
              </w:rPr>
              <w:t xml:space="preserve"> и стратификацию зимних прививок в соответствии с технологическими требованиями;</w:t>
            </w:r>
          </w:p>
          <w:p w14:paraId="639283A1"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lastRenderedPageBreak/>
              <w:t>- выполнять удаление дикой поросли подвоев древесно-кустарниковых культур;</w:t>
            </w:r>
          </w:p>
          <w:p w14:paraId="06D0A21D"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выполнять прищипку (пинцировку) побегов и вырезку веток на саженцах, срезку декоративного растения на обратный рост, кронирование саженцев;</w:t>
            </w:r>
          </w:p>
          <w:p w14:paraId="0CE7F839"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выполнять подкапывание корневых систем и выемку сеянцев, саженцев из почвы, выборку сеянцев, саженцев древесно-кустарниковых культур за плугом;</w:t>
            </w:r>
          </w:p>
          <w:p w14:paraId="3A2A5356"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выполнять сортировку, упаковку и маркировку посадочного материала древесно-кустарниковых культур для использования (реализации);</w:t>
            </w:r>
          </w:p>
          <w:p w14:paraId="04CBDFAA"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определять соответствие качества посадочного материала древесно-кустарниковых культур стандартным требованиям;</w:t>
            </w:r>
          </w:p>
          <w:p w14:paraId="1C5032EF"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размещать семенной материал, черенки, сеянцы, саженцы в хранилищах;</w:t>
            </w:r>
          </w:p>
          <w:p w14:paraId="4BBEBAD0"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осуществлять прикопку черенков, сеянцев и саженцев древесно-кустарниковых культур на зимнее хранение;</w:t>
            </w:r>
          </w:p>
          <w:p w14:paraId="6F119C0B"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контролировать состояние семян и посадочного материала древесно-кустарниковых культур в процессе хранения</w:t>
            </w:r>
          </w:p>
        </w:tc>
      </w:tr>
      <w:tr w:rsidR="00991FF5" w:rsidRPr="00991FF5" w14:paraId="339AF78F" w14:textId="77777777" w:rsidTr="00991FF5">
        <w:trPr>
          <w:trHeight w:val="287"/>
          <w:jc w:val="center"/>
        </w:trPr>
        <w:tc>
          <w:tcPr>
            <w:tcW w:w="1227" w:type="pct"/>
            <w:vMerge/>
          </w:tcPr>
          <w:p w14:paraId="2A2E152F"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p>
        </w:tc>
        <w:tc>
          <w:tcPr>
            <w:tcW w:w="3773" w:type="pct"/>
          </w:tcPr>
          <w:p w14:paraId="44EF83AA" w14:textId="77777777" w:rsidR="00991FF5" w:rsidRPr="00991FF5" w:rsidRDefault="00991FF5" w:rsidP="00991FF5">
            <w:pPr>
              <w:spacing w:after="0" w:line="240" w:lineRule="auto"/>
              <w:contextualSpacing/>
              <w:rPr>
                <w:rFonts w:ascii="Times New Roman" w:eastAsia="Times New Roman" w:hAnsi="Times New Roman" w:cs="Times New Roman"/>
                <w:b/>
                <w:sz w:val="24"/>
                <w:szCs w:val="24"/>
                <w:lang w:eastAsia="ru-RU"/>
              </w:rPr>
            </w:pPr>
            <w:r w:rsidRPr="00991FF5">
              <w:rPr>
                <w:rFonts w:ascii="Times New Roman" w:eastAsia="Times New Roman" w:hAnsi="Times New Roman" w:cs="Times New Roman"/>
                <w:b/>
                <w:sz w:val="24"/>
                <w:szCs w:val="24"/>
                <w:lang w:eastAsia="ru-RU"/>
              </w:rPr>
              <w:t>Знания:</w:t>
            </w:r>
          </w:p>
        </w:tc>
      </w:tr>
      <w:tr w:rsidR="00991FF5" w:rsidRPr="00991FF5" w14:paraId="66E61357" w14:textId="77777777" w:rsidTr="00991FF5">
        <w:trPr>
          <w:trHeight w:val="287"/>
          <w:jc w:val="center"/>
        </w:trPr>
        <w:tc>
          <w:tcPr>
            <w:tcW w:w="1227" w:type="pct"/>
            <w:vMerge/>
          </w:tcPr>
          <w:p w14:paraId="44664316"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p>
        </w:tc>
        <w:tc>
          <w:tcPr>
            <w:tcW w:w="3773" w:type="pct"/>
          </w:tcPr>
          <w:p w14:paraId="22288BAB"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способы отделения семян древесно-кустарниковых культур от плодов и ягод;</w:t>
            </w:r>
          </w:p>
          <w:p w14:paraId="0882EF73"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технологии сушки, очистки и сортировки семян;</w:t>
            </w:r>
          </w:p>
          <w:p w14:paraId="2228B777"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требования, предъявляемые к семенам древесно-кустарниковых культур;</w:t>
            </w:r>
          </w:p>
          <w:p w14:paraId="0F131BE9"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технологии заготовки черенков, отпрысков, отводков, сеянцев, саженцев;</w:t>
            </w:r>
          </w:p>
          <w:p w14:paraId="6B227EA7"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виды и технологии проведения мероприятий по подготовке семян и посадочного материала к посеву и посадке;</w:t>
            </w:r>
          </w:p>
          <w:p w14:paraId="2561B1AC"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правила эксплуатации специального оборудования, используемого для работ по производству посадочного материала;</w:t>
            </w:r>
          </w:p>
          <w:p w14:paraId="2FE9E7A1"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требования древесно-кустарниковых культур к условиям произрастания;</w:t>
            </w:r>
          </w:p>
          <w:p w14:paraId="3B67E4A7"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правила эксплуатации оборудования по созданию микроклимата в защищенном грунте при выращивании посадочного материала;</w:t>
            </w:r>
          </w:p>
          <w:p w14:paraId="1BBBBA5B"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порядок подготовки вегетирующих и находящихся в состоянии покоя подвоев древесно-кустарниковых культур к окулировке и прививке;</w:t>
            </w:r>
          </w:p>
          <w:p w14:paraId="0BE8E6D1"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способы (виды) и техника проведения окулировки и прививки, в том числе зимней;</w:t>
            </w:r>
          </w:p>
          <w:p w14:paraId="00EB846C"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технологии обрезки и формирования кроны саженцев древесно-кустарниковых культур в питомнике, маточных насаждений;</w:t>
            </w:r>
          </w:p>
          <w:p w14:paraId="6643C1F4"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требования, предъявляемые к посадочному материалу древесно-кустарниковых культур</w:t>
            </w:r>
          </w:p>
          <w:p w14:paraId="5074999D"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правила сортировки, упаковки и маркировки посадочного материала;</w:t>
            </w:r>
          </w:p>
          <w:p w14:paraId="2435F786"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xml:space="preserve">- правила хранения семенного и посадочного материала в хранилищах и на </w:t>
            </w:r>
            <w:proofErr w:type="spellStart"/>
            <w:r w:rsidRPr="00991FF5">
              <w:rPr>
                <w:rFonts w:ascii="Times New Roman" w:eastAsia="Times New Roman" w:hAnsi="Times New Roman" w:cs="Times New Roman"/>
                <w:sz w:val="24"/>
                <w:szCs w:val="24"/>
                <w:lang w:eastAsia="ru-RU"/>
              </w:rPr>
              <w:t>прикопочных</w:t>
            </w:r>
            <w:proofErr w:type="spellEnd"/>
            <w:r w:rsidRPr="00991FF5">
              <w:rPr>
                <w:rFonts w:ascii="Times New Roman" w:eastAsia="Times New Roman" w:hAnsi="Times New Roman" w:cs="Times New Roman"/>
                <w:sz w:val="24"/>
                <w:szCs w:val="24"/>
                <w:lang w:eastAsia="ru-RU"/>
              </w:rPr>
              <w:t xml:space="preserve"> участках;</w:t>
            </w:r>
          </w:p>
          <w:p w14:paraId="4565A134"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требования к условиям зимнего хранения семенного материала и посадочного материала древесно-кустарниковых культур</w:t>
            </w:r>
          </w:p>
        </w:tc>
      </w:tr>
      <w:tr w:rsidR="00991FF5" w:rsidRPr="00991FF5" w14:paraId="5E068E84" w14:textId="77777777" w:rsidTr="00991FF5">
        <w:trPr>
          <w:trHeight w:val="240"/>
          <w:jc w:val="center"/>
        </w:trPr>
        <w:tc>
          <w:tcPr>
            <w:tcW w:w="1227" w:type="pct"/>
            <w:vMerge w:val="restart"/>
          </w:tcPr>
          <w:p w14:paraId="2421ACB1" w14:textId="4C3DC3E7" w:rsidR="00991FF5" w:rsidRPr="00991FF5" w:rsidRDefault="00991FF5" w:rsidP="00FD38BA">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xml:space="preserve">ПК </w:t>
            </w:r>
            <w:r w:rsidR="00FD38BA">
              <w:rPr>
                <w:rFonts w:ascii="Times New Roman" w:eastAsia="Times New Roman" w:hAnsi="Times New Roman" w:cs="Times New Roman"/>
                <w:sz w:val="24"/>
                <w:szCs w:val="24"/>
                <w:lang w:eastAsia="ru-RU"/>
              </w:rPr>
              <w:t>1</w:t>
            </w:r>
            <w:r w:rsidRPr="00991FF5">
              <w:rPr>
                <w:rFonts w:ascii="Times New Roman" w:eastAsia="Times New Roman" w:hAnsi="Times New Roman" w:cs="Times New Roman"/>
                <w:sz w:val="24"/>
                <w:szCs w:val="24"/>
                <w:lang w:eastAsia="ru-RU"/>
              </w:rPr>
              <w:t xml:space="preserve">.6. Производить работы по вегетативному и генеративному </w:t>
            </w:r>
            <w:r w:rsidRPr="00991FF5">
              <w:rPr>
                <w:rFonts w:ascii="Times New Roman" w:eastAsia="Times New Roman" w:hAnsi="Times New Roman" w:cs="Times New Roman"/>
                <w:sz w:val="24"/>
                <w:szCs w:val="24"/>
                <w:lang w:eastAsia="ru-RU"/>
              </w:rPr>
              <w:lastRenderedPageBreak/>
              <w:t>размножению цветочных культур</w:t>
            </w:r>
          </w:p>
        </w:tc>
        <w:tc>
          <w:tcPr>
            <w:tcW w:w="3773" w:type="pct"/>
          </w:tcPr>
          <w:p w14:paraId="3AEAD552" w14:textId="77777777" w:rsidR="00991FF5" w:rsidRPr="00991FF5" w:rsidRDefault="00991FF5" w:rsidP="00991FF5">
            <w:pPr>
              <w:spacing w:after="0" w:line="240" w:lineRule="auto"/>
              <w:contextualSpacing/>
              <w:rPr>
                <w:rFonts w:ascii="Times New Roman" w:eastAsia="Times New Roman" w:hAnsi="Times New Roman" w:cs="Times New Roman"/>
                <w:b/>
                <w:sz w:val="24"/>
                <w:szCs w:val="24"/>
                <w:lang w:eastAsia="ru-RU"/>
              </w:rPr>
            </w:pPr>
            <w:r w:rsidRPr="00991FF5">
              <w:rPr>
                <w:rFonts w:ascii="Times New Roman" w:eastAsia="Times New Roman" w:hAnsi="Times New Roman" w:cs="Times New Roman"/>
                <w:b/>
                <w:sz w:val="24"/>
                <w:szCs w:val="24"/>
                <w:lang w:eastAsia="ru-RU"/>
              </w:rPr>
              <w:lastRenderedPageBreak/>
              <w:t>Навыки:</w:t>
            </w:r>
          </w:p>
        </w:tc>
      </w:tr>
      <w:tr w:rsidR="00991FF5" w:rsidRPr="00991FF5" w14:paraId="076A179E" w14:textId="77777777" w:rsidTr="00991FF5">
        <w:trPr>
          <w:trHeight w:val="240"/>
          <w:jc w:val="center"/>
        </w:trPr>
        <w:tc>
          <w:tcPr>
            <w:tcW w:w="1227" w:type="pct"/>
            <w:vMerge/>
          </w:tcPr>
          <w:p w14:paraId="6E4B25D9"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p>
        </w:tc>
        <w:tc>
          <w:tcPr>
            <w:tcW w:w="3773" w:type="pct"/>
          </w:tcPr>
          <w:p w14:paraId="53F7F582"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заготовка семян цветочных культур, соответствующих стандартам;</w:t>
            </w:r>
          </w:p>
          <w:p w14:paraId="6A9269D8"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заготовка черенков цветочных культур, соответствующих стандартам;</w:t>
            </w:r>
          </w:p>
          <w:p w14:paraId="0DF379B5"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lastRenderedPageBreak/>
              <w:t>- выполнение специальных мероприятий по подготовке семян и посадочного материала цветочных культур к посеву (посадке);</w:t>
            </w:r>
          </w:p>
          <w:p w14:paraId="5090E05B"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размножение цветочных культур делением куста (корневища) и отрезками корневища;</w:t>
            </w:r>
          </w:p>
          <w:p w14:paraId="60FBE776"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размножение цветочных культур луковицами, клубнелуковицами и клубнями;</w:t>
            </w:r>
          </w:p>
          <w:p w14:paraId="3AEB82FE"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размножение цветочных культур усами, отпрысками, черенками и отводками;</w:t>
            </w:r>
          </w:p>
          <w:p w14:paraId="780D1E0A"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проведение окулировки и прививки вегетирующих и находящихся в состоянии покоя подвоев цветочных культур;</w:t>
            </w:r>
          </w:p>
          <w:p w14:paraId="2A4668AF"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опыление цветочных культур при выращивании их в защищенном грунте;</w:t>
            </w:r>
          </w:p>
          <w:p w14:paraId="6A2ACF93"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подготовка посадочного материала цветочных культур к реализации</w:t>
            </w:r>
          </w:p>
        </w:tc>
      </w:tr>
      <w:tr w:rsidR="00991FF5" w:rsidRPr="00991FF5" w14:paraId="7D19A2EB" w14:textId="77777777" w:rsidTr="00991FF5">
        <w:trPr>
          <w:trHeight w:val="240"/>
          <w:jc w:val="center"/>
        </w:trPr>
        <w:tc>
          <w:tcPr>
            <w:tcW w:w="1227" w:type="pct"/>
            <w:vMerge/>
          </w:tcPr>
          <w:p w14:paraId="2BB2D4A3"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p>
        </w:tc>
        <w:tc>
          <w:tcPr>
            <w:tcW w:w="3773" w:type="pct"/>
          </w:tcPr>
          <w:p w14:paraId="069429F0" w14:textId="77777777" w:rsidR="00991FF5" w:rsidRPr="00991FF5" w:rsidRDefault="00991FF5" w:rsidP="00991FF5">
            <w:pPr>
              <w:spacing w:after="0" w:line="240" w:lineRule="auto"/>
              <w:contextualSpacing/>
              <w:rPr>
                <w:rFonts w:ascii="Times New Roman" w:eastAsia="Times New Roman" w:hAnsi="Times New Roman" w:cs="Times New Roman"/>
                <w:b/>
                <w:sz w:val="24"/>
                <w:szCs w:val="24"/>
                <w:lang w:eastAsia="ru-RU"/>
              </w:rPr>
            </w:pPr>
            <w:r w:rsidRPr="00991FF5">
              <w:rPr>
                <w:rFonts w:ascii="Times New Roman" w:eastAsia="Times New Roman" w:hAnsi="Times New Roman" w:cs="Times New Roman"/>
                <w:b/>
                <w:sz w:val="24"/>
                <w:szCs w:val="24"/>
                <w:lang w:eastAsia="ru-RU"/>
              </w:rPr>
              <w:t>Умения:</w:t>
            </w:r>
          </w:p>
        </w:tc>
      </w:tr>
      <w:tr w:rsidR="00991FF5" w:rsidRPr="00991FF5" w14:paraId="1115C830" w14:textId="77777777" w:rsidTr="00991FF5">
        <w:trPr>
          <w:trHeight w:val="240"/>
          <w:jc w:val="center"/>
        </w:trPr>
        <w:tc>
          <w:tcPr>
            <w:tcW w:w="1227" w:type="pct"/>
            <w:vMerge/>
          </w:tcPr>
          <w:p w14:paraId="247D2954"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p>
        </w:tc>
        <w:tc>
          <w:tcPr>
            <w:tcW w:w="3773" w:type="pct"/>
          </w:tcPr>
          <w:p w14:paraId="70A73DE6"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осуществлять сбор семян цветочных растений, выполнять работы по очистке, сортировке семян цветочных культур;</w:t>
            </w:r>
          </w:p>
          <w:p w14:paraId="5AFE9E35"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нарезать черенки цветочных культур для зеленого черенкования;</w:t>
            </w:r>
          </w:p>
          <w:p w14:paraId="7508489E"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производить скарификацию, стратификацию, замачивание, обработку биопрепаратами, регуляторами роста, удобрениями семян цветочных культур - пользоваться специальным оборудованием при проведении мероприятий по подготовке семян к посеву;</w:t>
            </w:r>
          </w:p>
          <w:p w14:paraId="59D6CEC8"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выкапывать цветочные культуры с целью их размножения;</w:t>
            </w:r>
          </w:p>
          <w:p w14:paraId="20C7B263"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отделять почки с отрезками корневища от маточного цветочного растения;</w:t>
            </w:r>
          </w:p>
          <w:p w14:paraId="281350BD"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осуществлять высадку отрезков корневищ для укоренения и уход за ними;</w:t>
            </w:r>
          </w:p>
          <w:p w14:paraId="080D3529"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отделять дочерние луковицы от маточного растения;</w:t>
            </w:r>
          </w:p>
          <w:p w14:paraId="7DBD18D8"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выполнять доращивание луковичек-деток до цветущих луковиц;</w:t>
            </w:r>
          </w:p>
          <w:p w14:paraId="5A6F0416"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производить деление клубнелуковиц и клубней на части;</w:t>
            </w:r>
          </w:p>
          <w:p w14:paraId="6FFCB64D"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применять приемы, способствующие образованию усов и отпрысков;</w:t>
            </w:r>
          </w:p>
          <w:p w14:paraId="4CEAA0E8"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выполнять отделение отпрысков и усов от маточных растений;</w:t>
            </w:r>
          </w:p>
          <w:p w14:paraId="602BC4B6"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высаживать отпрыски, черенки в грунт для укоренения;</w:t>
            </w:r>
          </w:p>
          <w:p w14:paraId="0A26718E"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выполнять полив, опрыскивание, притенение отпрысков, черенков, усов цветочно-декоративных культур;</w:t>
            </w:r>
          </w:p>
          <w:p w14:paraId="7FDF1C97"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закладывать горизонтальные, вертикальные и воздушные отводки цветочно-декоративных культур, отделять укоренившиеся отводки от маточного цветочного растения, высаживать укоренившиеся отводки для доращивания;</w:t>
            </w:r>
          </w:p>
          <w:p w14:paraId="2D58BC0D"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осуществлять полив, притенение, окучивание, прищипывание отводков цветочных культур;</w:t>
            </w:r>
          </w:p>
          <w:p w14:paraId="4033077A"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выполнять прививку и окулировку цветочных культур с использованием специальных инструментов и машин;</w:t>
            </w:r>
          </w:p>
          <w:p w14:paraId="00B2BB7A"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определять готовность цветков к опылению;</w:t>
            </w:r>
          </w:p>
          <w:p w14:paraId="63CED6DD"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xml:space="preserve">- выполнять выборку, очистку, сортировку, упаковку посадочного материала цветочных культур при подготовке его к реализации </w:t>
            </w:r>
          </w:p>
        </w:tc>
      </w:tr>
      <w:tr w:rsidR="00991FF5" w:rsidRPr="00991FF5" w14:paraId="595B8DC6" w14:textId="77777777" w:rsidTr="00991FF5">
        <w:trPr>
          <w:trHeight w:val="240"/>
          <w:jc w:val="center"/>
        </w:trPr>
        <w:tc>
          <w:tcPr>
            <w:tcW w:w="1227" w:type="pct"/>
            <w:vMerge/>
          </w:tcPr>
          <w:p w14:paraId="1B37A7DD"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p>
        </w:tc>
        <w:tc>
          <w:tcPr>
            <w:tcW w:w="3773" w:type="pct"/>
          </w:tcPr>
          <w:p w14:paraId="412F945D" w14:textId="77777777" w:rsidR="00991FF5" w:rsidRPr="00991FF5" w:rsidRDefault="00991FF5" w:rsidP="00991FF5">
            <w:pPr>
              <w:spacing w:after="0" w:line="240" w:lineRule="auto"/>
              <w:contextualSpacing/>
              <w:rPr>
                <w:rFonts w:ascii="Times New Roman" w:eastAsia="Times New Roman" w:hAnsi="Times New Roman" w:cs="Times New Roman"/>
                <w:b/>
                <w:sz w:val="24"/>
                <w:szCs w:val="24"/>
                <w:lang w:eastAsia="ru-RU"/>
              </w:rPr>
            </w:pPr>
            <w:r w:rsidRPr="00991FF5">
              <w:rPr>
                <w:rFonts w:ascii="Times New Roman" w:eastAsia="Times New Roman" w:hAnsi="Times New Roman" w:cs="Times New Roman"/>
                <w:b/>
                <w:sz w:val="24"/>
                <w:szCs w:val="24"/>
                <w:lang w:eastAsia="ru-RU"/>
              </w:rPr>
              <w:t>Знания:</w:t>
            </w:r>
          </w:p>
        </w:tc>
      </w:tr>
      <w:tr w:rsidR="00991FF5" w:rsidRPr="00991FF5" w14:paraId="5D49298D" w14:textId="77777777" w:rsidTr="00991FF5">
        <w:trPr>
          <w:trHeight w:val="240"/>
          <w:jc w:val="center"/>
        </w:trPr>
        <w:tc>
          <w:tcPr>
            <w:tcW w:w="1227" w:type="pct"/>
            <w:vMerge/>
          </w:tcPr>
          <w:p w14:paraId="3D32B348"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p>
        </w:tc>
        <w:tc>
          <w:tcPr>
            <w:tcW w:w="3773" w:type="pct"/>
          </w:tcPr>
          <w:p w14:paraId="5D14A021"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особенности вегетативного и генеративного размножения цветочных культур;</w:t>
            </w:r>
          </w:p>
          <w:p w14:paraId="7B4FFD0F"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порядок сбора, очистки, сортировки семян цветочных культур;</w:t>
            </w:r>
          </w:p>
          <w:p w14:paraId="46AC17F1"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требования, предъявляемые к семенам цветочных культур;</w:t>
            </w:r>
          </w:p>
          <w:p w14:paraId="531F5D2E"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технологии заготовки черенков цветочных культур;</w:t>
            </w:r>
          </w:p>
          <w:p w14:paraId="75468560"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lastRenderedPageBreak/>
              <w:t>- виды и технологии проведения мероприятий по подготовке семян и посадочного материала к посеву (посадке);</w:t>
            </w:r>
          </w:p>
          <w:p w14:paraId="2D77A1A5"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правила эксплуатации специального оборудования, используемого для проведения мероприятий по вегетативному и генеративному размножению цветочных культур;</w:t>
            </w:r>
          </w:p>
          <w:p w14:paraId="618114D3"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технология размножения цветочных культур делением куста (корневища) и отрезками корневища;</w:t>
            </w:r>
          </w:p>
          <w:p w14:paraId="3008D359"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технология размножения цветочных культур луковицами, клубнелуковицами и клубнями;</w:t>
            </w:r>
          </w:p>
          <w:p w14:paraId="5DA0B800"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технология размножения цветочных культур усами, отпрысками, черенками и отводками;</w:t>
            </w:r>
          </w:p>
          <w:p w14:paraId="79BFBA74"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способы (виды) и техника проведения окулировки и прививки, в том числе зимней, цветочных культур;</w:t>
            </w:r>
          </w:p>
          <w:p w14:paraId="4B60E7E8"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правила опыления различных видов цветочных культур при выращивании их в защищенном грунте;</w:t>
            </w:r>
          </w:p>
          <w:p w14:paraId="5FAD7B2F"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требования, предъявляемые к посадочному материалу цветочных культур;</w:t>
            </w:r>
          </w:p>
          <w:p w14:paraId="1D5B93FE" w14:textId="77777777" w:rsidR="00991FF5" w:rsidRPr="00991FF5" w:rsidRDefault="00991FF5" w:rsidP="00991FF5">
            <w:pPr>
              <w:spacing w:after="0" w:line="240" w:lineRule="auto"/>
              <w:contextualSpacing/>
              <w:rPr>
                <w:rFonts w:ascii="Times New Roman" w:eastAsia="Times New Roman" w:hAnsi="Times New Roman" w:cs="Times New Roman"/>
                <w:sz w:val="24"/>
                <w:szCs w:val="24"/>
                <w:lang w:eastAsia="ru-RU"/>
              </w:rPr>
            </w:pPr>
            <w:r w:rsidRPr="00991FF5">
              <w:rPr>
                <w:rFonts w:ascii="Times New Roman" w:eastAsia="Times New Roman" w:hAnsi="Times New Roman" w:cs="Times New Roman"/>
                <w:sz w:val="24"/>
                <w:szCs w:val="24"/>
                <w:lang w:eastAsia="ru-RU"/>
              </w:rPr>
              <w:t>- правила очистки, сортировки, упаковки и маркировки посадочного материала цветочных культур</w:t>
            </w:r>
          </w:p>
        </w:tc>
      </w:tr>
    </w:tbl>
    <w:p w14:paraId="4BA6CCF0" w14:textId="77777777" w:rsidR="00100C3F" w:rsidRDefault="00100C3F" w:rsidP="00C4669E">
      <w:pPr>
        <w:shd w:val="clear" w:color="auto" w:fill="FFFFFF"/>
        <w:spacing w:after="0" w:line="240" w:lineRule="auto"/>
        <w:jc w:val="both"/>
        <w:rPr>
          <w:rFonts w:ascii="Times New Roman" w:hAnsi="Times New Roman" w:cs="Times New Roman"/>
          <w:sz w:val="24"/>
          <w:szCs w:val="24"/>
        </w:rPr>
      </w:pPr>
    </w:p>
    <w:p w14:paraId="7B088433" w14:textId="77777777" w:rsidR="00100C3F" w:rsidRPr="001517F1" w:rsidRDefault="00100C3F" w:rsidP="00C4669E">
      <w:pPr>
        <w:shd w:val="clear" w:color="auto" w:fill="FFFFFF"/>
        <w:spacing w:after="0" w:line="240" w:lineRule="auto"/>
        <w:jc w:val="both"/>
        <w:rPr>
          <w:rFonts w:ascii="Times New Roman" w:hAnsi="Times New Roman" w:cs="Times New Roman"/>
          <w:sz w:val="24"/>
          <w:szCs w:val="24"/>
        </w:rPr>
      </w:pPr>
    </w:p>
    <w:p w14:paraId="52007098" w14:textId="3518F7D8" w:rsidR="001B2799" w:rsidRPr="0003198F" w:rsidRDefault="001C7670" w:rsidP="00C4669E">
      <w:pPr>
        <w:shd w:val="clear" w:color="auto" w:fill="FFFFFF"/>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001B2799" w:rsidRPr="0003198F">
        <w:rPr>
          <w:rFonts w:ascii="Times New Roman" w:hAnsi="Times New Roman" w:cs="Times New Roman"/>
          <w:b/>
          <w:sz w:val="24"/>
          <w:szCs w:val="24"/>
        </w:rPr>
        <w:t>1.5. Количество часов на освоение программы профессионального модуля:</w:t>
      </w:r>
    </w:p>
    <w:p w14:paraId="56C44EC9" w14:textId="77777777" w:rsidR="00A31D4D" w:rsidRDefault="00A31D4D" w:rsidP="008173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p>
    <w:p w14:paraId="6EE51F6A" w14:textId="5DF87BBC" w:rsidR="00A31D4D" w:rsidRPr="00A31D4D" w:rsidRDefault="00A31D4D" w:rsidP="00A31D4D">
      <w:pPr>
        <w:spacing w:after="0" w:line="240" w:lineRule="auto"/>
        <w:rPr>
          <w:rFonts w:ascii="Times New Roman" w:eastAsia="Calibri" w:hAnsi="Times New Roman" w:cs="Times New Roman"/>
          <w:sz w:val="24"/>
          <w:szCs w:val="24"/>
        </w:rPr>
      </w:pPr>
      <w:bookmarkStart w:id="0" w:name="_Hlk131174930"/>
      <w:r w:rsidRPr="00A31D4D">
        <w:rPr>
          <w:rFonts w:ascii="Times New Roman" w:eastAsia="Calibri" w:hAnsi="Times New Roman" w:cs="Times New Roman"/>
          <w:sz w:val="24"/>
          <w:szCs w:val="24"/>
        </w:rPr>
        <w:t xml:space="preserve">Всего часов – </w:t>
      </w:r>
      <w:r w:rsidRPr="00A31D4D">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1699</w:t>
      </w:r>
    </w:p>
    <w:p w14:paraId="6A69306E" w14:textId="7D543193" w:rsidR="00A31D4D" w:rsidRPr="00A31D4D" w:rsidRDefault="00A31D4D" w:rsidP="00A31D4D">
      <w:pPr>
        <w:spacing w:after="0" w:line="240" w:lineRule="auto"/>
        <w:rPr>
          <w:rFonts w:ascii="Times New Roman" w:eastAsia="Calibri" w:hAnsi="Times New Roman" w:cs="Times New Roman"/>
          <w:sz w:val="24"/>
          <w:szCs w:val="24"/>
        </w:rPr>
      </w:pPr>
      <w:r w:rsidRPr="00A31D4D">
        <w:rPr>
          <w:rFonts w:ascii="Times New Roman" w:eastAsia="Calibri" w:hAnsi="Times New Roman" w:cs="Times New Roman"/>
          <w:sz w:val="24"/>
          <w:szCs w:val="24"/>
        </w:rPr>
        <w:t xml:space="preserve">Из них на освоение МДК – </w:t>
      </w:r>
      <w:r>
        <w:rPr>
          <w:rFonts w:ascii="Times New Roman" w:eastAsia="Calibri" w:hAnsi="Times New Roman" w:cs="Times New Roman"/>
          <w:sz w:val="24"/>
          <w:szCs w:val="24"/>
        </w:rPr>
        <w:t>259</w:t>
      </w:r>
    </w:p>
    <w:p w14:paraId="6073D5D5" w14:textId="495722CF" w:rsidR="00A31D4D" w:rsidRPr="00A31D4D" w:rsidRDefault="00A31D4D" w:rsidP="00A31D4D">
      <w:pPr>
        <w:spacing w:after="0" w:line="240" w:lineRule="auto"/>
        <w:ind w:firstLine="426"/>
        <w:rPr>
          <w:rFonts w:ascii="Times New Roman" w:eastAsia="Calibri" w:hAnsi="Times New Roman" w:cs="Times New Roman"/>
          <w:i/>
          <w:sz w:val="24"/>
          <w:szCs w:val="24"/>
        </w:rPr>
      </w:pPr>
      <w:r w:rsidRPr="00A31D4D">
        <w:rPr>
          <w:rFonts w:ascii="Times New Roman" w:eastAsia="Calibri" w:hAnsi="Times New Roman" w:cs="Times New Roman"/>
          <w:sz w:val="24"/>
          <w:szCs w:val="24"/>
        </w:rPr>
        <w:t xml:space="preserve">в том числе самостоятельная работа – </w:t>
      </w:r>
      <w:r>
        <w:rPr>
          <w:rFonts w:ascii="Times New Roman" w:eastAsia="Calibri" w:hAnsi="Times New Roman" w:cs="Times New Roman"/>
          <w:i/>
          <w:sz w:val="24"/>
          <w:szCs w:val="24"/>
        </w:rPr>
        <w:t>6</w:t>
      </w:r>
      <w:r w:rsidRPr="00A31D4D">
        <w:rPr>
          <w:rFonts w:ascii="Times New Roman" w:eastAsia="Calibri" w:hAnsi="Times New Roman" w:cs="Times New Roman"/>
          <w:i/>
          <w:sz w:val="24"/>
          <w:szCs w:val="24"/>
        </w:rPr>
        <w:t xml:space="preserve"> </w:t>
      </w:r>
    </w:p>
    <w:bookmarkEnd w:id="0"/>
    <w:p w14:paraId="56DF3F78" w14:textId="0529369B" w:rsidR="00A31D4D" w:rsidRPr="00A31D4D" w:rsidRDefault="00A31D4D" w:rsidP="00A31D4D">
      <w:pPr>
        <w:spacing w:after="0"/>
        <w:ind w:firstLine="426"/>
        <w:rPr>
          <w:rFonts w:ascii="Times New Roman" w:eastAsia="Calibri" w:hAnsi="Times New Roman" w:cs="Times New Roman"/>
          <w:sz w:val="24"/>
          <w:szCs w:val="24"/>
          <w:lang w:eastAsia="ru-RU"/>
        </w:rPr>
      </w:pPr>
      <w:r w:rsidRPr="00A31D4D">
        <w:rPr>
          <w:rFonts w:ascii="Times New Roman" w:eastAsia="Calibri" w:hAnsi="Times New Roman" w:cs="Times New Roman"/>
          <w:sz w:val="24"/>
          <w:szCs w:val="24"/>
          <w:lang w:eastAsia="ru-RU"/>
        </w:rPr>
        <w:t xml:space="preserve">лабораторных и практических занятий – </w:t>
      </w:r>
      <w:r>
        <w:rPr>
          <w:rFonts w:ascii="Times New Roman" w:eastAsia="Calibri" w:hAnsi="Times New Roman" w:cs="Times New Roman"/>
          <w:sz w:val="24"/>
          <w:szCs w:val="24"/>
          <w:lang w:eastAsia="ru-RU"/>
        </w:rPr>
        <w:t>144</w:t>
      </w:r>
    </w:p>
    <w:p w14:paraId="10BA4C00" w14:textId="7A43797D" w:rsidR="00A31D4D" w:rsidRPr="00A31D4D" w:rsidRDefault="00A31D4D" w:rsidP="00A31D4D">
      <w:pPr>
        <w:spacing w:after="0"/>
        <w:ind w:firstLine="426"/>
        <w:rPr>
          <w:rFonts w:ascii="Times New Roman" w:eastAsia="Calibri" w:hAnsi="Times New Roman" w:cs="Times New Roman"/>
          <w:sz w:val="24"/>
          <w:szCs w:val="24"/>
          <w:lang w:eastAsia="ru-RU"/>
        </w:rPr>
      </w:pPr>
      <w:r w:rsidRPr="00A31D4D">
        <w:rPr>
          <w:rFonts w:ascii="Times New Roman" w:eastAsia="Calibri" w:hAnsi="Times New Roman" w:cs="Times New Roman"/>
          <w:sz w:val="24"/>
          <w:szCs w:val="24"/>
          <w:lang w:eastAsia="ru-RU"/>
        </w:rPr>
        <w:t xml:space="preserve">практики, в том числе учебная – </w:t>
      </w:r>
      <w:r>
        <w:rPr>
          <w:rFonts w:ascii="Times New Roman" w:eastAsia="Calibri" w:hAnsi="Times New Roman" w:cs="Times New Roman"/>
          <w:sz w:val="24"/>
          <w:szCs w:val="24"/>
          <w:lang w:eastAsia="ru-RU"/>
        </w:rPr>
        <w:t>1110</w:t>
      </w:r>
      <w:r w:rsidRPr="00A31D4D">
        <w:rPr>
          <w:rFonts w:ascii="Times New Roman" w:eastAsia="Calibri" w:hAnsi="Times New Roman" w:cs="Times New Roman"/>
          <w:sz w:val="24"/>
          <w:szCs w:val="24"/>
          <w:lang w:eastAsia="ru-RU"/>
        </w:rPr>
        <w:t xml:space="preserve"> </w:t>
      </w:r>
    </w:p>
    <w:p w14:paraId="56024F06" w14:textId="35157942" w:rsidR="00A31D4D" w:rsidRPr="00A31D4D" w:rsidRDefault="00A31D4D" w:rsidP="00A31D4D">
      <w:pPr>
        <w:spacing w:after="0"/>
        <w:ind w:firstLine="426"/>
        <w:rPr>
          <w:rFonts w:ascii="Times New Roman" w:eastAsia="Calibri" w:hAnsi="Times New Roman" w:cs="Times New Roman"/>
          <w:sz w:val="24"/>
          <w:szCs w:val="24"/>
          <w:lang w:eastAsia="ru-RU"/>
        </w:rPr>
      </w:pPr>
      <w:r w:rsidRPr="00A31D4D">
        <w:rPr>
          <w:rFonts w:ascii="Times New Roman" w:eastAsia="Calibri" w:hAnsi="Times New Roman" w:cs="Times New Roman"/>
          <w:sz w:val="24"/>
          <w:szCs w:val="24"/>
          <w:lang w:eastAsia="ru-RU"/>
        </w:rPr>
        <w:t xml:space="preserve">производственная – </w:t>
      </w:r>
      <w:r>
        <w:rPr>
          <w:rFonts w:ascii="Times New Roman" w:eastAsia="Calibri" w:hAnsi="Times New Roman" w:cs="Times New Roman"/>
          <w:sz w:val="24"/>
          <w:szCs w:val="24"/>
          <w:lang w:eastAsia="ru-RU"/>
        </w:rPr>
        <w:t>330</w:t>
      </w:r>
      <w:r w:rsidRPr="00A31D4D">
        <w:rPr>
          <w:rFonts w:ascii="Times New Roman" w:eastAsia="Calibri" w:hAnsi="Times New Roman" w:cs="Times New Roman"/>
          <w:sz w:val="24"/>
          <w:szCs w:val="24"/>
          <w:lang w:eastAsia="ru-RU"/>
        </w:rPr>
        <w:t xml:space="preserve"> </w:t>
      </w:r>
    </w:p>
    <w:p w14:paraId="319E8DC5" w14:textId="264FE9DD" w:rsidR="00A31D4D" w:rsidRPr="00A31D4D" w:rsidRDefault="00A31D4D" w:rsidP="00A31D4D">
      <w:pPr>
        <w:spacing w:after="0"/>
        <w:rPr>
          <w:rFonts w:ascii="Times New Roman" w:eastAsia="Calibri" w:hAnsi="Times New Roman" w:cs="Times New Roman"/>
          <w:sz w:val="24"/>
          <w:szCs w:val="24"/>
          <w:lang w:eastAsia="ru-RU"/>
        </w:rPr>
      </w:pPr>
      <w:r w:rsidRPr="00A31D4D">
        <w:rPr>
          <w:rFonts w:ascii="Times New Roman" w:eastAsia="Calibri" w:hAnsi="Times New Roman" w:cs="Times New Roman"/>
          <w:sz w:val="24"/>
          <w:szCs w:val="24"/>
          <w:lang w:eastAsia="ru-RU"/>
        </w:rPr>
        <w:t xml:space="preserve">Промежуточная аттестация в форме квалификационного экзамена </w:t>
      </w:r>
    </w:p>
    <w:p w14:paraId="1B485479" w14:textId="77777777" w:rsidR="00A31D4D" w:rsidRDefault="00A31D4D" w:rsidP="008173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p>
    <w:p w14:paraId="0B0C9757" w14:textId="77777777" w:rsidR="00A31D4D" w:rsidRDefault="00A31D4D" w:rsidP="008173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p>
    <w:p w14:paraId="655400A1" w14:textId="77777777" w:rsidR="00A31D4D" w:rsidRDefault="00A31D4D" w:rsidP="008173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p>
    <w:p w14:paraId="09CBA0D8" w14:textId="77777777" w:rsidR="00A31D4D" w:rsidRDefault="00A31D4D" w:rsidP="008173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p>
    <w:p w14:paraId="17E9BD18" w14:textId="77777777" w:rsidR="001B2799" w:rsidRDefault="001B2799" w:rsidP="001B2799">
      <w:pPr>
        <w:spacing w:after="0" w:line="360" w:lineRule="auto"/>
        <w:rPr>
          <w:rFonts w:ascii="Times New Roman" w:hAnsi="Times New Roman" w:cs="Times New Roman"/>
          <w:b/>
          <w:bCs/>
          <w:sz w:val="24"/>
          <w:szCs w:val="24"/>
        </w:rPr>
        <w:sectPr w:rsidR="001B2799" w:rsidSect="00ED50B9">
          <w:pgSz w:w="11906" w:h="16838"/>
          <w:pgMar w:top="1134" w:right="851" w:bottom="1134" w:left="1701" w:header="720" w:footer="720" w:gutter="0"/>
          <w:cols w:space="720"/>
        </w:sectPr>
      </w:pPr>
    </w:p>
    <w:p w14:paraId="7D07EF7F" w14:textId="06B74003" w:rsidR="001B2799" w:rsidRDefault="001B2799" w:rsidP="008173CE">
      <w:pPr>
        <w:pStyle w:val="2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caps/>
        </w:rPr>
      </w:pPr>
      <w:r>
        <w:rPr>
          <w:b/>
          <w:caps/>
        </w:rPr>
        <w:lastRenderedPageBreak/>
        <w:t>2. СТРУКТУРА и   содержание профессионального модуля</w:t>
      </w:r>
    </w:p>
    <w:p w14:paraId="347BDAAA" w14:textId="77777777" w:rsidR="001B2799" w:rsidRDefault="001B2799" w:rsidP="001B2799">
      <w:pPr>
        <w:pStyle w:val="2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rPr>
      </w:pPr>
      <w:r>
        <w:rPr>
          <w:b/>
        </w:rPr>
        <w:t>2.1. Структура профессионального модуля</w:t>
      </w:r>
    </w:p>
    <w:tbl>
      <w:tblPr>
        <w:tblW w:w="505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2147"/>
        <w:gridCol w:w="3187"/>
        <w:gridCol w:w="1339"/>
        <w:gridCol w:w="821"/>
        <w:gridCol w:w="1627"/>
        <w:gridCol w:w="1971"/>
        <w:gridCol w:w="7"/>
        <w:gridCol w:w="1815"/>
        <w:gridCol w:w="1786"/>
      </w:tblGrid>
      <w:tr w:rsidR="001B2799" w14:paraId="0B725345" w14:textId="77777777" w:rsidTr="001B2799">
        <w:trPr>
          <w:trHeight w:val="435"/>
        </w:trPr>
        <w:tc>
          <w:tcPr>
            <w:tcW w:w="677" w:type="pct"/>
            <w:vMerge w:val="restart"/>
            <w:tcBorders>
              <w:top w:val="single" w:sz="6" w:space="0" w:color="000000"/>
              <w:left w:val="single" w:sz="6" w:space="0" w:color="000000"/>
              <w:bottom w:val="single" w:sz="6" w:space="0" w:color="000000"/>
              <w:right w:val="single" w:sz="6" w:space="0" w:color="000000"/>
            </w:tcBorders>
          </w:tcPr>
          <w:p w14:paraId="0E808B98" w14:textId="77777777" w:rsidR="001B2799" w:rsidRPr="008173CE" w:rsidRDefault="001B2799">
            <w:pPr>
              <w:pStyle w:val="24"/>
              <w:widowControl w:val="0"/>
              <w:spacing w:line="256" w:lineRule="auto"/>
              <w:ind w:left="0" w:firstLine="0"/>
              <w:jc w:val="center"/>
              <w:rPr>
                <w:b/>
                <w:kern w:val="2"/>
                <w:sz w:val="22"/>
                <w:szCs w:val="22"/>
              </w:rPr>
            </w:pPr>
          </w:p>
          <w:p w14:paraId="747805E8" w14:textId="77777777" w:rsidR="001B2799" w:rsidRPr="008173CE" w:rsidRDefault="001B2799">
            <w:pPr>
              <w:pStyle w:val="24"/>
              <w:widowControl w:val="0"/>
              <w:spacing w:line="256" w:lineRule="auto"/>
              <w:ind w:left="0" w:firstLine="0"/>
              <w:jc w:val="center"/>
              <w:rPr>
                <w:b/>
                <w:kern w:val="2"/>
                <w:sz w:val="22"/>
                <w:szCs w:val="22"/>
              </w:rPr>
            </w:pPr>
          </w:p>
          <w:p w14:paraId="3B877E42" w14:textId="110BAD4A" w:rsidR="001B2799" w:rsidRPr="008173CE" w:rsidRDefault="001B2799">
            <w:pPr>
              <w:pStyle w:val="24"/>
              <w:widowControl w:val="0"/>
              <w:spacing w:line="256" w:lineRule="auto"/>
              <w:ind w:left="0" w:firstLine="0"/>
              <w:jc w:val="center"/>
              <w:rPr>
                <w:b/>
                <w:kern w:val="2"/>
                <w:sz w:val="22"/>
                <w:szCs w:val="22"/>
              </w:rPr>
            </w:pPr>
            <w:r w:rsidRPr="008173CE">
              <w:rPr>
                <w:b/>
                <w:kern w:val="2"/>
                <w:sz w:val="22"/>
                <w:szCs w:val="22"/>
              </w:rPr>
              <w:t>Коды</w:t>
            </w:r>
            <w:r w:rsidR="008173CE" w:rsidRPr="008173CE">
              <w:rPr>
                <w:b/>
                <w:kern w:val="2"/>
                <w:sz w:val="22"/>
                <w:szCs w:val="22"/>
              </w:rPr>
              <w:t xml:space="preserve"> </w:t>
            </w:r>
            <w:r w:rsidRPr="008173CE">
              <w:rPr>
                <w:b/>
                <w:kern w:val="2"/>
                <w:sz w:val="22"/>
                <w:szCs w:val="22"/>
              </w:rPr>
              <w:t>профессиональных</w:t>
            </w:r>
            <w:r w:rsidR="008173CE" w:rsidRPr="008173CE">
              <w:rPr>
                <w:b/>
                <w:kern w:val="2"/>
                <w:sz w:val="22"/>
                <w:szCs w:val="22"/>
              </w:rPr>
              <w:t xml:space="preserve"> </w:t>
            </w:r>
            <w:r w:rsidRPr="008173CE">
              <w:rPr>
                <w:b/>
                <w:kern w:val="2"/>
                <w:sz w:val="22"/>
                <w:szCs w:val="22"/>
              </w:rPr>
              <w:t>компетенций</w:t>
            </w:r>
          </w:p>
        </w:tc>
        <w:tc>
          <w:tcPr>
            <w:tcW w:w="1198" w:type="pct"/>
            <w:vMerge w:val="restart"/>
            <w:tcBorders>
              <w:top w:val="single" w:sz="6" w:space="0" w:color="000000"/>
              <w:left w:val="single" w:sz="6" w:space="0" w:color="000000"/>
              <w:bottom w:val="single" w:sz="6" w:space="0" w:color="000000"/>
              <w:right w:val="single" w:sz="6" w:space="0" w:color="000000"/>
            </w:tcBorders>
          </w:tcPr>
          <w:p w14:paraId="58036FE2" w14:textId="77777777" w:rsidR="001B2799" w:rsidRPr="008173CE" w:rsidRDefault="001B2799">
            <w:pPr>
              <w:pStyle w:val="24"/>
              <w:widowControl w:val="0"/>
              <w:spacing w:line="256" w:lineRule="auto"/>
              <w:ind w:left="0" w:firstLine="0"/>
              <w:jc w:val="center"/>
              <w:rPr>
                <w:b/>
                <w:kern w:val="2"/>
                <w:sz w:val="22"/>
                <w:szCs w:val="22"/>
              </w:rPr>
            </w:pPr>
          </w:p>
          <w:p w14:paraId="16E81D00" w14:textId="77777777" w:rsidR="001B2799" w:rsidRPr="008173CE" w:rsidRDefault="001B2799">
            <w:pPr>
              <w:pStyle w:val="24"/>
              <w:widowControl w:val="0"/>
              <w:spacing w:line="256" w:lineRule="auto"/>
              <w:ind w:left="0" w:firstLine="0"/>
              <w:jc w:val="center"/>
              <w:rPr>
                <w:b/>
                <w:kern w:val="2"/>
                <w:sz w:val="22"/>
                <w:szCs w:val="22"/>
              </w:rPr>
            </w:pPr>
          </w:p>
          <w:p w14:paraId="61AD520E" w14:textId="77777777" w:rsidR="001B2799" w:rsidRPr="008173CE" w:rsidRDefault="001B2799">
            <w:pPr>
              <w:pStyle w:val="24"/>
              <w:widowControl w:val="0"/>
              <w:spacing w:line="256" w:lineRule="auto"/>
              <w:ind w:left="0" w:firstLine="0"/>
              <w:jc w:val="center"/>
              <w:rPr>
                <w:b/>
                <w:kern w:val="2"/>
                <w:sz w:val="22"/>
                <w:szCs w:val="22"/>
              </w:rPr>
            </w:pPr>
            <w:r w:rsidRPr="008173CE">
              <w:rPr>
                <w:b/>
                <w:kern w:val="2"/>
                <w:sz w:val="22"/>
                <w:szCs w:val="22"/>
              </w:rPr>
              <w:t>Наименования разделов профессионального модуля</w:t>
            </w:r>
            <w:r w:rsidRPr="008173CE">
              <w:rPr>
                <w:rStyle w:val="af7"/>
                <w:rFonts w:eastAsiaTheme="minorEastAsia"/>
                <w:b/>
                <w:kern w:val="2"/>
                <w:sz w:val="22"/>
                <w:szCs w:val="22"/>
              </w:rPr>
              <w:footnoteReference w:customMarkFollows="1" w:id="1"/>
              <w:t>*</w:t>
            </w:r>
          </w:p>
        </w:tc>
        <w:tc>
          <w:tcPr>
            <w:tcW w:w="569" w:type="pct"/>
            <w:vMerge w:val="restart"/>
            <w:tcBorders>
              <w:top w:val="single" w:sz="6" w:space="0" w:color="000000"/>
              <w:left w:val="single" w:sz="6" w:space="0" w:color="000000"/>
              <w:bottom w:val="single" w:sz="6" w:space="0" w:color="000000"/>
              <w:right w:val="single" w:sz="6" w:space="0" w:color="000000"/>
            </w:tcBorders>
          </w:tcPr>
          <w:p w14:paraId="5131C0BF" w14:textId="77777777" w:rsidR="001B2799" w:rsidRPr="008173CE" w:rsidRDefault="001B2799">
            <w:pPr>
              <w:pStyle w:val="24"/>
              <w:widowControl w:val="0"/>
              <w:spacing w:line="256" w:lineRule="auto"/>
              <w:ind w:left="0" w:firstLine="0"/>
              <w:jc w:val="center"/>
              <w:rPr>
                <w:b/>
                <w:iCs/>
                <w:kern w:val="2"/>
                <w:sz w:val="22"/>
                <w:szCs w:val="22"/>
              </w:rPr>
            </w:pPr>
          </w:p>
          <w:p w14:paraId="7CBC3B2C" w14:textId="77777777" w:rsidR="001B2799" w:rsidRPr="008173CE" w:rsidRDefault="001B2799">
            <w:pPr>
              <w:pStyle w:val="24"/>
              <w:widowControl w:val="0"/>
              <w:spacing w:line="256" w:lineRule="auto"/>
              <w:ind w:left="0" w:firstLine="0"/>
              <w:jc w:val="center"/>
              <w:rPr>
                <w:b/>
                <w:iCs/>
                <w:kern w:val="2"/>
                <w:sz w:val="22"/>
                <w:szCs w:val="22"/>
              </w:rPr>
            </w:pPr>
          </w:p>
          <w:p w14:paraId="5C36F461" w14:textId="77777777" w:rsidR="001B2799" w:rsidRPr="008173CE" w:rsidRDefault="001B2799">
            <w:pPr>
              <w:pStyle w:val="24"/>
              <w:widowControl w:val="0"/>
              <w:spacing w:line="256" w:lineRule="auto"/>
              <w:ind w:left="0" w:firstLine="0"/>
              <w:jc w:val="center"/>
              <w:rPr>
                <w:b/>
                <w:iCs/>
                <w:kern w:val="2"/>
                <w:sz w:val="22"/>
                <w:szCs w:val="22"/>
              </w:rPr>
            </w:pPr>
            <w:r w:rsidRPr="008173CE">
              <w:rPr>
                <w:b/>
                <w:iCs/>
                <w:kern w:val="2"/>
                <w:sz w:val="22"/>
                <w:szCs w:val="22"/>
              </w:rPr>
              <w:t>Всего часов</w:t>
            </w:r>
          </w:p>
          <w:p w14:paraId="434A0E92" w14:textId="77777777" w:rsidR="001B2799" w:rsidRPr="008173CE" w:rsidRDefault="001B2799">
            <w:pPr>
              <w:pStyle w:val="24"/>
              <w:widowControl w:val="0"/>
              <w:spacing w:line="256" w:lineRule="auto"/>
              <w:ind w:left="0" w:firstLine="0"/>
              <w:jc w:val="center"/>
              <w:rPr>
                <w:i/>
                <w:iCs/>
                <w:kern w:val="2"/>
                <w:sz w:val="22"/>
                <w:szCs w:val="22"/>
              </w:rPr>
            </w:pPr>
            <w:r w:rsidRPr="008173CE">
              <w:rPr>
                <w:i/>
                <w:iCs/>
                <w:kern w:val="2"/>
                <w:sz w:val="22"/>
                <w:szCs w:val="22"/>
              </w:rPr>
              <w:t>(макс. учебная нагрузка и практики)</w:t>
            </w:r>
          </w:p>
        </w:tc>
        <w:tc>
          <w:tcPr>
            <w:tcW w:w="1489" w:type="pct"/>
            <w:gridSpan w:val="3"/>
            <w:tcBorders>
              <w:top w:val="single" w:sz="6" w:space="0" w:color="000000"/>
              <w:left w:val="single" w:sz="6" w:space="0" w:color="000000"/>
              <w:bottom w:val="single" w:sz="6" w:space="0" w:color="000000"/>
              <w:right w:val="single" w:sz="6" w:space="0" w:color="000000"/>
            </w:tcBorders>
            <w:hideMark/>
          </w:tcPr>
          <w:p w14:paraId="0B1DCF02" w14:textId="77777777" w:rsidR="001B2799" w:rsidRPr="008173CE" w:rsidRDefault="001B2799">
            <w:pPr>
              <w:pStyle w:val="a7"/>
              <w:widowControl w:val="0"/>
              <w:spacing w:before="0" w:after="0" w:line="256" w:lineRule="auto"/>
              <w:jc w:val="center"/>
              <w:rPr>
                <w:b/>
                <w:kern w:val="2"/>
                <w:sz w:val="22"/>
                <w:szCs w:val="22"/>
              </w:rPr>
            </w:pPr>
            <w:r w:rsidRPr="008173CE">
              <w:rPr>
                <w:b/>
                <w:kern w:val="2"/>
                <w:sz w:val="22"/>
                <w:szCs w:val="22"/>
              </w:rPr>
              <w:t xml:space="preserve">Объем времени, отведенный на освоение междисциплинарного курса </w:t>
            </w:r>
          </w:p>
        </w:tc>
        <w:tc>
          <w:tcPr>
            <w:tcW w:w="1067" w:type="pct"/>
            <w:gridSpan w:val="3"/>
            <w:tcBorders>
              <w:top w:val="single" w:sz="6" w:space="0" w:color="000000"/>
              <w:left w:val="single" w:sz="6" w:space="0" w:color="000000"/>
              <w:bottom w:val="single" w:sz="6" w:space="0" w:color="000000"/>
              <w:right w:val="single" w:sz="6" w:space="0" w:color="000000"/>
            </w:tcBorders>
          </w:tcPr>
          <w:p w14:paraId="119B3CA5" w14:textId="77777777" w:rsidR="001B2799" w:rsidRPr="008173CE" w:rsidRDefault="001B2799">
            <w:pPr>
              <w:pStyle w:val="24"/>
              <w:widowControl w:val="0"/>
              <w:spacing w:line="256" w:lineRule="auto"/>
              <w:ind w:left="0" w:firstLine="0"/>
              <w:jc w:val="center"/>
              <w:rPr>
                <w:b/>
                <w:i/>
                <w:iCs/>
                <w:kern w:val="2"/>
                <w:sz w:val="22"/>
                <w:szCs w:val="22"/>
              </w:rPr>
            </w:pPr>
          </w:p>
        </w:tc>
      </w:tr>
      <w:tr w:rsidR="001B2799" w14:paraId="63B85BD7" w14:textId="77777777" w:rsidTr="001B2799">
        <w:trPr>
          <w:trHeight w:val="43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BF142ED" w14:textId="77777777" w:rsidR="001B2799" w:rsidRPr="008173CE" w:rsidRDefault="001B2799">
            <w:pPr>
              <w:spacing w:after="0" w:line="256" w:lineRule="auto"/>
              <w:rPr>
                <w:rFonts w:ascii="Times New Roman" w:eastAsia="Times New Roman" w:hAnsi="Times New Roman" w:cs="Times New Roman"/>
                <w:b/>
                <w:kern w:val="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1A1552A" w14:textId="77777777" w:rsidR="001B2799" w:rsidRPr="008173CE" w:rsidRDefault="001B2799">
            <w:pPr>
              <w:spacing w:after="0" w:line="256" w:lineRule="auto"/>
              <w:rPr>
                <w:rFonts w:ascii="Times New Roman" w:eastAsia="Times New Roman" w:hAnsi="Times New Roman" w:cs="Times New Roman"/>
                <w:b/>
                <w:kern w:val="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54D08A6" w14:textId="77777777" w:rsidR="001B2799" w:rsidRPr="008173CE" w:rsidRDefault="001B2799">
            <w:pPr>
              <w:spacing w:after="0" w:line="256" w:lineRule="auto"/>
              <w:rPr>
                <w:rFonts w:ascii="Times New Roman" w:eastAsia="Times New Roman" w:hAnsi="Times New Roman" w:cs="Times New Roman"/>
                <w:i/>
                <w:iCs/>
                <w:kern w:val="2"/>
              </w:rPr>
            </w:pPr>
          </w:p>
        </w:tc>
        <w:tc>
          <w:tcPr>
            <w:tcW w:w="867" w:type="pct"/>
            <w:gridSpan w:val="2"/>
            <w:tcBorders>
              <w:top w:val="single" w:sz="6" w:space="0" w:color="000000"/>
              <w:left w:val="single" w:sz="6" w:space="0" w:color="000000"/>
              <w:bottom w:val="single" w:sz="6" w:space="0" w:color="000000"/>
              <w:right w:val="single" w:sz="6" w:space="0" w:color="000000"/>
            </w:tcBorders>
            <w:hideMark/>
          </w:tcPr>
          <w:p w14:paraId="47517A5B" w14:textId="77777777" w:rsidR="001B2799" w:rsidRPr="008173CE" w:rsidRDefault="001B2799">
            <w:pPr>
              <w:pStyle w:val="a7"/>
              <w:widowControl w:val="0"/>
              <w:spacing w:before="0" w:after="0" w:line="256" w:lineRule="auto"/>
              <w:jc w:val="center"/>
              <w:rPr>
                <w:b/>
                <w:kern w:val="2"/>
                <w:sz w:val="22"/>
                <w:szCs w:val="22"/>
              </w:rPr>
            </w:pPr>
            <w:r w:rsidRPr="008173CE">
              <w:rPr>
                <w:b/>
                <w:kern w:val="2"/>
                <w:sz w:val="22"/>
                <w:szCs w:val="22"/>
              </w:rPr>
              <w:t>Обязательная аудиторная учебная нагрузка обучающегося</w:t>
            </w:r>
          </w:p>
        </w:tc>
        <w:tc>
          <w:tcPr>
            <w:tcW w:w="622" w:type="pct"/>
            <w:vMerge w:val="restart"/>
            <w:tcBorders>
              <w:top w:val="single" w:sz="6" w:space="0" w:color="000000"/>
              <w:left w:val="single" w:sz="6" w:space="0" w:color="000000"/>
              <w:bottom w:val="single" w:sz="6" w:space="0" w:color="000000"/>
              <w:right w:val="single" w:sz="6" w:space="0" w:color="000000"/>
            </w:tcBorders>
            <w:hideMark/>
          </w:tcPr>
          <w:p w14:paraId="102F88FC" w14:textId="4CD190E5" w:rsidR="001B2799" w:rsidRPr="008173CE" w:rsidRDefault="001B2799" w:rsidP="00BB7B3A">
            <w:pPr>
              <w:pStyle w:val="a7"/>
              <w:widowControl w:val="0"/>
              <w:spacing w:before="0" w:after="0" w:line="256" w:lineRule="auto"/>
              <w:jc w:val="center"/>
              <w:rPr>
                <w:b/>
                <w:kern w:val="2"/>
                <w:sz w:val="22"/>
                <w:szCs w:val="22"/>
              </w:rPr>
            </w:pPr>
            <w:r w:rsidRPr="008173CE">
              <w:rPr>
                <w:b/>
                <w:kern w:val="2"/>
                <w:sz w:val="22"/>
                <w:szCs w:val="22"/>
              </w:rPr>
              <w:t xml:space="preserve">Самостоятельная работа обучающегося, </w:t>
            </w:r>
            <w:r w:rsidRPr="008173CE">
              <w:rPr>
                <w:kern w:val="2"/>
                <w:sz w:val="22"/>
                <w:szCs w:val="22"/>
              </w:rPr>
              <w:t>часов</w:t>
            </w:r>
          </w:p>
        </w:tc>
        <w:tc>
          <w:tcPr>
            <w:tcW w:w="523" w:type="pct"/>
            <w:gridSpan w:val="2"/>
            <w:vMerge w:val="restart"/>
            <w:tcBorders>
              <w:top w:val="single" w:sz="6" w:space="0" w:color="000000"/>
              <w:left w:val="single" w:sz="6" w:space="0" w:color="000000"/>
              <w:bottom w:val="single" w:sz="6" w:space="0" w:color="000000"/>
              <w:right w:val="single" w:sz="6" w:space="0" w:color="000000"/>
            </w:tcBorders>
            <w:hideMark/>
          </w:tcPr>
          <w:p w14:paraId="0AA6F2A8" w14:textId="77777777" w:rsidR="001B2799" w:rsidRPr="008173CE" w:rsidRDefault="001B2799">
            <w:pPr>
              <w:pStyle w:val="24"/>
              <w:widowControl w:val="0"/>
              <w:spacing w:line="256" w:lineRule="auto"/>
              <w:ind w:left="0" w:firstLine="0"/>
              <w:jc w:val="center"/>
              <w:rPr>
                <w:b/>
                <w:kern w:val="2"/>
                <w:sz w:val="22"/>
                <w:szCs w:val="22"/>
              </w:rPr>
            </w:pPr>
            <w:r w:rsidRPr="008173CE">
              <w:rPr>
                <w:b/>
                <w:kern w:val="2"/>
                <w:sz w:val="22"/>
                <w:szCs w:val="22"/>
              </w:rPr>
              <w:t>Промежуточная аттестация</w:t>
            </w:r>
          </w:p>
          <w:p w14:paraId="41B7D8F8" w14:textId="77777777" w:rsidR="001B2799" w:rsidRPr="008173CE" w:rsidRDefault="001B2799">
            <w:pPr>
              <w:pStyle w:val="24"/>
              <w:widowControl w:val="0"/>
              <w:spacing w:line="256" w:lineRule="auto"/>
              <w:ind w:left="0" w:firstLine="0"/>
              <w:jc w:val="center"/>
              <w:rPr>
                <w:b/>
                <w:kern w:val="2"/>
                <w:sz w:val="22"/>
                <w:szCs w:val="22"/>
              </w:rPr>
            </w:pPr>
            <w:r w:rsidRPr="008173CE">
              <w:rPr>
                <w:b/>
                <w:kern w:val="2"/>
                <w:sz w:val="22"/>
                <w:szCs w:val="22"/>
              </w:rPr>
              <w:t>(форма)</w:t>
            </w:r>
          </w:p>
        </w:tc>
        <w:tc>
          <w:tcPr>
            <w:tcW w:w="544" w:type="pct"/>
            <w:vMerge w:val="restart"/>
            <w:tcBorders>
              <w:top w:val="single" w:sz="6" w:space="0" w:color="000000"/>
              <w:left w:val="single" w:sz="6" w:space="0" w:color="000000"/>
              <w:bottom w:val="single" w:sz="6" w:space="0" w:color="000000"/>
              <w:right w:val="single" w:sz="6" w:space="0" w:color="000000"/>
            </w:tcBorders>
            <w:hideMark/>
          </w:tcPr>
          <w:p w14:paraId="450B75F0" w14:textId="77777777" w:rsidR="001B2799" w:rsidRPr="008173CE" w:rsidRDefault="001B2799">
            <w:pPr>
              <w:pStyle w:val="24"/>
              <w:widowControl w:val="0"/>
              <w:spacing w:line="256" w:lineRule="auto"/>
              <w:ind w:left="0" w:hanging="81"/>
              <w:rPr>
                <w:b/>
                <w:kern w:val="2"/>
                <w:sz w:val="22"/>
                <w:szCs w:val="22"/>
              </w:rPr>
            </w:pPr>
            <w:r w:rsidRPr="008173CE">
              <w:rPr>
                <w:b/>
                <w:i/>
                <w:iCs/>
                <w:kern w:val="2"/>
                <w:sz w:val="22"/>
                <w:szCs w:val="22"/>
              </w:rPr>
              <w:t xml:space="preserve">   </w:t>
            </w:r>
            <w:r w:rsidRPr="008173CE">
              <w:rPr>
                <w:b/>
                <w:kern w:val="2"/>
                <w:sz w:val="22"/>
                <w:szCs w:val="22"/>
              </w:rPr>
              <w:t>Объем часов на проведения промежуточной аттестации</w:t>
            </w:r>
          </w:p>
        </w:tc>
      </w:tr>
      <w:tr w:rsidR="001B2799" w14:paraId="23AA36BE" w14:textId="77777777" w:rsidTr="001B2799">
        <w:trPr>
          <w:trHeight w:val="39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2A83746" w14:textId="77777777" w:rsidR="001B2799" w:rsidRPr="008173CE" w:rsidRDefault="001B2799">
            <w:pPr>
              <w:spacing w:after="0" w:line="256" w:lineRule="auto"/>
              <w:rPr>
                <w:rFonts w:ascii="Times New Roman" w:eastAsia="Times New Roman" w:hAnsi="Times New Roman" w:cs="Times New Roman"/>
                <w:b/>
                <w:kern w:val="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5D4F0B" w14:textId="77777777" w:rsidR="001B2799" w:rsidRPr="008173CE" w:rsidRDefault="001B2799">
            <w:pPr>
              <w:spacing w:after="0" w:line="256" w:lineRule="auto"/>
              <w:rPr>
                <w:rFonts w:ascii="Times New Roman" w:eastAsia="Times New Roman" w:hAnsi="Times New Roman" w:cs="Times New Roman"/>
                <w:b/>
                <w:kern w:val="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8AE584C" w14:textId="77777777" w:rsidR="001B2799" w:rsidRPr="008173CE" w:rsidRDefault="001B2799">
            <w:pPr>
              <w:spacing w:after="0" w:line="256" w:lineRule="auto"/>
              <w:rPr>
                <w:rFonts w:ascii="Times New Roman" w:eastAsia="Times New Roman" w:hAnsi="Times New Roman" w:cs="Times New Roman"/>
                <w:i/>
                <w:iCs/>
                <w:kern w:val="2"/>
              </w:rPr>
            </w:pPr>
          </w:p>
        </w:tc>
        <w:tc>
          <w:tcPr>
            <w:tcW w:w="306" w:type="pct"/>
            <w:tcBorders>
              <w:top w:val="single" w:sz="6" w:space="0" w:color="000000"/>
              <w:left w:val="single" w:sz="6" w:space="0" w:color="000000"/>
              <w:bottom w:val="single" w:sz="6" w:space="0" w:color="000000"/>
              <w:right w:val="single" w:sz="6" w:space="0" w:color="000000"/>
            </w:tcBorders>
            <w:hideMark/>
          </w:tcPr>
          <w:p w14:paraId="037E4CD4" w14:textId="77777777" w:rsidR="001B2799" w:rsidRPr="008173CE" w:rsidRDefault="001B2799">
            <w:pPr>
              <w:pStyle w:val="a7"/>
              <w:widowControl w:val="0"/>
              <w:spacing w:before="0" w:after="0" w:line="256" w:lineRule="auto"/>
              <w:jc w:val="center"/>
              <w:rPr>
                <w:b/>
                <w:kern w:val="2"/>
                <w:sz w:val="22"/>
                <w:szCs w:val="22"/>
              </w:rPr>
            </w:pPr>
            <w:r w:rsidRPr="008173CE">
              <w:rPr>
                <w:b/>
                <w:kern w:val="2"/>
                <w:sz w:val="22"/>
                <w:szCs w:val="22"/>
              </w:rPr>
              <w:t>Всего,</w:t>
            </w:r>
          </w:p>
          <w:p w14:paraId="1F56261A" w14:textId="77777777" w:rsidR="001B2799" w:rsidRPr="008173CE" w:rsidRDefault="001B2799">
            <w:pPr>
              <w:pStyle w:val="a7"/>
              <w:widowControl w:val="0"/>
              <w:spacing w:before="0" w:after="0" w:line="256" w:lineRule="auto"/>
              <w:jc w:val="center"/>
              <w:rPr>
                <w:kern w:val="2"/>
                <w:sz w:val="22"/>
                <w:szCs w:val="22"/>
              </w:rPr>
            </w:pPr>
            <w:r w:rsidRPr="008173CE">
              <w:rPr>
                <w:kern w:val="2"/>
                <w:sz w:val="22"/>
                <w:szCs w:val="22"/>
              </w:rPr>
              <w:t>часов</w:t>
            </w:r>
          </w:p>
        </w:tc>
        <w:tc>
          <w:tcPr>
            <w:tcW w:w="561" w:type="pct"/>
            <w:tcBorders>
              <w:top w:val="single" w:sz="6" w:space="0" w:color="000000"/>
              <w:left w:val="single" w:sz="6" w:space="0" w:color="000000"/>
              <w:bottom w:val="single" w:sz="6" w:space="0" w:color="000000"/>
              <w:right w:val="single" w:sz="6" w:space="0" w:color="000000"/>
            </w:tcBorders>
            <w:hideMark/>
          </w:tcPr>
          <w:p w14:paraId="7830DE1B" w14:textId="1B9F6425" w:rsidR="001B2799" w:rsidRPr="008173CE" w:rsidRDefault="001B2799" w:rsidP="00F7067A">
            <w:pPr>
              <w:pStyle w:val="a7"/>
              <w:widowControl w:val="0"/>
              <w:spacing w:before="0" w:after="0" w:line="256" w:lineRule="auto"/>
              <w:jc w:val="center"/>
              <w:rPr>
                <w:b/>
                <w:kern w:val="2"/>
                <w:sz w:val="22"/>
                <w:szCs w:val="22"/>
              </w:rPr>
            </w:pPr>
            <w:r w:rsidRPr="008173CE">
              <w:rPr>
                <w:b/>
                <w:kern w:val="2"/>
                <w:sz w:val="22"/>
                <w:szCs w:val="22"/>
              </w:rPr>
              <w:t>в т.ч. лабораторные работы и практические занятия,</w:t>
            </w:r>
            <w:r w:rsidR="00BB7B3A">
              <w:rPr>
                <w:b/>
                <w:kern w:val="2"/>
                <w:sz w:val="22"/>
                <w:szCs w:val="22"/>
              </w:rPr>
              <w:t xml:space="preserve"> </w:t>
            </w:r>
            <w:r w:rsidRPr="008173CE">
              <w:rPr>
                <w:kern w:val="2"/>
                <w:sz w:val="22"/>
                <w:szCs w:val="22"/>
              </w:rPr>
              <w:t>ч</w:t>
            </w:r>
            <w:r w:rsidR="00BB7B3A">
              <w:rPr>
                <w:kern w:val="2"/>
                <w:sz w:val="22"/>
                <w:szCs w:val="22"/>
              </w:rPr>
              <w:t>асов</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5C5B1B7" w14:textId="77777777" w:rsidR="001B2799" w:rsidRPr="008173CE" w:rsidRDefault="001B2799">
            <w:pPr>
              <w:spacing w:after="0" w:line="256" w:lineRule="auto"/>
              <w:rPr>
                <w:rFonts w:ascii="Times New Roman" w:eastAsia="Times New Roman" w:hAnsi="Times New Roman" w:cs="Times New Roman"/>
                <w:b/>
                <w:kern w:val="2"/>
                <w:lang w:eastAsia="ar-SA"/>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14:paraId="0C3F6F5B" w14:textId="77777777" w:rsidR="001B2799" w:rsidRPr="008173CE" w:rsidRDefault="001B2799">
            <w:pPr>
              <w:spacing w:after="0" w:line="256" w:lineRule="auto"/>
              <w:rPr>
                <w:rFonts w:ascii="Times New Roman" w:eastAsia="Times New Roman" w:hAnsi="Times New Roman" w:cs="Times New Roman"/>
                <w:b/>
                <w:kern w:val="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89FC089" w14:textId="77777777" w:rsidR="001B2799" w:rsidRPr="008173CE" w:rsidRDefault="001B2799">
            <w:pPr>
              <w:spacing w:after="0" w:line="256" w:lineRule="auto"/>
              <w:rPr>
                <w:rFonts w:ascii="Times New Roman" w:eastAsia="Times New Roman" w:hAnsi="Times New Roman" w:cs="Times New Roman"/>
                <w:b/>
                <w:kern w:val="2"/>
              </w:rPr>
            </w:pPr>
          </w:p>
        </w:tc>
      </w:tr>
      <w:tr w:rsidR="001B2799" w14:paraId="175581B7" w14:textId="77777777" w:rsidTr="001B2799">
        <w:tc>
          <w:tcPr>
            <w:tcW w:w="677" w:type="pct"/>
            <w:tcBorders>
              <w:top w:val="single" w:sz="6" w:space="0" w:color="000000"/>
              <w:left w:val="single" w:sz="6" w:space="0" w:color="000000"/>
              <w:bottom w:val="single" w:sz="6" w:space="0" w:color="000000"/>
              <w:right w:val="single" w:sz="6" w:space="0" w:color="000000"/>
            </w:tcBorders>
            <w:hideMark/>
          </w:tcPr>
          <w:p w14:paraId="5402CAF3" w14:textId="77777777" w:rsidR="001B2799" w:rsidRPr="008173CE" w:rsidRDefault="001B2799">
            <w:pPr>
              <w:spacing w:after="0"/>
              <w:jc w:val="center"/>
              <w:rPr>
                <w:rFonts w:ascii="Times New Roman" w:hAnsi="Times New Roman" w:cs="Times New Roman"/>
                <w:kern w:val="2"/>
              </w:rPr>
            </w:pPr>
            <w:r w:rsidRPr="008173CE">
              <w:rPr>
                <w:rFonts w:ascii="Times New Roman" w:hAnsi="Times New Roman" w:cs="Times New Roman"/>
                <w:kern w:val="2"/>
              </w:rPr>
              <w:t>1</w:t>
            </w:r>
          </w:p>
        </w:tc>
        <w:tc>
          <w:tcPr>
            <w:tcW w:w="1198" w:type="pct"/>
            <w:tcBorders>
              <w:top w:val="single" w:sz="6" w:space="0" w:color="000000"/>
              <w:left w:val="single" w:sz="6" w:space="0" w:color="000000"/>
              <w:bottom w:val="single" w:sz="6" w:space="0" w:color="000000"/>
              <w:right w:val="single" w:sz="6" w:space="0" w:color="000000"/>
            </w:tcBorders>
            <w:hideMark/>
          </w:tcPr>
          <w:p w14:paraId="0A30A166" w14:textId="77777777" w:rsidR="001B2799" w:rsidRPr="008173CE" w:rsidRDefault="001B2799">
            <w:pPr>
              <w:spacing w:after="0"/>
              <w:jc w:val="center"/>
              <w:rPr>
                <w:rFonts w:ascii="Times New Roman" w:hAnsi="Times New Roman" w:cs="Times New Roman"/>
                <w:kern w:val="2"/>
              </w:rPr>
            </w:pPr>
            <w:r w:rsidRPr="008173CE">
              <w:rPr>
                <w:rFonts w:ascii="Times New Roman" w:hAnsi="Times New Roman" w:cs="Times New Roman"/>
                <w:kern w:val="2"/>
              </w:rPr>
              <w:t>2</w:t>
            </w:r>
          </w:p>
        </w:tc>
        <w:tc>
          <w:tcPr>
            <w:tcW w:w="569" w:type="pct"/>
            <w:tcBorders>
              <w:top w:val="single" w:sz="6" w:space="0" w:color="000000"/>
              <w:left w:val="single" w:sz="6" w:space="0" w:color="000000"/>
              <w:bottom w:val="single" w:sz="6" w:space="0" w:color="000000"/>
              <w:right w:val="single" w:sz="6" w:space="0" w:color="000000"/>
            </w:tcBorders>
            <w:hideMark/>
          </w:tcPr>
          <w:p w14:paraId="06AC86B9" w14:textId="77777777" w:rsidR="001B2799" w:rsidRPr="008173CE" w:rsidRDefault="001B2799">
            <w:pPr>
              <w:pStyle w:val="a7"/>
              <w:widowControl w:val="0"/>
              <w:spacing w:before="0" w:after="0" w:line="256" w:lineRule="auto"/>
              <w:jc w:val="center"/>
              <w:rPr>
                <w:kern w:val="2"/>
                <w:sz w:val="22"/>
                <w:szCs w:val="22"/>
              </w:rPr>
            </w:pPr>
            <w:r w:rsidRPr="008173CE">
              <w:rPr>
                <w:kern w:val="2"/>
                <w:sz w:val="22"/>
                <w:szCs w:val="22"/>
              </w:rPr>
              <w:t>3</w:t>
            </w:r>
          </w:p>
        </w:tc>
        <w:tc>
          <w:tcPr>
            <w:tcW w:w="306" w:type="pct"/>
            <w:tcBorders>
              <w:top w:val="single" w:sz="6" w:space="0" w:color="000000"/>
              <w:left w:val="single" w:sz="6" w:space="0" w:color="000000"/>
              <w:bottom w:val="single" w:sz="6" w:space="0" w:color="000000"/>
              <w:right w:val="single" w:sz="6" w:space="0" w:color="000000"/>
            </w:tcBorders>
            <w:hideMark/>
          </w:tcPr>
          <w:p w14:paraId="23B91152" w14:textId="77777777" w:rsidR="001B2799" w:rsidRPr="008173CE" w:rsidRDefault="001B2799">
            <w:pPr>
              <w:pStyle w:val="a7"/>
              <w:widowControl w:val="0"/>
              <w:spacing w:before="0" w:after="0" w:line="256" w:lineRule="auto"/>
              <w:jc w:val="center"/>
              <w:rPr>
                <w:kern w:val="2"/>
                <w:sz w:val="22"/>
                <w:szCs w:val="22"/>
              </w:rPr>
            </w:pPr>
            <w:r w:rsidRPr="008173CE">
              <w:rPr>
                <w:kern w:val="2"/>
                <w:sz w:val="22"/>
                <w:szCs w:val="22"/>
              </w:rPr>
              <w:t>4</w:t>
            </w:r>
          </w:p>
        </w:tc>
        <w:tc>
          <w:tcPr>
            <w:tcW w:w="561" w:type="pct"/>
            <w:tcBorders>
              <w:top w:val="single" w:sz="6" w:space="0" w:color="000000"/>
              <w:left w:val="single" w:sz="6" w:space="0" w:color="000000"/>
              <w:bottom w:val="single" w:sz="6" w:space="0" w:color="000000"/>
              <w:right w:val="single" w:sz="6" w:space="0" w:color="000000"/>
            </w:tcBorders>
            <w:hideMark/>
          </w:tcPr>
          <w:p w14:paraId="0DDA2D6A" w14:textId="77777777" w:rsidR="001B2799" w:rsidRPr="008173CE" w:rsidRDefault="001B2799">
            <w:pPr>
              <w:pStyle w:val="a7"/>
              <w:widowControl w:val="0"/>
              <w:spacing w:before="0" w:after="0" w:line="256" w:lineRule="auto"/>
              <w:jc w:val="center"/>
              <w:rPr>
                <w:kern w:val="2"/>
                <w:sz w:val="22"/>
                <w:szCs w:val="22"/>
              </w:rPr>
            </w:pPr>
            <w:r w:rsidRPr="008173CE">
              <w:rPr>
                <w:kern w:val="2"/>
                <w:sz w:val="22"/>
                <w:szCs w:val="22"/>
              </w:rPr>
              <w:t>5</w:t>
            </w:r>
          </w:p>
        </w:tc>
        <w:tc>
          <w:tcPr>
            <w:tcW w:w="622" w:type="pct"/>
            <w:tcBorders>
              <w:top w:val="single" w:sz="6" w:space="0" w:color="000000"/>
              <w:left w:val="single" w:sz="6" w:space="0" w:color="000000"/>
              <w:bottom w:val="single" w:sz="6" w:space="0" w:color="000000"/>
              <w:right w:val="single" w:sz="6" w:space="0" w:color="000000"/>
            </w:tcBorders>
            <w:hideMark/>
          </w:tcPr>
          <w:p w14:paraId="060CFEF2" w14:textId="77777777" w:rsidR="001B2799" w:rsidRPr="008173CE" w:rsidRDefault="001B2799">
            <w:pPr>
              <w:pStyle w:val="a7"/>
              <w:widowControl w:val="0"/>
              <w:spacing w:before="0" w:after="0" w:line="256" w:lineRule="auto"/>
              <w:jc w:val="center"/>
              <w:rPr>
                <w:kern w:val="2"/>
                <w:sz w:val="22"/>
                <w:szCs w:val="22"/>
              </w:rPr>
            </w:pPr>
            <w:r w:rsidRPr="008173CE">
              <w:rPr>
                <w:kern w:val="2"/>
                <w:sz w:val="22"/>
                <w:szCs w:val="22"/>
              </w:rPr>
              <w:t>6</w:t>
            </w:r>
          </w:p>
        </w:tc>
        <w:tc>
          <w:tcPr>
            <w:tcW w:w="523" w:type="pct"/>
            <w:gridSpan w:val="2"/>
            <w:tcBorders>
              <w:top w:val="single" w:sz="6" w:space="0" w:color="000000"/>
              <w:left w:val="single" w:sz="6" w:space="0" w:color="000000"/>
              <w:bottom w:val="single" w:sz="6" w:space="0" w:color="000000"/>
              <w:right w:val="single" w:sz="6" w:space="0" w:color="000000"/>
            </w:tcBorders>
            <w:hideMark/>
          </w:tcPr>
          <w:p w14:paraId="3B9D4FAC" w14:textId="77777777" w:rsidR="001B2799" w:rsidRPr="008173CE" w:rsidRDefault="001B2799">
            <w:pPr>
              <w:pStyle w:val="24"/>
              <w:widowControl w:val="0"/>
              <w:spacing w:line="256" w:lineRule="auto"/>
              <w:ind w:left="0" w:firstLine="0"/>
              <w:jc w:val="center"/>
              <w:rPr>
                <w:kern w:val="2"/>
                <w:sz w:val="22"/>
                <w:szCs w:val="22"/>
              </w:rPr>
            </w:pPr>
            <w:r w:rsidRPr="008173CE">
              <w:rPr>
                <w:kern w:val="2"/>
                <w:sz w:val="22"/>
                <w:szCs w:val="22"/>
              </w:rPr>
              <w:t>7</w:t>
            </w:r>
          </w:p>
        </w:tc>
        <w:tc>
          <w:tcPr>
            <w:tcW w:w="544" w:type="pct"/>
            <w:tcBorders>
              <w:top w:val="single" w:sz="6" w:space="0" w:color="000000"/>
              <w:left w:val="single" w:sz="6" w:space="0" w:color="000000"/>
              <w:bottom w:val="single" w:sz="6" w:space="0" w:color="000000"/>
              <w:right w:val="single" w:sz="6" w:space="0" w:color="000000"/>
            </w:tcBorders>
            <w:hideMark/>
          </w:tcPr>
          <w:p w14:paraId="1D065772" w14:textId="77777777" w:rsidR="001B2799" w:rsidRPr="008173CE" w:rsidRDefault="001B2799">
            <w:pPr>
              <w:pStyle w:val="24"/>
              <w:widowControl w:val="0"/>
              <w:spacing w:line="256" w:lineRule="auto"/>
              <w:ind w:left="0" w:firstLine="0"/>
              <w:jc w:val="center"/>
              <w:rPr>
                <w:iCs/>
                <w:kern w:val="2"/>
                <w:sz w:val="22"/>
                <w:szCs w:val="22"/>
              </w:rPr>
            </w:pPr>
            <w:r w:rsidRPr="008173CE">
              <w:rPr>
                <w:iCs/>
                <w:kern w:val="2"/>
                <w:sz w:val="22"/>
                <w:szCs w:val="22"/>
              </w:rPr>
              <w:t>8</w:t>
            </w:r>
          </w:p>
        </w:tc>
      </w:tr>
      <w:tr w:rsidR="001B2799" w14:paraId="7FA36037" w14:textId="77777777" w:rsidTr="001B2799">
        <w:tc>
          <w:tcPr>
            <w:tcW w:w="677" w:type="pct"/>
            <w:tcBorders>
              <w:top w:val="single" w:sz="6" w:space="0" w:color="000000"/>
              <w:left w:val="single" w:sz="6" w:space="0" w:color="000000"/>
              <w:bottom w:val="single" w:sz="6" w:space="0" w:color="000000"/>
              <w:right w:val="single" w:sz="6" w:space="0" w:color="000000"/>
            </w:tcBorders>
          </w:tcPr>
          <w:p w14:paraId="465E0007" w14:textId="77777777" w:rsidR="001B2799" w:rsidRPr="008173CE" w:rsidRDefault="001B2799">
            <w:pPr>
              <w:spacing w:after="0"/>
              <w:rPr>
                <w:rFonts w:ascii="Times New Roman" w:hAnsi="Times New Roman" w:cs="Times New Roman"/>
                <w:kern w:val="2"/>
              </w:rPr>
            </w:pPr>
          </w:p>
        </w:tc>
        <w:tc>
          <w:tcPr>
            <w:tcW w:w="1198" w:type="pct"/>
            <w:tcBorders>
              <w:top w:val="single" w:sz="6" w:space="0" w:color="000000"/>
              <w:left w:val="single" w:sz="6" w:space="0" w:color="000000"/>
              <w:bottom w:val="single" w:sz="6" w:space="0" w:color="000000"/>
              <w:right w:val="single" w:sz="6" w:space="0" w:color="000000"/>
            </w:tcBorders>
            <w:hideMark/>
          </w:tcPr>
          <w:p w14:paraId="1F33EF60" w14:textId="4953E820" w:rsidR="001B2799" w:rsidRPr="008173CE" w:rsidRDefault="001B2799" w:rsidP="003D30B2">
            <w:pPr>
              <w:spacing w:after="0"/>
              <w:rPr>
                <w:rFonts w:ascii="Times New Roman" w:hAnsi="Times New Roman" w:cs="Times New Roman"/>
                <w:kern w:val="2"/>
              </w:rPr>
            </w:pPr>
            <w:r w:rsidRPr="008173CE">
              <w:rPr>
                <w:rFonts w:ascii="Times New Roman" w:hAnsi="Times New Roman" w:cs="Times New Roman"/>
                <w:kern w:val="2"/>
              </w:rPr>
              <w:t xml:space="preserve">ПМ.01 </w:t>
            </w:r>
            <w:r w:rsidR="00264629">
              <w:rPr>
                <w:rFonts w:ascii="Times New Roman" w:hAnsi="Times New Roman" w:cs="Times New Roman"/>
                <w:kern w:val="2"/>
              </w:rPr>
              <w:t xml:space="preserve">Озеленение </w:t>
            </w:r>
            <w:r w:rsidR="003D30B2">
              <w:rPr>
                <w:rFonts w:ascii="Times New Roman" w:hAnsi="Times New Roman" w:cs="Times New Roman"/>
                <w:kern w:val="2"/>
              </w:rPr>
              <w:t>и благоустройство территорий</w:t>
            </w:r>
          </w:p>
        </w:tc>
        <w:tc>
          <w:tcPr>
            <w:tcW w:w="569" w:type="pct"/>
            <w:tcBorders>
              <w:top w:val="single" w:sz="6" w:space="0" w:color="000000"/>
              <w:left w:val="single" w:sz="6" w:space="0" w:color="000000"/>
              <w:bottom w:val="single" w:sz="6" w:space="0" w:color="000000"/>
              <w:right w:val="single" w:sz="6" w:space="0" w:color="000000"/>
            </w:tcBorders>
            <w:hideMark/>
          </w:tcPr>
          <w:p w14:paraId="2672FFC2" w14:textId="6A1ED08F" w:rsidR="001B2799" w:rsidRPr="008173CE" w:rsidRDefault="003D30B2">
            <w:pPr>
              <w:pStyle w:val="a7"/>
              <w:widowControl w:val="0"/>
              <w:spacing w:before="0" w:after="0" w:line="256" w:lineRule="auto"/>
              <w:jc w:val="center"/>
              <w:rPr>
                <w:kern w:val="2"/>
                <w:sz w:val="22"/>
                <w:szCs w:val="22"/>
              </w:rPr>
            </w:pPr>
            <w:r>
              <w:rPr>
                <w:kern w:val="2"/>
                <w:sz w:val="22"/>
                <w:szCs w:val="22"/>
              </w:rPr>
              <w:t>1699</w:t>
            </w:r>
          </w:p>
        </w:tc>
        <w:tc>
          <w:tcPr>
            <w:tcW w:w="306" w:type="pct"/>
            <w:tcBorders>
              <w:top w:val="single" w:sz="6" w:space="0" w:color="000000"/>
              <w:left w:val="single" w:sz="6" w:space="0" w:color="000000"/>
              <w:bottom w:val="single" w:sz="6" w:space="0" w:color="000000"/>
              <w:right w:val="single" w:sz="6" w:space="0" w:color="000000"/>
            </w:tcBorders>
            <w:hideMark/>
          </w:tcPr>
          <w:p w14:paraId="24CA6CB3" w14:textId="55ED9B3B" w:rsidR="001B2799" w:rsidRPr="008173CE" w:rsidRDefault="003D30B2">
            <w:pPr>
              <w:pStyle w:val="a7"/>
              <w:widowControl w:val="0"/>
              <w:spacing w:before="0" w:after="0" w:line="256" w:lineRule="auto"/>
              <w:jc w:val="center"/>
              <w:rPr>
                <w:kern w:val="2"/>
                <w:sz w:val="22"/>
                <w:szCs w:val="22"/>
              </w:rPr>
            </w:pPr>
            <w:r>
              <w:rPr>
                <w:kern w:val="2"/>
                <w:sz w:val="22"/>
                <w:szCs w:val="22"/>
              </w:rPr>
              <w:t>115</w:t>
            </w:r>
          </w:p>
        </w:tc>
        <w:tc>
          <w:tcPr>
            <w:tcW w:w="561" w:type="pct"/>
            <w:tcBorders>
              <w:top w:val="single" w:sz="6" w:space="0" w:color="000000"/>
              <w:left w:val="single" w:sz="6" w:space="0" w:color="000000"/>
              <w:bottom w:val="single" w:sz="6" w:space="0" w:color="000000"/>
              <w:right w:val="single" w:sz="6" w:space="0" w:color="000000"/>
            </w:tcBorders>
            <w:hideMark/>
          </w:tcPr>
          <w:p w14:paraId="04B8E3DA" w14:textId="15FE6D17" w:rsidR="001B2799" w:rsidRPr="008173CE" w:rsidRDefault="003D30B2">
            <w:pPr>
              <w:pStyle w:val="a7"/>
              <w:widowControl w:val="0"/>
              <w:spacing w:before="0" w:after="0" w:line="256" w:lineRule="auto"/>
              <w:jc w:val="center"/>
              <w:rPr>
                <w:kern w:val="2"/>
                <w:sz w:val="22"/>
                <w:szCs w:val="22"/>
              </w:rPr>
            </w:pPr>
            <w:r>
              <w:rPr>
                <w:kern w:val="2"/>
                <w:sz w:val="22"/>
                <w:szCs w:val="22"/>
              </w:rPr>
              <w:t>144</w:t>
            </w:r>
          </w:p>
        </w:tc>
        <w:tc>
          <w:tcPr>
            <w:tcW w:w="622" w:type="pct"/>
            <w:tcBorders>
              <w:top w:val="single" w:sz="6" w:space="0" w:color="000000"/>
              <w:left w:val="single" w:sz="6" w:space="0" w:color="000000"/>
              <w:bottom w:val="single" w:sz="6" w:space="0" w:color="000000"/>
              <w:right w:val="single" w:sz="6" w:space="0" w:color="000000"/>
            </w:tcBorders>
            <w:hideMark/>
          </w:tcPr>
          <w:p w14:paraId="4409C6FC" w14:textId="6A124973" w:rsidR="001B2799" w:rsidRPr="008173CE" w:rsidRDefault="003D30B2">
            <w:pPr>
              <w:pStyle w:val="a7"/>
              <w:widowControl w:val="0"/>
              <w:spacing w:before="0" w:after="0" w:line="256" w:lineRule="auto"/>
              <w:jc w:val="center"/>
              <w:rPr>
                <w:kern w:val="2"/>
                <w:sz w:val="22"/>
                <w:szCs w:val="22"/>
              </w:rPr>
            </w:pPr>
            <w:r>
              <w:rPr>
                <w:kern w:val="2"/>
                <w:sz w:val="22"/>
                <w:szCs w:val="22"/>
              </w:rPr>
              <w:t>6</w:t>
            </w:r>
          </w:p>
        </w:tc>
        <w:tc>
          <w:tcPr>
            <w:tcW w:w="523" w:type="pct"/>
            <w:gridSpan w:val="2"/>
            <w:tcBorders>
              <w:top w:val="single" w:sz="6" w:space="0" w:color="000000"/>
              <w:left w:val="single" w:sz="6" w:space="0" w:color="000000"/>
              <w:bottom w:val="single" w:sz="6" w:space="0" w:color="000000"/>
              <w:right w:val="single" w:sz="6" w:space="0" w:color="000000"/>
            </w:tcBorders>
            <w:hideMark/>
          </w:tcPr>
          <w:p w14:paraId="46239281" w14:textId="77777777" w:rsidR="001B2799" w:rsidRPr="003D30B2" w:rsidRDefault="001B2799">
            <w:pPr>
              <w:pStyle w:val="24"/>
              <w:widowControl w:val="0"/>
              <w:spacing w:line="256" w:lineRule="auto"/>
              <w:ind w:left="0" w:firstLine="0"/>
              <w:jc w:val="center"/>
              <w:rPr>
                <w:kern w:val="2"/>
                <w:sz w:val="22"/>
                <w:szCs w:val="22"/>
              </w:rPr>
            </w:pPr>
            <w:r w:rsidRPr="003D30B2">
              <w:rPr>
                <w:kern w:val="2"/>
                <w:sz w:val="22"/>
                <w:szCs w:val="22"/>
              </w:rPr>
              <w:t>Э(к)</w:t>
            </w:r>
          </w:p>
        </w:tc>
        <w:tc>
          <w:tcPr>
            <w:tcW w:w="544" w:type="pct"/>
            <w:tcBorders>
              <w:top w:val="single" w:sz="6" w:space="0" w:color="000000"/>
              <w:left w:val="single" w:sz="6" w:space="0" w:color="000000"/>
              <w:bottom w:val="single" w:sz="6" w:space="0" w:color="000000"/>
              <w:right w:val="single" w:sz="6" w:space="0" w:color="000000"/>
            </w:tcBorders>
          </w:tcPr>
          <w:p w14:paraId="5DB83A59" w14:textId="77777777" w:rsidR="001B2799" w:rsidRPr="008173CE" w:rsidRDefault="001B2799">
            <w:pPr>
              <w:pStyle w:val="24"/>
              <w:widowControl w:val="0"/>
              <w:spacing w:line="256" w:lineRule="auto"/>
              <w:ind w:left="0" w:firstLine="0"/>
              <w:jc w:val="center"/>
              <w:rPr>
                <w:iCs/>
                <w:kern w:val="2"/>
                <w:sz w:val="22"/>
                <w:szCs w:val="22"/>
              </w:rPr>
            </w:pPr>
          </w:p>
        </w:tc>
      </w:tr>
      <w:tr w:rsidR="001B2799" w14:paraId="6AFA7C3D" w14:textId="77777777" w:rsidTr="001B2799">
        <w:tc>
          <w:tcPr>
            <w:tcW w:w="677" w:type="pct"/>
            <w:tcBorders>
              <w:top w:val="single" w:sz="6" w:space="0" w:color="000000"/>
              <w:left w:val="single" w:sz="6" w:space="0" w:color="000000"/>
              <w:bottom w:val="single" w:sz="6" w:space="0" w:color="000000"/>
              <w:right w:val="single" w:sz="6" w:space="0" w:color="000000"/>
            </w:tcBorders>
          </w:tcPr>
          <w:p w14:paraId="39AF0FCC" w14:textId="77777777" w:rsidR="001B2799" w:rsidRPr="008173CE" w:rsidRDefault="001B2799">
            <w:pPr>
              <w:spacing w:after="0"/>
              <w:rPr>
                <w:rFonts w:ascii="Times New Roman" w:hAnsi="Times New Roman" w:cs="Times New Roman"/>
                <w:b/>
                <w:kern w:val="2"/>
              </w:rPr>
            </w:pPr>
          </w:p>
          <w:p w14:paraId="0BFDDBA8" w14:textId="388F9833" w:rsidR="001B2799" w:rsidRPr="008173CE" w:rsidRDefault="001B2799">
            <w:pPr>
              <w:spacing w:after="0"/>
              <w:jc w:val="center"/>
              <w:rPr>
                <w:rFonts w:ascii="Times New Roman" w:hAnsi="Times New Roman" w:cs="Times New Roman"/>
                <w:b/>
                <w:kern w:val="2"/>
              </w:rPr>
            </w:pPr>
            <w:r w:rsidRPr="008173CE">
              <w:rPr>
                <w:rFonts w:ascii="Times New Roman" w:hAnsi="Times New Roman" w:cs="Times New Roman"/>
                <w:b/>
                <w:kern w:val="2"/>
              </w:rPr>
              <w:t>ОК 1-</w:t>
            </w:r>
            <w:r w:rsidR="001524AB">
              <w:rPr>
                <w:rFonts w:ascii="Times New Roman" w:hAnsi="Times New Roman" w:cs="Times New Roman"/>
                <w:b/>
                <w:kern w:val="2"/>
              </w:rPr>
              <w:t>9</w:t>
            </w:r>
          </w:p>
          <w:p w14:paraId="24E067A4" w14:textId="77777777" w:rsidR="001B2799" w:rsidRPr="008173CE" w:rsidRDefault="001B2799">
            <w:pPr>
              <w:spacing w:after="0"/>
              <w:jc w:val="center"/>
              <w:rPr>
                <w:rFonts w:ascii="Times New Roman" w:hAnsi="Times New Roman" w:cs="Times New Roman"/>
                <w:b/>
                <w:kern w:val="2"/>
              </w:rPr>
            </w:pPr>
            <w:hyperlink r:id="rId14" w:anchor="5211" w:history="1">
              <w:r w:rsidRPr="008173CE">
                <w:rPr>
                  <w:rStyle w:val="a9"/>
                  <w:rFonts w:ascii="Times New Roman" w:eastAsia="Times New Roman" w:hAnsi="Times New Roman" w:cs="Times New Roman"/>
                  <w:b/>
                  <w:kern w:val="2"/>
                </w:rPr>
                <w:t>ПК 1.1 - 1.5</w:t>
              </w:r>
            </w:hyperlink>
          </w:p>
        </w:tc>
        <w:tc>
          <w:tcPr>
            <w:tcW w:w="1198" w:type="pct"/>
            <w:tcBorders>
              <w:top w:val="single" w:sz="6" w:space="0" w:color="000000"/>
              <w:left w:val="single" w:sz="6" w:space="0" w:color="000000"/>
              <w:bottom w:val="single" w:sz="6" w:space="0" w:color="000000"/>
              <w:right w:val="single" w:sz="6" w:space="0" w:color="000000"/>
            </w:tcBorders>
            <w:hideMark/>
          </w:tcPr>
          <w:p w14:paraId="4FF4CD7A" w14:textId="17690EF6" w:rsidR="001B2799" w:rsidRPr="008173CE" w:rsidRDefault="001B2799">
            <w:pPr>
              <w:spacing w:after="0"/>
              <w:rPr>
                <w:rFonts w:ascii="Times New Roman" w:hAnsi="Times New Roman" w:cs="Times New Roman"/>
                <w:b/>
                <w:kern w:val="2"/>
              </w:rPr>
            </w:pPr>
            <w:r w:rsidRPr="008173CE">
              <w:rPr>
                <w:rFonts w:ascii="Times New Roman" w:hAnsi="Times New Roman" w:cs="Times New Roman"/>
                <w:b/>
                <w:kern w:val="2"/>
              </w:rPr>
              <w:t xml:space="preserve">МДК.01.01. Технология выращивания </w:t>
            </w:r>
            <w:r w:rsidRPr="008173CE">
              <w:rPr>
                <w:rFonts w:ascii="Times New Roman" w:hAnsi="Times New Roman" w:cs="Times New Roman"/>
                <w:b/>
                <w:bCs/>
                <w:kern w:val="2"/>
              </w:rPr>
              <w:t xml:space="preserve">цветочно-декоративных культур </w:t>
            </w:r>
          </w:p>
        </w:tc>
        <w:tc>
          <w:tcPr>
            <w:tcW w:w="569" w:type="pct"/>
            <w:tcBorders>
              <w:top w:val="single" w:sz="6" w:space="0" w:color="000000"/>
              <w:left w:val="single" w:sz="6" w:space="0" w:color="000000"/>
              <w:bottom w:val="single" w:sz="6" w:space="0" w:color="000000"/>
              <w:right w:val="single" w:sz="6" w:space="0" w:color="000000"/>
            </w:tcBorders>
          </w:tcPr>
          <w:p w14:paraId="7D7BA56C" w14:textId="77777777" w:rsidR="001B2799" w:rsidRPr="008173CE" w:rsidRDefault="001B2799">
            <w:pPr>
              <w:pStyle w:val="24"/>
              <w:widowControl w:val="0"/>
              <w:spacing w:line="256" w:lineRule="auto"/>
              <w:ind w:left="0" w:firstLine="0"/>
              <w:jc w:val="center"/>
              <w:rPr>
                <w:b/>
                <w:kern w:val="2"/>
                <w:sz w:val="22"/>
                <w:szCs w:val="22"/>
              </w:rPr>
            </w:pPr>
          </w:p>
          <w:p w14:paraId="0B8613DA" w14:textId="09A3D77A" w:rsidR="001B2799" w:rsidRPr="003D30B2" w:rsidRDefault="003D30B2">
            <w:pPr>
              <w:pStyle w:val="24"/>
              <w:widowControl w:val="0"/>
              <w:spacing w:line="256" w:lineRule="auto"/>
              <w:ind w:left="0" w:firstLine="0"/>
              <w:jc w:val="center"/>
              <w:rPr>
                <w:b/>
                <w:kern w:val="2"/>
                <w:sz w:val="22"/>
                <w:szCs w:val="22"/>
              </w:rPr>
            </w:pPr>
            <w:r>
              <w:rPr>
                <w:b/>
                <w:kern w:val="2"/>
                <w:sz w:val="22"/>
                <w:szCs w:val="22"/>
              </w:rPr>
              <w:t>70</w:t>
            </w:r>
          </w:p>
        </w:tc>
        <w:tc>
          <w:tcPr>
            <w:tcW w:w="306" w:type="pct"/>
            <w:tcBorders>
              <w:top w:val="single" w:sz="6" w:space="0" w:color="000000"/>
              <w:left w:val="single" w:sz="6" w:space="0" w:color="000000"/>
              <w:bottom w:val="single" w:sz="6" w:space="0" w:color="000000"/>
              <w:right w:val="single" w:sz="6" w:space="0" w:color="000000"/>
            </w:tcBorders>
          </w:tcPr>
          <w:p w14:paraId="31B4502A" w14:textId="77777777" w:rsidR="001B2799" w:rsidRPr="008173CE" w:rsidRDefault="001B2799">
            <w:pPr>
              <w:pStyle w:val="24"/>
              <w:widowControl w:val="0"/>
              <w:spacing w:line="256" w:lineRule="auto"/>
              <w:ind w:left="0" w:firstLine="0"/>
              <w:jc w:val="center"/>
              <w:rPr>
                <w:b/>
                <w:kern w:val="2"/>
                <w:sz w:val="22"/>
                <w:szCs w:val="22"/>
              </w:rPr>
            </w:pPr>
          </w:p>
          <w:p w14:paraId="6D74170C" w14:textId="58D9DEB2" w:rsidR="001B2799" w:rsidRPr="003D30B2" w:rsidRDefault="003D30B2">
            <w:pPr>
              <w:pStyle w:val="24"/>
              <w:widowControl w:val="0"/>
              <w:spacing w:line="256" w:lineRule="auto"/>
              <w:ind w:left="0" w:firstLine="0"/>
              <w:jc w:val="center"/>
              <w:rPr>
                <w:b/>
                <w:kern w:val="2"/>
                <w:sz w:val="22"/>
                <w:szCs w:val="22"/>
              </w:rPr>
            </w:pPr>
            <w:r>
              <w:rPr>
                <w:b/>
                <w:kern w:val="2"/>
                <w:sz w:val="22"/>
                <w:szCs w:val="22"/>
              </w:rPr>
              <w:t>30</w:t>
            </w:r>
          </w:p>
        </w:tc>
        <w:tc>
          <w:tcPr>
            <w:tcW w:w="561" w:type="pct"/>
            <w:tcBorders>
              <w:top w:val="single" w:sz="6" w:space="0" w:color="000000"/>
              <w:left w:val="single" w:sz="6" w:space="0" w:color="000000"/>
              <w:bottom w:val="single" w:sz="6" w:space="0" w:color="000000"/>
              <w:right w:val="single" w:sz="4" w:space="0" w:color="auto"/>
            </w:tcBorders>
          </w:tcPr>
          <w:p w14:paraId="19A5259E" w14:textId="77777777" w:rsidR="001B2799" w:rsidRPr="008173CE" w:rsidRDefault="001B2799">
            <w:pPr>
              <w:pStyle w:val="24"/>
              <w:widowControl w:val="0"/>
              <w:spacing w:line="256" w:lineRule="auto"/>
              <w:ind w:left="0" w:firstLine="0"/>
              <w:jc w:val="center"/>
              <w:rPr>
                <w:kern w:val="2"/>
                <w:sz w:val="22"/>
                <w:szCs w:val="22"/>
              </w:rPr>
            </w:pPr>
          </w:p>
          <w:p w14:paraId="6FA0D46B" w14:textId="29DD3A79" w:rsidR="001B2799" w:rsidRPr="003D30B2" w:rsidRDefault="003D30B2">
            <w:pPr>
              <w:pStyle w:val="24"/>
              <w:widowControl w:val="0"/>
              <w:spacing w:line="256" w:lineRule="auto"/>
              <w:ind w:left="0" w:firstLine="0"/>
              <w:jc w:val="center"/>
              <w:rPr>
                <w:b/>
                <w:bCs/>
                <w:kern w:val="2"/>
                <w:sz w:val="22"/>
                <w:szCs w:val="22"/>
              </w:rPr>
            </w:pPr>
            <w:r>
              <w:rPr>
                <w:b/>
                <w:bCs/>
                <w:kern w:val="2"/>
                <w:sz w:val="22"/>
                <w:szCs w:val="22"/>
              </w:rPr>
              <w:t>40</w:t>
            </w:r>
          </w:p>
        </w:tc>
        <w:tc>
          <w:tcPr>
            <w:tcW w:w="622" w:type="pct"/>
            <w:tcBorders>
              <w:top w:val="single" w:sz="6" w:space="0" w:color="000000"/>
              <w:left w:val="single" w:sz="4" w:space="0" w:color="auto"/>
              <w:bottom w:val="single" w:sz="6" w:space="0" w:color="000000"/>
              <w:right w:val="single" w:sz="6" w:space="0" w:color="000000"/>
            </w:tcBorders>
          </w:tcPr>
          <w:p w14:paraId="08020BA7" w14:textId="77777777" w:rsidR="001B2799" w:rsidRPr="008173CE" w:rsidRDefault="001B2799">
            <w:pPr>
              <w:pStyle w:val="24"/>
              <w:widowControl w:val="0"/>
              <w:spacing w:line="256" w:lineRule="auto"/>
              <w:ind w:left="0" w:firstLine="0"/>
              <w:jc w:val="center"/>
              <w:rPr>
                <w:b/>
                <w:kern w:val="2"/>
                <w:sz w:val="22"/>
                <w:szCs w:val="22"/>
              </w:rPr>
            </w:pPr>
          </w:p>
          <w:p w14:paraId="5185C608" w14:textId="4F7F8F94" w:rsidR="001B2799" w:rsidRPr="003D30B2" w:rsidRDefault="003D30B2">
            <w:pPr>
              <w:pStyle w:val="24"/>
              <w:widowControl w:val="0"/>
              <w:spacing w:line="256" w:lineRule="auto"/>
              <w:ind w:left="0" w:firstLine="0"/>
              <w:jc w:val="center"/>
              <w:rPr>
                <w:b/>
                <w:kern w:val="2"/>
                <w:sz w:val="22"/>
                <w:szCs w:val="22"/>
              </w:rPr>
            </w:pPr>
            <w:r>
              <w:rPr>
                <w:b/>
                <w:kern w:val="2"/>
                <w:sz w:val="22"/>
                <w:szCs w:val="22"/>
              </w:rPr>
              <w:t>2</w:t>
            </w:r>
          </w:p>
        </w:tc>
        <w:tc>
          <w:tcPr>
            <w:tcW w:w="523" w:type="pct"/>
            <w:gridSpan w:val="2"/>
            <w:tcBorders>
              <w:top w:val="single" w:sz="6" w:space="0" w:color="000000"/>
              <w:left w:val="single" w:sz="6" w:space="0" w:color="000000"/>
              <w:bottom w:val="single" w:sz="6" w:space="0" w:color="000000"/>
              <w:right w:val="single" w:sz="6" w:space="0" w:color="000000"/>
            </w:tcBorders>
          </w:tcPr>
          <w:p w14:paraId="5224EEC9" w14:textId="6DE96EC8" w:rsidR="001B2799" w:rsidRDefault="003D30B2" w:rsidP="003D30B2">
            <w:pPr>
              <w:pStyle w:val="a7"/>
              <w:widowControl w:val="0"/>
              <w:spacing w:before="0" w:after="0" w:line="256" w:lineRule="auto"/>
              <w:jc w:val="center"/>
              <w:rPr>
                <w:b/>
                <w:bCs/>
                <w:kern w:val="2"/>
                <w:sz w:val="22"/>
                <w:szCs w:val="22"/>
              </w:rPr>
            </w:pPr>
            <w:r>
              <w:rPr>
                <w:b/>
                <w:bCs/>
                <w:kern w:val="2"/>
                <w:sz w:val="22"/>
                <w:szCs w:val="22"/>
              </w:rPr>
              <w:t>Э</w:t>
            </w:r>
          </w:p>
          <w:p w14:paraId="046D611F" w14:textId="75A43B51" w:rsidR="003D30B2" w:rsidRPr="008173CE" w:rsidRDefault="003D30B2" w:rsidP="003D30B2">
            <w:pPr>
              <w:pStyle w:val="a7"/>
              <w:widowControl w:val="0"/>
              <w:spacing w:before="0" w:after="0" w:line="256" w:lineRule="auto"/>
              <w:rPr>
                <w:b/>
                <w:bCs/>
                <w:kern w:val="2"/>
                <w:sz w:val="22"/>
                <w:szCs w:val="22"/>
              </w:rPr>
            </w:pPr>
          </w:p>
        </w:tc>
        <w:tc>
          <w:tcPr>
            <w:tcW w:w="544" w:type="pct"/>
            <w:tcBorders>
              <w:top w:val="single" w:sz="6" w:space="0" w:color="000000"/>
              <w:left w:val="single" w:sz="6" w:space="0" w:color="000000"/>
              <w:bottom w:val="single" w:sz="6" w:space="0" w:color="000000"/>
              <w:right w:val="single" w:sz="6" w:space="0" w:color="000000"/>
            </w:tcBorders>
          </w:tcPr>
          <w:p w14:paraId="7333A432" w14:textId="77777777" w:rsidR="001B2799" w:rsidRPr="008173CE" w:rsidRDefault="001B2799">
            <w:pPr>
              <w:pStyle w:val="24"/>
              <w:widowControl w:val="0"/>
              <w:spacing w:line="256" w:lineRule="auto"/>
              <w:ind w:left="0" w:firstLine="0"/>
              <w:jc w:val="center"/>
              <w:rPr>
                <w:b/>
                <w:iCs/>
                <w:kern w:val="2"/>
                <w:sz w:val="22"/>
                <w:szCs w:val="22"/>
              </w:rPr>
            </w:pPr>
          </w:p>
          <w:p w14:paraId="1F2F0C60" w14:textId="77777777" w:rsidR="001B2799" w:rsidRPr="008173CE" w:rsidRDefault="001B2799">
            <w:pPr>
              <w:pStyle w:val="24"/>
              <w:widowControl w:val="0"/>
              <w:spacing w:line="256" w:lineRule="auto"/>
              <w:ind w:left="0" w:firstLine="0"/>
              <w:jc w:val="center"/>
              <w:rPr>
                <w:b/>
                <w:iCs/>
                <w:kern w:val="2"/>
                <w:sz w:val="22"/>
                <w:szCs w:val="22"/>
                <w:lang w:val="en-US"/>
              </w:rPr>
            </w:pPr>
          </w:p>
        </w:tc>
      </w:tr>
      <w:tr w:rsidR="003D30B2" w14:paraId="10B4ADA2" w14:textId="77777777" w:rsidTr="001B2799">
        <w:tc>
          <w:tcPr>
            <w:tcW w:w="677" w:type="pct"/>
            <w:tcBorders>
              <w:top w:val="single" w:sz="6" w:space="0" w:color="000000"/>
              <w:left w:val="single" w:sz="6" w:space="0" w:color="000000"/>
              <w:bottom w:val="single" w:sz="6" w:space="0" w:color="000000"/>
              <w:right w:val="single" w:sz="6" w:space="0" w:color="000000"/>
            </w:tcBorders>
          </w:tcPr>
          <w:p w14:paraId="18B5682B" w14:textId="50A720C7" w:rsidR="00A21D40" w:rsidRPr="00A21D40" w:rsidRDefault="00A21D40" w:rsidP="00A21D40">
            <w:pPr>
              <w:spacing w:after="0" w:line="270" w:lineRule="auto"/>
              <w:ind w:left="10" w:right="76" w:hanging="10"/>
              <w:jc w:val="center"/>
              <w:rPr>
                <w:rFonts w:ascii="Times New Roman" w:eastAsia="Times New Roman" w:hAnsi="Times New Roman" w:cs="Times New Roman"/>
                <w:b/>
                <w:color w:val="000000"/>
                <w:kern w:val="2"/>
                <w:sz w:val="24"/>
                <w:szCs w:val="24"/>
                <w:lang w:eastAsia="ru-RU"/>
              </w:rPr>
            </w:pPr>
            <w:r w:rsidRPr="00A21D40">
              <w:rPr>
                <w:rFonts w:ascii="Times New Roman" w:eastAsia="Times New Roman" w:hAnsi="Times New Roman" w:cs="Times New Roman"/>
                <w:b/>
                <w:color w:val="000000"/>
                <w:kern w:val="2"/>
                <w:sz w:val="24"/>
                <w:szCs w:val="24"/>
                <w:lang w:eastAsia="ru-RU"/>
              </w:rPr>
              <w:t>ОК 1-</w:t>
            </w:r>
            <w:r w:rsidR="001524AB">
              <w:rPr>
                <w:rFonts w:ascii="Times New Roman" w:eastAsia="Times New Roman" w:hAnsi="Times New Roman" w:cs="Times New Roman"/>
                <w:b/>
                <w:color w:val="000000"/>
                <w:kern w:val="2"/>
                <w:sz w:val="24"/>
                <w:szCs w:val="24"/>
                <w:lang w:eastAsia="ru-RU"/>
              </w:rPr>
              <w:t>9</w:t>
            </w:r>
          </w:p>
          <w:p w14:paraId="6CDA606F" w14:textId="0269E78E" w:rsidR="003D30B2" w:rsidRPr="008173CE" w:rsidRDefault="00A21D40" w:rsidP="00A21D40">
            <w:pPr>
              <w:spacing w:after="0"/>
              <w:jc w:val="center"/>
              <w:rPr>
                <w:rFonts w:ascii="Times New Roman" w:hAnsi="Times New Roman" w:cs="Times New Roman"/>
                <w:b/>
                <w:kern w:val="2"/>
              </w:rPr>
            </w:pPr>
            <w:hyperlink r:id="rId15" w:anchor="5211" w:history="1">
              <w:r w:rsidRPr="00A21D40">
                <w:rPr>
                  <w:rFonts w:ascii="Times New Roman" w:eastAsia="Times New Roman" w:hAnsi="Times New Roman" w:cs="Times New Roman"/>
                  <w:b/>
                  <w:color w:val="0563C1"/>
                  <w:kern w:val="2"/>
                  <w:sz w:val="24"/>
                  <w:szCs w:val="24"/>
                  <w:u w:val="single"/>
                  <w:lang w:eastAsia="ru-RU"/>
                </w:rPr>
                <w:t>ПК 1.1 - 1.5</w:t>
              </w:r>
            </w:hyperlink>
          </w:p>
        </w:tc>
        <w:tc>
          <w:tcPr>
            <w:tcW w:w="1198" w:type="pct"/>
            <w:tcBorders>
              <w:top w:val="single" w:sz="6" w:space="0" w:color="000000"/>
              <w:left w:val="single" w:sz="6" w:space="0" w:color="000000"/>
              <w:bottom w:val="single" w:sz="6" w:space="0" w:color="000000"/>
              <w:right w:val="single" w:sz="6" w:space="0" w:color="000000"/>
            </w:tcBorders>
          </w:tcPr>
          <w:p w14:paraId="10B27412" w14:textId="12032543" w:rsidR="003D30B2" w:rsidRPr="008173CE" w:rsidRDefault="003D30B2">
            <w:pPr>
              <w:spacing w:after="0"/>
              <w:rPr>
                <w:rFonts w:ascii="Times New Roman" w:hAnsi="Times New Roman" w:cs="Times New Roman"/>
                <w:b/>
                <w:kern w:val="2"/>
              </w:rPr>
            </w:pPr>
            <w:r>
              <w:rPr>
                <w:rFonts w:ascii="Times New Roman" w:hAnsi="Times New Roman" w:cs="Times New Roman"/>
                <w:b/>
                <w:kern w:val="2"/>
              </w:rPr>
              <w:t>МДК.01.02. Технология выращивания древесно-кустарниковых культур</w:t>
            </w:r>
          </w:p>
        </w:tc>
        <w:tc>
          <w:tcPr>
            <w:tcW w:w="569" w:type="pct"/>
            <w:tcBorders>
              <w:top w:val="single" w:sz="6" w:space="0" w:color="000000"/>
              <w:left w:val="single" w:sz="6" w:space="0" w:color="000000"/>
              <w:bottom w:val="single" w:sz="6" w:space="0" w:color="000000"/>
              <w:right w:val="single" w:sz="6" w:space="0" w:color="000000"/>
            </w:tcBorders>
          </w:tcPr>
          <w:p w14:paraId="291B7FD4" w14:textId="5DBBFE83" w:rsidR="003D30B2" w:rsidRPr="008173CE" w:rsidRDefault="003D30B2">
            <w:pPr>
              <w:pStyle w:val="24"/>
              <w:widowControl w:val="0"/>
              <w:spacing w:line="256" w:lineRule="auto"/>
              <w:ind w:left="0" w:firstLine="0"/>
              <w:jc w:val="center"/>
              <w:rPr>
                <w:b/>
                <w:kern w:val="2"/>
                <w:sz w:val="22"/>
                <w:szCs w:val="22"/>
              </w:rPr>
            </w:pPr>
            <w:r>
              <w:rPr>
                <w:b/>
                <w:kern w:val="2"/>
                <w:sz w:val="22"/>
                <w:szCs w:val="22"/>
              </w:rPr>
              <w:t>70</w:t>
            </w:r>
          </w:p>
        </w:tc>
        <w:tc>
          <w:tcPr>
            <w:tcW w:w="306" w:type="pct"/>
            <w:tcBorders>
              <w:top w:val="single" w:sz="6" w:space="0" w:color="000000"/>
              <w:left w:val="single" w:sz="6" w:space="0" w:color="000000"/>
              <w:bottom w:val="single" w:sz="6" w:space="0" w:color="000000"/>
              <w:right w:val="single" w:sz="6" w:space="0" w:color="000000"/>
            </w:tcBorders>
          </w:tcPr>
          <w:p w14:paraId="1F039EB7" w14:textId="2D453AFF" w:rsidR="003D30B2" w:rsidRPr="008173CE" w:rsidRDefault="003D30B2">
            <w:pPr>
              <w:pStyle w:val="24"/>
              <w:widowControl w:val="0"/>
              <w:spacing w:line="256" w:lineRule="auto"/>
              <w:ind w:left="0" w:firstLine="0"/>
              <w:jc w:val="center"/>
              <w:rPr>
                <w:b/>
                <w:kern w:val="2"/>
                <w:sz w:val="22"/>
                <w:szCs w:val="22"/>
              </w:rPr>
            </w:pPr>
            <w:r>
              <w:rPr>
                <w:b/>
                <w:kern w:val="2"/>
                <w:sz w:val="22"/>
                <w:szCs w:val="22"/>
              </w:rPr>
              <w:t>30</w:t>
            </w:r>
          </w:p>
        </w:tc>
        <w:tc>
          <w:tcPr>
            <w:tcW w:w="561" w:type="pct"/>
            <w:tcBorders>
              <w:top w:val="single" w:sz="6" w:space="0" w:color="000000"/>
              <w:left w:val="single" w:sz="6" w:space="0" w:color="000000"/>
              <w:bottom w:val="single" w:sz="6" w:space="0" w:color="000000"/>
              <w:right w:val="single" w:sz="4" w:space="0" w:color="auto"/>
            </w:tcBorders>
          </w:tcPr>
          <w:p w14:paraId="68EC9CE2" w14:textId="7A785F2F" w:rsidR="003D30B2" w:rsidRPr="003D30B2" w:rsidRDefault="003D30B2">
            <w:pPr>
              <w:pStyle w:val="24"/>
              <w:widowControl w:val="0"/>
              <w:spacing w:line="256" w:lineRule="auto"/>
              <w:ind w:left="0" w:firstLine="0"/>
              <w:jc w:val="center"/>
              <w:rPr>
                <w:b/>
                <w:bCs/>
                <w:kern w:val="2"/>
                <w:sz w:val="22"/>
                <w:szCs w:val="22"/>
              </w:rPr>
            </w:pPr>
            <w:r w:rsidRPr="003D30B2">
              <w:rPr>
                <w:b/>
                <w:bCs/>
                <w:kern w:val="2"/>
                <w:sz w:val="22"/>
                <w:szCs w:val="22"/>
              </w:rPr>
              <w:t>40</w:t>
            </w:r>
          </w:p>
        </w:tc>
        <w:tc>
          <w:tcPr>
            <w:tcW w:w="622" w:type="pct"/>
            <w:tcBorders>
              <w:top w:val="single" w:sz="6" w:space="0" w:color="000000"/>
              <w:left w:val="single" w:sz="4" w:space="0" w:color="auto"/>
              <w:bottom w:val="single" w:sz="6" w:space="0" w:color="000000"/>
              <w:right w:val="single" w:sz="6" w:space="0" w:color="000000"/>
            </w:tcBorders>
          </w:tcPr>
          <w:p w14:paraId="584B721A" w14:textId="76E8892E" w:rsidR="003D30B2" w:rsidRPr="008173CE" w:rsidRDefault="003D30B2">
            <w:pPr>
              <w:pStyle w:val="24"/>
              <w:widowControl w:val="0"/>
              <w:spacing w:line="256" w:lineRule="auto"/>
              <w:ind w:left="0" w:firstLine="0"/>
              <w:jc w:val="center"/>
              <w:rPr>
                <w:b/>
                <w:kern w:val="2"/>
                <w:sz w:val="22"/>
                <w:szCs w:val="22"/>
              </w:rPr>
            </w:pPr>
            <w:r>
              <w:rPr>
                <w:b/>
                <w:kern w:val="2"/>
                <w:sz w:val="22"/>
                <w:szCs w:val="22"/>
              </w:rPr>
              <w:t>2</w:t>
            </w:r>
          </w:p>
        </w:tc>
        <w:tc>
          <w:tcPr>
            <w:tcW w:w="523" w:type="pct"/>
            <w:gridSpan w:val="2"/>
            <w:tcBorders>
              <w:top w:val="single" w:sz="6" w:space="0" w:color="000000"/>
              <w:left w:val="single" w:sz="6" w:space="0" w:color="000000"/>
              <w:bottom w:val="single" w:sz="6" w:space="0" w:color="000000"/>
              <w:right w:val="single" w:sz="6" w:space="0" w:color="000000"/>
            </w:tcBorders>
          </w:tcPr>
          <w:p w14:paraId="61652DC7" w14:textId="51E39455" w:rsidR="003D30B2" w:rsidRDefault="003D30B2" w:rsidP="003D30B2">
            <w:pPr>
              <w:pStyle w:val="a7"/>
              <w:widowControl w:val="0"/>
              <w:spacing w:before="0" w:after="0" w:line="256" w:lineRule="auto"/>
              <w:jc w:val="center"/>
              <w:rPr>
                <w:b/>
                <w:bCs/>
                <w:kern w:val="2"/>
                <w:sz w:val="22"/>
                <w:szCs w:val="22"/>
              </w:rPr>
            </w:pPr>
            <w:r>
              <w:rPr>
                <w:b/>
                <w:bCs/>
                <w:kern w:val="2"/>
                <w:sz w:val="22"/>
                <w:szCs w:val="22"/>
              </w:rPr>
              <w:t>Э</w:t>
            </w:r>
          </w:p>
        </w:tc>
        <w:tc>
          <w:tcPr>
            <w:tcW w:w="544" w:type="pct"/>
            <w:tcBorders>
              <w:top w:val="single" w:sz="6" w:space="0" w:color="000000"/>
              <w:left w:val="single" w:sz="6" w:space="0" w:color="000000"/>
              <w:bottom w:val="single" w:sz="6" w:space="0" w:color="000000"/>
              <w:right w:val="single" w:sz="6" w:space="0" w:color="000000"/>
            </w:tcBorders>
          </w:tcPr>
          <w:p w14:paraId="019A1F70" w14:textId="77777777" w:rsidR="003D30B2" w:rsidRPr="008173CE" w:rsidRDefault="003D30B2">
            <w:pPr>
              <w:pStyle w:val="24"/>
              <w:widowControl w:val="0"/>
              <w:spacing w:line="256" w:lineRule="auto"/>
              <w:ind w:left="0" w:firstLine="0"/>
              <w:jc w:val="center"/>
              <w:rPr>
                <w:b/>
                <w:iCs/>
                <w:kern w:val="2"/>
                <w:sz w:val="22"/>
                <w:szCs w:val="22"/>
              </w:rPr>
            </w:pPr>
          </w:p>
        </w:tc>
      </w:tr>
      <w:tr w:rsidR="003D30B2" w14:paraId="549B6288" w14:textId="77777777" w:rsidTr="001B2799">
        <w:tc>
          <w:tcPr>
            <w:tcW w:w="677" w:type="pct"/>
            <w:tcBorders>
              <w:top w:val="single" w:sz="6" w:space="0" w:color="000000"/>
              <w:left w:val="single" w:sz="6" w:space="0" w:color="000000"/>
              <w:bottom w:val="single" w:sz="6" w:space="0" w:color="000000"/>
              <w:right w:val="single" w:sz="6" w:space="0" w:color="000000"/>
            </w:tcBorders>
          </w:tcPr>
          <w:p w14:paraId="37365BB8" w14:textId="77777777" w:rsidR="003D30B2" w:rsidRPr="008173CE" w:rsidRDefault="003D30B2">
            <w:pPr>
              <w:spacing w:after="0"/>
              <w:rPr>
                <w:rFonts w:ascii="Times New Roman" w:hAnsi="Times New Roman" w:cs="Times New Roman"/>
                <w:b/>
                <w:kern w:val="2"/>
              </w:rPr>
            </w:pPr>
          </w:p>
        </w:tc>
        <w:tc>
          <w:tcPr>
            <w:tcW w:w="1198" w:type="pct"/>
            <w:tcBorders>
              <w:top w:val="single" w:sz="6" w:space="0" w:color="000000"/>
              <w:left w:val="single" w:sz="6" w:space="0" w:color="000000"/>
              <w:bottom w:val="single" w:sz="6" w:space="0" w:color="000000"/>
              <w:right w:val="single" w:sz="6" w:space="0" w:color="000000"/>
            </w:tcBorders>
          </w:tcPr>
          <w:p w14:paraId="3B6984AD" w14:textId="1DB930FE" w:rsidR="003D30B2" w:rsidRDefault="003D30B2">
            <w:pPr>
              <w:spacing w:after="0"/>
              <w:rPr>
                <w:rFonts w:ascii="Times New Roman" w:hAnsi="Times New Roman" w:cs="Times New Roman"/>
                <w:b/>
                <w:kern w:val="2"/>
              </w:rPr>
            </w:pPr>
            <w:r>
              <w:rPr>
                <w:rFonts w:ascii="Times New Roman" w:hAnsi="Times New Roman" w:cs="Times New Roman"/>
                <w:b/>
                <w:kern w:val="2"/>
              </w:rPr>
              <w:t>МДК.01.03. Технология озеленения и благоустройство территорий</w:t>
            </w:r>
          </w:p>
        </w:tc>
        <w:tc>
          <w:tcPr>
            <w:tcW w:w="569" w:type="pct"/>
            <w:tcBorders>
              <w:top w:val="single" w:sz="6" w:space="0" w:color="000000"/>
              <w:left w:val="single" w:sz="6" w:space="0" w:color="000000"/>
              <w:bottom w:val="single" w:sz="6" w:space="0" w:color="000000"/>
              <w:right w:val="single" w:sz="6" w:space="0" w:color="000000"/>
            </w:tcBorders>
          </w:tcPr>
          <w:p w14:paraId="5A13AABA" w14:textId="59468390" w:rsidR="003D30B2" w:rsidRDefault="003D30B2">
            <w:pPr>
              <w:pStyle w:val="24"/>
              <w:widowControl w:val="0"/>
              <w:spacing w:line="256" w:lineRule="auto"/>
              <w:ind w:left="0" w:firstLine="0"/>
              <w:jc w:val="center"/>
              <w:rPr>
                <w:b/>
                <w:kern w:val="2"/>
                <w:sz w:val="22"/>
                <w:szCs w:val="22"/>
              </w:rPr>
            </w:pPr>
            <w:r>
              <w:rPr>
                <w:b/>
                <w:kern w:val="2"/>
                <w:sz w:val="22"/>
                <w:szCs w:val="22"/>
              </w:rPr>
              <w:t>119</w:t>
            </w:r>
          </w:p>
        </w:tc>
        <w:tc>
          <w:tcPr>
            <w:tcW w:w="306" w:type="pct"/>
            <w:tcBorders>
              <w:top w:val="single" w:sz="6" w:space="0" w:color="000000"/>
              <w:left w:val="single" w:sz="6" w:space="0" w:color="000000"/>
              <w:bottom w:val="single" w:sz="6" w:space="0" w:color="000000"/>
              <w:right w:val="single" w:sz="6" w:space="0" w:color="000000"/>
            </w:tcBorders>
          </w:tcPr>
          <w:p w14:paraId="3F897F28" w14:textId="76D15CC7" w:rsidR="003D30B2" w:rsidRDefault="003D30B2">
            <w:pPr>
              <w:pStyle w:val="24"/>
              <w:widowControl w:val="0"/>
              <w:spacing w:line="256" w:lineRule="auto"/>
              <w:ind w:left="0" w:firstLine="0"/>
              <w:jc w:val="center"/>
              <w:rPr>
                <w:b/>
                <w:kern w:val="2"/>
                <w:sz w:val="22"/>
                <w:szCs w:val="22"/>
              </w:rPr>
            </w:pPr>
            <w:r>
              <w:rPr>
                <w:b/>
                <w:kern w:val="2"/>
                <w:sz w:val="22"/>
                <w:szCs w:val="22"/>
              </w:rPr>
              <w:t>55</w:t>
            </w:r>
          </w:p>
        </w:tc>
        <w:tc>
          <w:tcPr>
            <w:tcW w:w="561" w:type="pct"/>
            <w:tcBorders>
              <w:top w:val="single" w:sz="6" w:space="0" w:color="000000"/>
              <w:left w:val="single" w:sz="6" w:space="0" w:color="000000"/>
              <w:bottom w:val="single" w:sz="6" w:space="0" w:color="000000"/>
              <w:right w:val="single" w:sz="4" w:space="0" w:color="auto"/>
            </w:tcBorders>
          </w:tcPr>
          <w:p w14:paraId="18DFF65A" w14:textId="0EE5A5CB" w:rsidR="003D30B2" w:rsidRPr="003D30B2" w:rsidRDefault="00F7067A">
            <w:pPr>
              <w:pStyle w:val="24"/>
              <w:widowControl w:val="0"/>
              <w:spacing w:line="256" w:lineRule="auto"/>
              <w:ind w:left="0" w:firstLine="0"/>
              <w:jc w:val="center"/>
              <w:rPr>
                <w:b/>
                <w:bCs/>
                <w:kern w:val="2"/>
                <w:sz w:val="22"/>
                <w:szCs w:val="22"/>
              </w:rPr>
            </w:pPr>
            <w:r>
              <w:rPr>
                <w:b/>
                <w:bCs/>
                <w:kern w:val="2"/>
                <w:sz w:val="22"/>
                <w:szCs w:val="22"/>
              </w:rPr>
              <w:t>64</w:t>
            </w:r>
          </w:p>
        </w:tc>
        <w:tc>
          <w:tcPr>
            <w:tcW w:w="622" w:type="pct"/>
            <w:tcBorders>
              <w:top w:val="single" w:sz="6" w:space="0" w:color="000000"/>
              <w:left w:val="single" w:sz="4" w:space="0" w:color="auto"/>
              <w:bottom w:val="single" w:sz="6" w:space="0" w:color="000000"/>
              <w:right w:val="single" w:sz="6" w:space="0" w:color="000000"/>
            </w:tcBorders>
          </w:tcPr>
          <w:p w14:paraId="62FAA5D9" w14:textId="1B16104D" w:rsidR="003D30B2" w:rsidRDefault="00F7067A">
            <w:pPr>
              <w:pStyle w:val="24"/>
              <w:widowControl w:val="0"/>
              <w:spacing w:line="256" w:lineRule="auto"/>
              <w:ind w:left="0" w:firstLine="0"/>
              <w:jc w:val="center"/>
              <w:rPr>
                <w:b/>
                <w:kern w:val="2"/>
                <w:sz w:val="22"/>
                <w:szCs w:val="22"/>
              </w:rPr>
            </w:pPr>
            <w:r>
              <w:rPr>
                <w:b/>
                <w:kern w:val="2"/>
                <w:sz w:val="22"/>
                <w:szCs w:val="22"/>
              </w:rPr>
              <w:t>2</w:t>
            </w:r>
          </w:p>
        </w:tc>
        <w:tc>
          <w:tcPr>
            <w:tcW w:w="523" w:type="pct"/>
            <w:gridSpan w:val="2"/>
            <w:tcBorders>
              <w:top w:val="single" w:sz="6" w:space="0" w:color="000000"/>
              <w:left w:val="single" w:sz="6" w:space="0" w:color="000000"/>
              <w:bottom w:val="single" w:sz="6" w:space="0" w:color="000000"/>
              <w:right w:val="single" w:sz="6" w:space="0" w:color="000000"/>
            </w:tcBorders>
          </w:tcPr>
          <w:p w14:paraId="44B956CA" w14:textId="387C0C40" w:rsidR="003D30B2" w:rsidRDefault="00F7067A" w:rsidP="003D30B2">
            <w:pPr>
              <w:pStyle w:val="a7"/>
              <w:widowControl w:val="0"/>
              <w:spacing w:before="0" w:after="0" w:line="256" w:lineRule="auto"/>
              <w:jc w:val="center"/>
              <w:rPr>
                <w:b/>
                <w:bCs/>
                <w:kern w:val="2"/>
                <w:sz w:val="22"/>
                <w:szCs w:val="22"/>
              </w:rPr>
            </w:pPr>
            <w:r>
              <w:rPr>
                <w:b/>
                <w:bCs/>
                <w:kern w:val="2"/>
                <w:sz w:val="22"/>
                <w:szCs w:val="22"/>
              </w:rPr>
              <w:t>Э</w:t>
            </w:r>
          </w:p>
        </w:tc>
        <w:tc>
          <w:tcPr>
            <w:tcW w:w="544" w:type="pct"/>
            <w:tcBorders>
              <w:top w:val="single" w:sz="6" w:space="0" w:color="000000"/>
              <w:left w:val="single" w:sz="6" w:space="0" w:color="000000"/>
              <w:bottom w:val="single" w:sz="6" w:space="0" w:color="000000"/>
              <w:right w:val="single" w:sz="6" w:space="0" w:color="000000"/>
            </w:tcBorders>
          </w:tcPr>
          <w:p w14:paraId="15435EE0" w14:textId="77777777" w:rsidR="003D30B2" w:rsidRPr="008173CE" w:rsidRDefault="003D30B2">
            <w:pPr>
              <w:pStyle w:val="24"/>
              <w:widowControl w:val="0"/>
              <w:spacing w:line="256" w:lineRule="auto"/>
              <w:ind w:left="0" w:firstLine="0"/>
              <w:jc w:val="center"/>
              <w:rPr>
                <w:b/>
                <w:iCs/>
                <w:kern w:val="2"/>
                <w:sz w:val="22"/>
                <w:szCs w:val="22"/>
              </w:rPr>
            </w:pPr>
          </w:p>
        </w:tc>
      </w:tr>
      <w:tr w:rsidR="001B2799" w14:paraId="1A8B5029" w14:textId="77777777" w:rsidTr="001B2799">
        <w:tc>
          <w:tcPr>
            <w:tcW w:w="677" w:type="pct"/>
            <w:tcBorders>
              <w:top w:val="single" w:sz="6" w:space="0" w:color="000000"/>
              <w:left w:val="single" w:sz="6" w:space="0" w:color="000000"/>
              <w:bottom w:val="single" w:sz="6" w:space="0" w:color="000000"/>
              <w:right w:val="single" w:sz="6" w:space="0" w:color="000000"/>
            </w:tcBorders>
          </w:tcPr>
          <w:p w14:paraId="267D274C" w14:textId="77777777" w:rsidR="001B2799" w:rsidRPr="008173CE" w:rsidRDefault="001B2799">
            <w:pPr>
              <w:pStyle w:val="24"/>
              <w:widowControl w:val="0"/>
              <w:spacing w:line="256" w:lineRule="auto"/>
              <w:ind w:left="0" w:firstLine="0"/>
              <w:rPr>
                <w:b/>
                <w:kern w:val="2"/>
                <w:sz w:val="22"/>
                <w:szCs w:val="22"/>
              </w:rPr>
            </w:pPr>
          </w:p>
        </w:tc>
        <w:tc>
          <w:tcPr>
            <w:tcW w:w="1198" w:type="pct"/>
            <w:tcBorders>
              <w:top w:val="single" w:sz="6" w:space="0" w:color="000000"/>
              <w:left w:val="single" w:sz="6" w:space="0" w:color="000000"/>
              <w:bottom w:val="single" w:sz="6" w:space="0" w:color="000000"/>
              <w:right w:val="single" w:sz="6" w:space="0" w:color="000000"/>
            </w:tcBorders>
            <w:hideMark/>
          </w:tcPr>
          <w:p w14:paraId="2A596142" w14:textId="77777777" w:rsidR="001B2799" w:rsidRPr="008173CE" w:rsidRDefault="001B2799">
            <w:pPr>
              <w:pStyle w:val="24"/>
              <w:widowControl w:val="0"/>
              <w:spacing w:line="276" w:lineRule="auto"/>
              <w:ind w:left="0" w:firstLine="0"/>
              <w:rPr>
                <w:bCs/>
                <w:i/>
                <w:kern w:val="2"/>
                <w:sz w:val="22"/>
                <w:szCs w:val="22"/>
              </w:rPr>
            </w:pPr>
            <w:r w:rsidRPr="008173CE">
              <w:rPr>
                <w:b/>
                <w:kern w:val="2"/>
                <w:sz w:val="22"/>
                <w:szCs w:val="22"/>
              </w:rPr>
              <w:t>Производственная практика</w:t>
            </w:r>
            <w:r w:rsidRPr="008173CE">
              <w:rPr>
                <w:kern w:val="2"/>
                <w:sz w:val="22"/>
                <w:szCs w:val="22"/>
              </w:rPr>
              <w:t xml:space="preserve"> </w:t>
            </w:r>
          </w:p>
        </w:tc>
        <w:tc>
          <w:tcPr>
            <w:tcW w:w="569" w:type="pct"/>
            <w:tcBorders>
              <w:top w:val="single" w:sz="6" w:space="0" w:color="000000"/>
              <w:left w:val="single" w:sz="6" w:space="0" w:color="000000"/>
              <w:bottom w:val="single" w:sz="6" w:space="0" w:color="000000"/>
              <w:right w:val="single" w:sz="6" w:space="0" w:color="000000"/>
            </w:tcBorders>
          </w:tcPr>
          <w:p w14:paraId="6A89C0A9" w14:textId="6A50C627" w:rsidR="001B2799" w:rsidRPr="00F7067A" w:rsidRDefault="00F7067A" w:rsidP="00F7067A">
            <w:pPr>
              <w:spacing w:after="0"/>
              <w:jc w:val="center"/>
              <w:rPr>
                <w:rFonts w:ascii="Times New Roman" w:hAnsi="Times New Roman" w:cs="Times New Roman"/>
                <w:b/>
                <w:kern w:val="2"/>
              </w:rPr>
            </w:pPr>
            <w:r>
              <w:rPr>
                <w:rFonts w:ascii="Times New Roman" w:hAnsi="Times New Roman" w:cs="Times New Roman"/>
                <w:b/>
                <w:kern w:val="2"/>
              </w:rPr>
              <w:t>330</w:t>
            </w:r>
          </w:p>
        </w:tc>
        <w:tc>
          <w:tcPr>
            <w:tcW w:w="867" w:type="pct"/>
            <w:gridSpan w:val="2"/>
            <w:tcBorders>
              <w:top w:val="single" w:sz="6" w:space="0" w:color="000000"/>
              <w:left w:val="single" w:sz="6" w:space="0" w:color="000000"/>
              <w:bottom w:val="single" w:sz="6" w:space="0" w:color="000000"/>
              <w:right w:val="single" w:sz="4" w:space="0" w:color="auto"/>
            </w:tcBorders>
            <w:shd w:val="clear" w:color="auto" w:fill="FFFFFF" w:themeFill="background1"/>
          </w:tcPr>
          <w:p w14:paraId="41B10A62" w14:textId="77777777" w:rsidR="001B2799" w:rsidRPr="008173CE" w:rsidRDefault="001B2799">
            <w:pPr>
              <w:spacing w:after="0"/>
              <w:jc w:val="center"/>
              <w:rPr>
                <w:rFonts w:ascii="Times New Roman" w:hAnsi="Times New Roman" w:cs="Times New Roman"/>
                <w:kern w:val="2"/>
              </w:rPr>
            </w:pPr>
          </w:p>
        </w:tc>
        <w:tc>
          <w:tcPr>
            <w:tcW w:w="622" w:type="pct"/>
            <w:tcBorders>
              <w:top w:val="single" w:sz="6" w:space="0" w:color="000000"/>
              <w:left w:val="single" w:sz="4" w:space="0" w:color="auto"/>
              <w:bottom w:val="single" w:sz="6" w:space="0" w:color="000000"/>
              <w:right w:val="single" w:sz="4" w:space="0" w:color="auto"/>
            </w:tcBorders>
            <w:shd w:val="clear" w:color="auto" w:fill="FFFFFF" w:themeFill="background1"/>
          </w:tcPr>
          <w:p w14:paraId="3FE81629" w14:textId="77777777" w:rsidR="001B2799" w:rsidRPr="008173CE" w:rsidRDefault="001B2799">
            <w:pPr>
              <w:spacing w:after="0"/>
              <w:jc w:val="center"/>
              <w:rPr>
                <w:rFonts w:ascii="Times New Roman" w:hAnsi="Times New Roman" w:cs="Times New Roman"/>
                <w:kern w:val="2"/>
              </w:rPr>
            </w:pPr>
          </w:p>
        </w:tc>
        <w:tc>
          <w:tcPr>
            <w:tcW w:w="523" w:type="pct"/>
            <w:gridSpan w:val="2"/>
            <w:tcBorders>
              <w:top w:val="single" w:sz="6" w:space="0" w:color="000000"/>
              <w:left w:val="single" w:sz="4" w:space="0" w:color="auto"/>
              <w:bottom w:val="single" w:sz="6" w:space="0" w:color="000000"/>
              <w:right w:val="single" w:sz="6" w:space="0" w:color="000000"/>
            </w:tcBorders>
            <w:shd w:val="clear" w:color="auto" w:fill="FFFFFF" w:themeFill="background1"/>
            <w:hideMark/>
          </w:tcPr>
          <w:p w14:paraId="45A70473" w14:textId="77777777" w:rsidR="001B2799" w:rsidRPr="008173CE" w:rsidRDefault="001B2799">
            <w:pPr>
              <w:spacing w:after="0"/>
              <w:jc w:val="center"/>
              <w:rPr>
                <w:rFonts w:ascii="Times New Roman" w:hAnsi="Times New Roman" w:cs="Times New Roman"/>
                <w:b/>
                <w:bCs/>
                <w:kern w:val="2"/>
              </w:rPr>
            </w:pPr>
            <w:r w:rsidRPr="008173CE">
              <w:rPr>
                <w:rFonts w:ascii="Times New Roman" w:hAnsi="Times New Roman" w:cs="Times New Roman"/>
                <w:b/>
                <w:bCs/>
                <w:kern w:val="2"/>
              </w:rPr>
              <w:t>ДЗ</w:t>
            </w:r>
          </w:p>
        </w:tc>
        <w:tc>
          <w:tcPr>
            <w:tcW w:w="544" w:type="pct"/>
            <w:tcBorders>
              <w:top w:val="single" w:sz="6" w:space="0" w:color="000000"/>
              <w:left w:val="single" w:sz="6" w:space="0" w:color="000000"/>
              <w:bottom w:val="single" w:sz="6" w:space="0" w:color="000000"/>
              <w:right w:val="single" w:sz="6" w:space="0" w:color="000000"/>
            </w:tcBorders>
          </w:tcPr>
          <w:p w14:paraId="33629CA6" w14:textId="77777777" w:rsidR="001B2799" w:rsidRPr="008173CE" w:rsidRDefault="001B2799">
            <w:pPr>
              <w:spacing w:after="0"/>
              <w:jc w:val="center"/>
              <w:rPr>
                <w:rFonts w:ascii="Times New Roman" w:hAnsi="Times New Roman" w:cs="Times New Roman"/>
                <w:b/>
                <w:iCs/>
                <w:kern w:val="2"/>
              </w:rPr>
            </w:pPr>
          </w:p>
          <w:p w14:paraId="69206338" w14:textId="77777777" w:rsidR="001B2799" w:rsidRPr="008173CE" w:rsidRDefault="001B2799">
            <w:pPr>
              <w:spacing w:after="0"/>
              <w:jc w:val="center"/>
              <w:rPr>
                <w:rFonts w:ascii="Times New Roman" w:hAnsi="Times New Roman" w:cs="Times New Roman"/>
                <w:b/>
                <w:iCs/>
                <w:kern w:val="2"/>
              </w:rPr>
            </w:pPr>
          </w:p>
        </w:tc>
      </w:tr>
      <w:tr w:rsidR="001B2799" w14:paraId="4DDD08D9" w14:textId="77777777" w:rsidTr="001B2799">
        <w:tc>
          <w:tcPr>
            <w:tcW w:w="677" w:type="pct"/>
            <w:tcBorders>
              <w:top w:val="single" w:sz="6" w:space="0" w:color="000000"/>
              <w:left w:val="single" w:sz="6" w:space="0" w:color="000000"/>
              <w:bottom w:val="single" w:sz="6" w:space="0" w:color="000000"/>
              <w:right w:val="single" w:sz="6" w:space="0" w:color="000000"/>
            </w:tcBorders>
          </w:tcPr>
          <w:p w14:paraId="6D8EEF30" w14:textId="77777777" w:rsidR="001B2799" w:rsidRPr="008173CE" w:rsidRDefault="001B2799">
            <w:pPr>
              <w:pStyle w:val="24"/>
              <w:widowControl w:val="0"/>
              <w:spacing w:line="256" w:lineRule="auto"/>
              <w:ind w:left="0" w:firstLine="0"/>
              <w:rPr>
                <w:b/>
                <w:kern w:val="2"/>
                <w:sz w:val="22"/>
                <w:szCs w:val="22"/>
              </w:rPr>
            </w:pPr>
          </w:p>
        </w:tc>
        <w:tc>
          <w:tcPr>
            <w:tcW w:w="1198" w:type="pct"/>
            <w:tcBorders>
              <w:top w:val="single" w:sz="6" w:space="0" w:color="000000"/>
              <w:left w:val="single" w:sz="6" w:space="0" w:color="000000"/>
              <w:bottom w:val="single" w:sz="6" w:space="0" w:color="000000"/>
              <w:right w:val="single" w:sz="6" w:space="0" w:color="000000"/>
            </w:tcBorders>
            <w:hideMark/>
          </w:tcPr>
          <w:p w14:paraId="1F7AEA6B" w14:textId="77777777" w:rsidR="001B2799" w:rsidRPr="008173CE" w:rsidRDefault="001B2799">
            <w:pPr>
              <w:pStyle w:val="24"/>
              <w:widowControl w:val="0"/>
              <w:spacing w:line="276" w:lineRule="auto"/>
              <w:ind w:left="0" w:firstLine="0"/>
              <w:rPr>
                <w:b/>
                <w:kern w:val="2"/>
                <w:sz w:val="22"/>
                <w:szCs w:val="22"/>
              </w:rPr>
            </w:pPr>
            <w:r w:rsidRPr="008173CE">
              <w:rPr>
                <w:b/>
                <w:kern w:val="2"/>
                <w:sz w:val="22"/>
                <w:szCs w:val="22"/>
              </w:rPr>
              <w:t xml:space="preserve">Учебная практика </w:t>
            </w:r>
          </w:p>
        </w:tc>
        <w:tc>
          <w:tcPr>
            <w:tcW w:w="569" w:type="pct"/>
            <w:tcBorders>
              <w:top w:val="single" w:sz="6" w:space="0" w:color="000000"/>
              <w:left w:val="single" w:sz="6" w:space="0" w:color="000000"/>
              <w:bottom w:val="single" w:sz="6" w:space="0" w:color="000000"/>
              <w:right w:val="single" w:sz="6" w:space="0" w:color="000000"/>
            </w:tcBorders>
            <w:hideMark/>
          </w:tcPr>
          <w:p w14:paraId="497FC697" w14:textId="74EB2437" w:rsidR="001B2799" w:rsidRPr="008173CE" w:rsidRDefault="00F7067A">
            <w:pPr>
              <w:spacing w:after="0"/>
              <w:jc w:val="center"/>
              <w:rPr>
                <w:rFonts w:ascii="Times New Roman" w:hAnsi="Times New Roman" w:cs="Times New Roman"/>
                <w:b/>
                <w:kern w:val="2"/>
              </w:rPr>
            </w:pPr>
            <w:r>
              <w:rPr>
                <w:rFonts w:ascii="Times New Roman" w:hAnsi="Times New Roman" w:cs="Times New Roman"/>
                <w:b/>
                <w:kern w:val="2"/>
              </w:rPr>
              <w:t>1110</w:t>
            </w:r>
          </w:p>
        </w:tc>
        <w:tc>
          <w:tcPr>
            <w:tcW w:w="867" w:type="pct"/>
            <w:gridSpan w:val="2"/>
            <w:tcBorders>
              <w:top w:val="single" w:sz="6" w:space="0" w:color="000000"/>
              <w:left w:val="single" w:sz="6" w:space="0" w:color="000000"/>
              <w:bottom w:val="single" w:sz="6" w:space="0" w:color="000000"/>
              <w:right w:val="single" w:sz="4" w:space="0" w:color="auto"/>
            </w:tcBorders>
            <w:shd w:val="clear" w:color="auto" w:fill="FFFFFF" w:themeFill="background1"/>
          </w:tcPr>
          <w:p w14:paraId="45F25FC7" w14:textId="77777777" w:rsidR="001B2799" w:rsidRPr="008173CE" w:rsidRDefault="001B2799">
            <w:pPr>
              <w:spacing w:after="0"/>
              <w:jc w:val="center"/>
              <w:rPr>
                <w:rFonts w:ascii="Times New Roman" w:hAnsi="Times New Roman" w:cs="Times New Roman"/>
                <w:kern w:val="2"/>
              </w:rPr>
            </w:pPr>
          </w:p>
        </w:tc>
        <w:tc>
          <w:tcPr>
            <w:tcW w:w="624" w:type="pct"/>
            <w:gridSpan w:val="2"/>
            <w:tcBorders>
              <w:top w:val="single" w:sz="6" w:space="0" w:color="000000"/>
              <w:left w:val="single" w:sz="4" w:space="0" w:color="auto"/>
              <w:bottom w:val="single" w:sz="6" w:space="0" w:color="000000"/>
              <w:right w:val="single" w:sz="4" w:space="0" w:color="auto"/>
            </w:tcBorders>
            <w:shd w:val="clear" w:color="auto" w:fill="FFFFFF" w:themeFill="background1"/>
          </w:tcPr>
          <w:p w14:paraId="7E5135B9" w14:textId="77777777" w:rsidR="001B2799" w:rsidRPr="008173CE" w:rsidRDefault="001B2799">
            <w:pPr>
              <w:spacing w:after="0"/>
              <w:jc w:val="center"/>
              <w:rPr>
                <w:rFonts w:ascii="Times New Roman" w:hAnsi="Times New Roman" w:cs="Times New Roman"/>
                <w:b/>
                <w:bCs/>
                <w:kern w:val="2"/>
              </w:rPr>
            </w:pPr>
          </w:p>
        </w:tc>
        <w:tc>
          <w:tcPr>
            <w:tcW w:w="521" w:type="pct"/>
            <w:tcBorders>
              <w:top w:val="single" w:sz="6" w:space="0" w:color="000000"/>
              <w:left w:val="single" w:sz="4" w:space="0" w:color="auto"/>
              <w:bottom w:val="single" w:sz="6" w:space="0" w:color="000000"/>
              <w:right w:val="single" w:sz="6" w:space="0" w:color="000000"/>
            </w:tcBorders>
            <w:shd w:val="clear" w:color="auto" w:fill="FFFFFF" w:themeFill="background1"/>
            <w:hideMark/>
          </w:tcPr>
          <w:p w14:paraId="0C86F1A5" w14:textId="77777777" w:rsidR="001B2799" w:rsidRPr="008173CE" w:rsidRDefault="001B2799">
            <w:pPr>
              <w:spacing w:after="0"/>
              <w:jc w:val="center"/>
              <w:rPr>
                <w:rFonts w:ascii="Times New Roman" w:hAnsi="Times New Roman" w:cs="Times New Roman"/>
                <w:b/>
                <w:bCs/>
                <w:kern w:val="2"/>
              </w:rPr>
            </w:pPr>
            <w:r w:rsidRPr="008173CE">
              <w:rPr>
                <w:rFonts w:ascii="Times New Roman" w:hAnsi="Times New Roman" w:cs="Times New Roman"/>
                <w:b/>
                <w:bCs/>
                <w:kern w:val="2"/>
              </w:rPr>
              <w:t>ДЗ</w:t>
            </w:r>
          </w:p>
        </w:tc>
        <w:tc>
          <w:tcPr>
            <w:tcW w:w="544" w:type="pct"/>
            <w:tcBorders>
              <w:top w:val="single" w:sz="6" w:space="0" w:color="000000"/>
              <w:left w:val="single" w:sz="6" w:space="0" w:color="000000"/>
              <w:bottom w:val="single" w:sz="6" w:space="0" w:color="000000"/>
              <w:right w:val="single" w:sz="6" w:space="0" w:color="000000"/>
            </w:tcBorders>
          </w:tcPr>
          <w:p w14:paraId="2FF10F19" w14:textId="77777777" w:rsidR="001B2799" w:rsidRPr="008173CE" w:rsidRDefault="001B2799">
            <w:pPr>
              <w:spacing w:after="0"/>
              <w:jc w:val="center"/>
              <w:rPr>
                <w:rFonts w:ascii="Times New Roman" w:hAnsi="Times New Roman" w:cs="Times New Roman"/>
                <w:b/>
                <w:iCs/>
                <w:kern w:val="2"/>
              </w:rPr>
            </w:pPr>
          </w:p>
        </w:tc>
      </w:tr>
      <w:tr w:rsidR="001B2799" w14:paraId="274B693E" w14:textId="77777777" w:rsidTr="001B2799">
        <w:tc>
          <w:tcPr>
            <w:tcW w:w="677" w:type="pct"/>
            <w:tcBorders>
              <w:top w:val="single" w:sz="6" w:space="0" w:color="000000"/>
              <w:left w:val="single" w:sz="6" w:space="0" w:color="000000"/>
              <w:bottom w:val="single" w:sz="6" w:space="0" w:color="000000"/>
              <w:right w:val="single" w:sz="6" w:space="0" w:color="000000"/>
            </w:tcBorders>
          </w:tcPr>
          <w:p w14:paraId="33A953B6" w14:textId="77777777" w:rsidR="001B2799" w:rsidRPr="008173CE" w:rsidRDefault="001B2799">
            <w:pPr>
              <w:pStyle w:val="24"/>
              <w:widowControl w:val="0"/>
              <w:spacing w:line="256" w:lineRule="auto"/>
              <w:ind w:left="0" w:firstLine="0"/>
              <w:jc w:val="both"/>
              <w:rPr>
                <w:b/>
                <w:i/>
                <w:iCs/>
                <w:kern w:val="2"/>
                <w:sz w:val="22"/>
                <w:szCs w:val="22"/>
              </w:rPr>
            </w:pPr>
          </w:p>
        </w:tc>
        <w:tc>
          <w:tcPr>
            <w:tcW w:w="1198" w:type="pct"/>
            <w:tcBorders>
              <w:top w:val="single" w:sz="6" w:space="0" w:color="000000"/>
              <w:left w:val="single" w:sz="6" w:space="0" w:color="000000"/>
              <w:bottom w:val="single" w:sz="6" w:space="0" w:color="000000"/>
              <w:right w:val="single" w:sz="6" w:space="0" w:color="000000"/>
            </w:tcBorders>
          </w:tcPr>
          <w:p w14:paraId="01FD2FA8" w14:textId="77777777" w:rsidR="001B2799" w:rsidRPr="008173CE" w:rsidRDefault="001B2799">
            <w:pPr>
              <w:pStyle w:val="24"/>
              <w:widowControl w:val="0"/>
              <w:spacing w:line="256" w:lineRule="auto"/>
              <w:ind w:left="0" w:firstLine="0"/>
              <w:jc w:val="both"/>
              <w:rPr>
                <w:b/>
                <w:iCs/>
                <w:kern w:val="2"/>
                <w:sz w:val="22"/>
                <w:szCs w:val="22"/>
              </w:rPr>
            </w:pPr>
          </w:p>
          <w:p w14:paraId="2554803F" w14:textId="0EDEAF0E" w:rsidR="001B2799" w:rsidRPr="008173CE" w:rsidRDefault="001B2799">
            <w:pPr>
              <w:pStyle w:val="24"/>
              <w:widowControl w:val="0"/>
              <w:spacing w:line="256" w:lineRule="auto"/>
              <w:ind w:left="0" w:firstLine="0"/>
              <w:jc w:val="both"/>
              <w:rPr>
                <w:b/>
                <w:iCs/>
                <w:kern w:val="2"/>
                <w:sz w:val="22"/>
                <w:szCs w:val="22"/>
              </w:rPr>
            </w:pPr>
            <w:r w:rsidRPr="008173CE">
              <w:rPr>
                <w:b/>
                <w:iCs/>
                <w:kern w:val="2"/>
                <w:sz w:val="22"/>
                <w:szCs w:val="22"/>
              </w:rPr>
              <w:t>Всего</w:t>
            </w:r>
            <w:r w:rsidR="00F7067A">
              <w:rPr>
                <w:b/>
                <w:iCs/>
                <w:kern w:val="2"/>
                <w:sz w:val="22"/>
                <w:szCs w:val="22"/>
              </w:rPr>
              <w:t>:</w:t>
            </w:r>
          </w:p>
        </w:tc>
        <w:tc>
          <w:tcPr>
            <w:tcW w:w="569" w:type="pct"/>
            <w:tcBorders>
              <w:top w:val="single" w:sz="6" w:space="0" w:color="000000"/>
              <w:left w:val="single" w:sz="6" w:space="0" w:color="000000"/>
              <w:bottom w:val="single" w:sz="6" w:space="0" w:color="000000"/>
              <w:right w:val="single" w:sz="6" w:space="0" w:color="000000"/>
            </w:tcBorders>
          </w:tcPr>
          <w:p w14:paraId="35C8AE54" w14:textId="77777777" w:rsidR="001B2799" w:rsidRPr="008173CE" w:rsidRDefault="001B2799">
            <w:pPr>
              <w:spacing w:after="0"/>
              <w:jc w:val="center"/>
              <w:rPr>
                <w:rFonts w:ascii="Times New Roman" w:hAnsi="Times New Roman" w:cs="Times New Roman"/>
                <w:b/>
                <w:iCs/>
                <w:kern w:val="2"/>
              </w:rPr>
            </w:pPr>
          </w:p>
          <w:p w14:paraId="6ED4A441" w14:textId="690BBDA1" w:rsidR="001B2799" w:rsidRPr="008173CE" w:rsidRDefault="00F7067A">
            <w:pPr>
              <w:spacing w:after="0"/>
              <w:jc w:val="center"/>
              <w:rPr>
                <w:rFonts w:ascii="Times New Roman" w:hAnsi="Times New Roman" w:cs="Times New Roman"/>
                <w:b/>
                <w:iCs/>
                <w:kern w:val="2"/>
              </w:rPr>
            </w:pPr>
            <w:r>
              <w:rPr>
                <w:rFonts w:ascii="Times New Roman" w:hAnsi="Times New Roman" w:cs="Times New Roman"/>
                <w:b/>
                <w:iCs/>
                <w:kern w:val="2"/>
              </w:rPr>
              <w:t>1699</w:t>
            </w:r>
          </w:p>
        </w:tc>
        <w:tc>
          <w:tcPr>
            <w:tcW w:w="306" w:type="pct"/>
            <w:tcBorders>
              <w:top w:val="single" w:sz="6" w:space="0" w:color="000000"/>
              <w:left w:val="single" w:sz="6" w:space="0" w:color="000000"/>
              <w:bottom w:val="single" w:sz="6" w:space="0" w:color="000000"/>
              <w:right w:val="single" w:sz="6" w:space="0" w:color="000000"/>
            </w:tcBorders>
          </w:tcPr>
          <w:p w14:paraId="6EAE4659" w14:textId="77777777" w:rsidR="001B2799" w:rsidRPr="008173CE" w:rsidRDefault="001B2799">
            <w:pPr>
              <w:spacing w:after="0"/>
              <w:jc w:val="center"/>
              <w:rPr>
                <w:rFonts w:ascii="Times New Roman" w:hAnsi="Times New Roman" w:cs="Times New Roman"/>
                <w:b/>
                <w:iCs/>
                <w:kern w:val="2"/>
              </w:rPr>
            </w:pPr>
          </w:p>
          <w:p w14:paraId="2ECDC489" w14:textId="54D72C59" w:rsidR="001B2799" w:rsidRPr="008173CE" w:rsidRDefault="00F7067A">
            <w:pPr>
              <w:spacing w:after="0"/>
              <w:jc w:val="center"/>
              <w:rPr>
                <w:rFonts w:ascii="Times New Roman" w:hAnsi="Times New Roman" w:cs="Times New Roman"/>
                <w:b/>
                <w:iCs/>
                <w:kern w:val="2"/>
              </w:rPr>
            </w:pPr>
            <w:r>
              <w:rPr>
                <w:rFonts w:ascii="Times New Roman" w:hAnsi="Times New Roman" w:cs="Times New Roman"/>
                <w:b/>
                <w:iCs/>
                <w:kern w:val="2"/>
              </w:rPr>
              <w:t>115</w:t>
            </w:r>
          </w:p>
        </w:tc>
        <w:tc>
          <w:tcPr>
            <w:tcW w:w="561" w:type="pct"/>
            <w:tcBorders>
              <w:top w:val="single" w:sz="6" w:space="0" w:color="000000"/>
              <w:left w:val="single" w:sz="6" w:space="0" w:color="000000"/>
              <w:bottom w:val="single" w:sz="6" w:space="0" w:color="000000"/>
              <w:right w:val="single" w:sz="6" w:space="0" w:color="000000"/>
            </w:tcBorders>
          </w:tcPr>
          <w:p w14:paraId="26F98D85" w14:textId="77777777" w:rsidR="001B2799" w:rsidRPr="008173CE" w:rsidRDefault="001B2799">
            <w:pPr>
              <w:spacing w:after="0"/>
              <w:jc w:val="center"/>
              <w:rPr>
                <w:rFonts w:ascii="Times New Roman" w:hAnsi="Times New Roman" w:cs="Times New Roman"/>
                <w:iCs/>
                <w:kern w:val="2"/>
              </w:rPr>
            </w:pPr>
          </w:p>
          <w:p w14:paraId="4EB6E14F" w14:textId="4173804D" w:rsidR="001B2799" w:rsidRPr="008173CE" w:rsidRDefault="00F7067A">
            <w:pPr>
              <w:spacing w:after="0"/>
              <w:jc w:val="center"/>
              <w:rPr>
                <w:rFonts w:ascii="Times New Roman" w:hAnsi="Times New Roman" w:cs="Times New Roman"/>
                <w:iCs/>
                <w:kern w:val="2"/>
              </w:rPr>
            </w:pPr>
            <w:r>
              <w:rPr>
                <w:rFonts w:ascii="Times New Roman" w:hAnsi="Times New Roman" w:cs="Times New Roman"/>
                <w:iCs/>
                <w:kern w:val="2"/>
              </w:rPr>
              <w:t>144</w:t>
            </w:r>
          </w:p>
        </w:tc>
        <w:tc>
          <w:tcPr>
            <w:tcW w:w="622" w:type="pct"/>
            <w:tcBorders>
              <w:top w:val="single" w:sz="6" w:space="0" w:color="000000"/>
              <w:left w:val="single" w:sz="6" w:space="0" w:color="000000"/>
              <w:bottom w:val="single" w:sz="6" w:space="0" w:color="000000"/>
              <w:right w:val="single" w:sz="6" w:space="0" w:color="000000"/>
            </w:tcBorders>
          </w:tcPr>
          <w:p w14:paraId="58EE842A" w14:textId="77777777" w:rsidR="001B2799" w:rsidRPr="008173CE" w:rsidRDefault="001B2799">
            <w:pPr>
              <w:spacing w:after="0"/>
              <w:jc w:val="center"/>
              <w:rPr>
                <w:rFonts w:ascii="Times New Roman" w:hAnsi="Times New Roman" w:cs="Times New Roman"/>
                <w:b/>
                <w:iCs/>
                <w:kern w:val="2"/>
              </w:rPr>
            </w:pPr>
          </w:p>
          <w:p w14:paraId="515131BF" w14:textId="5AD94CB5" w:rsidR="001B2799" w:rsidRPr="008173CE" w:rsidRDefault="00F7067A">
            <w:pPr>
              <w:spacing w:after="0"/>
              <w:jc w:val="center"/>
              <w:rPr>
                <w:rFonts w:ascii="Times New Roman" w:hAnsi="Times New Roman" w:cs="Times New Roman"/>
                <w:b/>
                <w:iCs/>
                <w:kern w:val="2"/>
              </w:rPr>
            </w:pPr>
            <w:r>
              <w:rPr>
                <w:rFonts w:ascii="Times New Roman" w:hAnsi="Times New Roman" w:cs="Times New Roman"/>
                <w:b/>
                <w:iCs/>
                <w:kern w:val="2"/>
              </w:rPr>
              <w:t>6</w:t>
            </w:r>
          </w:p>
        </w:tc>
        <w:tc>
          <w:tcPr>
            <w:tcW w:w="523" w:type="pct"/>
            <w:gridSpan w:val="2"/>
            <w:tcBorders>
              <w:top w:val="single" w:sz="6" w:space="0" w:color="000000"/>
              <w:left w:val="single" w:sz="6" w:space="0" w:color="000000"/>
              <w:bottom w:val="single" w:sz="6" w:space="0" w:color="000000"/>
              <w:right w:val="single" w:sz="6" w:space="0" w:color="000000"/>
            </w:tcBorders>
          </w:tcPr>
          <w:p w14:paraId="32EE5B35" w14:textId="77777777" w:rsidR="001B2799" w:rsidRPr="008173CE" w:rsidRDefault="001B2799">
            <w:pPr>
              <w:spacing w:after="0"/>
              <w:jc w:val="center"/>
              <w:rPr>
                <w:rFonts w:ascii="Times New Roman" w:hAnsi="Times New Roman" w:cs="Times New Roman"/>
                <w:b/>
                <w:iCs/>
                <w:kern w:val="2"/>
              </w:rPr>
            </w:pPr>
          </w:p>
          <w:p w14:paraId="7D2DCC87" w14:textId="63452D44" w:rsidR="001B2799" w:rsidRPr="008173CE" w:rsidRDefault="00F7067A">
            <w:pPr>
              <w:spacing w:after="0"/>
              <w:jc w:val="center"/>
              <w:rPr>
                <w:rFonts w:ascii="Times New Roman" w:hAnsi="Times New Roman" w:cs="Times New Roman"/>
                <w:b/>
                <w:iCs/>
                <w:kern w:val="2"/>
              </w:rPr>
            </w:pPr>
            <w:r>
              <w:rPr>
                <w:rFonts w:ascii="Times New Roman" w:hAnsi="Times New Roman" w:cs="Times New Roman"/>
                <w:b/>
                <w:iCs/>
                <w:kern w:val="2"/>
              </w:rPr>
              <w:t>2дз/3э</w:t>
            </w:r>
          </w:p>
        </w:tc>
        <w:tc>
          <w:tcPr>
            <w:tcW w:w="544" w:type="pct"/>
            <w:tcBorders>
              <w:top w:val="single" w:sz="6" w:space="0" w:color="000000"/>
              <w:left w:val="single" w:sz="6" w:space="0" w:color="000000"/>
              <w:bottom w:val="single" w:sz="6" w:space="0" w:color="000000"/>
              <w:right w:val="single" w:sz="6" w:space="0" w:color="000000"/>
            </w:tcBorders>
          </w:tcPr>
          <w:p w14:paraId="610C53CC" w14:textId="77777777" w:rsidR="001B2799" w:rsidRPr="008173CE" w:rsidRDefault="001B2799">
            <w:pPr>
              <w:spacing w:after="0"/>
              <w:jc w:val="center"/>
              <w:rPr>
                <w:rFonts w:ascii="Times New Roman" w:hAnsi="Times New Roman" w:cs="Times New Roman"/>
                <w:b/>
                <w:iCs/>
                <w:kern w:val="2"/>
              </w:rPr>
            </w:pPr>
          </w:p>
          <w:p w14:paraId="30F7A395" w14:textId="69D821D0" w:rsidR="001B2799" w:rsidRPr="008173CE" w:rsidRDefault="00F7067A">
            <w:pPr>
              <w:spacing w:after="0"/>
              <w:jc w:val="center"/>
              <w:rPr>
                <w:rFonts w:ascii="Times New Roman" w:hAnsi="Times New Roman" w:cs="Times New Roman"/>
                <w:b/>
                <w:iCs/>
                <w:kern w:val="2"/>
              </w:rPr>
            </w:pPr>
            <w:r>
              <w:rPr>
                <w:rFonts w:ascii="Times New Roman" w:hAnsi="Times New Roman" w:cs="Times New Roman"/>
                <w:b/>
                <w:iCs/>
                <w:kern w:val="2"/>
              </w:rPr>
              <w:t>2</w:t>
            </w:r>
            <w:r w:rsidR="001B2799" w:rsidRPr="008173CE">
              <w:rPr>
                <w:rFonts w:ascii="Times New Roman" w:hAnsi="Times New Roman" w:cs="Times New Roman"/>
                <w:b/>
                <w:iCs/>
                <w:kern w:val="2"/>
              </w:rPr>
              <w:t>дз/</w:t>
            </w:r>
            <w:r>
              <w:rPr>
                <w:rFonts w:ascii="Times New Roman" w:hAnsi="Times New Roman" w:cs="Times New Roman"/>
                <w:b/>
                <w:iCs/>
                <w:kern w:val="2"/>
              </w:rPr>
              <w:t>3</w:t>
            </w:r>
            <w:r w:rsidR="001B2799" w:rsidRPr="008173CE">
              <w:rPr>
                <w:rFonts w:ascii="Times New Roman" w:hAnsi="Times New Roman" w:cs="Times New Roman"/>
                <w:b/>
                <w:iCs/>
                <w:kern w:val="2"/>
              </w:rPr>
              <w:t>э</w:t>
            </w:r>
          </w:p>
        </w:tc>
      </w:tr>
    </w:tbl>
    <w:p w14:paraId="7DB45751" w14:textId="77777777" w:rsidR="00BB7B3A" w:rsidRDefault="00BB7B3A" w:rsidP="001D0B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 w:lineRule="atLeast"/>
        <w:rPr>
          <w:rFonts w:ascii="Times New Roman" w:hAnsi="Times New Roman" w:cs="Times New Roman"/>
          <w:b/>
          <w:bCs/>
          <w:caps/>
          <w:sz w:val="28"/>
          <w:szCs w:val="28"/>
        </w:rPr>
      </w:pPr>
    </w:p>
    <w:p w14:paraId="13112866" w14:textId="66EF198E" w:rsidR="001B2799" w:rsidRDefault="001B2799" w:rsidP="001B2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 w:lineRule="atLeast"/>
        <w:jc w:val="center"/>
        <w:rPr>
          <w:rFonts w:ascii="Times New Roman" w:eastAsiaTheme="minorEastAsia" w:hAnsi="Times New Roman" w:cs="Times New Roman"/>
          <w:b/>
          <w:sz w:val="28"/>
          <w:szCs w:val="28"/>
        </w:rPr>
      </w:pPr>
      <w:r>
        <w:rPr>
          <w:rFonts w:ascii="Times New Roman" w:hAnsi="Times New Roman" w:cs="Times New Roman"/>
          <w:b/>
          <w:bCs/>
          <w:caps/>
          <w:sz w:val="28"/>
          <w:szCs w:val="28"/>
        </w:rPr>
        <w:lastRenderedPageBreak/>
        <w:t xml:space="preserve">2.2. </w:t>
      </w:r>
      <w:r>
        <w:rPr>
          <w:rFonts w:ascii="Times New Roman" w:hAnsi="Times New Roman" w:cs="Times New Roman"/>
          <w:b/>
          <w:bCs/>
          <w:sz w:val="28"/>
          <w:szCs w:val="28"/>
        </w:rPr>
        <w:t xml:space="preserve">Содержание </w:t>
      </w:r>
      <w:r>
        <w:rPr>
          <w:rFonts w:ascii="Times New Roman" w:hAnsi="Times New Roman" w:cs="Times New Roman"/>
          <w:b/>
          <w:sz w:val="28"/>
          <w:szCs w:val="28"/>
        </w:rPr>
        <w:t xml:space="preserve">профессионального модуля </w:t>
      </w:r>
    </w:p>
    <w:p w14:paraId="14477F5D" w14:textId="314C69D3" w:rsidR="001B2799" w:rsidRDefault="001B2799" w:rsidP="001B2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 w:lineRule="atLeast"/>
        <w:jc w:val="center"/>
        <w:rPr>
          <w:rFonts w:ascii="Times New Roman" w:hAnsi="Times New Roman" w:cs="Times New Roman"/>
          <w:b/>
          <w:color w:val="000000"/>
          <w:sz w:val="28"/>
          <w:szCs w:val="28"/>
        </w:rPr>
      </w:pPr>
      <w:r>
        <w:rPr>
          <w:rFonts w:ascii="Times New Roman" w:hAnsi="Times New Roman" w:cs="Times New Roman"/>
          <w:b/>
          <w:sz w:val="28"/>
          <w:szCs w:val="28"/>
        </w:rPr>
        <w:t>ПМ</w:t>
      </w:r>
      <w:r>
        <w:rPr>
          <w:rFonts w:ascii="Times New Roman" w:hAnsi="Times New Roman" w:cs="Times New Roman"/>
          <w:b/>
          <w:color w:val="000000"/>
          <w:sz w:val="28"/>
          <w:szCs w:val="28"/>
        </w:rPr>
        <w:t xml:space="preserve">.01 </w:t>
      </w:r>
      <w:r w:rsidR="00222F7A">
        <w:rPr>
          <w:rFonts w:ascii="Times New Roman" w:hAnsi="Times New Roman" w:cs="Times New Roman"/>
          <w:b/>
          <w:color w:val="000000"/>
          <w:sz w:val="28"/>
          <w:szCs w:val="28"/>
        </w:rPr>
        <w:t>Озеленение и благоустройство территории</w:t>
      </w:r>
      <w:r>
        <w:rPr>
          <w:rFonts w:ascii="Times New Roman" w:hAnsi="Times New Roman" w:cs="Times New Roman"/>
          <w:b/>
          <w:color w:val="000000"/>
          <w:sz w:val="28"/>
          <w:szCs w:val="28"/>
        </w:rPr>
        <w:t xml:space="preserve"> </w:t>
      </w:r>
    </w:p>
    <w:tbl>
      <w:tblPr>
        <w:tblStyle w:val="a8"/>
        <w:tblW w:w="15021" w:type="dxa"/>
        <w:jc w:val="center"/>
        <w:tblLook w:val="04A0" w:firstRow="1" w:lastRow="0" w:firstColumn="1" w:lastColumn="0" w:noHBand="0" w:noVBand="1"/>
      </w:tblPr>
      <w:tblGrid>
        <w:gridCol w:w="2789"/>
        <w:gridCol w:w="10966"/>
        <w:gridCol w:w="1266"/>
      </w:tblGrid>
      <w:tr w:rsidR="00744F0D" w:rsidRPr="00F31014" w14:paraId="6C8CD3DA" w14:textId="77777777" w:rsidTr="00F15417">
        <w:trPr>
          <w:jc w:val="center"/>
        </w:trPr>
        <w:tc>
          <w:tcPr>
            <w:tcW w:w="2789" w:type="dxa"/>
          </w:tcPr>
          <w:p w14:paraId="799A8384" w14:textId="77777777" w:rsidR="00744F0D" w:rsidRPr="00F31014" w:rsidRDefault="00744F0D" w:rsidP="00991FF5">
            <w:pPr>
              <w:jc w:val="center"/>
              <w:rPr>
                <w:rStyle w:val="14"/>
                <w:rFonts w:eastAsiaTheme="minorHAnsi"/>
                <w:b/>
              </w:rPr>
            </w:pPr>
            <w:r w:rsidRPr="00F31014">
              <w:rPr>
                <w:rStyle w:val="14"/>
                <w:rFonts w:eastAsiaTheme="minorHAnsi"/>
                <w:b/>
              </w:rPr>
              <w:t>Наименование разделов профессионального модуля (ПМ), междисциплинарных курсов (МДК) и тем</w:t>
            </w:r>
          </w:p>
        </w:tc>
        <w:tc>
          <w:tcPr>
            <w:tcW w:w="10966" w:type="dxa"/>
          </w:tcPr>
          <w:p w14:paraId="37B46AFF" w14:textId="77777777" w:rsidR="00744F0D" w:rsidRPr="00F31014" w:rsidRDefault="00744F0D" w:rsidP="00991FF5">
            <w:pPr>
              <w:jc w:val="center"/>
              <w:rPr>
                <w:rStyle w:val="14"/>
                <w:rFonts w:eastAsiaTheme="minorHAnsi"/>
                <w:b/>
              </w:rPr>
            </w:pPr>
            <w:r w:rsidRPr="00F31014">
              <w:rPr>
                <w:rStyle w:val="14"/>
                <w:rFonts w:eastAsiaTheme="minorHAnsi"/>
                <w:b/>
              </w:rPr>
              <w:t>Содержание учебного материала, лабораторные работы и практические занятия, самостоятельная работа обучающихся,</w:t>
            </w:r>
          </w:p>
          <w:p w14:paraId="1F7995C6" w14:textId="77777777" w:rsidR="00744F0D" w:rsidRPr="00F31014" w:rsidRDefault="00744F0D" w:rsidP="00991FF5">
            <w:pPr>
              <w:jc w:val="center"/>
              <w:rPr>
                <w:rFonts w:ascii="Times New Roman" w:hAnsi="Times New Roman" w:cs="Times New Roman"/>
                <w:b/>
              </w:rPr>
            </w:pPr>
            <w:r w:rsidRPr="00F31014">
              <w:rPr>
                <w:rStyle w:val="14"/>
                <w:rFonts w:eastAsiaTheme="minorHAnsi"/>
                <w:b/>
              </w:rPr>
              <w:t>курсовая работа (проект) (если предусмотрено)</w:t>
            </w:r>
          </w:p>
        </w:tc>
        <w:tc>
          <w:tcPr>
            <w:tcW w:w="1266" w:type="dxa"/>
          </w:tcPr>
          <w:p w14:paraId="16739E4E" w14:textId="77777777" w:rsidR="00744F0D" w:rsidRPr="00F31014" w:rsidRDefault="00744F0D" w:rsidP="00991FF5">
            <w:pPr>
              <w:jc w:val="center"/>
              <w:rPr>
                <w:rFonts w:ascii="Times New Roman" w:hAnsi="Times New Roman" w:cs="Times New Roman"/>
                <w:b/>
              </w:rPr>
            </w:pPr>
            <w:r w:rsidRPr="00F31014">
              <w:rPr>
                <w:rStyle w:val="14"/>
                <w:rFonts w:eastAsiaTheme="minorHAnsi"/>
                <w:b/>
              </w:rPr>
              <w:t>Объем часов</w:t>
            </w:r>
          </w:p>
        </w:tc>
      </w:tr>
      <w:tr w:rsidR="00744F0D" w:rsidRPr="00F31014" w14:paraId="7EAB5CD3" w14:textId="77777777" w:rsidTr="00F15417">
        <w:trPr>
          <w:jc w:val="center"/>
        </w:trPr>
        <w:tc>
          <w:tcPr>
            <w:tcW w:w="2789" w:type="dxa"/>
            <w:vAlign w:val="center"/>
          </w:tcPr>
          <w:p w14:paraId="71A830E7" w14:textId="77777777" w:rsidR="00744F0D" w:rsidRPr="00C822A8" w:rsidRDefault="00744F0D" w:rsidP="00991FF5">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b/>
                <w:i/>
                <w:sz w:val="24"/>
              </w:rPr>
              <w:t>1</w:t>
            </w:r>
          </w:p>
        </w:tc>
        <w:tc>
          <w:tcPr>
            <w:tcW w:w="10966" w:type="dxa"/>
          </w:tcPr>
          <w:p w14:paraId="5C68FE89" w14:textId="77777777" w:rsidR="00744F0D" w:rsidRPr="00F31014" w:rsidRDefault="00744F0D" w:rsidP="00991FF5">
            <w:pPr>
              <w:pStyle w:val="TableParagraph"/>
              <w:ind w:left="10"/>
              <w:jc w:val="center"/>
              <w:rPr>
                <w:b/>
                <w:i/>
                <w:sz w:val="24"/>
              </w:rPr>
            </w:pPr>
            <w:r w:rsidRPr="00F31014">
              <w:rPr>
                <w:b/>
                <w:i/>
                <w:sz w:val="24"/>
              </w:rPr>
              <w:t>2</w:t>
            </w:r>
          </w:p>
        </w:tc>
        <w:tc>
          <w:tcPr>
            <w:tcW w:w="1266" w:type="dxa"/>
          </w:tcPr>
          <w:p w14:paraId="42F9A7E9" w14:textId="77777777" w:rsidR="00744F0D" w:rsidRPr="00F31014" w:rsidRDefault="00744F0D" w:rsidP="00991FF5">
            <w:pPr>
              <w:pStyle w:val="TableParagraph"/>
              <w:ind w:left="425"/>
              <w:rPr>
                <w:b/>
                <w:i/>
                <w:sz w:val="24"/>
              </w:rPr>
            </w:pPr>
            <w:r w:rsidRPr="00F31014">
              <w:rPr>
                <w:b/>
                <w:i/>
                <w:sz w:val="24"/>
              </w:rPr>
              <w:t>3</w:t>
            </w:r>
          </w:p>
        </w:tc>
      </w:tr>
      <w:tr w:rsidR="00744F0D" w:rsidRPr="00F04AAE" w14:paraId="3C9C2668" w14:textId="77777777" w:rsidTr="00F15417">
        <w:trPr>
          <w:jc w:val="center"/>
        </w:trPr>
        <w:tc>
          <w:tcPr>
            <w:tcW w:w="13755" w:type="dxa"/>
            <w:gridSpan w:val="2"/>
            <w:shd w:val="clear" w:color="auto" w:fill="D9D9D9" w:themeFill="background1" w:themeFillShade="D9"/>
            <w:vAlign w:val="center"/>
          </w:tcPr>
          <w:p w14:paraId="0F14F9ED" w14:textId="7419EE10" w:rsidR="00744F0D" w:rsidRPr="00C822A8" w:rsidRDefault="00744F0D" w:rsidP="00991FF5">
            <w:pPr>
              <w:autoSpaceDE w:val="0"/>
              <w:autoSpaceDN w:val="0"/>
              <w:adjustRightInd w:val="0"/>
              <w:jc w:val="center"/>
              <w:rPr>
                <w:rFonts w:ascii="Times New Roman" w:hAnsi="Times New Roman" w:cs="Times New Roman"/>
                <w:color w:val="000000"/>
                <w:sz w:val="24"/>
                <w:szCs w:val="24"/>
              </w:rPr>
            </w:pPr>
            <w:bookmarkStart w:id="1" w:name="_Hlk180147538"/>
            <w:r w:rsidRPr="00C822A8">
              <w:rPr>
                <w:rFonts w:ascii="Times New Roman" w:hAnsi="Times New Roman" w:cs="Times New Roman"/>
                <w:b/>
                <w:bCs/>
                <w:color w:val="000000"/>
                <w:sz w:val="24"/>
                <w:szCs w:val="24"/>
              </w:rPr>
              <w:t>МДК 01.01 Технология выращивания цветочно-декоративных культур</w:t>
            </w:r>
            <w:r w:rsidR="0076462C">
              <w:rPr>
                <w:rFonts w:ascii="Times New Roman" w:hAnsi="Times New Roman" w:cs="Times New Roman"/>
                <w:b/>
                <w:bCs/>
                <w:color w:val="000000"/>
                <w:sz w:val="24"/>
                <w:szCs w:val="24"/>
              </w:rPr>
              <w:t xml:space="preserve"> </w:t>
            </w:r>
          </w:p>
        </w:tc>
        <w:tc>
          <w:tcPr>
            <w:tcW w:w="1266" w:type="dxa"/>
            <w:shd w:val="clear" w:color="auto" w:fill="D9D9D9" w:themeFill="background1" w:themeFillShade="D9"/>
            <w:vAlign w:val="center"/>
          </w:tcPr>
          <w:p w14:paraId="32C4A289" w14:textId="3A0B311D" w:rsidR="00744F0D" w:rsidRPr="00F04AAE" w:rsidRDefault="00222F7A" w:rsidP="00991FF5">
            <w:pPr>
              <w:autoSpaceDE w:val="0"/>
              <w:autoSpaceDN w:val="0"/>
              <w:adjustRightInd w:val="0"/>
              <w:jc w:val="center"/>
              <w:rPr>
                <w:rFonts w:ascii="Times New Roman" w:hAnsi="Times New Roman" w:cs="Times New Roman"/>
                <w:b/>
                <w:color w:val="000000"/>
                <w:sz w:val="24"/>
                <w:szCs w:val="24"/>
              </w:rPr>
            </w:pPr>
            <w:r>
              <w:rPr>
                <w:rFonts w:ascii="Times New Roman" w:hAnsi="Times New Roman" w:cs="Times New Roman"/>
                <w:b/>
                <w:color w:val="000000"/>
                <w:sz w:val="24"/>
                <w:szCs w:val="24"/>
              </w:rPr>
              <w:t>70</w:t>
            </w:r>
          </w:p>
        </w:tc>
      </w:tr>
      <w:bookmarkEnd w:id="1"/>
      <w:tr w:rsidR="00744F0D" w:rsidRPr="00C822A8" w14:paraId="058EA7A3" w14:textId="77777777" w:rsidTr="00F15417">
        <w:trPr>
          <w:jc w:val="center"/>
        </w:trPr>
        <w:tc>
          <w:tcPr>
            <w:tcW w:w="2789" w:type="dxa"/>
            <w:shd w:val="clear" w:color="auto" w:fill="D9D9D9" w:themeFill="background1" w:themeFillShade="D9"/>
            <w:vAlign w:val="center"/>
          </w:tcPr>
          <w:p w14:paraId="4D7A25F1" w14:textId="77777777" w:rsidR="00744F0D" w:rsidRPr="00C822A8" w:rsidRDefault="00744F0D" w:rsidP="00991FF5">
            <w:pPr>
              <w:autoSpaceDE w:val="0"/>
              <w:autoSpaceDN w:val="0"/>
              <w:adjustRightInd w:val="0"/>
              <w:jc w:val="center"/>
              <w:rPr>
                <w:rFonts w:ascii="Times New Roman" w:hAnsi="Times New Roman" w:cs="Times New Roman"/>
                <w:color w:val="000000"/>
                <w:sz w:val="24"/>
                <w:szCs w:val="24"/>
              </w:rPr>
            </w:pPr>
          </w:p>
        </w:tc>
        <w:tc>
          <w:tcPr>
            <w:tcW w:w="10966" w:type="dxa"/>
            <w:shd w:val="clear" w:color="auto" w:fill="D9D9D9" w:themeFill="background1" w:themeFillShade="D9"/>
          </w:tcPr>
          <w:p w14:paraId="620E774C" w14:textId="77777777" w:rsidR="00744F0D" w:rsidRPr="00C822A8" w:rsidRDefault="00744F0D" w:rsidP="00991FF5">
            <w:pPr>
              <w:autoSpaceDE w:val="0"/>
              <w:autoSpaceDN w:val="0"/>
              <w:adjustRightInd w:val="0"/>
              <w:jc w:val="center"/>
              <w:rPr>
                <w:rFonts w:ascii="Times New Roman" w:hAnsi="Times New Roman" w:cs="Times New Roman"/>
                <w:b/>
                <w:bCs/>
                <w:color w:val="000000"/>
                <w:sz w:val="24"/>
                <w:szCs w:val="24"/>
              </w:rPr>
            </w:pPr>
            <w:r w:rsidRPr="00C822A8">
              <w:rPr>
                <w:rFonts w:ascii="Times New Roman" w:hAnsi="Times New Roman" w:cs="Times New Roman"/>
                <w:b/>
                <w:bCs/>
                <w:color w:val="000000"/>
                <w:sz w:val="24"/>
                <w:szCs w:val="24"/>
              </w:rPr>
              <w:t>Раздел 1.</w:t>
            </w:r>
            <w:r>
              <w:rPr>
                <w:rFonts w:ascii="Times New Roman" w:hAnsi="Times New Roman" w:cs="Times New Roman"/>
                <w:b/>
                <w:bCs/>
                <w:color w:val="000000"/>
                <w:sz w:val="24"/>
                <w:szCs w:val="24"/>
              </w:rPr>
              <w:t xml:space="preserve"> </w:t>
            </w:r>
            <w:r w:rsidRPr="00C822A8">
              <w:rPr>
                <w:rFonts w:ascii="Times New Roman" w:hAnsi="Times New Roman" w:cs="Times New Roman"/>
                <w:b/>
                <w:bCs/>
                <w:color w:val="000000"/>
                <w:sz w:val="24"/>
                <w:szCs w:val="24"/>
              </w:rPr>
              <w:t>Общее цветоводство</w:t>
            </w:r>
          </w:p>
        </w:tc>
        <w:tc>
          <w:tcPr>
            <w:tcW w:w="1266" w:type="dxa"/>
            <w:shd w:val="clear" w:color="auto" w:fill="D9D9D9" w:themeFill="background1" w:themeFillShade="D9"/>
            <w:vAlign w:val="center"/>
          </w:tcPr>
          <w:p w14:paraId="60039C43" w14:textId="44B7E252" w:rsidR="00744F0D" w:rsidRPr="00C822A8" w:rsidRDefault="002258AB" w:rsidP="00991FF5">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6</w:t>
            </w:r>
          </w:p>
        </w:tc>
      </w:tr>
      <w:tr w:rsidR="00744F0D" w:rsidRPr="00C822A8" w14:paraId="620FEAA0" w14:textId="77777777" w:rsidTr="00F15417">
        <w:trPr>
          <w:jc w:val="center"/>
        </w:trPr>
        <w:tc>
          <w:tcPr>
            <w:tcW w:w="2789" w:type="dxa"/>
            <w:vAlign w:val="center"/>
          </w:tcPr>
          <w:p w14:paraId="4CC1BDE7" w14:textId="77777777" w:rsidR="00744F0D" w:rsidRPr="00C822A8" w:rsidRDefault="00744F0D" w:rsidP="00991FF5">
            <w:pPr>
              <w:autoSpaceDE w:val="0"/>
              <w:autoSpaceDN w:val="0"/>
              <w:adjustRightInd w:val="0"/>
              <w:jc w:val="center"/>
              <w:rPr>
                <w:rFonts w:ascii="Times New Roman" w:hAnsi="Times New Roman" w:cs="Times New Roman"/>
                <w:color w:val="000000"/>
                <w:sz w:val="24"/>
                <w:szCs w:val="24"/>
              </w:rPr>
            </w:pPr>
            <w:r w:rsidRPr="00C822A8">
              <w:rPr>
                <w:rFonts w:ascii="Times New Roman" w:hAnsi="Times New Roman" w:cs="Times New Roman"/>
                <w:color w:val="000000"/>
                <w:sz w:val="24"/>
                <w:szCs w:val="24"/>
              </w:rPr>
              <w:t>Тема 1.1.</w:t>
            </w:r>
          </w:p>
          <w:p w14:paraId="3F9F2EC5" w14:textId="77777777" w:rsidR="00744F0D" w:rsidRPr="00C822A8" w:rsidRDefault="00744F0D" w:rsidP="00991FF5">
            <w:pPr>
              <w:autoSpaceDE w:val="0"/>
              <w:autoSpaceDN w:val="0"/>
              <w:adjustRightInd w:val="0"/>
              <w:jc w:val="center"/>
              <w:rPr>
                <w:rFonts w:ascii="Times New Roman" w:hAnsi="Times New Roman" w:cs="Times New Roman"/>
                <w:color w:val="000000"/>
                <w:sz w:val="24"/>
                <w:szCs w:val="24"/>
              </w:rPr>
            </w:pPr>
            <w:r w:rsidRPr="00C822A8">
              <w:rPr>
                <w:rFonts w:ascii="Times New Roman" w:hAnsi="Times New Roman" w:cs="Times New Roman"/>
                <w:color w:val="000000"/>
                <w:sz w:val="24"/>
                <w:szCs w:val="24"/>
              </w:rPr>
              <w:t>Краткий обзор развития цветоводства</w:t>
            </w:r>
          </w:p>
        </w:tc>
        <w:tc>
          <w:tcPr>
            <w:tcW w:w="10966" w:type="dxa"/>
          </w:tcPr>
          <w:p w14:paraId="58D20BF7" w14:textId="77777777" w:rsidR="00744F0D" w:rsidRPr="00C822A8" w:rsidRDefault="00744F0D" w:rsidP="00991FF5">
            <w:pPr>
              <w:autoSpaceDE w:val="0"/>
              <w:autoSpaceDN w:val="0"/>
              <w:adjustRightInd w:val="0"/>
              <w:jc w:val="both"/>
              <w:rPr>
                <w:rFonts w:ascii="Times New Roman" w:hAnsi="Times New Roman" w:cs="Times New Roman"/>
                <w:b/>
                <w:sz w:val="24"/>
                <w:szCs w:val="24"/>
              </w:rPr>
            </w:pPr>
            <w:r w:rsidRPr="00C822A8">
              <w:rPr>
                <w:rFonts w:ascii="Times New Roman" w:hAnsi="Times New Roman" w:cs="Times New Roman"/>
                <w:b/>
                <w:sz w:val="24"/>
                <w:szCs w:val="24"/>
              </w:rPr>
              <w:t>Содержание учебного материала:</w:t>
            </w:r>
          </w:p>
          <w:p w14:paraId="0D21D8C0" w14:textId="77777777" w:rsidR="00744F0D" w:rsidRPr="00C822A8" w:rsidRDefault="00744F0D" w:rsidP="00991FF5">
            <w:pPr>
              <w:autoSpaceDE w:val="0"/>
              <w:autoSpaceDN w:val="0"/>
              <w:adjustRightInd w:val="0"/>
              <w:jc w:val="both"/>
              <w:rPr>
                <w:rFonts w:ascii="Times New Roman" w:hAnsi="Times New Roman" w:cs="Times New Roman"/>
                <w:color w:val="000000"/>
                <w:sz w:val="24"/>
                <w:szCs w:val="24"/>
              </w:rPr>
            </w:pPr>
            <w:r w:rsidRPr="00C822A8">
              <w:rPr>
                <w:rFonts w:ascii="Times New Roman" w:hAnsi="Times New Roman" w:cs="Times New Roman"/>
                <w:color w:val="000000"/>
                <w:sz w:val="24"/>
                <w:szCs w:val="24"/>
              </w:rPr>
              <w:t xml:space="preserve">Цветоводство как отрасль растениеводства. </w:t>
            </w:r>
          </w:p>
          <w:p w14:paraId="6685054E" w14:textId="77777777" w:rsidR="00744F0D" w:rsidRPr="00C822A8" w:rsidRDefault="00744F0D" w:rsidP="00991FF5">
            <w:pPr>
              <w:autoSpaceDE w:val="0"/>
              <w:autoSpaceDN w:val="0"/>
              <w:adjustRightInd w:val="0"/>
              <w:jc w:val="both"/>
              <w:rPr>
                <w:rFonts w:ascii="Times New Roman" w:hAnsi="Times New Roman" w:cs="Times New Roman"/>
                <w:color w:val="000000"/>
                <w:sz w:val="24"/>
                <w:szCs w:val="24"/>
              </w:rPr>
            </w:pPr>
            <w:r w:rsidRPr="00C822A8">
              <w:rPr>
                <w:rFonts w:ascii="Times New Roman" w:hAnsi="Times New Roman" w:cs="Times New Roman"/>
                <w:color w:val="000000"/>
                <w:sz w:val="24"/>
                <w:szCs w:val="24"/>
              </w:rPr>
              <w:t>Значение цветочно-декоративных растений.</w:t>
            </w:r>
          </w:p>
          <w:p w14:paraId="18296D16" w14:textId="77777777" w:rsidR="00744F0D" w:rsidRPr="00C822A8" w:rsidRDefault="00744F0D" w:rsidP="00991FF5">
            <w:pPr>
              <w:autoSpaceDE w:val="0"/>
              <w:autoSpaceDN w:val="0"/>
              <w:adjustRightInd w:val="0"/>
              <w:jc w:val="both"/>
              <w:rPr>
                <w:rFonts w:ascii="Times New Roman" w:hAnsi="Times New Roman" w:cs="Times New Roman"/>
                <w:b/>
                <w:bCs/>
                <w:color w:val="000000"/>
                <w:sz w:val="24"/>
                <w:szCs w:val="24"/>
              </w:rPr>
            </w:pPr>
            <w:r w:rsidRPr="00C822A8">
              <w:rPr>
                <w:rFonts w:ascii="Times New Roman" w:hAnsi="Times New Roman" w:cs="Times New Roman"/>
                <w:color w:val="000000"/>
                <w:sz w:val="24"/>
                <w:szCs w:val="24"/>
              </w:rPr>
              <w:t>Задачи цветоводства, перспективы развития.</w:t>
            </w:r>
          </w:p>
        </w:tc>
        <w:tc>
          <w:tcPr>
            <w:tcW w:w="1266" w:type="dxa"/>
            <w:vAlign w:val="center"/>
          </w:tcPr>
          <w:p w14:paraId="084AA01D" w14:textId="7D7FF9D1" w:rsidR="00744F0D" w:rsidRPr="006B17C7" w:rsidRDefault="00744F0D" w:rsidP="00991FF5">
            <w:pPr>
              <w:autoSpaceDE w:val="0"/>
              <w:autoSpaceDN w:val="0"/>
              <w:adjustRightInd w:val="0"/>
              <w:jc w:val="center"/>
              <w:rPr>
                <w:rFonts w:ascii="Times New Roman" w:hAnsi="Times New Roman" w:cs="Times New Roman"/>
                <w:sz w:val="24"/>
                <w:szCs w:val="24"/>
              </w:rPr>
            </w:pPr>
            <w:r w:rsidRPr="006B17C7">
              <w:rPr>
                <w:rFonts w:ascii="Times New Roman" w:hAnsi="Times New Roman" w:cs="Times New Roman"/>
                <w:sz w:val="24"/>
                <w:szCs w:val="24"/>
              </w:rPr>
              <w:t>2</w:t>
            </w:r>
          </w:p>
          <w:p w14:paraId="748D0BF0" w14:textId="5A680179" w:rsidR="00744F0D" w:rsidRPr="006B17C7" w:rsidRDefault="00744F0D" w:rsidP="00991FF5">
            <w:pPr>
              <w:autoSpaceDE w:val="0"/>
              <w:autoSpaceDN w:val="0"/>
              <w:adjustRightInd w:val="0"/>
              <w:jc w:val="center"/>
              <w:rPr>
                <w:rFonts w:ascii="Times New Roman" w:hAnsi="Times New Roman" w:cs="Times New Roman"/>
                <w:sz w:val="24"/>
                <w:szCs w:val="24"/>
              </w:rPr>
            </w:pPr>
          </w:p>
        </w:tc>
      </w:tr>
      <w:tr w:rsidR="00744F0D" w:rsidRPr="00C822A8" w14:paraId="1CFE7C36" w14:textId="77777777" w:rsidTr="00F15417">
        <w:trPr>
          <w:trHeight w:val="857"/>
          <w:jc w:val="center"/>
        </w:trPr>
        <w:tc>
          <w:tcPr>
            <w:tcW w:w="2789" w:type="dxa"/>
            <w:vAlign w:val="center"/>
          </w:tcPr>
          <w:p w14:paraId="17A8E075" w14:textId="77777777" w:rsidR="00744F0D" w:rsidRPr="00C822A8" w:rsidRDefault="00744F0D" w:rsidP="00991FF5">
            <w:pPr>
              <w:autoSpaceDE w:val="0"/>
              <w:autoSpaceDN w:val="0"/>
              <w:adjustRightInd w:val="0"/>
              <w:jc w:val="center"/>
              <w:rPr>
                <w:rFonts w:ascii="Times New Roman" w:hAnsi="Times New Roman" w:cs="Times New Roman"/>
                <w:color w:val="000000"/>
                <w:sz w:val="24"/>
                <w:szCs w:val="24"/>
              </w:rPr>
            </w:pPr>
            <w:r w:rsidRPr="00C822A8">
              <w:rPr>
                <w:rFonts w:ascii="Times New Roman" w:hAnsi="Times New Roman" w:cs="Times New Roman"/>
                <w:color w:val="000000"/>
                <w:sz w:val="24"/>
                <w:szCs w:val="24"/>
              </w:rPr>
              <w:t>Тема 1.2.</w:t>
            </w:r>
          </w:p>
          <w:p w14:paraId="44B7A44C" w14:textId="700E33F2" w:rsidR="00222F7A" w:rsidRPr="00C822A8" w:rsidRDefault="00744F0D" w:rsidP="00222F7A">
            <w:pPr>
              <w:autoSpaceDE w:val="0"/>
              <w:autoSpaceDN w:val="0"/>
              <w:adjustRightInd w:val="0"/>
              <w:jc w:val="center"/>
              <w:rPr>
                <w:rFonts w:ascii="Times New Roman" w:hAnsi="Times New Roman" w:cs="Times New Roman"/>
                <w:color w:val="000000"/>
                <w:sz w:val="24"/>
                <w:szCs w:val="24"/>
              </w:rPr>
            </w:pPr>
            <w:r w:rsidRPr="00C822A8">
              <w:rPr>
                <w:rFonts w:ascii="Times New Roman" w:hAnsi="Times New Roman" w:cs="Times New Roman"/>
                <w:color w:val="000000"/>
                <w:sz w:val="24"/>
                <w:szCs w:val="24"/>
              </w:rPr>
              <w:t>Питание растений</w:t>
            </w:r>
          </w:p>
        </w:tc>
        <w:tc>
          <w:tcPr>
            <w:tcW w:w="10966" w:type="dxa"/>
          </w:tcPr>
          <w:p w14:paraId="5426CF80" w14:textId="77777777" w:rsidR="00744F0D" w:rsidRPr="00C822A8" w:rsidRDefault="00744F0D" w:rsidP="00991FF5">
            <w:pPr>
              <w:autoSpaceDE w:val="0"/>
              <w:autoSpaceDN w:val="0"/>
              <w:adjustRightInd w:val="0"/>
              <w:jc w:val="both"/>
              <w:rPr>
                <w:rFonts w:ascii="Times New Roman" w:hAnsi="Times New Roman" w:cs="Times New Roman"/>
                <w:b/>
                <w:sz w:val="24"/>
                <w:szCs w:val="24"/>
              </w:rPr>
            </w:pPr>
            <w:r w:rsidRPr="00C822A8">
              <w:rPr>
                <w:rFonts w:ascii="Times New Roman" w:hAnsi="Times New Roman" w:cs="Times New Roman"/>
                <w:b/>
                <w:sz w:val="24"/>
                <w:szCs w:val="24"/>
              </w:rPr>
              <w:t>Содержание учебного материала:</w:t>
            </w:r>
          </w:p>
          <w:p w14:paraId="6FF33DCF" w14:textId="77777777" w:rsidR="00744F0D" w:rsidRPr="00C822A8" w:rsidRDefault="00744F0D" w:rsidP="00991FF5">
            <w:pPr>
              <w:autoSpaceDE w:val="0"/>
              <w:autoSpaceDN w:val="0"/>
              <w:adjustRightInd w:val="0"/>
              <w:jc w:val="both"/>
              <w:rPr>
                <w:rFonts w:ascii="Times New Roman" w:hAnsi="Times New Roman" w:cs="Times New Roman"/>
                <w:color w:val="000000"/>
                <w:sz w:val="24"/>
                <w:szCs w:val="24"/>
              </w:rPr>
            </w:pPr>
            <w:r w:rsidRPr="00C822A8">
              <w:rPr>
                <w:rFonts w:ascii="Times New Roman" w:hAnsi="Times New Roman" w:cs="Times New Roman"/>
                <w:color w:val="000000"/>
                <w:sz w:val="24"/>
                <w:szCs w:val="24"/>
              </w:rPr>
              <w:t xml:space="preserve">Виды удобрений. </w:t>
            </w:r>
          </w:p>
          <w:p w14:paraId="61972602" w14:textId="77777777" w:rsidR="00744F0D" w:rsidRPr="00C822A8" w:rsidRDefault="00744F0D" w:rsidP="00991FF5">
            <w:pPr>
              <w:autoSpaceDE w:val="0"/>
              <w:autoSpaceDN w:val="0"/>
              <w:adjustRightInd w:val="0"/>
              <w:jc w:val="both"/>
              <w:rPr>
                <w:rFonts w:ascii="Times New Roman" w:hAnsi="Times New Roman" w:cs="Times New Roman"/>
                <w:b/>
                <w:sz w:val="24"/>
                <w:szCs w:val="24"/>
              </w:rPr>
            </w:pPr>
            <w:r w:rsidRPr="00C822A8">
              <w:rPr>
                <w:rFonts w:ascii="Times New Roman" w:hAnsi="Times New Roman" w:cs="Times New Roman"/>
                <w:color w:val="000000"/>
                <w:sz w:val="24"/>
                <w:szCs w:val="24"/>
              </w:rPr>
              <w:t xml:space="preserve">Заготовка удобрений. </w:t>
            </w:r>
          </w:p>
        </w:tc>
        <w:tc>
          <w:tcPr>
            <w:tcW w:w="1266" w:type="dxa"/>
            <w:vAlign w:val="center"/>
          </w:tcPr>
          <w:p w14:paraId="7E9A05A5" w14:textId="77777777" w:rsidR="00744F0D" w:rsidRPr="006B17C7" w:rsidRDefault="00744F0D" w:rsidP="00991FF5">
            <w:pPr>
              <w:autoSpaceDE w:val="0"/>
              <w:autoSpaceDN w:val="0"/>
              <w:adjustRightInd w:val="0"/>
              <w:jc w:val="center"/>
              <w:rPr>
                <w:rFonts w:ascii="Times New Roman" w:hAnsi="Times New Roman" w:cs="Times New Roman"/>
                <w:sz w:val="24"/>
                <w:szCs w:val="24"/>
              </w:rPr>
            </w:pPr>
          </w:p>
          <w:p w14:paraId="75D792DC" w14:textId="5A21CBA7" w:rsidR="00744F0D" w:rsidRPr="006B17C7" w:rsidRDefault="002258AB" w:rsidP="00991FF5">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p w14:paraId="23DAD3DD" w14:textId="29883AC6" w:rsidR="00744F0D" w:rsidRPr="006B17C7" w:rsidRDefault="00744F0D" w:rsidP="00222F7A">
            <w:pPr>
              <w:autoSpaceDE w:val="0"/>
              <w:autoSpaceDN w:val="0"/>
              <w:adjustRightInd w:val="0"/>
              <w:rPr>
                <w:rFonts w:ascii="Times New Roman" w:hAnsi="Times New Roman" w:cs="Times New Roman"/>
                <w:sz w:val="24"/>
                <w:szCs w:val="24"/>
              </w:rPr>
            </w:pPr>
          </w:p>
        </w:tc>
      </w:tr>
      <w:tr w:rsidR="00744F0D" w:rsidRPr="00C822A8" w14:paraId="01D7AA45" w14:textId="77777777" w:rsidTr="00F15417">
        <w:trPr>
          <w:jc w:val="center"/>
        </w:trPr>
        <w:tc>
          <w:tcPr>
            <w:tcW w:w="2789" w:type="dxa"/>
            <w:vMerge w:val="restart"/>
            <w:vAlign w:val="center"/>
          </w:tcPr>
          <w:p w14:paraId="69EFDC8F" w14:textId="77777777" w:rsidR="00744F0D" w:rsidRPr="00C822A8" w:rsidRDefault="00744F0D" w:rsidP="00991FF5">
            <w:pPr>
              <w:autoSpaceDE w:val="0"/>
              <w:autoSpaceDN w:val="0"/>
              <w:adjustRightInd w:val="0"/>
              <w:jc w:val="center"/>
              <w:rPr>
                <w:rFonts w:ascii="Times New Roman" w:hAnsi="Times New Roman" w:cs="Times New Roman"/>
                <w:color w:val="000000"/>
                <w:sz w:val="24"/>
                <w:szCs w:val="24"/>
              </w:rPr>
            </w:pPr>
            <w:r w:rsidRPr="00C822A8">
              <w:rPr>
                <w:rFonts w:ascii="Times New Roman" w:hAnsi="Times New Roman" w:cs="Times New Roman"/>
                <w:color w:val="000000"/>
                <w:sz w:val="24"/>
                <w:szCs w:val="24"/>
              </w:rPr>
              <w:t>Тема 1.3.</w:t>
            </w:r>
          </w:p>
          <w:p w14:paraId="31ED5BF3" w14:textId="77777777" w:rsidR="00744F0D" w:rsidRPr="00C822A8" w:rsidRDefault="00744F0D" w:rsidP="00991FF5">
            <w:pPr>
              <w:autoSpaceDE w:val="0"/>
              <w:autoSpaceDN w:val="0"/>
              <w:adjustRightInd w:val="0"/>
              <w:jc w:val="center"/>
              <w:rPr>
                <w:rFonts w:ascii="Times New Roman" w:hAnsi="Times New Roman" w:cs="Times New Roman"/>
                <w:color w:val="000000"/>
                <w:sz w:val="24"/>
                <w:szCs w:val="24"/>
              </w:rPr>
            </w:pPr>
            <w:r w:rsidRPr="00C822A8">
              <w:rPr>
                <w:rFonts w:ascii="Times New Roman" w:hAnsi="Times New Roman" w:cs="Times New Roman"/>
                <w:color w:val="000000"/>
                <w:sz w:val="24"/>
                <w:szCs w:val="24"/>
              </w:rPr>
              <w:t>Применение удобрений</w:t>
            </w:r>
          </w:p>
        </w:tc>
        <w:tc>
          <w:tcPr>
            <w:tcW w:w="10966" w:type="dxa"/>
          </w:tcPr>
          <w:p w14:paraId="79ED58BC" w14:textId="77777777" w:rsidR="00744F0D" w:rsidRPr="00C822A8" w:rsidRDefault="00744F0D" w:rsidP="00991FF5">
            <w:pPr>
              <w:autoSpaceDE w:val="0"/>
              <w:autoSpaceDN w:val="0"/>
              <w:adjustRightInd w:val="0"/>
              <w:jc w:val="both"/>
              <w:rPr>
                <w:rFonts w:ascii="Times New Roman" w:hAnsi="Times New Roman" w:cs="Times New Roman"/>
                <w:b/>
                <w:sz w:val="24"/>
                <w:szCs w:val="24"/>
              </w:rPr>
            </w:pPr>
            <w:r w:rsidRPr="00C822A8">
              <w:rPr>
                <w:rFonts w:ascii="Times New Roman" w:hAnsi="Times New Roman" w:cs="Times New Roman"/>
                <w:b/>
                <w:sz w:val="24"/>
                <w:szCs w:val="24"/>
              </w:rPr>
              <w:t>Содержание учебного материала:</w:t>
            </w:r>
          </w:p>
          <w:p w14:paraId="21720DDF" w14:textId="77777777" w:rsidR="00744F0D" w:rsidRPr="00C822A8" w:rsidRDefault="00744F0D" w:rsidP="00991FF5">
            <w:pPr>
              <w:autoSpaceDE w:val="0"/>
              <w:autoSpaceDN w:val="0"/>
              <w:adjustRightInd w:val="0"/>
              <w:jc w:val="both"/>
              <w:rPr>
                <w:rFonts w:ascii="Times New Roman" w:hAnsi="Times New Roman" w:cs="Times New Roman"/>
                <w:b/>
                <w:bCs/>
                <w:color w:val="000000"/>
                <w:sz w:val="24"/>
                <w:szCs w:val="24"/>
              </w:rPr>
            </w:pPr>
            <w:r w:rsidRPr="00C822A8">
              <w:rPr>
                <w:rFonts w:ascii="Times New Roman" w:hAnsi="Times New Roman" w:cs="Times New Roman"/>
                <w:color w:val="000000"/>
                <w:sz w:val="24"/>
                <w:szCs w:val="24"/>
              </w:rPr>
              <w:t>Сроки и нормы внесения удобрений.</w:t>
            </w:r>
          </w:p>
        </w:tc>
        <w:tc>
          <w:tcPr>
            <w:tcW w:w="1266" w:type="dxa"/>
            <w:vAlign w:val="center"/>
          </w:tcPr>
          <w:p w14:paraId="2F8AFB4E" w14:textId="0134407B" w:rsidR="00744F0D" w:rsidRPr="006B17C7" w:rsidRDefault="002258AB" w:rsidP="00222F7A">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r>
      <w:tr w:rsidR="00744F0D" w:rsidRPr="00C822A8" w14:paraId="3E9869B8" w14:textId="77777777" w:rsidTr="00F15417">
        <w:trPr>
          <w:jc w:val="center"/>
        </w:trPr>
        <w:tc>
          <w:tcPr>
            <w:tcW w:w="2789" w:type="dxa"/>
            <w:vMerge/>
            <w:vAlign w:val="center"/>
          </w:tcPr>
          <w:p w14:paraId="49ABBEC1" w14:textId="77777777" w:rsidR="00744F0D" w:rsidRPr="00C822A8" w:rsidRDefault="00744F0D" w:rsidP="00991FF5">
            <w:pPr>
              <w:autoSpaceDE w:val="0"/>
              <w:autoSpaceDN w:val="0"/>
              <w:adjustRightInd w:val="0"/>
              <w:jc w:val="center"/>
              <w:rPr>
                <w:rFonts w:ascii="Times New Roman" w:hAnsi="Times New Roman" w:cs="Times New Roman"/>
                <w:b/>
                <w:bCs/>
                <w:color w:val="000000"/>
                <w:sz w:val="24"/>
                <w:szCs w:val="24"/>
              </w:rPr>
            </w:pPr>
          </w:p>
        </w:tc>
        <w:tc>
          <w:tcPr>
            <w:tcW w:w="10966" w:type="dxa"/>
          </w:tcPr>
          <w:p w14:paraId="5CC1D9F7" w14:textId="2CB5BF5B" w:rsidR="00744F0D" w:rsidRDefault="00744F0D" w:rsidP="00991FF5">
            <w:pPr>
              <w:autoSpaceDE w:val="0"/>
              <w:autoSpaceDN w:val="0"/>
              <w:adjustRightInd w:val="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Лабораторно- п</w:t>
            </w:r>
            <w:r w:rsidRPr="00C822A8">
              <w:rPr>
                <w:rFonts w:ascii="Times New Roman" w:hAnsi="Times New Roman" w:cs="Times New Roman"/>
                <w:b/>
                <w:bCs/>
                <w:color w:val="000000"/>
                <w:sz w:val="24"/>
                <w:szCs w:val="24"/>
              </w:rPr>
              <w:t>рактические занятия</w:t>
            </w:r>
            <w:r>
              <w:rPr>
                <w:rFonts w:ascii="Times New Roman" w:hAnsi="Times New Roman" w:cs="Times New Roman"/>
                <w:b/>
                <w:bCs/>
                <w:color w:val="000000"/>
                <w:sz w:val="24"/>
                <w:szCs w:val="24"/>
              </w:rPr>
              <w:t>(ЛПЗ)</w:t>
            </w:r>
            <w:r w:rsidRPr="00C822A8">
              <w:rPr>
                <w:rFonts w:ascii="Times New Roman" w:hAnsi="Times New Roman" w:cs="Times New Roman"/>
                <w:b/>
                <w:bCs/>
                <w:color w:val="000000"/>
                <w:sz w:val="24"/>
                <w:szCs w:val="24"/>
              </w:rPr>
              <w:t xml:space="preserve">: </w:t>
            </w:r>
          </w:p>
          <w:p w14:paraId="0753298A" w14:textId="77777777" w:rsidR="001D0BA5" w:rsidRPr="00C822A8" w:rsidRDefault="001D0BA5" w:rsidP="001D0BA5">
            <w:pPr>
              <w:autoSpaceDE w:val="0"/>
              <w:autoSpaceDN w:val="0"/>
              <w:adjustRightInd w:val="0"/>
              <w:jc w:val="both"/>
              <w:rPr>
                <w:rFonts w:ascii="Times New Roman" w:hAnsi="Times New Roman" w:cs="Times New Roman"/>
                <w:color w:val="000000"/>
                <w:sz w:val="24"/>
                <w:szCs w:val="24"/>
              </w:rPr>
            </w:pPr>
            <w:r w:rsidRPr="00C822A8">
              <w:rPr>
                <w:rFonts w:ascii="Times New Roman" w:hAnsi="Times New Roman" w:cs="Times New Roman"/>
                <w:color w:val="000000"/>
                <w:sz w:val="24"/>
                <w:szCs w:val="24"/>
              </w:rPr>
              <w:t xml:space="preserve">Виды удобрений. </w:t>
            </w:r>
          </w:p>
          <w:p w14:paraId="568714B6" w14:textId="1C6D5A18" w:rsidR="001D0BA5" w:rsidRPr="00C822A8" w:rsidRDefault="001D0BA5" w:rsidP="001D0BA5">
            <w:pPr>
              <w:autoSpaceDE w:val="0"/>
              <w:autoSpaceDN w:val="0"/>
              <w:adjustRightInd w:val="0"/>
              <w:jc w:val="both"/>
              <w:rPr>
                <w:rFonts w:ascii="Times New Roman" w:hAnsi="Times New Roman" w:cs="Times New Roman"/>
                <w:b/>
                <w:bCs/>
                <w:color w:val="000000"/>
                <w:sz w:val="24"/>
                <w:szCs w:val="24"/>
              </w:rPr>
            </w:pPr>
            <w:r w:rsidRPr="00C822A8">
              <w:rPr>
                <w:rFonts w:ascii="Times New Roman" w:hAnsi="Times New Roman" w:cs="Times New Roman"/>
                <w:color w:val="000000"/>
                <w:sz w:val="24"/>
                <w:szCs w:val="24"/>
              </w:rPr>
              <w:t>Заготовка удобрений.</w:t>
            </w:r>
          </w:p>
          <w:p w14:paraId="13D3C022" w14:textId="77777777" w:rsidR="00744F0D" w:rsidRPr="00C822A8" w:rsidRDefault="00744F0D" w:rsidP="00991FF5">
            <w:pPr>
              <w:autoSpaceDE w:val="0"/>
              <w:autoSpaceDN w:val="0"/>
              <w:adjustRightInd w:val="0"/>
              <w:jc w:val="both"/>
              <w:rPr>
                <w:rFonts w:ascii="Times New Roman" w:hAnsi="Times New Roman" w:cs="Times New Roman"/>
                <w:b/>
                <w:bCs/>
                <w:color w:val="000000"/>
                <w:sz w:val="24"/>
                <w:szCs w:val="24"/>
              </w:rPr>
            </w:pPr>
            <w:r w:rsidRPr="00C822A8">
              <w:rPr>
                <w:rFonts w:ascii="Times New Roman" w:hAnsi="Times New Roman" w:cs="Times New Roman"/>
                <w:color w:val="000000"/>
                <w:sz w:val="24"/>
                <w:szCs w:val="24"/>
              </w:rPr>
              <w:t xml:space="preserve">Почвенные смеси для выращивания цветочно-декоративных растений. </w:t>
            </w:r>
          </w:p>
        </w:tc>
        <w:tc>
          <w:tcPr>
            <w:tcW w:w="1266" w:type="dxa"/>
            <w:vAlign w:val="center"/>
          </w:tcPr>
          <w:p w14:paraId="49CE73FF" w14:textId="77777777" w:rsidR="00744F0D" w:rsidRDefault="001D0BA5" w:rsidP="00991FF5">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16561A88" w14:textId="77777777" w:rsidR="001D0BA5" w:rsidRDefault="001D0BA5" w:rsidP="00991FF5">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3D7EA54E" w14:textId="00449A4B" w:rsidR="001D0BA5" w:rsidRPr="00222F7A" w:rsidRDefault="001D0BA5" w:rsidP="00991FF5">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tc>
      </w:tr>
      <w:tr w:rsidR="00744F0D" w:rsidRPr="00C822A8" w14:paraId="6F90258A" w14:textId="77777777" w:rsidTr="00F15417">
        <w:trPr>
          <w:jc w:val="center"/>
        </w:trPr>
        <w:tc>
          <w:tcPr>
            <w:tcW w:w="2789" w:type="dxa"/>
            <w:vMerge w:val="restart"/>
            <w:vAlign w:val="center"/>
          </w:tcPr>
          <w:p w14:paraId="781C7D26" w14:textId="77777777" w:rsidR="00744F0D" w:rsidRPr="00C822A8" w:rsidRDefault="00744F0D" w:rsidP="00991FF5">
            <w:pPr>
              <w:autoSpaceDE w:val="0"/>
              <w:autoSpaceDN w:val="0"/>
              <w:adjustRightInd w:val="0"/>
              <w:jc w:val="center"/>
              <w:rPr>
                <w:rFonts w:ascii="Times New Roman" w:hAnsi="Times New Roman" w:cs="Times New Roman"/>
                <w:color w:val="000000"/>
                <w:sz w:val="24"/>
                <w:szCs w:val="24"/>
              </w:rPr>
            </w:pPr>
            <w:r w:rsidRPr="00C822A8">
              <w:rPr>
                <w:rFonts w:ascii="Times New Roman" w:hAnsi="Times New Roman" w:cs="Times New Roman"/>
                <w:color w:val="000000"/>
                <w:sz w:val="24"/>
                <w:szCs w:val="24"/>
              </w:rPr>
              <w:t>Тема 1.4.</w:t>
            </w:r>
          </w:p>
          <w:p w14:paraId="77FA1BAE" w14:textId="77777777" w:rsidR="00744F0D" w:rsidRPr="00C822A8" w:rsidRDefault="00744F0D" w:rsidP="00991FF5">
            <w:pPr>
              <w:autoSpaceDE w:val="0"/>
              <w:autoSpaceDN w:val="0"/>
              <w:adjustRightInd w:val="0"/>
              <w:jc w:val="center"/>
              <w:rPr>
                <w:rFonts w:ascii="Times New Roman" w:hAnsi="Times New Roman" w:cs="Times New Roman"/>
                <w:color w:val="000000"/>
                <w:sz w:val="24"/>
                <w:szCs w:val="24"/>
              </w:rPr>
            </w:pPr>
            <w:r w:rsidRPr="00C822A8">
              <w:rPr>
                <w:rFonts w:ascii="Times New Roman" w:hAnsi="Times New Roman" w:cs="Times New Roman"/>
                <w:color w:val="000000"/>
                <w:sz w:val="24"/>
                <w:szCs w:val="24"/>
              </w:rPr>
              <w:t>Использование стимуляторов и регуляторов роста при выращивании цветочных культур</w:t>
            </w:r>
          </w:p>
        </w:tc>
        <w:tc>
          <w:tcPr>
            <w:tcW w:w="10966" w:type="dxa"/>
          </w:tcPr>
          <w:p w14:paraId="5104CC3C" w14:textId="77777777" w:rsidR="00744F0D" w:rsidRPr="00C822A8" w:rsidRDefault="00744F0D" w:rsidP="00991FF5">
            <w:pPr>
              <w:autoSpaceDE w:val="0"/>
              <w:autoSpaceDN w:val="0"/>
              <w:adjustRightInd w:val="0"/>
              <w:jc w:val="both"/>
              <w:rPr>
                <w:rFonts w:ascii="Times New Roman" w:hAnsi="Times New Roman" w:cs="Times New Roman"/>
                <w:b/>
                <w:sz w:val="24"/>
                <w:szCs w:val="24"/>
              </w:rPr>
            </w:pPr>
            <w:r w:rsidRPr="00C822A8">
              <w:rPr>
                <w:rFonts w:ascii="Times New Roman" w:hAnsi="Times New Roman" w:cs="Times New Roman"/>
                <w:b/>
                <w:sz w:val="24"/>
                <w:szCs w:val="24"/>
              </w:rPr>
              <w:t>Содержание учебного материала:</w:t>
            </w:r>
          </w:p>
          <w:p w14:paraId="401BF489" w14:textId="77777777" w:rsidR="00744F0D" w:rsidRPr="00C822A8" w:rsidRDefault="00744F0D" w:rsidP="00991FF5">
            <w:pPr>
              <w:autoSpaceDE w:val="0"/>
              <w:autoSpaceDN w:val="0"/>
              <w:adjustRightInd w:val="0"/>
              <w:jc w:val="both"/>
              <w:rPr>
                <w:rFonts w:ascii="Times New Roman" w:hAnsi="Times New Roman" w:cs="Times New Roman"/>
                <w:b/>
                <w:bCs/>
                <w:color w:val="000000"/>
                <w:sz w:val="24"/>
                <w:szCs w:val="24"/>
              </w:rPr>
            </w:pPr>
            <w:r w:rsidRPr="00C822A8">
              <w:rPr>
                <w:rFonts w:ascii="Times New Roman" w:hAnsi="Times New Roman" w:cs="Times New Roman"/>
                <w:color w:val="000000"/>
                <w:sz w:val="24"/>
                <w:szCs w:val="24"/>
              </w:rPr>
              <w:t>Регуляторы, стимуляторы, ингибиторы, их действие и условия использования.</w:t>
            </w:r>
          </w:p>
        </w:tc>
        <w:tc>
          <w:tcPr>
            <w:tcW w:w="1266" w:type="dxa"/>
            <w:vAlign w:val="center"/>
          </w:tcPr>
          <w:p w14:paraId="0B810457" w14:textId="3AF1670A" w:rsidR="00744F0D" w:rsidRPr="006B17C7" w:rsidRDefault="00744F0D" w:rsidP="00991FF5">
            <w:pPr>
              <w:autoSpaceDE w:val="0"/>
              <w:autoSpaceDN w:val="0"/>
              <w:adjustRightInd w:val="0"/>
              <w:jc w:val="center"/>
              <w:rPr>
                <w:rFonts w:ascii="Times New Roman" w:hAnsi="Times New Roman" w:cs="Times New Roman"/>
                <w:sz w:val="24"/>
                <w:szCs w:val="24"/>
              </w:rPr>
            </w:pPr>
            <w:r w:rsidRPr="006B17C7">
              <w:rPr>
                <w:rFonts w:ascii="Times New Roman" w:hAnsi="Times New Roman" w:cs="Times New Roman"/>
                <w:sz w:val="24"/>
                <w:szCs w:val="24"/>
              </w:rPr>
              <w:t>2</w:t>
            </w:r>
          </w:p>
        </w:tc>
      </w:tr>
      <w:tr w:rsidR="00744F0D" w:rsidRPr="00C822A8" w14:paraId="2DA691DB" w14:textId="77777777" w:rsidTr="00F15417">
        <w:trPr>
          <w:jc w:val="center"/>
        </w:trPr>
        <w:tc>
          <w:tcPr>
            <w:tcW w:w="2789" w:type="dxa"/>
            <w:vMerge/>
            <w:vAlign w:val="center"/>
          </w:tcPr>
          <w:p w14:paraId="07FD1838" w14:textId="77777777" w:rsidR="00744F0D" w:rsidRPr="00C822A8" w:rsidRDefault="00744F0D" w:rsidP="00991FF5">
            <w:pPr>
              <w:autoSpaceDE w:val="0"/>
              <w:autoSpaceDN w:val="0"/>
              <w:adjustRightInd w:val="0"/>
              <w:jc w:val="center"/>
              <w:rPr>
                <w:rFonts w:ascii="Times New Roman" w:hAnsi="Times New Roman" w:cs="Times New Roman"/>
                <w:b/>
                <w:bCs/>
                <w:color w:val="000000"/>
                <w:sz w:val="24"/>
                <w:szCs w:val="24"/>
              </w:rPr>
            </w:pPr>
          </w:p>
        </w:tc>
        <w:tc>
          <w:tcPr>
            <w:tcW w:w="10966" w:type="dxa"/>
          </w:tcPr>
          <w:p w14:paraId="642FA6D3" w14:textId="77777777" w:rsidR="00C709D5" w:rsidRPr="00C709D5" w:rsidRDefault="00C709D5" w:rsidP="00C709D5">
            <w:pPr>
              <w:autoSpaceDE w:val="0"/>
              <w:autoSpaceDN w:val="0"/>
              <w:adjustRightInd w:val="0"/>
              <w:jc w:val="both"/>
              <w:rPr>
                <w:rFonts w:ascii="Times New Roman" w:hAnsi="Times New Roman" w:cs="Times New Roman"/>
                <w:b/>
                <w:bCs/>
                <w:color w:val="000000"/>
                <w:sz w:val="24"/>
                <w:szCs w:val="24"/>
              </w:rPr>
            </w:pPr>
            <w:r w:rsidRPr="00C709D5">
              <w:rPr>
                <w:rFonts w:ascii="Times New Roman" w:hAnsi="Times New Roman" w:cs="Times New Roman"/>
                <w:b/>
                <w:bCs/>
                <w:color w:val="000000"/>
                <w:sz w:val="24"/>
                <w:szCs w:val="24"/>
              </w:rPr>
              <w:t>Самостоятельная работа:</w:t>
            </w:r>
          </w:p>
          <w:p w14:paraId="131FD4E1" w14:textId="77777777" w:rsidR="00C709D5" w:rsidRPr="00C709D5" w:rsidRDefault="00C709D5" w:rsidP="00C709D5">
            <w:pPr>
              <w:autoSpaceDE w:val="0"/>
              <w:autoSpaceDN w:val="0"/>
              <w:adjustRightInd w:val="0"/>
              <w:jc w:val="both"/>
              <w:rPr>
                <w:rFonts w:ascii="Times New Roman" w:hAnsi="Times New Roman" w:cs="Times New Roman"/>
                <w:color w:val="000000"/>
                <w:sz w:val="24"/>
                <w:szCs w:val="24"/>
              </w:rPr>
            </w:pPr>
            <w:r w:rsidRPr="00C709D5">
              <w:rPr>
                <w:rFonts w:ascii="Times New Roman" w:hAnsi="Times New Roman" w:cs="Times New Roman"/>
                <w:color w:val="000000"/>
                <w:sz w:val="24"/>
                <w:szCs w:val="24"/>
              </w:rPr>
              <w:t>Исследовательская работа: «Вегетативное размножение (листовым черенком, зеленым и одревесневшим черенком) комнатных растений».</w:t>
            </w:r>
          </w:p>
          <w:p w14:paraId="1EBD59C9" w14:textId="4736889D" w:rsidR="00744F0D" w:rsidRPr="00C822A8" w:rsidRDefault="00C709D5" w:rsidP="00C709D5">
            <w:pPr>
              <w:autoSpaceDE w:val="0"/>
              <w:autoSpaceDN w:val="0"/>
              <w:adjustRightInd w:val="0"/>
              <w:jc w:val="both"/>
              <w:rPr>
                <w:rFonts w:ascii="Times New Roman" w:hAnsi="Times New Roman" w:cs="Times New Roman"/>
                <w:b/>
                <w:bCs/>
                <w:color w:val="000000"/>
                <w:sz w:val="24"/>
                <w:szCs w:val="24"/>
              </w:rPr>
            </w:pPr>
            <w:r w:rsidRPr="00C709D5">
              <w:rPr>
                <w:rFonts w:ascii="Times New Roman" w:hAnsi="Times New Roman" w:cs="Times New Roman"/>
                <w:color w:val="000000"/>
                <w:sz w:val="24"/>
                <w:szCs w:val="24"/>
              </w:rPr>
              <w:t>Составление инструкционной карты: «Сбор, сушка и хранение семян».</w:t>
            </w:r>
          </w:p>
        </w:tc>
        <w:tc>
          <w:tcPr>
            <w:tcW w:w="1266" w:type="dxa"/>
            <w:vAlign w:val="center"/>
          </w:tcPr>
          <w:p w14:paraId="612A4504" w14:textId="11598431" w:rsidR="00744F0D" w:rsidRPr="00222F7A" w:rsidRDefault="00222F7A" w:rsidP="00991FF5">
            <w:pPr>
              <w:autoSpaceDE w:val="0"/>
              <w:autoSpaceDN w:val="0"/>
              <w:adjustRightInd w:val="0"/>
              <w:jc w:val="center"/>
              <w:rPr>
                <w:rFonts w:ascii="Times New Roman" w:hAnsi="Times New Roman" w:cs="Times New Roman"/>
                <w:color w:val="70AD47" w:themeColor="accent6"/>
                <w:sz w:val="24"/>
                <w:szCs w:val="24"/>
              </w:rPr>
            </w:pPr>
            <w:r w:rsidRPr="00222F7A">
              <w:rPr>
                <w:rFonts w:ascii="Times New Roman" w:hAnsi="Times New Roman" w:cs="Times New Roman"/>
                <w:color w:val="70AD47" w:themeColor="accent6"/>
                <w:sz w:val="24"/>
                <w:szCs w:val="24"/>
              </w:rPr>
              <w:t>2</w:t>
            </w:r>
          </w:p>
        </w:tc>
      </w:tr>
      <w:tr w:rsidR="00744F0D" w:rsidRPr="00C822A8" w14:paraId="4B18C2B7" w14:textId="77777777" w:rsidTr="00F15417">
        <w:trPr>
          <w:jc w:val="center"/>
        </w:trPr>
        <w:tc>
          <w:tcPr>
            <w:tcW w:w="2789" w:type="dxa"/>
            <w:shd w:val="clear" w:color="auto" w:fill="D9D9D9" w:themeFill="background1" w:themeFillShade="D9"/>
            <w:vAlign w:val="center"/>
          </w:tcPr>
          <w:p w14:paraId="6A8A8119" w14:textId="77777777" w:rsidR="00744F0D" w:rsidRDefault="00744F0D" w:rsidP="00991FF5">
            <w:pPr>
              <w:autoSpaceDE w:val="0"/>
              <w:autoSpaceDN w:val="0"/>
              <w:adjustRightInd w:val="0"/>
              <w:jc w:val="center"/>
              <w:rPr>
                <w:rFonts w:ascii="Times New Roman" w:hAnsi="Times New Roman" w:cs="Times New Roman"/>
                <w:b/>
                <w:bCs/>
                <w:color w:val="000000"/>
                <w:sz w:val="24"/>
                <w:szCs w:val="24"/>
              </w:rPr>
            </w:pPr>
          </w:p>
          <w:p w14:paraId="13DF6A0E" w14:textId="77777777" w:rsidR="00222F7A" w:rsidRDefault="00222F7A" w:rsidP="00991FF5">
            <w:pPr>
              <w:autoSpaceDE w:val="0"/>
              <w:autoSpaceDN w:val="0"/>
              <w:adjustRightInd w:val="0"/>
              <w:jc w:val="center"/>
              <w:rPr>
                <w:rFonts w:ascii="Times New Roman" w:hAnsi="Times New Roman" w:cs="Times New Roman"/>
                <w:b/>
                <w:bCs/>
                <w:color w:val="000000"/>
                <w:sz w:val="24"/>
                <w:szCs w:val="24"/>
              </w:rPr>
            </w:pPr>
          </w:p>
          <w:p w14:paraId="6A364B82" w14:textId="77777777" w:rsidR="00222F7A" w:rsidRPr="00C822A8" w:rsidRDefault="00222F7A" w:rsidP="00991FF5">
            <w:pPr>
              <w:autoSpaceDE w:val="0"/>
              <w:autoSpaceDN w:val="0"/>
              <w:adjustRightInd w:val="0"/>
              <w:jc w:val="center"/>
              <w:rPr>
                <w:rFonts w:ascii="Times New Roman" w:hAnsi="Times New Roman" w:cs="Times New Roman"/>
                <w:b/>
                <w:bCs/>
                <w:color w:val="000000"/>
                <w:sz w:val="24"/>
                <w:szCs w:val="24"/>
              </w:rPr>
            </w:pPr>
          </w:p>
        </w:tc>
        <w:tc>
          <w:tcPr>
            <w:tcW w:w="10966" w:type="dxa"/>
            <w:shd w:val="clear" w:color="auto" w:fill="D9D9D9" w:themeFill="background1" w:themeFillShade="D9"/>
          </w:tcPr>
          <w:p w14:paraId="46A15784" w14:textId="77777777" w:rsidR="00222F7A" w:rsidRDefault="00222F7A" w:rsidP="00991FF5">
            <w:pPr>
              <w:autoSpaceDE w:val="0"/>
              <w:autoSpaceDN w:val="0"/>
              <w:adjustRightInd w:val="0"/>
              <w:jc w:val="center"/>
              <w:rPr>
                <w:rFonts w:ascii="Times New Roman" w:hAnsi="Times New Roman" w:cs="Times New Roman"/>
                <w:b/>
                <w:bCs/>
                <w:color w:val="000000"/>
                <w:sz w:val="24"/>
                <w:szCs w:val="24"/>
              </w:rPr>
            </w:pPr>
          </w:p>
          <w:p w14:paraId="47139D98" w14:textId="77777777" w:rsidR="00222F7A" w:rsidRDefault="00222F7A" w:rsidP="00991FF5">
            <w:pPr>
              <w:autoSpaceDE w:val="0"/>
              <w:autoSpaceDN w:val="0"/>
              <w:adjustRightInd w:val="0"/>
              <w:jc w:val="center"/>
              <w:rPr>
                <w:rFonts w:ascii="Times New Roman" w:hAnsi="Times New Roman" w:cs="Times New Roman"/>
                <w:b/>
                <w:bCs/>
                <w:color w:val="000000"/>
                <w:sz w:val="24"/>
                <w:szCs w:val="24"/>
              </w:rPr>
            </w:pPr>
          </w:p>
          <w:p w14:paraId="3FFBA8F9" w14:textId="36A7311B" w:rsidR="00744F0D" w:rsidRPr="00C822A8" w:rsidRDefault="00744F0D" w:rsidP="00991FF5">
            <w:pPr>
              <w:autoSpaceDE w:val="0"/>
              <w:autoSpaceDN w:val="0"/>
              <w:adjustRightInd w:val="0"/>
              <w:jc w:val="center"/>
              <w:rPr>
                <w:rFonts w:ascii="Times New Roman" w:hAnsi="Times New Roman" w:cs="Times New Roman"/>
                <w:b/>
                <w:bCs/>
                <w:color w:val="000000"/>
                <w:sz w:val="24"/>
                <w:szCs w:val="24"/>
              </w:rPr>
            </w:pPr>
            <w:r w:rsidRPr="00C822A8">
              <w:rPr>
                <w:rFonts w:ascii="Times New Roman" w:hAnsi="Times New Roman" w:cs="Times New Roman"/>
                <w:b/>
                <w:bCs/>
                <w:color w:val="000000"/>
                <w:sz w:val="24"/>
                <w:szCs w:val="24"/>
              </w:rPr>
              <w:t>Раздел 2.</w:t>
            </w:r>
            <w:r>
              <w:rPr>
                <w:rFonts w:ascii="Times New Roman" w:hAnsi="Times New Roman" w:cs="Times New Roman"/>
                <w:b/>
                <w:bCs/>
                <w:color w:val="000000"/>
                <w:sz w:val="24"/>
                <w:szCs w:val="24"/>
              </w:rPr>
              <w:t xml:space="preserve"> </w:t>
            </w:r>
            <w:r w:rsidRPr="00C822A8">
              <w:rPr>
                <w:rFonts w:ascii="Times New Roman" w:hAnsi="Times New Roman" w:cs="Times New Roman"/>
                <w:b/>
                <w:bCs/>
                <w:color w:val="000000"/>
                <w:sz w:val="24"/>
                <w:szCs w:val="24"/>
              </w:rPr>
              <w:t>Размножение цветочно-декоративных растений</w:t>
            </w:r>
          </w:p>
        </w:tc>
        <w:tc>
          <w:tcPr>
            <w:tcW w:w="1266" w:type="dxa"/>
            <w:shd w:val="clear" w:color="auto" w:fill="D9D9D9" w:themeFill="background1" w:themeFillShade="D9"/>
            <w:vAlign w:val="center"/>
          </w:tcPr>
          <w:p w14:paraId="0342BEFD" w14:textId="77777777" w:rsidR="00744F0D" w:rsidRDefault="00744F0D" w:rsidP="00991FF5">
            <w:pPr>
              <w:autoSpaceDE w:val="0"/>
              <w:autoSpaceDN w:val="0"/>
              <w:adjustRightInd w:val="0"/>
              <w:jc w:val="center"/>
              <w:rPr>
                <w:rFonts w:ascii="Times New Roman" w:hAnsi="Times New Roman" w:cs="Times New Roman"/>
                <w:b/>
                <w:bCs/>
                <w:sz w:val="24"/>
                <w:szCs w:val="24"/>
              </w:rPr>
            </w:pPr>
          </w:p>
          <w:p w14:paraId="161E19CA" w14:textId="77777777" w:rsidR="00222F7A" w:rsidRDefault="00222F7A" w:rsidP="00991FF5">
            <w:pPr>
              <w:autoSpaceDE w:val="0"/>
              <w:autoSpaceDN w:val="0"/>
              <w:adjustRightInd w:val="0"/>
              <w:jc w:val="center"/>
              <w:rPr>
                <w:rFonts w:ascii="Times New Roman" w:hAnsi="Times New Roman" w:cs="Times New Roman"/>
                <w:b/>
                <w:bCs/>
                <w:sz w:val="24"/>
                <w:szCs w:val="24"/>
              </w:rPr>
            </w:pPr>
          </w:p>
          <w:p w14:paraId="348E1DC4" w14:textId="1D3F1459" w:rsidR="00222F7A" w:rsidRPr="006B17C7" w:rsidRDefault="00C709D5" w:rsidP="00991FF5">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14</w:t>
            </w:r>
          </w:p>
        </w:tc>
      </w:tr>
      <w:tr w:rsidR="00744F0D" w:rsidRPr="00C822A8" w14:paraId="390E010B" w14:textId="77777777" w:rsidTr="00F15417">
        <w:trPr>
          <w:jc w:val="center"/>
        </w:trPr>
        <w:tc>
          <w:tcPr>
            <w:tcW w:w="2789" w:type="dxa"/>
            <w:vAlign w:val="center"/>
          </w:tcPr>
          <w:p w14:paraId="3BC23CC8" w14:textId="77777777" w:rsidR="00222F7A" w:rsidRDefault="00222F7A" w:rsidP="00991FF5">
            <w:pPr>
              <w:autoSpaceDE w:val="0"/>
              <w:autoSpaceDN w:val="0"/>
              <w:adjustRightInd w:val="0"/>
              <w:jc w:val="center"/>
              <w:rPr>
                <w:rFonts w:ascii="Times New Roman" w:hAnsi="Times New Roman" w:cs="Times New Roman"/>
                <w:color w:val="000000"/>
                <w:sz w:val="24"/>
                <w:szCs w:val="24"/>
              </w:rPr>
            </w:pPr>
          </w:p>
          <w:p w14:paraId="0FF2D082" w14:textId="160AEA11" w:rsidR="00744F0D" w:rsidRPr="00C822A8" w:rsidRDefault="00744F0D" w:rsidP="00991FF5">
            <w:pPr>
              <w:autoSpaceDE w:val="0"/>
              <w:autoSpaceDN w:val="0"/>
              <w:adjustRightInd w:val="0"/>
              <w:jc w:val="center"/>
              <w:rPr>
                <w:rFonts w:ascii="Times New Roman" w:hAnsi="Times New Roman" w:cs="Times New Roman"/>
                <w:color w:val="000000"/>
                <w:sz w:val="24"/>
                <w:szCs w:val="24"/>
              </w:rPr>
            </w:pPr>
            <w:r w:rsidRPr="00C822A8">
              <w:rPr>
                <w:rFonts w:ascii="Times New Roman" w:hAnsi="Times New Roman" w:cs="Times New Roman"/>
                <w:color w:val="000000"/>
                <w:sz w:val="24"/>
                <w:szCs w:val="24"/>
              </w:rPr>
              <w:t>Тема 2.1.</w:t>
            </w:r>
          </w:p>
          <w:p w14:paraId="7135BF86" w14:textId="77777777" w:rsidR="00744F0D" w:rsidRPr="00C822A8" w:rsidRDefault="00744F0D" w:rsidP="00991FF5">
            <w:pPr>
              <w:autoSpaceDE w:val="0"/>
              <w:autoSpaceDN w:val="0"/>
              <w:adjustRightInd w:val="0"/>
              <w:jc w:val="center"/>
              <w:rPr>
                <w:rFonts w:ascii="Times New Roman" w:hAnsi="Times New Roman" w:cs="Times New Roman"/>
                <w:b/>
                <w:bCs/>
                <w:color w:val="000000"/>
                <w:sz w:val="24"/>
                <w:szCs w:val="24"/>
              </w:rPr>
            </w:pPr>
            <w:r w:rsidRPr="00C822A8">
              <w:rPr>
                <w:rFonts w:ascii="Times New Roman" w:hAnsi="Times New Roman" w:cs="Times New Roman"/>
                <w:color w:val="000000"/>
                <w:sz w:val="24"/>
                <w:szCs w:val="24"/>
              </w:rPr>
              <w:lastRenderedPageBreak/>
              <w:t>Семенное размножение цветочных культур</w:t>
            </w:r>
          </w:p>
        </w:tc>
        <w:tc>
          <w:tcPr>
            <w:tcW w:w="10966" w:type="dxa"/>
          </w:tcPr>
          <w:p w14:paraId="36016FA4" w14:textId="77777777" w:rsidR="00744F0D" w:rsidRPr="00C822A8" w:rsidRDefault="00744F0D" w:rsidP="00991FF5">
            <w:pPr>
              <w:autoSpaceDE w:val="0"/>
              <w:autoSpaceDN w:val="0"/>
              <w:adjustRightInd w:val="0"/>
              <w:jc w:val="both"/>
              <w:rPr>
                <w:rFonts w:ascii="Times New Roman" w:hAnsi="Times New Roman" w:cs="Times New Roman"/>
                <w:b/>
                <w:sz w:val="24"/>
                <w:szCs w:val="24"/>
              </w:rPr>
            </w:pPr>
            <w:r w:rsidRPr="00C822A8">
              <w:rPr>
                <w:rFonts w:ascii="Times New Roman" w:hAnsi="Times New Roman" w:cs="Times New Roman"/>
                <w:b/>
                <w:sz w:val="24"/>
                <w:szCs w:val="24"/>
              </w:rPr>
              <w:lastRenderedPageBreak/>
              <w:t>Содержание учебного материала:</w:t>
            </w:r>
          </w:p>
          <w:p w14:paraId="7024B912" w14:textId="77777777" w:rsidR="00744F0D" w:rsidRPr="00C822A8" w:rsidRDefault="00744F0D" w:rsidP="00991FF5">
            <w:pPr>
              <w:autoSpaceDE w:val="0"/>
              <w:autoSpaceDN w:val="0"/>
              <w:adjustRightInd w:val="0"/>
              <w:jc w:val="both"/>
              <w:rPr>
                <w:rFonts w:ascii="Times New Roman" w:hAnsi="Times New Roman" w:cs="Times New Roman"/>
                <w:color w:val="000000"/>
                <w:sz w:val="24"/>
                <w:szCs w:val="24"/>
              </w:rPr>
            </w:pPr>
            <w:r w:rsidRPr="00C822A8">
              <w:rPr>
                <w:rFonts w:ascii="Times New Roman" w:hAnsi="Times New Roman" w:cs="Times New Roman"/>
                <w:color w:val="000000"/>
                <w:sz w:val="24"/>
                <w:szCs w:val="24"/>
              </w:rPr>
              <w:t xml:space="preserve">Классификация семян по размеру, форме. </w:t>
            </w:r>
          </w:p>
          <w:p w14:paraId="4BDCE737" w14:textId="77777777" w:rsidR="00744F0D" w:rsidRPr="00C822A8" w:rsidRDefault="00744F0D" w:rsidP="00991FF5">
            <w:pPr>
              <w:autoSpaceDE w:val="0"/>
              <w:autoSpaceDN w:val="0"/>
              <w:adjustRightInd w:val="0"/>
              <w:jc w:val="both"/>
              <w:rPr>
                <w:rFonts w:ascii="Times New Roman" w:hAnsi="Times New Roman" w:cs="Times New Roman"/>
                <w:color w:val="000000"/>
                <w:sz w:val="24"/>
                <w:szCs w:val="24"/>
              </w:rPr>
            </w:pPr>
            <w:r w:rsidRPr="00C822A8">
              <w:rPr>
                <w:rFonts w:ascii="Times New Roman" w:hAnsi="Times New Roman" w:cs="Times New Roman"/>
                <w:color w:val="000000"/>
                <w:sz w:val="24"/>
                <w:szCs w:val="24"/>
              </w:rPr>
              <w:lastRenderedPageBreak/>
              <w:t xml:space="preserve">Глубина заделки семян. </w:t>
            </w:r>
          </w:p>
          <w:p w14:paraId="749F1699" w14:textId="77777777" w:rsidR="00744F0D" w:rsidRPr="00C822A8" w:rsidRDefault="00744F0D" w:rsidP="00991FF5">
            <w:pPr>
              <w:autoSpaceDE w:val="0"/>
              <w:autoSpaceDN w:val="0"/>
              <w:adjustRightInd w:val="0"/>
              <w:jc w:val="both"/>
              <w:rPr>
                <w:rFonts w:ascii="Times New Roman" w:hAnsi="Times New Roman" w:cs="Times New Roman"/>
                <w:b/>
                <w:bCs/>
                <w:color w:val="000000"/>
                <w:sz w:val="24"/>
                <w:szCs w:val="24"/>
              </w:rPr>
            </w:pPr>
            <w:r w:rsidRPr="00C822A8">
              <w:rPr>
                <w:rFonts w:ascii="Times New Roman" w:hAnsi="Times New Roman" w:cs="Times New Roman"/>
                <w:color w:val="000000"/>
                <w:sz w:val="24"/>
                <w:szCs w:val="24"/>
              </w:rPr>
              <w:t xml:space="preserve">Способы предпосевной обработки семян: стратификация, скарификация, </w:t>
            </w:r>
            <w:proofErr w:type="spellStart"/>
            <w:r w:rsidRPr="00C822A8">
              <w:rPr>
                <w:rFonts w:ascii="Times New Roman" w:hAnsi="Times New Roman" w:cs="Times New Roman"/>
                <w:color w:val="000000"/>
                <w:sz w:val="24"/>
                <w:szCs w:val="24"/>
              </w:rPr>
              <w:t>дражирование</w:t>
            </w:r>
            <w:proofErr w:type="spellEnd"/>
            <w:r w:rsidRPr="00C822A8">
              <w:rPr>
                <w:rFonts w:ascii="Times New Roman" w:hAnsi="Times New Roman" w:cs="Times New Roman"/>
                <w:color w:val="000000"/>
                <w:sz w:val="24"/>
                <w:szCs w:val="24"/>
              </w:rPr>
              <w:t>, намачивание семян в воде, протравливание семян.</w:t>
            </w:r>
          </w:p>
        </w:tc>
        <w:tc>
          <w:tcPr>
            <w:tcW w:w="1266" w:type="dxa"/>
            <w:vAlign w:val="center"/>
          </w:tcPr>
          <w:p w14:paraId="35C018C3" w14:textId="6B877776" w:rsidR="00744F0D" w:rsidRPr="006B17C7" w:rsidRDefault="00744F0D" w:rsidP="00991FF5">
            <w:pPr>
              <w:autoSpaceDE w:val="0"/>
              <w:autoSpaceDN w:val="0"/>
              <w:adjustRightInd w:val="0"/>
              <w:jc w:val="center"/>
              <w:rPr>
                <w:rFonts w:ascii="Times New Roman" w:hAnsi="Times New Roman" w:cs="Times New Roman"/>
                <w:sz w:val="24"/>
                <w:szCs w:val="24"/>
              </w:rPr>
            </w:pPr>
            <w:r w:rsidRPr="006B17C7">
              <w:rPr>
                <w:rFonts w:ascii="Times New Roman" w:hAnsi="Times New Roman" w:cs="Times New Roman"/>
                <w:sz w:val="24"/>
                <w:szCs w:val="24"/>
              </w:rPr>
              <w:lastRenderedPageBreak/>
              <w:t>2</w:t>
            </w:r>
          </w:p>
          <w:p w14:paraId="66A610EB" w14:textId="77777777" w:rsidR="0071788C" w:rsidRPr="006B17C7" w:rsidRDefault="0071788C" w:rsidP="00991FF5">
            <w:pPr>
              <w:autoSpaceDE w:val="0"/>
              <w:autoSpaceDN w:val="0"/>
              <w:adjustRightInd w:val="0"/>
              <w:jc w:val="center"/>
              <w:rPr>
                <w:rFonts w:ascii="Times New Roman" w:hAnsi="Times New Roman" w:cs="Times New Roman"/>
                <w:sz w:val="24"/>
                <w:szCs w:val="24"/>
              </w:rPr>
            </w:pPr>
          </w:p>
          <w:p w14:paraId="1632E1D2" w14:textId="6BEBC7BE" w:rsidR="00744F0D" w:rsidRPr="006B17C7" w:rsidRDefault="00744F0D" w:rsidP="00991FF5">
            <w:pPr>
              <w:autoSpaceDE w:val="0"/>
              <w:autoSpaceDN w:val="0"/>
              <w:adjustRightInd w:val="0"/>
              <w:jc w:val="center"/>
              <w:rPr>
                <w:rFonts w:ascii="Times New Roman" w:hAnsi="Times New Roman" w:cs="Times New Roman"/>
                <w:sz w:val="24"/>
                <w:szCs w:val="24"/>
              </w:rPr>
            </w:pPr>
          </w:p>
        </w:tc>
      </w:tr>
      <w:tr w:rsidR="00744F0D" w:rsidRPr="00C822A8" w14:paraId="09E669BB" w14:textId="77777777" w:rsidTr="00F15417">
        <w:trPr>
          <w:jc w:val="center"/>
        </w:trPr>
        <w:tc>
          <w:tcPr>
            <w:tcW w:w="2789" w:type="dxa"/>
            <w:vAlign w:val="center"/>
          </w:tcPr>
          <w:p w14:paraId="1AF7CB70" w14:textId="77777777" w:rsidR="00A65B3E" w:rsidRDefault="00A65B3E" w:rsidP="00222F7A">
            <w:pPr>
              <w:autoSpaceDE w:val="0"/>
              <w:autoSpaceDN w:val="0"/>
              <w:adjustRightInd w:val="0"/>
              <w:rPr>
                <w:rFonts w:ascii="Times New Roman" w:hAnsi="Times New Roman" w:cs="Times New Roman"/>
                <w:color w:val="000000"/>
                <w:sz w:val="24"/>
                <w:szCs w:val="24"/>
              </w:rPr>
            </w:pPr>
          </w:p>
          <w:p w14:paraId="694ACEF9" w14:textId="7A04888F" w:rsidR="00744F0D" w:rsidRPr="00C822A8" w:rsidRDefault="00744F0D" w:rsidP="00991FF5">
            <w:pPr>
              <w:autoSpaceDE w:val="0"/>
              <w:autoSpaceDN w:val="0"/>
              <w:adjustRightInd w:val="0"/>
              <w:jc w:val="center"/>
              <w:rPr>
                <w:rFonts w:ascii="Times New Roman" w:hAnsi="Times New Roman" w:cs="Times New Roman"/>
                <w:color w:val="000000"/>
                <w:sz w:val="24"/>
                <w:szCs w:val="24"/>
              </w:rPr>
            </w:pPr>
            <w:r w:rsidRPr="00C822A8">
              <w:rPr>
                <w:rFonts w:ascii="Times New Roman" w:hAnsi="Times New Roman" w:cs="Times New Roman"/>
                <w:color w:val="000000"/>
                <w:sz w:val="24"/>
                <w:szCs w:val="24"/>
              </w:rPr>
              <w:t>Тема 2.2.</w:t>
            </w:r>
          </w:p>
          <w:p w14:paraId="75F30756" w14:textId="77777777" w:rsidR="00744F0D" w:rsidRPr="00C822A8" w:rsidRDefault="00744F0D" w:rsidP="00991FF5">
            <w:pPr>
              <w:autoSpaceDE w:val="0"/>
              <w:autoSpaceDN w:val="0"/>
              <w:adjustRightInd w:val="0"/>
              <w:jc w:val="center"/>
              <w:rPr>
                <w:rFonts w:ascii="Times New Roman" w:hAnsi="Times New Roman" w:cs="Times New Roman"/>
                <w:color w:val="000000"/>
                <w:sz w:val="24"/>
                <w:szCs w:val="24"/>
              </w:rPr>
            </w:pPr>
            <w:r w:rsidRPr="00C822A8">
              <w:rPr>
                <w:rFonts w:ascii="Times New Roman" w:hAnsi="Times New Roman" w:cs="Times New Roman"/>
                <w:color w:val="000000"/>
                <w:sz w:val="24"/>
                <w:szCs w:val="24"/>
              </w:rPr>
              <w:t>Способы посева семян</w:t>
            </w:r>
          </w:p>
        </w:tc>
        <w:tc>
          <w:tcPr>
            <w:tcW w:w="10966" w:type="dxa"/>
          </w:tcPr>
          <w:p w14:paraId="076D6921" w14:textId="0BE3E7A8" w:rsidR="00744F0D" w:rsidRPr="00C822A8" w:rsidRDefault="00744F0D" w:rsidP="00991FF5">
            <w:pPr>
              <w:autoSpaceDE w:val="0"/>
              <w:autoSpaceDN w:val="0"/>
              <w:adjustRightInd w:val="0"/>
              <w:jc w:val="both"/>
              <w:rPr>
                <w:rFonts w:ascii="Times New Roman" w:hAnsi="Times New Roman" w:cs="Times New Roman"/>
                <w:color w:val="000000"/>
                <w:sz w:val="24"/>
                <w:szCs w:val="24"/>
              </w:rPr>
            </w:pPr>
            <w:r w:rsidRPr="00C822A8">
              <w:rPr>
                <w:rFonts w:ascii="Times New Roman" w:hAnsi="Times New Roman" w:cs="Times New Roman"/>
                <w:b/>
                <w:sz w:val="24"/>
                <w:szCs w:val="24"/>
              </w:rPr>
              <w:t>Содержание учебного материала:</w:t>
            </w:r>
          </w:p>
          <w:p w14:paraId="0B66C646" w14:textId="77777777" w:rsidR="00744F0D" w:rsidRPr="00C822A8" w:rsidRDefault="00744F0D" w:rsidP="00991FF5">
            <w:pPr>
              <w:autoSpaceDE w:val="0"/>
              <w:autoSpaceDN w:val="0"/>
              <w:adjustRightInd w:val="0"/>
              <w:jc w:val="both"/>
              <w:rPr>
                <w:rFonts w:ascii="Times New Roman" w:hAnsi="Times New Roman" w:cs="Times New Roman"/>
                <w:color w:val="000000"/>
                <w:sz w:val="24"/>
                <w:szCs w:val="24"/>
              </w:rPr>
            </w:pPr>
            <w:r w:rsidRPr="00C822A8">
              <w:rPr>
                <w:rFonts w:ascii="Times New Roman" w:hAnsi="Times New Roman" w:cs="Times New Roman"/>
                <w:color w:val="000000"/>
                <w:sz w:val="24"/>
                <w:szCs w:val="24"/>
              </w:rPr>
              <w:t xml:space="preserve">Подготовка почвы для посева семян. </w:t>
            </w:r>
          </w:p>
          <w:p w14:paraId="00D11026" w14:textId="77777777" w:rsidR="00744F0D" w:rsidRPr="00C822A8" w:rsidRDefault="00744F0D" w:rsidP="00991FF5">
            <w:pPr>
              <w:autoSpaceDE w:val="0"/>
              <w:autoSpaceDN w:val="0"/>
              <w:adjustRightInd w:val="0"/>
              <w:jc w:val="both"/>
              <w:rPr>
                <w:rFonts w:ascii="Times New Roman" w:hAnsi="Times New Roman" w:cs="Times New Roman"/>
                <w:color w:val="000000"/>
                <w:sz w:val="24"/>
                <w:szCs w:val="24"/>
              </w:rPr>
            </w:pPr>
            <w:r w:rsidRPr="00C822A8">
              <w:rPr>
                <w:rFonts w:ascii="Times New Roman" w:hAnsi="Times New Roman" w:cs="Times New Roman"/>
                <w:color w:val="000000"/>
                <w:sz w:val="24"/>
                <w:szCs w:val="24"/>
              </w:rPr>
              <w:t xml:space="preserve">Способы посева семян: вразброс, рядовой, гнездовой. </w:t>
            </w:r>
          </w:p>
          <w:p w14:paraId="6F65356D" w14:textId="77777777" w:rsidR="00744F0D" w:rsidRPr="00C822A8" w:rsidRDefault="00744F0D" w:rsidP="00991FF5">
            <w:pPr>
              <w:autoSpaceDE w:val="0"/>
              <w:autoSpaceDN w:val="0"/>
              <w:adjustRightInd w:val="0"/>
              <w:jc w:val="both"/>
              <w:rPr>
                <w:rFonts w:ascii="Times New Roman" w:hAnsi="Times New Roman" w:cs="Times New Roman"/>
                <w:b/>
                <w:bCs/>
                <w:color w:val="000000"/>
                <w:sz w:val="24"/>
                <w:szCs w:val="24"/>
              </w:rPr>
            </w:pPr>
            <w:r w:rsidRPr="00C822A8">
              <w:rPr>
                <w:rFonts w:ascii="Times New Roman" w:hAnsi="Times New Roman" w:cs="Times New Roman"/>
                <w:color w:val="000000"/>
                <w:sz w:val="24"/>
                <w:szCs w:val="24"/>
              </w:rPr>
              <w:t>Сроки посева семян.</w:t>
            </w:r>
          </w:p>
        </w:tc>
        <w:tc>
          <w:tcPr>
            <w:tcW w:w="1266" w:type="dxa"/>
            <w:vAlign w:val="center"/>
          </w:tcPr>
          <w:p w14:paraId="4E5D190A" w14:textId="77777777" w:rsidR="00744F0D" w:rsidRPr="006B17C7" w:rsidRDefault="00744F0D" w:rsidP="00991FF5">
            <w:pPr>
              <w:autoSpaceDE w:val="0"/>
              <w:autoSpaceDN w:val="0"/>
              <w:adjustRightInd w:val="0"/>
              <w:jc w:val="center"/>
              <w:rPr>
                <w:rFonts w:ascii="Times New Roman" w:hAnsi="Times New Roman" w:cs="Times New Roman"/>
                <w:sz w:val="24"/>
                <w:szCs w:val="24"/>
              </w:rPr>
            </w:pPr>
          </w:p>
          <w:p w14:paraId="7D96E168" w14:textId="77777777" w:rsidR="00A65B3E" w:rsidRPr="006B17C7" w:rsidRDefault="00A65B3E" w:rsidP="00991FF5">
            <w:pPr>
              <w:autoSpaceDE w:val="0"/>
              <w:autoSpaceDN w:val="0"/>
              <w:adjustRightInd w:val="0"/>
              <w:jc w:val="center"/>
              <w:rPr>
                <w:rFonts w:ascii="Times New Roman" w:hAnsi="Times New Roman" w:cs="Times New Roman"/>
                <w:sz w:val="24"/>
                <w:szCs w:val="24"/>
              </w:rPr>
            </w:pPr>
          </w:p>
          <w:p w14:paraId="369CD23E" w14:textId="77777777" w:rsidR="00A65B3E" w:rsidRPr="006B17C7" w:rsidRDefault="00A65B3E" w:rsidP="00991FF5">
            <w:pPr>
              <w:autoSpaceDE w:val="0"/>
              <w:autoSpaceDN w:val="0"/>
              <w:adjustRightInd w:val="0"/>
              <w:jc w:val="center"/>
              <w:rPr>
                <w:rFonts w:ascii="Times New Roman" w:hAnsi="Times New Roman" w:cs="Times New Roman"/>
                <w:sz w:val="24"/>
                <w:szCs w:val="24"/>
              </w:rPr>
            </w:pPr>
            <w:r w:rsidRPr="006B17C7">
              <w:rPr>
                <w:rFonts w:ascii="Times New Roman" w:hAnsi="Times New Roman" w:cs="Times New Roman"/>
                <w:sz w:val="24"/>
                <w:szCs w:val="24"/>
              </w:rPr>
              <w:t>2</w:t>
            </w:r>
          </w:p>
          <w:p w14:paraId="53E9A76A" w14:textId="4F5AB58A" w:rsidR="00A65B3E" w:rsidRPr="006B17C7" w:rsidRDefault="00A65B3E" w:rsidP="00991FF5">
            <w:pPr>
              <w:autoSpaceDE w:val="0"/>
              <w:autoSpaceDN w:val="0"/>
              <w:adjustRightInd w:val="0"/>
              <w:jc w:val="center"/>
              <w:rPr>
                <w:rFonts w:ascii="Times New Roman" w:hAnsi="Times New Roman" w:cs="Times New Roman"/>
                <w:sz w:val="24"/>
                <w:szCs w:val="24"/>
              </w:rPr>
            </w:pPr>
          </w:p>
          <w:p w14:paraId="18BF9C93" w14:textId="65F3502A" w:rsidR="00A65B3E" w:rsidRPr="006B17C7" w:rsidRDefault="00A65B3E" w:rsidP="00A65B3E">
            <w:pPr>
              <w:autoSpaceDE w:val="0"/>
              <w:autoSpaceDN w:val="0"/>
              <w:adjustRightInd w:val="0"/>
              <w:jc w:val="center"/>
              <w:rPr>
                <w:rFonts w:ascii="Times New Roman" w:hAnsi="Times New Roman" w:cs="Times New Roman"/>
                <w:sz w:val="24"/>
                <w:szCs w:val="24"/>
              </w:rPr>
            </w:pPr>
          </w:p>
        </w:tc>
      </w:tr>
      <w:tr w:rsidR="00744F0D" w:rsidRPr="00C822A8" w14:paraId="6169B7F0" w14:textId="77777777" w:rsidTr="00F15417">
        <w:trPr>
          <w:jc w:val="center"/>
        </w:trPr>
        <w:tc>
          <w:tcPr>
            <w:tcW w:w="2789" w:type="dxa"/>
            <w:vAlign w:val="center"/>
          </w:tcPr>
          <w:p w14:paraId="6772D27E" w14:textId="77777777" w:rsidR="00744F0D" w:rsidRPr="00C822A8" w:rsidRDefault="00744F0D" w:rsidP="00991FF5">
            <w:pPr>
              <w:autoSpaceDE w:val="0"/>
              <w:autoSpaceDN w:val="0"/>
              <w:adjustRightInd w:val="0"/>
              <w:jc w:val="center"/>
              <w:rPr>
                <w:rFonts w:ascii="Times New Roman" w:hAnsi="Times New Roman" w:cs="Times New Roman"/>
                <w:color w:val="000000"/>
                <w:sz w:val="24"/>
                <w:szCs w:val="24"/>
              </w:rPr>
            </w:pPr>
            <w:r w:rsidRPr="00C822A8">
              <w:rPr>
                <w:rFonts w:ascii="Times New Roman" w:hAnsi="Times New Roman" w:cs="Times New Roman"/>
                <w:color w:val="000000"/>
                <w:sz w:val="24"/>
                <w:szCs w:val="24"/>
              </w:rPr>
              <w:t>Тема 2.3.</w:t>
            </w:r>
          </w:p>
          <w:p w14:paraId="7D3D46D2" w14:textId="77777777" w:rsidR="00744F0D" w:rsidRDefault="00744F0D" w:rsidP="00991FF5">
            <w:pPr>
              <w:autoSpaceDE w:val="0"/>
              <w:autoSpaceDN w:val="0"/>
              <w:adjustRightInd w:val="0"/>
              <w:jc w:val="center"/>
              <w:rPr>
                <w:rFonts w:ascii="Times New Roman" w:hAnsi="Times New Roman" w:cs="Times New Roman"/>
                <w:color w:val="000000"/>
                <w:sz w:val="24"/>
                <w:szCs w:val="24"/>
              </w:rPr>
            </w:pPr>
            <w:r w:rsidRPr="00C822A8">
              <w:rPr>
                <w:rFonts w:ascii="Times New Roman" w:hAnsi="Times New Roman" w:cs="Times New Roman"/>
                <w:color w:val="000000"/>
                <w:sz w:val="24"/>
                <w:szCs w:val="24"/>
              </w:rPr>
              <w:t>Пикировка растений</w:t>
            </w:r>
          </w:p>
          <w:p w14:paraId="3B022861" w14:textId="7F0B0317" w:rsidR="00C709D5" w:rsidRPr="00C822A8" w:rsidRDefault="00C709D5" w:rsidP="00991FF5">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Уход за рассадой</w:t>
            </w:r>
          </w:p>
        </w:tc>
        <w:tc>
          <w:tcPr>
            <w:tcW w:w="10966" w:type="dxa"/>
          </w:tcPr>
          <w:p w14:paraId="5CD3EDB3" w14:textId="77777777" w:rsidR="00744F0D" w:rsidRPr="00C822A8" w:rsidRDefault="00744F0D" w:rsidP="00991FF5">
            <w:pPr>
              <w:autoSpaceDE w:val="0"/>
              <w:autoSpaceDN w:val="0"/>
              <w:adjustRightInd w:val="0"/>
              <w:jc w:val="both"/>
              <w:rPr>
                <w:rFonts w:ascii="Times New Roman" w:hAnsi="Times New Roman" w:cs="Times New Roman"/>
                <w:color w:val="000000"/>
                <w:sz w:val="24"/>
                <w:szCs w:val="24"/>
              </w:rPr>
            </w:pPr>
            <w:r w:rsidRPr="00C822A8">
              <w:rPr>
                <w:rFonts w:ascii="Times New Roman" w:hAnsi="Times New Roman" w:cs="Times New Roman"/>
                <w:b/>
                <w:sz w:val="24"/>
                <w:szCs w:val="24"/>
              </w:rPr>
              <w:t>Содержание учебного материала:</w:t>
            </w:r>
          </w:p>
          <w:p w14:paraId="4952CB69" w14:textId="77777777" w:rsidR="00744F0D" w:rsidRDefault="00744F0D" w:rsidP="00991FF5">
            <w:pPr>
              <w:autoSpaceDE w:val="0"/>
              <w:autoSpaceDN w:val="0"/>
              <w:adjustRightInd w:val="0"/>
              <w:jc w:val="both"/>
              <w:rPr>
                <w:rFonts w:ascii="Times New Roman" w:hAnsi="Times New Roman" w:cs="Times New Roman"/>
                <w:color w:val="000000"/>
                <w:sz w:val="24"/>
                <w:szCs w:val="24"/>
              </w:rPr>
            </w:pPr>
            <w:r w:rsidRPr="00C822A8">
              <w:rPr>
                <w:rFonts w:ascii="Times New Roman" w:hAnsi="Times New Roman" w:cs="Times New Roman"/>
                <w:color w:val="000000"/>
                <w:sz w:val="24"/>
                <w:szCs w:val="24"/>
              </w:rPr>
              <w:t xml:space="preserve">Ассортимент растений, подлежащий пикировке. </w:t>
            </w:r>
          </w:p>
          <w:p w14:paraId="3CD007C1" w14:textId="65839C6D" w:rsidR="00C709D5" w:rsidRPr="00C822A8" w:rsidRDefault="00C709D5" w:rsidP="00991FF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Уход за рассадой.</w:t>
            </w:r>
          </w:p>
          <w:p w14:paraId="08525DC1" w14:textId="35E1109C" w:rsidR="00744F0D" w:rsidRPr="00C822A8" w:rsidRDefault="00744F0D" w:rsidP="00991FF5">
            <w:pPr>
              <w:autoSpaceDE w:val="0"/>
              <w:autoSpaceDN w:val="0"/>
              <w:adjustRightInd w:val="0"/>
              <w:jc w:val="both"/>
              <w:rPr>
                <w:rFonts w:ascii="Times New Roman" w:hAnsi="Times New Roman" w:cs="Times New Roman"/>
                <w:b/>
                <w:bCs/>
                <w:color w:val="000000"/>
                <w:sz w:val="24"/>
                <w:szCs w:val="24"/>
              </w:rPr>
            </w:pPr>
            <w:r w:rsidRPr="00C822A8">
              <w:rPr>
                <w:rFonts w:ascii="Times New Roman" w:hAnsi="Times New Roman" w:cs="Times New Roman"/>
                <w:color w:val="000000"/>
                <w:sz w:val="24"/>
                <w:szCs w:val="24"/>
              </w:rPr>
              <w:t>Сроки и правила проведения пикировки</w:t>
            </w:r>
            <w:r w:rsidR="00C709D5">
              <w:rPr>
                <w:rFonts w:ascii="Times New Roman" w:hAnsi="Times New Roman" w:cs="Times New Roman"/>
                <w:color w:val="000000"/>
                <w:sz w:val="24"/>
                <w:szCs w:val="24"/>
              </w:rPr>
              <w:t>,</w:t>
            </w:r>
            <w:r w:rsidR="00C709D5" w:rsidRPr="00C822A8">
              <w:rPr>
                <w:rFonts w:ascii="Times New Roman" w:hAnsi="Times New Roman" w:cs="Times New Roman"/>
                <w:color w:val="000000"/>
                <w:sz w:val="24"/>
                <w:szCs w:val="24"/>
              </w:rPr>
              <w:t xml:space="preserve"> полив, внесение удобрений, притенение всходов.</w:t>
            </w:r>
            <w:r w:rsidR="00C709D5">
              <w:rPr>
                <w:rFonts w:ascii="Times New Roman" w:hAnsi="Times New Roman" w:cs="Times New Roman"/>
                <w:color w:val="000000"/>
                <w:sz w:val="24"/>
                <w:szCs w:val="24"/>
              </w:rPr>
              <w:t xml:space="preserve"> </w:t>
            </w:r>
          </w:p>
        </w:tc>
        <w:tc>
          <w:tcPr>
            <w:tcW w:w="1266" w:type="dxa"/>
            <w:vAlign w:val="center"/>
          </w:tcPr>
          <w:p w14:paraId="4E44DB84" w14:textId="77777777" w:rsidR="00C709D5" w:rsidRDefault="00C709D5" w:rsidP="00991FF5">
            <w:pPr>
              <w:autoSpaceDE w:val="0"/>
              <w:autoSpaceDN w:val="0"/>
              <w:adjustRightInd w:val="0"/>
              <w:jc w:val="center"/>
              <w:rPr>
                <w:rFonts w:ascii="Times New Roman" w:hAnsi="Times New Roman" w:cs="Times New Roman"/>
                <w:sz w:val="24"/>
                <w:szCs w:val="24"/>
              </w:rPr>
            </w:pPr>
          </w:p>
          <w:p w14:paraId="2D45FE01" w14:textId="684F88ED" w:rsidR="00744F0D" w:rsidRPr="006B17C7" w:rsidRDefault="00A65B3E" w:rsidP="00991FF5">
            <w:pPr>
              <w:autoSpaceDE w:val="0"/>
              <w:autoSpaceDN w:val="0"/>
              <w:adjustRightInd w:val="0"/>
              <w:jc w:val="center"/>
              <w:rPr>
                <w:rFonts w:ascii="Times New Roman" w:hAnsi="Times New Roman" w:cs="Times New Roman"/>
                <w:sz w:val="24"/>
                <w:szCs w:val="24"/>
              </w:rPr>
            </w:pPr>
            <w:r w:rsidRPr="006B17C7">
              <w:rPr>
                <w:rFonts w:ascii="Times New Roman" w:hAnsi="Times New Roman" w:cs="Times New Roman"/>
                <w:sz w:val="24"/>
                <w:szCs w:val="24"/>
              </w:rPr>
              <w:t>2</w:t>
            </w:r>
          </w:p>
          <w:p w14:paraId="77734688" w14:textId="42573DB7" w:rsidR="00A65B3E" w:rsidRPr="006B17C7" w:rsidRDefault="00A65B3E" w:rsidP="00991FF5">
            <w:pPr>
              <w:autoSpaceDE w:val="0"/>
              <w:autoSpaceDN w:val="0"/>
              <w:adjustRightInd w:val="0"/>
              <w:jc w:val="center"/>
              <w:rPr>
                <w:rFonts w:ascii="Times New Roman" w:hAnsi="Times New Roman" w:cs="Times New Roman"/>
                <w:sz w:val="24"/>
                <w:szCs w:val="24"/>
              </w:rPr>
            </w:pPr>
          </w:p>
          <w:p w14:paraId="04E3B326" w14:textId="77777777" w:rsidR="00A65B3E" w:rsidRPr="006B17C7" w:rsidRDefault="00A65B3E" w:rsidP="00222F7A">
            <w:pPr>
              <w:autoSpaceDE w:val="0"/>
              <w:autoSpaceDN w:val="0"/>
              <w:adjustRightInd w:val="0"/>
              <w:rPr>
                <w:rFonts w:ascii="Times New Roman" w:hAnsi="Times New Roman" w:cs="Times New Roman"/>
                <w:sz w:val="24"/>
                <w:szCs w:val="24"/>
              </w:rPr>
            </w:pPr>
          </w:p>
          <w:p w14:paraId="5AE36A16" w14:textId="0E5830A9" w:rsidR="00A65B3E" w:rsidRPr="006B17C7" w:rsidRDefault="00A65B3E" w:rsidP="00991FF5">
            <w:pPr>
              <w:autoSpaceDE w:val="0"/>
              <w:autoSpaceDN w:val="0"/>
              <w:adjustRightInd w:val="0"/>
              <w:jc w:val="center"/>
              <w:rPr>
                <w:rFonts w:ascii="Times New Roman" w:hAnsi="Times New Roman" w:cs="Times New Roman"/>
                <w:sz w:val="24"/>
                <w:szCs w:val="24"/>
              </w:rPr>
            </w:pPr>
          </w:p>
        </w:tc>
      </w:tr>
      <w:tr w:rsidR="00222F7A" w:rsidRPr="00C822A8" w14:paraId="2B981FFB" w14:textId="77777777" w:rsidTr="00F15417">
        <w:trPr>
          <w:trHeight w:val="1365"/>
          <w:jc w:val="center"/>
        </w:trPr>
        <w:tc>
          <w:tcPr>
            <w:tcW w:w="2789" w:type="dxa"/>
            <w:vAlign w:val="center"/>
          </w:tcPr>
          <w:p w14:paraId="040FE75A" w14:textId="77777777" w:rsidR="00222F7A" w:rsidRPr="00C822A8" w:rsidRDefault="00222F7A" w:rsidP="00991FF5">
            <w:pPr>
              <w:autoSpaceDE w:val="0"/>
              <w:autoSpaceDN w:val="0"/>
              <w:adjustRightInd w:val="0"/>
              <w:jc w:val="center"/>
              <w:rPr>
                <w:rFonts w:ascii="Times New Roman" w:hAnsi="Times New Roman" w:cs="Times New Roman"/>
                <w:b/>
                <w:bCs/>
                <w:color w:val="000000"/>
                <w:sz w:val="24"/>
                <w:szCs w:val="24"/>
              </w:rPr>
            </w:pPr>
          </w:p>
        </w:tc>
        <w:tc>
          <w:tcPr>
            <w:tcW w:w="10966" w:type="dxa"/>
          </w:tcPr>
          <w:p w14:paraId="712B07E9" w14:textId="4491AD1E" w:rsidR="00222F7A" w:rsidRPr="00C822A8" w:rsidRDefault="00222F7A" w:rsidP="00991FF5">
            <w:pPr>
              <w:autoSpaceDE w:val="0"/>
              <w:autoSpaceDN w:val="0"/>
              <w:adjustRightInd w:val="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Лабораторно-п</w:t>
            </w:r>
            <w:r w:rsidRPr="00C822A8">
              <w:rPr>
                <w:rFonts w:ascii="Times New Roman" w:hAnsi="Times New Roman" w:cs="Times New Roman"/>
                <w:b/>
                <w:bCs/>
                <w:color w:val="000000"/>
                <w:sz w:val="24"/>
                <w:szCs w:val="24"/>
              </w:rPr>
              <w:t>рактические занятия</w:t>
            </w:r>
            <w:r>
              <w:rPr>
                <w:rFonts w:ascii="Times New Roman" w:hAnsi="Times New Roman" w:cs="Times New Roman"/>
                <w:b/>
                <w:bCs/>
                <w:color w:val="000000"/>
                <w:sz w:val="24"/>
                <w:szCs w:val="24"/>
              </w:rPr>
              <w:t xml:space="preserve"> (ЛПЗ)</w:t>
            </w:r>
            <w:r w:rsidRPr="00C822A8">
              <w:rPr>
                <w:rFonts w:ascii="Times New Roman" w:hAnsi="Times New Roman" w:cs="Times New Roman"/>
                <w:b/>
                <w:bCs/>
                <w:color w:val="000000"/>
                <w:sz w:val="24"/>
                <w:szCs w:val="24"/>
              </w:rPr>
              <w:t>:</w:t>
            </w:r>
          </w:p>
          <w:p w14:paraId="1ADB79E5" w14:textId="77777777" w:rsidR="00222F7A" w:rsidRPr="00C822A8" w:rsidRDefault="00222F7A" w:rsidP="00991FF5">
            <w:pPr>
              <w:autoSpaceDE w:val="0"/>
              <w:autoSpaceDN w:val="0"/>
              <w:adjustRightInd w:val="0"/>
              <w:jc w:val="both"/>
              <w:rPr>
                <w:rFonts w:ascii="Times New Roman" w:hAnsi="Times New Roman" w:cs="Times New Roman"/>
                <w:color w:val="000000"/>
                <w:sz w:val="24"/>
                <w:szCs w:val="24"/>
              </w:rPr>
            </w:pPr>
            <w:r w:rsidRPr="00C822A8">
              <w:rPr>
                <w:rFonts w:ascii="Times New Roman" w:hAnsi="Times New Roman" w:cs="Times New Roman"/>
                <w:color w:val="000000"/>
                <w:sz w:val="24"/>
                <w:szCs w:val="24"/>
              </w:rPr>
              <w:t xml:space="preserve">Способы предпосевной обработки семян. </w:t>
            </w:r>
          </w:p>
          <w:p w14:paraId="70E01098" w14:textId="77777777" w:rsidR="00222F7A" w:rsidRPr="00C822A8" w:rsidRDefault="00222F7A" w:rsidP="00991FF5">
            <w:pPr>
              <w:autoSpaceDE w:val="0"/>
              <w:autoSpaceDN w:val="0"/>
              <w:adjustRightInd w:val="0"/>
              <w:jc w:val="both"/>
              <w:rPr>
                <w:rFonts w:ascii="Times New Roman" w:hAnsi="Times New Roman" w:cs="Times New Roman"/>
                <w:color w:val="000000"/>
                <w:sz w:val="24"/>
                <w:szCs w:val="24"/>
              </w:rPr>
            </w:pPr>
            <w:r w:rsidRPr="00C822A8">
              <w:rPr>
                <w:rFonts w:ascii="Times New Roman" w:hAnsi="Times New Roman" w:cs="Times New Roman"/>
                <w:color w:val="000000"/>
                <w:sz w:val="24"/>
                <w:szCs w:val="24"/>
              </w:rPr>
              <w:t xml:space="preserve">Подготовка посадочных ящиков. </w:t>
            </w:r>
          </w:p>
          <w:p w14:paraId="5EE97F38" w14:textId="77777777" w:rsidR="00222F7A" w:rsidRPr="00C822A8" w:rsidRDefault="00222F7A" w:rsidP="00991FF5">
            <w:pPr>
              <w:autoSpaceDE w:val="0"/>
              <w:autoSpaceDN w:val="0"/>
              <w:adjustRightInd w:val="0"/>
              <w:jc w:val="both"/>
              <w:rPr>
                <w:rFonts w:ascii="Times New Roman" w:hAnsi="Times New Roman" w:cs="Times New Roman"/>
                <w:color w:val="000000"/>
                <w:sz w:val="24"/>
                <w:szCs w:val="24"/>
              </w:rPr>
            </w:pPr>
            <w:r w:rsidRPr="00C822A8">
              <w:rPr>
                <w:rFonts w:ascii="Times New Roman" w:hAnsi="Times New Roman" w:cs="Times New Roman"/>
                <w:color w:val="000000"/>
                <w:sz w:val="24"/>
                <w:szCs w:val="24"/>
              </w:rPr>
              <w:t>Способы посева семян в зависимости от их размера.</w:t>
            </w:r>
          </w:p>
          <w:p w14:paraId="7F85A5AE" w14:textId="108C31B2" w:rsidR="00222F7A" w:rsidRPr="00C822A8" w:rsidRDefault="00222F7A" w:rsidP="00991FF5">
            <w:pPr>
              <w:autoSpaceDE w:val="0"/>
              <w:autoSpaceDN w:val="0"/>
              <w:adjustRightInd w:val="0"/>
              <w:jc w:val="both"/>
              <w:rPr>
                <w:rFonts w:ascii="Times New Roman" w:hAnsi="Times New Roman" w:cs="Times New Roman"/>
                <w:b/>
                <w:bCs/>
                <w:color w:val="000000"/>
                <w:sz w:val="24"/>
                <w:szCs w:val="24"/>
              </w:rPr>
            </w:pPr>
            <w:r w:rsidRPr="00C822A8">
              <w:rPr>
                <w:rFonts w:ascii="Times New Roman" w:hAnsi="Times New Roman" w:cs="Times New Roman"/>
                <w:color w:val="000000"/>
                <w:sz w:val="24"/>
                <w:szCs w:val="24"/>
              </w:rPr>
              <w:t>Посев семян.</w:t>
            </w:r>
          </w:p>
        </w:tc>
        <w:tc>
          <w:tcPr>
            <w:tcW w:w="1266" w:type="dxa"/>
            <w:vAlign w:val="center"/>
          </w:tcPr>
          <w:p w14:paraId="2B952B97" w14:textId="77777777" w:rsidR="00222F7A" w:rsidRDefault="001D0BA5" w:rsidP="00222F7A">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6F5C603D" w14:textId="77777777" w:rsidR="001D0BA5" w:rsidRDefault="001D0BA5" w:rsidP="00222F7A">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0AD1D4F8" w14:textId="77777777" w:rsidR="001D0BA5" w:rsidRDefault="001D0BA5" w:rsidP="00222F7A">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45320935" w14:textId="2EE3EBC3" w:rsidR="001D0BA5" w:rsidRPr="00222F7A" w:rsidRDefault="001D0BA5" w:rsidP="00222F7A">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tc>
      </w:tr>
      <w:tr w:rsidR="00744F0D" w:rsidRPr="00C822A8" w14:paraId="675C1B12" w14:textId="77777777" w:rsidTr="00F15417">
        <w:trPr>
          <w:jc w:val="center"/>
        </w:trPr>
        <w:tc>
          <w:tcPr>
            <w:tcW w:w="2789" w:type="dxa"/>
            <w:vAlign w:val="center"/>
          </w:tcPr>
          <w:p w14:paraId="060F9EFA" w14:textId="47D40DB8" w:rsidR="00744F0D" w:rsidRPr="00C822A8" w:rsidRDefault="00744F0D" w:rsidP="00991FF5">
            <w:pPr>
              <w:autoSpaceDE w:val="0"/>
              <w:autoSpaceDN w:val="0"/>
              <w:adjustRightInd w:val="0"/>
              <w:jc w:val="center"/>
              <w:rPr>
                <w:rFonts w:ascii="Times New Roman" w:hAnsi="Times New Roman" w:cs="Times New Roman"/>
                <w:color w:val="000000"/>
                <w:sz w:val="24"/>
                <w:szCs w:val="24"/>
              </w:rPr>
            </w:pPr>
            <w:r w:rsidRPr="00C822A8">
              <w:rPr>
                <w:rFonts w:ascii="Times New Roman" w:hAnsi="Times New Roman" w:cs="Times New Roman"/>
                <w:color w:val="000000"/>
                <w:sz w:val="24"/>
                <w:szCs w:val="24"/>
              </w:rPr>
              <w:t>Тема 2.</w:t>
            </w:r>
            <w:r w:rsidR="00A21D40">
              <w:rPr>
                <w:rFonts w:ascii="Times New Roman" w:hAnsi="Times New Roman" w:cs="Times New Roman"/>
                <w:color w:val="000000"/>
                <w:sz w:val="24"/>
                <w:szCs w:val="24"/>
              </w:rPr>
              <w:t>4</w:t>
            </w:r>
            <w:r w:rsidRPr="00C822A8">
              <w:rPr>
                <w:rFonts w:ascii="Times New Roman" w:hAnsi="Times New Roman" w:cs="Times New Roman"/>
                <w:color w:val="000000"/>
                <w:sz w:val="24"/>
                <w:szCs w:val="24"/>
              </w:rPr>
              <w:t>.</w:t>
            </w:r>
          </w:p>
          <w:p w14:paraId="2052988A" w14:textId="77777777" w:rsidR="00744F0D" w:rsidRPr="00C822A8" w:rsidRDefault="00744F0D" w:rsidP="00991FF5">
            <w:pPr>
              <w:autoSpaceDE w:val="0"/>
              <w:autoSpaceDN w:val="0"/>
              <w:adjustRightInd w:val="0"/>
              <w:jc w:val="center"/>
              <w:rPr>
                <w:rFonts w:ascii="Times New Roman" w:hAnsi="Times New Roman" w:cs="Times New Roman"/>
                <w:color w:val="000000"/>
                <w:sz w:val="24"/>
                <w:szCs w:val="24"/>
              </w:rPr>
            </w:pPr>
            <w:r w:rsidRPr="00C822A8">
              <w:rPr>
                <w:rFonts w:ascii="Times New Roman" w:hAnsi="Times New Roman" w:cs="Times New Roman"/>
                <w:color w:val="000000"/>
                <w:sz w:val="24"/>
                <w:szCs w:val="24"/>
              </w:rPr>
              <w:t>Вегетативное размножение цветочных культур: черенкование</w:t>
            </w:r>
          </w:p>
        </w:tc>
        <w:tc>
          <w:tcPr>
            <w:tcW w:w="10966" w:type="dxa"/>
          </w:tcPr>
          <w:p w14:paraId="1BB2B70F" w14:textId="77777777" w:rsidR="00744F0D" w:rsidRPr="00C822A8" w:rsidRDefault="00744F0D" w:rsidP="00991FF5">
            <w:pPr>
              <w:autoSpaceDE w:val="0"/>
              <w:autoSpaceDN w:val="0"/>
              <w:adjustRightInd w:val="0"/>
              <w:jc w:val="both"/>
              <w:rPr>
                <w:rFonts w:ascii="Times New Roman" w:hAnsi="Times New Roman" w:cs="Times New Roman"/>
                <w:b/>
                <w:sz w:val="24"/>
                <w:szCs w:val="24"/>
              </w:rPr>
            </w:pPr>
            <w:r w:rsidRPr="00C822A8">
              <w:rPr>
                <w:rFonts w:ascii="Times New Roman" w:hAnsi="Times New Roman" w:cs="Times New Roman"/>
                <w:b/>
                <w:sz w:val="24"/>
                <w:szCs w:val="24"/>
              </w:rPr>
              <w:t>Содержание учебного материала:</w:t>
            </w:r>
          </w:p>
          <w:p w14:paraId="22B54008" w14:textId="44370FB4" w:rsidR="00A65B3E" w:rsidRDefault="00744F0D" w:rsidP="00991FF5">
            <w:pPr>
              <w:autoSpaceDE w:val="0"/>
              <w:autoSpaceDN w:val="0"/>
              <w:adjustRightInd w:val="0"/>
              <w:jc w:val="both"/>
              <w:rPr>
                <w:rFonts w:ascii="Times New Roman" w:hAnsi="Times New Roman" w:cs="Times New Roman"/>
                <w:color w:val="000000"/>
                <w:sz w:val="24"/>
                <w:szCs w:val="24"/>
              </w:rPr>
            </w:pPr>
            <w:r w:rsidRPr="00C822A8">
              <w:rPr>
                <w:rFonts w:ascii="Times New Roman" w:hAnsi="Times New Roman" w:cs="Times New Roman"/>
                <w:color w:val="000000"/>
                <w:sz w:val="24"/>
                <w:szCs w:val="24"/>
              </w:rPr>
              <w:t>Особенности и технология вегетативного размножения листовым черенком</w:t>
            </w:r>
            <w:r w:rsidR="009209E1">
              <w:rPr>
                <w:rFonts w:ascii="Times New Roman" w:hAnsi="Times New Roman" w:cs="Times New Roman"/>
                <w:color w:val="000000"/>
                <w:sz w:val="24"/>
                <w:szCs w:val="24"/>
              </w:rPr>
              <w:t>,</w:t>
            </w:r>
          </w:p>
          <w:p w14:paraId="32257485" w14:textId="194152FE" w:rsidR="00744F0D" w:rsidRPr="00C822A8" w:rsidRDefault="00744F0D" w:rsidP="009209E1">
            <w:pPr>
              <w:autoSpaceDE w:val="0"/>
              <w:autoSpaceDN w:val="0"/>
              <w:adjustRightInd w:val="0"/>
              <w:jc w:val="both"/>
              <w:rPr>
                <w:rFonts w:ascii="Times New Roman" w:hAnsi="Times New Roman" w:cs="Times New Roman"/>
                <w:color w:val="000000"/>
                <w:sz w:val="24"/>
                <w:szCs w:val="24"/>
              </w:rPr>
            </w:pPr>
            <w:r w:rsidRPr="00C822A8">
              <w:rPr>
                <w:rFonts w:ascii="Times New Roman" w:hAnsi="Times New Roman" w:cs="Times New Roman"/>
                <w:color w:val="000000"/>
                <w:sz w:val="24"/>
                <w:szCs w:val="24"/>
              </w:rPr>
              <w:t>стеблевым черенком</w:t>
            </w:r>
            <w:r w:rsidR="009209E1">
              <w:rPr>
                <w:rFonts w:ascii="Times New Roman" w:hAnsi="Times New Roman" w:cs="Times New Roman"/>
                <w:color w:val="000000"/>
                <w:sz w:val="24"/>
                <w:szCs w:val="24"/>
              </w:rPr>
              <w:t>,</w:t>
            </w:r>
            <w:r w:rsidR="00A65B3E">
              <w:rPr>
                <w:rFonts w:ascii="Times New Roman" w:hAnsi="Times New Roman" w:cs="Times New Roman"/>
                <w:color w:val="000000"/>
                <w:sz w:val="24"/>
                <w:szCs w:val="24"/>
              </w:rPr>
              <w:t xml:space="preserve"> </w:t>
            </w:r>
            <w:r w:rsidRPr="00C822A8">
              <w:rPr>
                <w:rFonts w:ascii="Times New Roman" w:hAnsi="Times New Roman" w:cs="Times New Roman"/>
                <w:color w:val="000000"/>
                <w:sz w:val="24"/>
                <w:szCs w:val="24"/>
              </w:rPr>
              <w:t xml:space="preserve">зеленым и одревесневшим черенками. </w:t>
            </w:r>
          </w:p>
          <w:p w14:paraId="61F3E363" w14:textId="77777777" w:rsidR="00744F0D" w:rsidRPr="00C822A8" w:rsidRDefault="00744F0D" w:rsidP="00991FF5">
            <w:pPr>
              <w:autoSpaceDE w:val="0"/>
              <w:autoSpaceDN w:val="0"/>
              <w:adjustRightInd w:val="0"/>
              <w:jc w:val="both"/>
              <w:rPr>
                <w:rFonts w:ascii="Times New Roman" w:hAnsi="Times New Roman" w:cs="Times New Roman"/>
                <w:b/>
                <w:bCs/>
                <w:color w:val="000000"/>
                <w:sz w:val="24"/>
                <w:szCs w:val="24"/>
              </w:rPr>
            </w:pPr>
            <w:r w:rsidRPr="00C822A8">
              <w:rPr>
                <w:rFonts w:ascii="Times New Roman" w:hAnsi="Times New Roman" w:cs="Times New Roman"/>
                <w:color w:val="000000"/>
                <w:sz w:val="24"/>
                <w:szCs w:val="24"/>
              </w:rPr>
              <w:t>Ассортимент растений, размножающихся черенкованием.</w:t>
            </w:r>
          </w:p>
        </w:tc>
        <w:tc>
          <w:tcPr>
            <w:tcW w:w="1266" w:type="dxa"/>
            <w:vMerge w:val="restart"/>
            <w:vAlign w:val="center"/>
          </w:tcPr>
          <w:p w14:paraId="4C87BA4D" w14:textId="77777777" w:rsidR="00A65B3E" w:rsidRPr="006B17C7" w:rsidRDefault="00A65B3E" w:rsidP="00A65B3E">
            <w:pPr>
              <w:autoSpaceDE w:val="0"/>
              <w:autoSpaceDN w:val="0"/>
              <w:adjustRightInd w:val="0"/>
              <w:jc w:val="center"/>
              <w:rPr>
                <w:rFonts w:ascii="Times New Roman" w:hAnsi="Times New Roman" w:cs="Times New Roman"/>
                <w:sz w:val="24"/>
                <w:szCs w:val="24"/>
              </w:rPr>
            </w:pPr>
          </w:p>
          <w:p w14:paraId="23ED25D4" w14:textId="2A9C62D1" w:rsidR="00744F0D" w:rsidRPr="006B17C7" w:rsidRDefault="00744F0D" w:rsidP="00A65B3E">
            <w:pPr>
              <w:autoSpaceDE w:val="0"/>
              <w:autoSpaceDN w:val="0"/>
              <w:adjustRightInd w:val="0"/>
              <w:jc w:val="center"/>
              <w:rPr>
                <w:rFonts w:ascii="Times New Roman" w:hAnsi="Times New Roman" w:cs="Times New Roman"/>
                <w:sz w:val="24"/>
                <w:szCs w:val="24"/>
              </w:rPr>
            </w:pPr>
            <w:r w:rsidRPr="006B17C7">
              <w:rPr>
                <w:rFonts w:ascii="Times New Roman" w:hAnsi="Times New Roman" w:cs="Times New Roman"/>
                <w:sz w:val="24"/>
                <w:szCs w:val="24"/>
              </w:rPr>
              <w:t>2</w:t>
            </w:r>
          </w:p>
          <w:p w14:paraId="73867A5B" w14:textId="2C7705F9" w:rsidR="00A65B3E" w:rsidRPr="006B17C7" w:rsidRDefault="00A65B3E" w:rsidP="00A65B3E">
            <w:pPr>
              <w:autoSpaceDE w:val="0"/>
              <w:autoSpaceDN w:val="0"/>
              <w:adjustRightInd w:val="0"/>
              <w:jc w:val="center"/>
              <w:rPr>
                <w:rFonts w:ascii="Times New Roman" w:hAnsi="Times New Roman" w:cs="Times New Roman"/>
                <w:sz w:val="24"/>
                <w:szCs w:val="24"/>
              </w:rPr>
            </w:pPr>
          </w:p>
          <w:p w14:paraId="78BE6DB2" w14:textId="3C833F6C" w:rsidR="00A65B3E" w:rsidRPr="006B17C7" w:rsidRDefault="00A65B3E" w:rsidP="00A65B3E">
            <w:pPr>
              <w:autoSpaceDE w:val="0"/>
              <w:autoSpaceDN w:val="0"/>
              <w:adjustRightInd w:val="0"/>
              <w:jc w:val="center"/>
              <w:rPr>
                <w:rFonts w:ascii="Times New Roman" w:hAnsi="Times New Roman" w:cs="Times New Roman"/>
                <w:sz w:val="24"/>
                <w:szCs w:val="24"/>
              </w:rPr>
            </w:pPr>
            <w:r w:rsidRPr="006B17C7">
              <w:rPr>
                <w:rFonts w:ascii="Times New Roman" w:hAnsi="Times New Roman" w:cs="Times New Roman"/>
                <w:sz w:val="24"/>
                <w:szCs w:val="24"/>
              </w:rPr>
              <w:t>2</w:t>
            </w:r>
          </w:p>
          <w:p w14:paraId="2E789B74" w14:textId="0F623F0A" w:rsidR="00A65B3E" w:rsidRPr="006B17C7" w:rsidRDefault="00A65B3E" w:rsidP="00A65B3E">
            <w:pPr>
              <w:autoSpaceDE w:val="0"/>
              <w:autoSpaceDN w:val="0"/>
              <w:adjustRightInd w:val="0"/>
              <w:jc w:val="center"/>
              <w:rPr>
                <w:rFonts w:ascii="Times New Roman" w:hAnsi="Times New Roman" w:cs="Times New Roman"/>
                <w:sz w:val="24"/>
                <w:szCs w:val="24"/>
              </w:rPr>
            </w:pPr>
          </w:p>
          <w:p w14:paraId="07957F5B" w14:textId="6FBA99BA" w:rsidR="00A65B3E" w:rsidRPr="006B17C7" w:rsidRDefault="00A65B3E" w:rsidP="00A65B3E">
            <w:pPr>
              <w:autoSpaceDE w:val="0"/>
              <w:autoSpaceDN w:val="0"/>
              <w:adjustRightInd w:val="0"/>
              <w:jc w:val="center"/>
              <w:rPr>
                <w:rFonts w:ascii="Times New Roman" w:hAnsi="Times New Roman" w:cs="Times New Roman"/>
                <w:sz w:val="24"/>
                <w:szCs w:val="24"/>
              </w:rPr>
            </w:pPr>
          </w:p>
          <w:p w14:paraId="36E2B779" w14:textId="32A56BEF" w:rsidR="00A65B3E" w:rsidRPr="006B17C7" w:rsidRDefault="00A65B3E" w:rsidP="00A65B3E">
            <w:pPr>
              <w:autoSpaceDE w:val="0"/>
              <w:autoSpaceDN w:val="0"/>
              <w:adjustRightInd w:val="0"/>
              <w:jc w:val="center"/>
              <w:rPr>
                <w:rFonts w:ascii="Times New Roman" w:hAnsi="Times New Roman" w:cs="Times New Roman"/>
                <w:sz w:val="24"/>
                <w:szCs w:val="24"/>
              </w:rPr>
            </w:pPr>
            <w:r w:rsidRPr="006B17C7">
              <w:rPr>
                <w:rFonts w:ascii="Times New Roman" w:hAnsi="Times New Roman" w:cs="Times New Roman"/>
                <w:sz w:val="24"/>
                <w:szCs w:val="24"/>
              </w:rPr>
              <w:t>2</w:t>
            </w:r>
          </w:p>
          <w:p w14:paraId="45660E28" w14:textId="2A748AB2" w:rsidR="00A65B3E" w:rsidRPr="006B17C7" w:rsidRDefault="00A65B3E" w:rsidP="00A65B3E">
            <w:pPr>
              <w:autoSpaceDE w:val="0"/>
              <w:autoSpaceDN w:val="0"/>
              <w:adjustRightInd w:val="0"/>
              <w:jc w:val="center"/>
              <w:rPr>
                <w:rFonts w:ascii="Times New Roman" w:hAnsi="Times New Roman" w:cs="Times New Roman"/>
                <w:sz w:val="24"/>
                <w:szCs w:val="24"/>
              </w:rPr>
            </w:pPr>
          </w:p>
          <w:p w14:paraId="64673B55" w14:textId="77777777" w:rsidR="00A65B3E" w:rsidRPr="006B17C7" w:rsidRDefault="00A65B3E" w:rsidP="00991FF5">
            <w:pPr>
              <w:autoSpaceDE w:val="0"/>
              <w:autoSpaceDN w:val="0"/>
              <w:adjustRightInd w:val="0"/>
              <w:jc w:val="center"/>
              <w:rPr>
                <w:rFonts w:ascii="Times New Roman" w:hAnsi="Times New Roman" w:cs="Times New Roman"/>
                <w:sz w:val="24"/>
                <w:szCs w:val="24"/>
              </w:rPr>
            </w:pPr>
          </w:p>
        </w:tc>
      </w:tr>
      <w:tr w:rsidR="00744F0D" w:rsidRPr="00C822A8" w14:paraId="78217185" w14:textId="77777777" w:rsidTr="00F15417">
        <w:trPr>
          <w:jc w:val="center"/>
        </w:trPr>
        <w:tc>
          <w:tcPr>
            <w:tcW w:w="2789" w:type="dxa"/>
            <w:vAlign w:val="center"/>
          </w:tcPr>
          <w:p w14:paraId="538770A8" w14:textId="21094453" w:rsidR="00744F0D" w:rsidRPr="00C822A8" w:rsidRDefault="00744F0D" w:rsidP="00991FF5">
            <w:pPr>
              <w:autoSpaceDE w:val="0"/>
              <w:autoSpaceDN w:val="0"/>
              <w:adjustRightInd w:val="0"/>
              <w:jc w:val="center"/>
              <w:rPr>
                <w:rFonts w:ascii="Times New Roman" w:hAnsi="Times New Roman" w:cs="Times New Roman"/>
                <w:color w:val="000000"/>
                <w:sz w:val="24"/>
                <w:szCs w:val="24"/>
              </w:rPr>
            </w:pPr>
            <w:r w:rsidRPr="00C822A8">
              <w:rPr>
                <w:rFonts w:ascii="Times New Roman" w:hAnsi="Times New Roman" w:cs="Times New Roman"/>
                <w:color w:val="000000"/>
                <w:sz w:val="24"/>
                <w:szCs w:val="24"/>
              </w:rPr>
              <w:t>Тема 2.</w:t>
            </w:r>
            <w:r w:rsidR="00A21D40">
              <w:rPr>
                <w:rFonts w:ascii="Times New Roman" w:hAnsi="Times New Roman" w:cs="Times New Roman"/>
                <w:color w:val="000000"/>
                <w:sz w:val="24"/>
                <w:szCs w:val="24"/>
              </w:rPr>
              <w:t>5</w:t>
            </w:r>
            <w:r w:rsidRPr="00C822A8">
              <w:rPr>
                <w:rFonts w:ascii="Times New Roman" w:hAnsi="Times New Roman" w:cs="Times New Roman"/>
                <w:color w:val="000000"/>
                <w:sz w:val="24"/>
                <w:szCs w:val="24"/>
              </w:rPr>
              <w:t>.</w:t>
            </w:r>
          </w:p>
          <w:p w14:paraId="0DF9C52F" w14:textId="77777777" w:rsidR="00744F0D" w:rsidRPr="00C822A8" w:rsidRDefault="00744F0D" w:rsidP="00991FF5">
            <w:pPr>
              <w:autoSpaceDE w:val="0"/>
              <w:autoSpaceDN w:val="0"/>
              <w:adjustRightInd w:val="0"/>
              <w:jc w:val="center"/>
              <w:rPr>
                <w:rFonts w:ascii="Times New Roman" w:hAnsi="Times New Roman" w:cs="Times New Roman"/>
                <w:color w:val="000000"/>
                <w:sz w:val="24"/>
                <w:szCs w:val="24"/>
              </w:rPr>
            </w:pPr>
            <w:r w:rsidRPr="00C822A8">
              <w:rPr>
                <w:rFonts w:ascii="Times New Roman" w:hAnsi="Times New Roman" w:cs="Times New Roman"/>
                <w:color w:val="000000"/>
                <w:sz w:val="24"/>
                <w:szCs w:val="24"/>
              </w:rPr>
              <w:t>Размножение клубнелуковицами, луковицами</w:t>
            </w:r>
          </w:p>
        </w:tc>
        <w:tc>
          <w:tcPr>
            <w:tcW w:w="10966" w:type="dxa"/>
          </w:tcPr>
          <w:p w14:paraId="420E61FC" w14:textId="77777777" w:rsidR="00744F0D" w:rsidRPr="00C822A8" w:rsidRDefault="00744F0D" w:rsidP="00991FF5">
            <w:pPr>
              <w:autoSpaceDE w:val="0"/>
              <w:autoSpaceDN w:val="0"/>
              <w:adjustRightInd w:val="0"/>
              <w:jc w:val="both"/>
              <w:rPr>
                <w:rFonts w:ascii="Times New Roman" w:hAnsi="Times New Roman" w:cs="Times New Roman"/>
                <w:b/>
                <w:sz w:val="24"/>
                <w:szCs w:val="24"/>
              </w:rPr>
            </w:pPr>
            <w:r w:rsidRPr="00C822A8">
              <w:rPr>
                <w:rFonts w:ascii="Times New Roman" w:hAnsi="Times New Roman" w:cs="Times New Roman"/>
                <w:b/>
                <w:sz w:val="24"/>
                <w:szCs w:val="24"/>
              </w:rPr>
              <w:t>Содержание учебного материала:</w:t>
            </w:r>
          </w:p>
          <w:p w14:paraId="3CD1C615" w14:textId="00FF72BD" w:rsidR="00744F0D" w:rsidRPr="00C822A8" w:rsidRDefault="00744F0D" w:rsidP="00991FF5">
            <w:pPr>
              <w:autoSpaceDE w:val="0"/>
              <w:autoSpaceDN w:val="0"/>
              <w:adjustRightInd w:val="0"/>
              <w:jc w:val="both"/>
              <w:rPr>
                <w:rFonts w:ascii="Times New Roman" w:hAnsi="Times New Roman" w:cs="Times New Roman"/>
                <w:color w:val="000000"/>
                <w:sz w:val="24"/>
                <w:szCs w:val="24"/>
              </w:rPr>
            </w:pPr>
            <w:r w:rsidRPr="00C822A8">
              <w:rPr>
                <w:rFonts w:ascii="Times New Roman" w:hAnsi="Times New Roman" w:cs="Times New Roman"/>
                <w:color w:val="000000"/>
                <w:sz w:val="24"/>
                <w:szCs w:val="24"/>
              </w:rPr>
              <w:t>Особенности и технология вегетативного размножения клубнелуковицами</w:t>
            </w:r>
            <w:r w:rsidR="00A65B3E">
              <w:rPr>
                <w:rFonts w:ascii="Times New Roman" w:hAnsi="Times New Roman" w:cs="Times New Roman"/>
                <w:color w:val="000000"/>
                <w:sz w:val="24"/>
                <w:szCs w:val="24"/>
              </w:rPr>
              <w:t>.</w:t>
            </w:r>
            <w:r w:rsidRPr="00C822A8">
              <w:rPr>
                <w:rFonts w:ascii="Times New Roman" w:hAnsi="Times New Roman" w:cs="Times New Roman"/>
                <w:color w:val="000000"/>
                <w:sz w:val="24"/>
                <w:szCs w:val="24"/>
              </w:rPr>
              <w:t xml:space="preserve"> </w:t>
            </w:r>
            <w:r w:rsidR="00A65B3E" w:rsidRPr="00C822A8">
              <w:rPr>
                <w:rFonts w:ascii="Times New Roman" w:hAnsi="Times New Roman" w:cs="Times New Roman"/>
                <w:color w:val="000000"/>
                <w:sz w:val="24"/>
                <w:szCs w:val="24"/>
              </w:rPr>
              <w:t xml:space="preserve">Особенности и технология вегетативного размножения </w:t>
            </w:r>
            <w:r w:rsidRPr="00C822A8">
              <w:rPr>
                <w:rFonts w:ascii="Times New Roman" w:hAnsi="Times New Roman" w:cs="Times New Roman"/>
                <w:color w:val="000000"/>
                <w:sz w:val="24"/>
                <w:szCs w:val="24"/>
              </w:rPr>
              <w:t>луковицами.</w:t>
            </w:r>
          </w:p>
          <w:p w14:paraId="56A8DCAF" w14:textId="77777777" w:rsidR="00744F0D" w:rsidRPr="00C822A8" w:rsidRDefault="00744F0D" w:rsidP="00991FF5">
            <w:pPr>
              <w:autoSpaceDE w:val="0"/>
              <w:autoSpaceDN w:val="0"/>
              <w:adjustRightInd w:val="0"/>
              <w:jc w:val="both"/>
              <w:rPr>
                <w:rFonts w:ascii="Times New Roman" w:hAnsi="Times New Roman" w:cs="Times New Roman"/>
                <w:color w:val="000000"/>
                <w:sz w:val="24"/>
                <w:szCs w:val="24"/>
              </w:rPr>
            </w:pPr>
            <w:r w:rsidRPr="00C822A8">
              <w:rPr>
                <w:rFonts w:ascii="Times New Roman" w:hAnsi="Times New Roman" w:cs="Times New Roman"/>
                <w:color w:val="000000"/>
                <w:sz w:val="24"/>
                <w:szCs w:val="24"/>
              </w:rPr>
              <w:t>Ассортимент растений, размножающихся клубнелуковицами, луковицами.</w:t>
            </w:r>
          </w:p>
          <w:p w14:paraId="2727033D" w14:textId="77777777" w:rsidR="00744F0D" w:rsidRPr="00C822A8" w:rsidRDefault="00744F0D" w:rsidP="00991FF5">
            <w:pPr>
              <w:autoSpaceDE w:val="0"/>
              <w:autoSpaceDN w:val="0"/>
              <w:adjustRightInd w:val="0"/>
              <w:jc w:val="both"/>
              <w:rPr>
                <w:rFonts w:ascii="Times New Roman" w:hAnsi="Times New Roman" w:cs="Times New Roman"/>
                <w:b/>
                <w:sz w:val="24"/>
                <w:szCs w:val="24"/>
              </w:rPr>
            </w:pPr>
          </w:p>
        </w:tc>
        <w:tc>
          <w:tcPr>
            <w:tcW w:w="1266" w:type="dxa"/>
            <w:vMerge/>
            <w:vAlign w:val="center"/>
          </w:tcPr>
          <w:p w14:paraId="1EB3F096" w14:textId="77777777" w:rsidR="00744F0D" w:rsidRPr="006B17C7" w:rsidRDefault="00744F0D" w:rsidP="00991FF5">
            <w:pPr>
              <w:autoSpaceDE w:val="0"/>
              <w:autoSpaceDN w:val="0"/>
              <w:adjustRightInd w:val="0"/>
              <w:jc w:val="center"/>
              <w:rPr>
                <w:rFonts w:ascii="Times New Roman" w:hAnsi="Times New Roman" w:cs="Times New Roman"/>
                <w:sz w:val="24"/>
                <w:szCs w:val="24"/>
              </w:rPr>
            </w:pPr>
          </w:p>
        </w:tc>
      </w:tr>
      <w:tr w:rsidR="00744F0D" w:rsidRPr="00C822A8" w14:paraId="780F7525" w14:textId="77777777" w:rsidTr="00F15417">
        <w:trPr>
          <w:jc w:val="center"/>
        </w:trPr>
        <w:tc>
          <w:tcPr>
            <w:tcW w:w="2789" w:type="dxa"/>
            <w:vMerge w:val="restart"/>
            <w:vAlign w:val="center"/>
          </w:tcPr>
          <w:p w14:paraId="58463EA9" w14:textId="77777777" w:rsidR="00222F7A" w:rsidRDefault="00222F7A" w:rsidP="00991FF5">
            <w:pPr>
              <w:autoSpaceDE w:val="0"/>
              <w:autoSpaceDN w:val="0"/>
              <w:adjustRightInd w:val="0"/>
              <w:jc w:val="center"/>
              <w:rPr>
                <w:rFonts w:ascii="Times New Roman" w:hAnsi="Times New Roman" w:cs="Times New Roman"/>
                <w:color w:val="000000"/>
                <w:sz w:val="24"/>
                <w:szCs w:val="24"/>
              </w:rPr>
            </w:pPr>
          </w:p>
          <w:p w14:paraId="360D0303" w14:textId="329CA588" w:rsidR="00744F0D" w:rsidRPr="00C822A8" w:rsidRDefault="00744F0D" w:rsidP="00991FF5">
            <w:pPr>
              <w:autoSpaceDE w:val="0"/>
              <w:autoSpaceDN w:val="0"/>
              <w:adjustRightInd w:val="0"/>
              <w:jc w:val="center"/>
              <w:rPr>
                <w:rFonts w:ascii="Times New Roman" w:hAnsi="Times New Roman" w:cs="Times New Roman"/>
                <w:color w:val="000000"/>
                <w:sz w:val="24"/>
                <w:szCs w:val="24"/>
              </w:rPr>
            </w:pPr>
            <w:r w:rsidRPr="00C822A8">
              <w:rPr>
                <w:rFonts w:ascii="Times New Roman" w:hAnsi="Times New Roman" w:cs="Times New Roman"/>
                <w:color w:val="000000"/>
                <w:sz w:val="24"/>
                <w:szCs w:val="24"/>
              </w:rPr>
              <w:t>Тема 2.</w:t>
            </w:r>
            <w:r w:rsidR="00A21D40">
              <w:rPr>
                <w:rFonts w:ascii="Times New Roman" w:hAnsi="Times New Roman" w:cs="Times New Roman"/>
                <w:color w:val="000000"/>
                <w:sz w:val="24"/>
                <w:szCs w:val="24"/>
              </w:rPr>
              <w:t>6</w:t>
            </w:r>
            <w:r w:rsidRPr="00C822A8">
              <w:rPr>
                <w:rFonts w:ascii="Times New Roman" w:hAnsi="Times New Roman" w:cs="Times New Roman"/>
                <w:color w:val="000000"/>
                <w:sz w:val="24"/>
                <w:szCs w:val="24"/>
              </w:rPr>
              <w:t>.</w:t>
            </w:r>
          </w:p>
          <w:p w14:paraId="2C396222" w14:textId="77777777" w:rsidR="00744F0D" w:rsidRPr="00C822A8" w:rsidRDefault="00744F0D" w:rsidP="00991FF5">
            <w:pPr>
              <w:autoSpaceDE w:val="0"/>
              <w:autoSpaceDN w:val="0"/>
              <w:adjustRightInd w:val="0"/>
              <w:jc w:val="center"/>
              <w:rPr>
                <w:rFonts w:ascii="Times New Roman" w:hAnsi="Times New Roman" w:cs="Times New Roman"/>
                <w:color w:val="000000"/>
                <w:sz w:val="24"/>
                <w:szCs w:val="24"/>
              </w:rPr>
            </w:pPr>
            <w:r w:rsidRPr="00C822A8">
              <w:rPr>
                <w:rFonts w:ascii="Times New Roman" w:hAnsi="Times New Roman" w:cs="Times New Roman"/>
                <w:color w:val="000000"/>
                <w:sz w:val="24"/>
                <w:szCs w:val="24"/>
              </w:rPr>
              <w:t>Размножение корневищем, отводками, делением куста</w:t>
            </w:r>
          </w:p>
        </w:tc>
        <w:tc>
          <w:tcPr>
            <w:tcW w:w="10966" w:type="dxa"/>
          </w:tcPr>
          <w:p w14:paraId="0F6C5806" w14:textId="77777777" w:rsidR="00222F7A" w:rsidRDefault="00222F7A" w:rsidP="00991FF5">
            <w:pPr>
              <w:autoSpaceDE w:val="0"/>
              <w:autoSpaceDN w:val="0"/>
              <w:adjustRightInd w:val="0"/>
              <w:jc w:val="both"/>
              <w:rPr>
                <w:rFonts w:ascii="Times New Roman" w:hAnsi="Times New Roman" w:cs="Times New Roman"/>
                <w:b/>
                <w:sz w:val="24"/>
                <w:szCs w:val="24"/>
              </w:rPr>
            </w:pPr>
          </w:p>
          <w:p w14:paraId="3076763D" w14:textId="19DEB256" w:rsidR="00744F0D" w:rsidRPr="00C822A8" w:rsidRDefault="00744F0D" w:rsidP="00991FF5">
            <w:pPr>
              <w:autoSpaceDE w:val="0"/>
              <w:autoSpaceDN w:val="0"/>
              <w:adjustRightInd w:val="0"/>
              <w:jc w:val="both"/>
              <w:rPr>
                <w:rFonts w:ascii="Times New Roman" w:hAnsi="Times New Roman" w:cs="Times New Roman"/>
                <w:b/>
                <w:sz w:val="24"/>
                <w:szCs w:val="24"/>
              </w:rPr>
            </w:pPr>
            <w:r w:rsidRPr="00C822A8">
              <w:rPr>
                <w:rFonts w:ascii="Times New Roman" w:hAnsi="Times New Roman" w:cs="Times New Roman"/>
                <w:b/>
                <w:sz w:val="24"/>
                <w:szCs w:val="24"/>
              </w:rPr>
              <w:t>Содержание учебного материала:</w:t>
            </w:r>
          </w:p>
          <w:p w14:paraId="5D5F9FDF" w14:textId="77777777" w:rsidR="009209E1" w:rsidRDefault="00744F0D" w:rsidP="00991FF5">
            <w:pPr>
              <w:autoSpaceDE w:val="0"/>
              <w:autoSpaceDN w:val="0"/>
              <w:adjustRightInd w:val="0"/>
              <w:jc w:val="both"/>
              <w:rPr>
                <w:rFonts w:ascii="Times New Roman" w:hAnsi="Times New Roman" w:cs="Times New Roman"/>
                <w:color w:val="000000"/>
                <w:sz w:val="24"/>
                <w:szCs w:val="24"/>
              </w:rPr>
            </w:pPr>
            <w:r w:rsidRPr="00C822A8">
              <w:rPr>
                <w:rFonts w:ascii="Times New Roman" w:hAnsi="Times New Roman" w:cs="Times New Roman"/>
                <w:color w:val="000000"/>
                <w:sz w:val="24"/>
                <w:szCs w:val="24"/>
              </w:rPr>
              <w:t>Особенности и технология вегетативного размножения корневищем</w:t>
            </w:r>
            <w:r w:rsidR="009209E1">
              <w:rPr>
                <w:rFonts w:ascii="Times New Roman" w:hAnsi="Times New Roman" w:cs="Times New Roman"/>
                <w:color w:val="000000"/>
                <w:sz w:val="24"/>
                <w:szCs w:val="24"/>
              </w:rPr>
              <w:t xml:space="preserve">, </w:t>
            </w:r>
            <w:r w:rsidRPr="00C822A8">
              <w:rPr>
                <w:rFonts w:ascii="Times New Roman" w:hAnsi="Times New Roman" w:cs="Times New Roman"/>
                <w:color w:val="000000"/>
                <w:sz w:val="24"/>
                <w:szCs w:val="24"/>
              </w:rPr>
              <w:t>отводкам</w:t>
            </w:r>
            <w:r w:rsidR="009209E1">
              <w:rPr>
                <w:rFonts w:ascii="Times New Roman" w:hAnsi="Times New Roman" w:cs="Times New Roman"/>
                <w:color w:val="000000"/>
                <w:sz w:val="24"/>
                <w:szCs w:val="24"/>
              </w:rPr>
              <w:t>и,</w:t>
            </w:r>
            <w:r w:rsidRPr="00C822A8">
              <w:rPr>
                <w:rFonts w:ascii="Times New Roman" w:hAnsi="Times New Roman" w:cs="Times New Roman"/>
                <w:color w:val="000000"/>
                <w:sz w:val="24"/>
                <w:szCs w:val="24"/>
              </w:rPr>
              <w:t xml:space="preserve"> делением куста. </w:t>
            </w:r>
          </w:p>
          <w:p w14:paraId="4BA2CB5D" w14:textId="7C9AE567" w:rsidR="00744F0D" w:rsidRPr="009209E1" w:rsidRDefault="00744F0D" w:rsidP="00991FF5">
            <w:pPr>
              <w:autoSpaceDE w:val="0"/>
              <w:autoSpaceDN w:val="0"/>
              <w:adjustRightInd w:val="0"/>
              <w:jc w:val="both"/>
              <w:rPr>
                <w:rFonts w:ascii="Times New Roman" w:hAnsi="Times New Roman" w:cs="Times New Roman"/>
                <w:color w:val="000000"/>
                <w:sz w:val="24"/>
                <w:szCs w:val="24"/>
              </w:rPr>
            </w:pPr>
            <w:r w:rsidRPr="00C822A8">
              <w:rPr>
                <w:rFonts w:ascii="Times New Roman" w:hAnsi="Times New Roman" w:cs="Times New Roman"/>
                <w:color w:val="000000"/>
                <w:sz w:val="24"/>
                <w:szCs w:val="24"/>
              </w:rPr>
              <w:t>Ассортимент растений, размножающихся корневищем, отводками, делением</w:t>
            </w:r>
            <w:r w:rsidR="00A65B3E">
              <w:rPr>
                <w:rFonts w:ascii="Times New Roman" w:hAnsi="Times New Roman" w:cs="Times New Roman"/>
                <w:color w:val="000000"/>
                <w:sz w:val="24"/>
                <w:szCs w:val="24"/>
              </w:rPr>
              <w:t xml:space="preserve"> куста.</w:t>
            </w:r>
          </w:p>
        </w:tc>
        <w:tc>
          <w:tcPr>
            <w:tcW w:w="1266" w:type="dxa"/>
            <w:vAlign w:val="center"/>
          </w:tcPr>
          <w:p w14:paraId="64DD8A45" w14:textId="77777777" w:rsidR="00A65B3E" w:rsidRPr="006B17C7" w:rsidRDefault="00A65B3E" w:rsidP="00991FF5">
            <w:pPr>
              <w:autoSpaceDE w:val="0"/>
              <w:autoSpaceDN w:val="0"/>
              <w:adjustRightInd w:val="0"/>
              <w:jc w:val="center"/>
              <w:rPr>
                <w:rFonts w:ascii="Times New Roman" w:hAnsi="Times New Roman" w:cs="Times New Roman"/>
                <w:sz w:val="24"/>
                <w:szCs w:val="24"/>
              </w:rPr>
            </w:pPr>
          </w:p>
          <w:p w14:paraId="2CAE9B05" w14:textId="528EBFCD" w:rsidR="00744F0D" w:rsidRPr="006B17C7" w:rsidRDefault="00744F0D" w:rsidP="00991FF5">
            <w:pPr>
              <w:autoSpaceDE w:val="0"/>
              <w:autoSpaceDN w:val="0"/>
              <w:adjustRightInd w:val="0"/>
              <w:jc w:val="center"/>
              <w:rPr>
                <w:rFonts w:ascii="Times New Roman" w:hAnsi="Times New Roman" w:cs="Times New Roman"/>
                <w:sz w:val="24"/>
                <w:szCs w:val="24"/>
              </w:rPr>
            </w:pPr>
            <w:r w:rsidRPr="006B17C7">
              <w:rPr>
                <w:rFonts w:ascii="Times New Roman" w:hAnsi="Times New Roman" w:cs="Times New Roman"/>
                <w:sz w:val="24"/>
                <w:szCs w:val="24"/>
              </w:rPr>
              <w:t>2</w:t>
            </w:r>
          </w:p>
          <w:p w14:paraId="0723AF61" w14:textId="2A609E72" w:rsidR="00A65B3E" w:rsidRPr="006B17C7" w:rsidRDefault="00A65B3E" w:rsidP="009209E1">
            <w:pPr>
              <w:autoSpaceDE w:val="0"/>
              <w:autoSpaceDN w:val="0"/>
              <w:adjustRightInd w:val="0"/>
              <w:rPr>
                <w:rFonts w:ascii="Times New Roman" w:hAnsi="Times New Roman" w:cs="Times New Roman"/>
                <w:sz w:val="24"/>
                <w:szCs w:val="24"/>
              </w:rPr>
            </w:pPr>
          </w:p>
          <w:p w14:paraId="3F609A62" w14:textId="64A8590C" w:rsidR="00A65B3E" w:rsidRPr="006B17C7" w:rsidRDefault="00A65B3E" w:rsidP="00991FF5">
            <w:pPr>
              <w:autoSpaceDE w:val="0"/>
              <w:autoSpaceDN w:val="0"/>
              <w:adjustRightInd w:val="0"/>
              <w:jc w:val="center"/>
              <w:rPr>
                <w:rFonts w:ascii="Times New Roman" w:hAnsi="Times New Roman" w:cs="Times New Roman"/>
                <w:sz w:val="24"/>
                <w:szCs w:val="24"/>
              </w:rPr>
            </w:pPr>
          </w:p>
        </w:tc>
      </w:tr>
      <w:tr w:rsidR="00744F0D" w:rsidRPr="00C822A8" w14:paraId="51C9880B" w14:textId="77777777" w:rsidTr="00F15417">
        <w:trPr>
          <w:jc w:val="center"/>
        </w:trPr>
        <w:tc>
          <w:tcPr>
            <w:tcW w:w="2789" w:type="dxa"/>
            <w:vMerge/>
            <w:vAlign w:val="center"/>
          </w:tcPr>
          <w:p w14:paraId="040DFA97" w14:textId="77777777" w:rsidR="00744F0D" w:rsidRPr="00C822A8" w:rsidRDefault="00744F0D" w:rsidP="00991FF5">
            <w:pPr>
              <w:autoSpaceDE w:val="0"/>
              <w:autoSpaceDN w:val="0"/>
              <w:adjustRightInd w:val="0"/>
              <w:jc w:val="center"/>
              <w:rPr>
                <w:rFonts w:ascii="Times New Roman" w:hAnsi="Times New Roman" w:cs="Times New Roman"/>
                <w:color w:val="000000"/>
                <w:sz w:val="24"/>
                <w:szCs w:val="24"/>
              </w:rPr>
            </w:pPr>
          </w:p>
        </w:tc>
        <w:tc>
          <w:tcPr>
            <w:tcW w:w="10966" w:type="dxa"/>
          </w:tcPr>
          <w:p w14:paraId="275326EF" w14:textId="0134636A" w:rsidR="00744F0D" w:rsidRPr="00C822A8" w:rsidRDefault="00A65B3E" w:rsidP="00991FF5">
            <w:pPr>
              <w:autoSpaceDE w:val="0"/>
              <w:autoSpaceDN w:val="0"/>
              <w:adjustRightInd w:val="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Лабораторно-п</w:t>
            </w:r>
            <w:r w:rsidR="00744F0D" w:rsidRPr="00C822A8">
              <w:rPr>
                <w:rFonts w:ascii="Times New Roman" w:hAnsi="Times New Roman" w:cs="Times New Roman"/>
                <w:b/>
                <w:bCs/>
                <w:color w:val="000000"/>
                <w:sz w:val="24"/>
                <w:szCs w:val="24"/>
              </w:rPr>
              <w:t>рактические занятия</w:t>
            </w:r>
            <w:r w:rsidR="003250EA">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(ЛПЗ)</w:t>
            </w:r>
            <w:r w:rsidR="00744F0D" w:rsidRPr="00C822A8">
              <w:rPr>
                <w:rFonts w:ascii="Times New Roman" w:hAnsi="Times New Roman" w:cs="Times New Roman"/>
                <w:b/>
                <w:bCs/>
                <w:color w:val="000000"/>
                <w:sz w:val="24"/>
                <w:szCs w:val="24"/>
              </w:rPr>
              <w:t>:</w:t>
            </w:r>
          </w:p>
          <w:p w14:paraId="3C095B84" w14:textId="77777777" w:rsidR="00744F0D" w:rsidRDefault="00744F0D" w:rsidP="00991FF5">
            <w:pPr>
              <w:autoSpaceDE w:val="0"/>
              <w:autoSpaceDN w:val="0"/>
              <w:adjustRightInd w:val="0"/>
              <w:jc w:val="both"/>
              <w:rPr>
                <w:rFonts w:ascii="Times New Roman" w:hAnsi="Times New Roman" w:cs="Times New Roman"/>
                <w:color w:val="000000"/>
                <w:sz w:val="24"/>
                <w:szCs w:val="24"/>
              </w:rPr>
            </w:pPr>
            <w:r w:rsidRPr="00C822A8">
              <w:rPr>
                <w:rFonts w:ascii="Times New Roman" w:hAnsi="Times New Roman" w:cs="Times New Roman"/>
                <w:color w:val="000000"/>
                <w:sz w:val="24"/>
                <w:szCs w:val="24"/>
              </w:rPr>
              <w:t>Способы вегетативного размножения (деление куста) цветочно-декоративных культур.</w:t>
            </w:r>
          </w:p>
          <w:p w14:paraId="2BBAB549" w14:textId="77777777" w:rsidR="009E3516" w:rsidRPr="00C822A8" w:rsidRDefault="009E3516" w:rsidP="009E3516">
            <w:pPr>
              <w:autoSpaceDE w:val="0"/>
              <w:autoSpaceDN w:val="0"/>
              <w:adjustRightInd w:val="0"/>
              <w:jc w:val="both"/>
              <w:rPr>
                <w:rFonts w:ascii="Times New Roman" w:hAnsi="Times New Roman" w:cs="Times New Roman"/>
                <w:color w:val="000000"/>
                <w:sz w:val="24"/>
                <w:szCs w:val="24"/>
              </w:rPr>
            </w:pPr>
            <w:r w:rsidRPr="00C822A8">
              <w:rPr>
                <w:rFonts w:ascii="Times New Roman" w:hAnsi="Times New Roman" w:cs="Times New Roman"/>
                <w:color w:val="000000"/>
                <w:sz w:val="24"/>
                <w:szCs w:val="24"/>
              </w:rPr>
              <w:t>Способы вегетативного размножения (деление куста) цветочно-декоративных культур.</w:t>
            </w:r>
          </w:p>
          <w:p w14:paraId="7459CB9B" w14:textId="331F3828" w:rsidR="009E3516" w:rsidRPr="00C822A8" w:rsidRDefault="009E3516" w:rsidP="00991FF5">
            <w:pPr>
              <w:autoSpaceDE w:val="0"/>
              <w:autoSpaceDN w:val="0"/>
              <w:adjustRightInd w:val="0"/>
              <w:jc w:val="both"/>
              <w:rPr>
                <w:rFonts w:ascii="Times New Roman" w:hAnsi="Times New Roman" w:cs="Times New Roman"/>
                <w:color w:val="000000"/>
                <w:sz w:val="24"/>
                <w:szCs w:val="24"/>
              </w:rPr>
            </w:pPr>
            <w:r w:rsidRPr="00C822A8">
              <w:rPr>
                <w:rFonts w:ascii="Times New Roman" w:hAnsi="Times New Roman" w:cs="Times New Roman"/>
                <w:color w:val="000000"/>
                <w:sz w:val="24"/>
                <w:szCs w:val="24"/>
              </w:rPr>
              <w:lastRenderedPageBreak/>
              <w:t>Способы вегетативного размножения (воздушными розетками) цветочно- декоративных культур.</w:t>
            </w:r>
          </w:p>
          <w:p w14:paraId="4E08B5BD" w14:textId="77777777" w:rsidR="00744F0D" w:rsidRPr="00C822A8" w:rsidRDefault="00744F0D" w:rsidP="00991FF5">
            <w:pPr>
              <w:autoSpaceDE w:val="0"/>
              <w:autoSpaceDN w:val="0"/>
              <w:adjustRightInd w:val="0"/>
              <w:jc w:val="both"/>
              <w:rPr>
                <w:rFonts w:ascii="Times New Roman" w:hAnsi="Times New Roman" w:cs="Times New Roman"/>
                <w:b/>
                <w:sz w:val="24"/>
                <w:szCs w:val="24"/>
              </w:rPr>
            </w:pPr>
            <w:r w:rsidRPr="00C822A8">
              <w:rPr>
                <w:rFonts w:ascii="Times New Roman" w:hAnsi="Times New Roman" w:cs="Times New Roman"/>
                <w:color w:val="000000"/>
                <w:sz w:val="24"/>
                <w:szCs w:val="24"/>
              </w:rPr>
              <w:t>Способы вегетативного размножения (воздушными розетками) цветочно- декоративных культур.</w:t>
            </w:r>
          </w:p>
        </w:tc>
        <w:tc>
          <w:tcPr>
            <w:tcW w:w="1266" w:type="dxa"/>
            <w:vAlign w:val="center"/>
          </w:tcPr>
          <w:p w14:paraId="6EE598A4" w14:textId="77777777" w:rsidR="009E3516" w:rsidRDefault="009E3516" w:rsidP="00991FF5">
            <w:pPr>
              <w:autoSpaceDE w:val="0"/>
              <w:autoSpaceDN w:val="0"/>
              <w:adjustRightInd w:val="0"/>
              <w:jc w:val="center"/>
              <w:rPr>
                <w:rFonts w:ascii="Times New Roman" w:hAnsi="Times New Roman" w:cs="Times New Roman"/>
                <w:color w:val="EE0000"/>
                <w:sz w:val="24"/>
                <w:szCs w:val="24"/>
              </w:rPr>
            </w:pPr>
          </w:p>
          <w:p w14:paraId="616A5004" w14:textId="63989052" w:rsidR="009209E1" w:rsidRPr="009E3516" w:rsidRDefault="009E3516" w:rsidP="00991FF5">
            <w:pPr>
              <w:autoSpaceDE w:val="0"/>
              <w:autoSpaceDN w:val="0"/>
              <w:adjustRightInd w:val="0"/>
              <w:jc w:val="center"/>
              <w:rPr>
                <w:rFonts w:ascii="Times New Roman" w:hAnsi="Times New Roman" w:cs="Times New Roman"/>
                <w:color w:val="EE0000"/>
                <w:sz w:val="24"/>
                <w:szCs w:val="24"/>
              </w:rPr>
            </w:pPr>
            <w:r w:rsidRPr="009E3516">
              <w:rPr>
                <w:rFonts w:ascii="Times New Roman" w:hAnsi="Times New Roman" w:cs="Times New Roman"/>
                <w:color w:val="EE0000"/>
                <w:sz w:val="24"/>
                <w:szCs w:val="24"/>
              </w:rPr>
              <w:t>1</w:t>
            </w:r>
          </w:p>
          <w:p w14:paraId="7DF964AF" w14:textId="791DB945" w:rsidR="009E3516" w:rsidRDefault="009E3516" w:rsidP="009E3516">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72B46114" w14:textId="6864CC2A" w:rsidR="009E3516" w:rsidRDefault="009E3516" w:rsidP="00991FF5">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lastRenderedPageBreak/>
              <w:t>1</w:t>
            </w:r>
          </w:p>
          <w:p w14:paraId="3F30E4E2" w14:textId="0CFD319B" w:rsidR="009E3516" w:rsidRPr="00C709D5" w:rsidRDefault="009E3516" w:rsidP="00991FF5">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tc>
      </w:tr>
      <w:tr w:rsidR="00744F0D" w:rsidRPr="00C822A8" w14:paraId="1FCD5F5E" w14:textId="77777777" w:rsidTr="00F15417">
        <w:trPr>
          <w:jc w:val="center"/>
        </w:trPr>
        <w:tc>
          <w:tcPr>
            <w:tcW w:w="2789" w:type="dxa"/>
            <w:shd w:val="clear" w:color="auto" w:fill="D9D9D9" w:themeFill="background1" w:themeFillShade="D9"/>
            <w:vAlign w:val="center"/>
          </w:tcPr>
          <w:p w14:paraId="13F8E72D" w14:textId="77777777" w:rsidR="00744F0D" w:rsidRPr="00C822A8" w:rsidRDefault="00744F0D" w:rsidP="00991FF5">
            <w:pPr>
              <w:autoSpaceDE w:val="0"/>
              <w:autoSpaceDN w:val="0"/>
              <w:adjustRightInd w:val="0"/>
              <w:jc w:val="center"/>
              <w:rPr>
                <w:rFonts w:ascii="Times New Roman" w:hAnsi="Times New Roman" w:cs="Times New Roman"/>
                <w:color w:val="000000"/>
                <w:sz w:val="24"/>
                <w:szCs w:val="24"/>
              </w:rPr>
            </w:pPr>
          </w:p>
        </w:tc>
        <w:tc>
          <w:tcPr>
            <w:tcW w:w="10966" w:type="dxa"/>
            <w:shd w:val="clear" w:color="auto" w:fill="D9D9D9" w:themeFill="background1" w:themeFillShade="D9"/>
          </w:tcPr>
          <w:p w14:paraId="4EC97181" w14:textId="77777777" w:rsidR="00744F0D" w:rsidRPr="00C822A8" w:rsidRDefault="00744F0D" w:rsidP="00991FF5">
            <w:pPr>
              <w:autoSpaceDE w:val="0"/>
              <w:autoSpaceDN w:val="0"/>
              <w:adjustRightInd w:val="0"/>
              <w:jc w:val="center"/>
              <w:rPr>
                <w:rFonts w:ascii="Times New Roman" w:hAnsi="Times New Roman" w:cs="Times New Roman"/>
                <w:b/>
                <w:sz w:val="24"/>
                <w:szCs w:val="24"/>
              </w:rPr>
            </w:pPr>
            <w:r w:rsidRPr="00C822A8">
              <w:rPr>
                <w:rFonts w:ascii="Times New Roman" w:hAnsi="Times New Roman" w:cs="Times New Roman"/>
                <w:b/>
                <w:bCs/>
                <w:color w:val="000000"/>
                <w:sz w:val="24"/>
                <w:szCs w:val="24"/>
              </w:rPr>
              <w:t>Раздел 3.</w:t>
            </w:r>
            <w:r>
              <w:rPr>
                <w:rFonts w:ascii="Times New Roman" w:hAnsi="Times New Roman" w:cs="Times New Roman"/>
                <w:b/>
                <w:bCs/>
                <w:color w:val="000000"/>
                <w:sz w:val="24"/>
                <w:szCs w:val="24"/>
              </w:rPr>
              <w:t xml:space="preserve"> </w:t>
            </w:r>
            <w:r w:rsidRPr="00C822A8">
              <w:rPr>
                <w:rFonts w:ascii="Times New Roman" w:hAnsi="Times New Roman" w:cs="Times New Roman"/>
                <w:b/>
                <w:bCs/>
                <w:color w:val="000000"/>
                <w:sz w:val="24"/>
                <w:szCs w:val="24"/>
              </w:rPr>
              <w:t>Основные агротехнические мероприятия при выращивании цветочно-декоративных растений</w:t>
            </w:r>
          </w:p>
        </w:tc>
        <w:tc>
          <w:tcPr>
            <w:tcW w:w="1266" w:type="dxa"/>
            <w:shd w:val="clear" w:color="auto" w:fill="D9D9D9" w:themeFill="background1" w:themeFillShade="D9"/>
            <w:vAlign w:val="center"/>
          </w:tcPr>
          <w:p w14:paraId="211438A2" w14:textId="107F81EE" w:rsidR="00744F0D" w:rsidRPr="006B17C7" w:rsidRDefault="002258AB" w:rsidP="00991FF5">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8</w:t>
            </w:r>
          </w:p>
        </w:tc>
      </w:tr>
      <w:tr w:rsidR="00744F0D" w:rsidRPr="00C822A8" w14:paraId="3C55FE03" w14:textId="77777777" w:rsidTr="00F15417">
        <w:trPr>
          <w:trHeight w:val="1461"/>
          <w:jc w:val="center"/>
        </w:trPr>
        <w:tc>
          <w:tcPr>
            <w:tcW w:w="2789" w:type="dxa"/>
            <w:vAlign w:val="center"/>
          </w:tcPr>
          <w:p w14:paraId="24D05BB0" w14:textId="77777777" w:rsidR="00744F0D" w:rsidRPr="00C822A8" w:rsidRDefault="00744F0D" w:rsidP="00991FF5">
            <w:pPr>
              <w:autoSpaceDE w:val="0"/>
              <w:autoSpaceDN w:val="0"/>
              <w:adjustRightInd w:val="0"/>
              <w:jc w:val="center"/>
              <w:rPr>
                <w:rFonts w:ascii="Times New Roman" w:hAnsi="Times New Roman" w:cs="Times New Roman"/>
                <w:color w:val="000000"/>
                <w:sz w:val="24"/>
                <w:szCs w:val="24"/>
              </w:rPr>
            </w:pPr>
            <w:r w:rsidRPr="00C822A8">
              <w:rPr>
                <w:rFonts w:ascii="Times New Roman" w:hAnsi="Times New Roman" w:cs="Times New Roman"/>
                <w:color w:val="000000"/>
                <w:sz w:val="24"/>
                <w:szCs w:val="24"/>
              </w:rPr>
              <w:t>Тема 3.1.</w:t>
            </w:r>
          </w:p>
          <w:p w14:paraId="685A2DCD" w14:textId="733F1380" w:rsidR="00744F0D" w:rsidRPr="00C822A8" w:rsidRDefault="00744F0D" w:rsidP="00991FF5">
            <w:pPr>
              <w:autoSpaceDE w:val="0"/>
              <w:autoSpaceDN w:val="0"/>
              <w:adjustRightInd w:val="0"/>
              <w:jc w:val="center"/>
              <w:rPr>
                <w:rFonts w:ascii="Times New Roman" w:hAnsi="Times New Roman" w:cs="Times New Roman"/>
                <w:color w:val="000000"/>
                <w:sz w:val="24"/>
                <w:szCs w:val="24"/>
              </w:rPr>
            </w:pPr>
            <w:r w:rsidRPr="00C822A8">
              <w:rPr>
                <w:rFonts w:ascii="Times New Roman" w:hAnsi="Times New Roman" w:cs="Times New Roman"/>
                <w:color w:val="000000"/>
                <w:sz w:val="24"/>
                <w:szCs w:val="24"/>
              </w:rPr>
              <w:t>Посадка растений в открытый</w:t>
            </w:r>
            <w:r w:rsidR="002258AB">
              <w:rPr>
                <w:rFonts w:ascii="Times New Roman" w:hAnsi="Times New Roman" w:cs="Times New Roman"/>
                <w:color w:val="000000"/>
                <w:sz w:val="24"/>
                <w:szCs w:val="24"/>
              </w:rPr>
              <w:t>, закрытый</w:t>
            </w:r>
            <w:r w:rsidRPr="00C822A8">
              <w:rPr>
                <w:rFonts w:ascii="Times New Roman" w:hAnsi="Times New Roman" w:cs="Times New Roman"/>
                <w:color w:val="000000"/>
                <w:sz w:val="24"/>
                <w:szCs w:val="24"/>
              </w:rPr>
              <w:t xml:space="preserve"> грунт</w:t>
            </w:r>
          </w:p>
        </w:tc>
        <w:tc>
          <w:tcPr>
            <w:tcW w:w="10966" w:type="dxa"/>
          </w:tcPr>
          <w:p w14:paraId="669BFA85" w14:textId="77777777" w:rsidR="00744F0D" w:rsidRPr="00C822A8" w:rsidRDefault="00744F0D" w:rsidP="00991FF5">
            <w:pPr>
              <w:autoSpaceDE w:val="0"/>
              <w:autoSpaceDN w:val="0"/>
              <w:adjustRightInd w:val="0"/>
              <w:jc w:val="both"/>
              <w:rPr>
                <w:rFonts w:ascii="Times New Roman" w:hAnsi="Times New Roman" w:cs="Times New Roman"/>
                <w:b/>
                <w:sz w:val="24"/>
                <w:szCs w:val="24"/>
              </w:rPr>
            </w:pPr>
            <w:r w:rsidRPr="00C822A8">
              <w:rPr>
                <w:rFonts w:ascii="Times New Roman" w:hAnsi="Times New Roman" w:cs="Times New Roman"/>
                <w:b/>
                <w:sz w:val="24"/>
                <w:szCs w:val="24"/>
              </w:rPr>
              <w:t>Содержание учебного материала:</w:t>
            </w:r>
          </w:p>
          <w:p w14:paraId="08E6B37C" w14:textId="77777777" w:rsidR="00744F0D" w:rsidRPr="00C822A8" w:rsidRDefault="00744F0D" w:rsidP="00991FF5">
            <w:pPr>
              <w:autoSpaceDE w:val="0"/>
              <w:autoSpaceDN w:val="0"/>
              <w:adjustRightInd w:val="0"/>
              <w:jc w:val="both"/>
              <w:rPr>
                <w:rFonts w:ascii="Times New Roman" w:hAnsi="Times New Roman" w:cs="Times New Roman"/>
                <w:color w:val="000000"/>
                <w:sz w:val="24"/>
                <w:szCs w:val="24"/>
              </w:rPr>
            </w:pPr>
            <w:r w:rsidRPr="00C822A8">
              <w:rPr>
                <w:rFonts w:ascii="Times New Roman" w:hAnsi="Times New Roman" w:cs="Times New Roman"/>
                <w:color w:val="000000"/>
                <w:sz w:val="24"/>
                <w:szCs w:val="24"/>
              </w:rPr>
              <w:t xml:space="preserve">Подготовка почвы для посадки растений в открытый грунт. </w:t>
            </w:r>
          </w:p>
          <w:p w14:paraId="1580567E" w14:textId="77777777" w:rsidR="00744F0D" w:rsidRPr="00C822A8" w:rsidRDefault="00744F0D" w:rsidP="00991FF5">
            <w:pPr>
              <w:autoSpaceDE w:val="0"/>
              <w:autoSpaceDN w:val="0"/>
              <w:adjustRightInd w:val="0"/>
              <w:jc w:val="both"/>
              <w:rPr>
                <w:rFonts w:ascii="Times New Roman" w:hAnsi="Times New Roman" w:cs="Times New Roman"/>
                <w:color w:val="000000"/>
                <w:sz w:val="24"/>
                <w:szCs w:val="24"/>
              </w:rPr>
            </w:pPr>
            <w:r w:rsidRPr="00C822A8">
              <w:rPr>
                <w:rFonts w:ascii="Times New Roman" w:hAnsi="Times New Roman" w:cs="Times New Roman"/>
                <w:color w:val="000000"/>
                <w:sz w:val="24"/>
                <w:szCs w:val="24"/>
              </w:rPr>
              <w:t xml:space="preserve">Готовность растений к высадке в открытый грунт. </w:t>
            </w:r>
          </w:p>
          <w:p w14:paraId="7782ED52" w14:textId="77777777" w:rsidR="00744F0D" w:rsidRPr="00C822A8" w:rsidRDefault="00744F0D" w:rsidP="00991FF5">
            <w:pPr>
              <w:autoSpaceDE w:val="0"/>
              <w:autoSpaceDN w:val="0"/>
              <w:adjustRightInd w:val="0"/>
              <w:jc w:val="both"/>
              <w:rPr>
                <w:rFonts w:ascii="Times New Roman" w:hAnsi="Times New Roman" w:cs="Times New Roman"/>
                <w:color w:val="000000"/>
                <w:sz w:val="24"/>
                <w:szCs w:val="24"/>
              </w:rPr>
            </w:pPr>
            <w:r w:rsidRPr="00C822A8">
              <w:rPr>
                <w:rFonts w:ascii="Times New Roman" w:hAnsi="Times New Roman" w:cs="Times New Roman"/>
                <w:color w:val="000000"/>
                <w:sz w:val="24"/>
                <w:szCs w:val="24"/>
              </w:rPr>
              <w:t xml:space="preserve">Сроки и условия высадки растений в открытый грунт. </w:t>
            </w:r>
          </w:p>
          <w:p w14:paraId="74D762EA" w14:textId="77777777" w:rsidR="00744F0D" w:rsidRPr="00C822A8" w:rsidRDefault="00744F0D" w:rsidP="00991FF5">
            <w:pPr>
              <w:autoSpaceDE w:val="0"/>
              <w:autoSpaceDN w:val="0"/>
              <w:adjustRightInd w:val="0"/>
              <w:jc w:val="both"/>
              <w:rPr>
                <w:rFonts w:ascii="Times New Roman" w:hAnsi="Times New Roman" w:cs="Times New Roman"/>
                <w:color w:val="000000"/>
                <w:sz w:val="24"/>
                <w:szCs w:val="24"/>
              </w:rPr>
            </w:pPr>
            <w:r w:rsidRPr="00C822A8">
              <w:rPr>
                <w:rFonts w:ascii="Times New Roman" w:hAnsi="Times New Roman" w:cs="Times New Roman"/>
                <w:color w:val="000000"/>
                <w:sz w:val="24"/>
                <w:szCs w:val="24"/>
              </w:rPr>
              <w:t xml:space="preserve">Технология высадки растений в открытый грунт. </w:t>
            </w:r>
          </w:p>
          <w:p w14:paraId="05FA9C3A" w14:textId="77777777" w:rsidR="00744F0D" w:rsidRPr="00C822A8" w:rsidRDefault="00744F0D" w:rsidP="00991FF5">
            <w:pPr>
              <w:autoSpaceDE w:val="0"/>
              <w:autoSpaceDN w:val="0"/>
              <w:adjustRightInd w:val="0"/>
              <w:jc w:val="both"/>
              <w:rPr>
                <w:rFonts w:ascii="Times New Roman" w:hAnsi="Times New Roman" w:cs="Times New Roman"/>
                <w:b/>
                <w:sz w:val="24"/>
                <w:szCs w:val="24"/>
              </w:rPr>
            </w:pPr>
            <w:r w:rsidRPr="00C822A8">
              <w:rPr>
                <w:rFonts w:ascii="Times New Roman" w:hAnsi="Times New Roman" w:cs="Times New Roman"/>
                <w:color w:val="000000"/>
                <w:sz w:val="24"/>
                <w:szCs w:val="24"/>
              </w:rPr>
              <w:t>Инструменты для посадки растений в открытый грунт и ТБ.</w:t>
            </w:r>
          </w:p>
        </w:tc>
        <w:tc>
          <w:tcPr>
            <w:tcW w:w="1266" w:type="dxa"/>
            <w:vAlign w:val="center"/>
          </w:tcPr>
          <w:p w14:paraId="3116A67E" w14:textId="77777777" w:rsidR="00E67DEA" w:rsidRPr="006B17C7" w:rsidRDefault="00E67DEA" w:rsidP="00991FF5">
            <w:pPr>
              <w:autoSpaceDE w:val="0"/>
              <w:autoSpaceDN w:val="0"/>
              <w:adjustRightInd w:val="0"/>
              <w:jc w:val="center"/>
              <w:rPr>
                <w:rFonts w:ascii="Times New Roman" w:hAnsi="Times New Roman" w:cs="Times New Roman"/>
                <w:sz w:val="24"/>
                <w:szCs w:val="24"/>
              </w:rPr>
            </w:pPr>
          </w:p>
          <w:p w14:paraId="2B72B3F2" w14:textId="21D2DA8A" w:rsidR="00744F0D" w:rsidRPr="006B17C7" w:rsidRDefault="00744F0D" w:rsidP="00991FF5">
            <w:pPr>
              <w:autoSpaceDE w:val="0"/>
              <w:autoSpaceDN w:val="0"/>
              <w:adjustRightInd w:val="0"/>
              <w:jc w:val="center"/>
              <w:rPr>
                <w:rFonts w:ascii="Times New Roman" w:hAnsi="Times New Roman" w:cs="Times New Roman"/>
                <w:sz w:val="24"/>
                <w:szCs w:val="24"/>
              </w:rPr>
            </w:pPr>
            <w:r w:rsidRPr="006B17C7">
              <w:rPr>
                <w:rFonts w:ascii="Times New Roman" w:hAnsi="Times New Roman" w:cs="Times New Roman"/>
                <w:sz w:val="24"/>
                <w:szCs w:val="24"/>
              </w:rPr>
              <w:t>2</w:t>
            </w:r>
          </w:p>
          <w:p w14:paraId="7A48223A" w14:textId="17FC6291" w:rsidR="00E67DEA" w:rsidRPr="006B17C7" w:rsidRDefault="00E67DEA" w:rsidP="00991FF5">
            <w:pPr>
              <w:autoSpaceDE w:val="0"/>
              <w:autoSpaceDN w:val="0"/>
              <w:adjustRightInd w:val="0"/>
              <w:jc w:val="center"/>
              <w:rPr>
                <w:rFonts w:ascii="Times New Roman" w:hAnsi="Times New Roman" w:cs="Times New Roman"/>
                <w:sz w:val="24"/>
                <w:szCs w:val="24"/>
              </w:rPr>
            </w:pPr>
          </w:p>
        </w:tc>
      </w:tr>
      <w:tr w:rsidR="002258AB" w:rsidRPr="00C822A8" w14:paraId="54DB943E" w14:textId="77777777" w:rsidTr="00F15417">
        <w:trPr>
          <w:trHeight w:val="585"/>
          <w:jc w:val="center"/>
        </w:trPr>
        <w:tc>
          <w:tcPr>
            <w:tcW w:w="2789" w:type="dxa"/>
            <w:vAlign w:val="center"/>
          </w:tcPr>
          <w:p w14:paraId="12A2F428" w14:textId="77777777" w:rsidR="002258AB" w:rsidRPr="00C822A8" w:rsidRDefault="002258AB" w:rsidP="00991FF5">
            <w:pPr>
              <w:autoSpaceDE w:val="0"/>
              <w:autoSpaceDN w:val="0"/>
              <w:adjustRightInd w:val="0"/>
              <w:jc w:val="center"/>
              <w:rPr>
                <w:rFonts w:ascii="Times New Roman" w:hAnsi="Times New Roman" w:cs="Times New Roman"/>
                <w:color w:val="000000"/>
                <w:sz w:val="24"/>
                <w:szCs w:val="24"/>
              </w:rPr>
            </w:pPr>
          </w:p>
        </w:tc>
        <w:tc>
          <w:tcPr>
            <w:tcW w:w="10966" w:type="dxa"/>
          </w:tcPr>
          <w:p w14:paraId="4D604B2E" w14:textId="77777777" w:rsidR="002258AB" w:rsidRDefault="002258AB" w:rsidP="002258AB">
            <w:pPr>
              <w:autoSpaceDE w:val="0"/>
              <w:autoSpaceDN w:val="0"/>
              <w:adjustRightInd w:val="0"/>
              <w:jc w:val="both"/>
              <w:rPr>
                <w:rFonts w:ascii="Times New Roman" w:hAnsi="Times New Roman" w:cs="Times New Roman"/>
                <w:b/>
                <w:bCs/>
                <w:sz w:val="24"/>
                <w:szCs w:val="24"/>
              </w:rPr>
            </w:pPr>
            <w:r w:rsidRPr="00A511C2">
              <w:rPr>
                <w:rFonts w:ascii="Times New Roman" w:hAnsi="Times New Roman" w:cs="Times New Roman"/>
                <w:b/>
                <w:bCs/>
                <w:sz w:val="24"/>
                <w:szCs w:val="24"/>
              </w:rPr>
              <w:t>Лабораторно -практические занятия (ЛПЗ):</w:t>
            </w:r>
          </w:p>
          <w:p w14:paraId="0EB878FB" w14:textId="724F6A78" w:rsidR="009E3516" w:rsidRDefault="009E3516" w:rsidP="002258AB">
            <w:pPr>
              <w:autoSpaceDE w:val="0"/>
              <w:autoSpaceDN w:val="0"/>
              <w:adjustRightInd w:val="0"/>
              <w:jc w:val="both"/>
              <w:rPr>
                <w:rFonts w:ascii="Times New Roman" w:hAnsi="Times New Roman" w:cs="Times New Roman"/>
                <w:b/>
                <w:bCs/>
                <w:sz w:val="24"/>
                <w:szCs w:val="24"/>
              </w:rPr>
            </w:pPr>
            <w:r>
              <w:rPr>
                <w:rFonts w:ascii="Times New Roman" w:hAnsi="Times New Roman" w:cs="Times New Roman"/>
                <w:color w:val="000000"/>
                <w:sz w:val="24"/>
                <w:szCs w:val="24"/>
              </w:rPr>
              <w:t>Подготовка и</w:t>
            </w:r>
            <w:r w:rsidRPr="00C822A8">
              <w:rPr>
                <w:rFonts w:ascii="Times New Roman" w:hAnsi="Times New Roman" w:cs="Times New Roman"/>
                <w:color w:val="000000"/>
                <w:sz w:val="24"/>
                <w:szCs w:val="24"/>
              </w:rPr>
              <w:t>нструмент</w:t>
            </w:r>
            <w:r>
              <w:rPr>
                <w:rFonts w:ascii="Times New Roman" w:hAnsi="Times New Roman" w:cs="Times New Roman"/>
                <w:color w:val="000000"/>
                <w:sz w:val="24"/>
                <w:szCs w:val="24"/>
              </w:rPr>
              <w:t>ов</w:t>
            </w:r>
            <w:r w:rsidRPr="00C822A8">
              <w:rPr>
                <w:rFonts w:ascii="Times New Roman" w:hAnsi="Times New Roman" w:cs="Times New Roman"/>
                <w:color w:val="000000"/>
                <w:sz w:val="24"/>
                <w:szCs w:val="24"/>
              </w:rPr>
              <w:t xml:space="preserve"> для посадки растений в открытый грунт и ТБ.</w:t>
            </w:r>
          </w:p>
          <w:p w14:paraId="011B7B80" w14:textId="7BE16201" w:rsidR="009E3516" w:rsidRPr="00A511C2" w:rsidRDefault="009E3516" w:rsidP="002258AB">
            <w:pPr>
              <w:autoSpaceDE w:val="0"/>
              <w:autoSpaceDN w:val="0"/>
              <w:adjustRightInd w:val="0"/>
              <w:jc w:val="both"/>
              <w:rPr>
                <w:rFonts w:ascii="Times New Roman" w:hAnsi="Times New Roman" w:cs="Times New Roman"/>
                <w:b/>
                <w:bCs/>
                <w:sz w:val="24"/>
                <w:szCs w:val="24"/>
              </w:rPr>
            </w:pPr>
            <w:r w:rsidRPr="00C822A8">
              <w:rPr>
                <w:rFonts w:ascii="Times New Roman" w:hAnsi="Times New Roman" w:cs="Times New Roman"/>
                <w:color w:val="000000"/>
                <w:sz w:val="24"/>
                <w:szCs w:val="24"/>
              </w:rPr>
              <w:t>Подготовка почвы для посадки растений в открытый грунт.</w:t>
            </w:r>
          </w:p>
          <w:p w14:paraId="608FBF3D" w14:textId="77777777" w:rsidR="002258AB" w:rsidRPr="002258AB" w:rsidRDefault="002258AB" w:rsidP="002258AB">
            <w:pPr>
              <w:autoSpaceDE w:val="0"/>
              <w:autoSpaceDN w:val="0"/>
              <w:adjustRightInd w:val="0"/>
              <w:jc w:val="both"/>
              <w:rPr>
                <w:rFonts w:ascii="Times New Roman" w:hAnsi="Times New Roman" w:cs="Times New Roman"/>
                <w:sz w:val="24"/>
                <w:szCs w:val="24"/>
              </w:rPr>
            </w:pPr>
            <w:r w:rsidRPr="002258AB">
              <w:rPr>
                <w:rFonts w:ascii="Times New Roman" w:hAnsi="Times New Roman" w:cs="Times New Roman"/>
                <w:sz w:val="24"/>
                <w:szCs w:val="24"/>
              </w:rPr>
              <w:t xml:space="preserve">Определение декоративно-лиственных однолетников. </w:t>
            </w:r>
          </w:p>
          <w:p w14:paraId="107D5BA1" w14:textId="05A86430" w:rsidR="002258AB" w:rsidRPr="00C822A8" w:rsidRDefault="002258AB" w:rsidP="002258AB">
            <w:pPr>
              <w:autoSpaceDE w:val="0"/>
              <w:autoSpaceDN w:val="0"/>
              <w:adjustRightInd w:val="0"/>
              <w:jc w:val="both"/>
              <w:rPr>
                <w:rFonts w:ascii="Times New Roman" w:hAnsi="Times New Roman" w:cs="Times New Roman"/>
                <w:b/>
                <w:sz w:val="24"/>
                <w:szCs w:val="24"/>
              </w:rPr>
            </w:pPr>
            <w:r w:rsidRPr="002258AB">
              <w:rPr>
                <w:rFonts w:ascii="Times New Roman" w:hAnsi="Times New Roman" w:cs="Times New Roman"/>
                <w:sz w:val="24"/>
                <w:szCs w:val="24"/>
              </w:rPr>
              <w:t>Сроки цветения и посева семян декоративно-лиственных однолетников, использование растений.</w:t>
            </w:r>
          </w:p>
        </w:tc>
        <w:tc>
          <w:tcPr>
            <w:tcW w:w="1266" w:type="dxa"/>
            <w:vAlign w:val="center"/>
          </w:tcPr>
          <w:p w14:paraId="769FFA3A" w14:textId="77777777" w:rsidR="009E3516" w:rsidRDefault="009E3516" w:rsidP="00991FF5">
            <w:pPr>
              <w:autoSpaceDE w:val="0"/>
              <w:autoSpaceDN w:val="0"/>
              <w:adjustRightInd w:val="0"/>
              <w:jc w:val="center"/>
              <w:rPr>
                <w:rFonts w:ascii="Times New Roman" w:hAnsi="Times New Roman" w:cs="Times New Roman"/>
                <w:color w:val="FF0000"/>
                <w:sz w:val="24"/>
                <w:szCs w:val="24"/>
              </w:rPr>
            </w:pPr>
          </w:p>
          <w:p w14:paraId="6BA81D85" w14:textId="0C496478" w:rsidR="002258AB" w:rsidRDefault="009E3516" w:rsidP="00991FF5">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499D57AE" w14:textId="77777777" w:rsidR="009E3516" w:rsidRDefault="009E3516" w:rsidP="00991FF5">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284EFF00" w14:textId="77777777" w:rsidR="009E3516" w:rsidRDefault="009E3516" w:rsidP="00991FF5">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3430F2B3" w14:textId="799961C9" w:rsidR="009E3516" w:rsidRPr="002258AB" w:rsidRDefault="009E3516" w:rsidP="00991FF5">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tc>
      </w:tr>
      <w:tr w:rsidR="00744F0D" w:rsidRPr="00C822A8" w14:paraId="1CBF0A4F" w14:textId="77777777" w:rsidTr="00F15417">
        <w:trPr>
          <w:jc w:val="center"/>
        </w:trPr>
        <w:tc>
          <w:tcPr>
            <w:tcW w:w="2789" w:type="dxa"/>
            <w:vAlign w:val="center"/>
          </w:tcPr>
          <w:p w14:paraId="7E4A29E1" w14:textId="60B99594" w:rsidR="00744F0D" w:rsidRPr="00C822A8" w:rsidRDefault="00744F0D" w:rsidP="00991FF5">
            <w:pPr>
              <w:autoSpaceDE w:val="0"/>
              <w:autoSpaceDN w:val="0"/>
              <w:adjustRightInd w:val="0"/>
              <w:jc w:val="center"/>
              <w:rPr>
                <w:rFonts w:ascii="Times New Roman" w:hAnsi="Times New Roman" w:cs="Times New Roman"/>
                <w:color w:val="000000"/>
                <w:sz w:val="24"/>
                <w:szCs w:val="24"/>
              </w:rPr>
            </w:pPr>
            <w:r w:rsidRPr="00C822A8">
              <w:rPr>
                <w:rFonts w:ascii="Times New Roman" w:hAnsi="Times New Roman" w:cs="Times New Roman"/>
                <w:color w:val="000000"/>
                <w:sz w:val="24"/>
                <w:szCs w:val="24"/>
              </w:rPr>
              <w:t>Тема 3.</w:t>
            </w:r>
            <w:r w:rsidR="00A21D40">
              <w:rPr>
                <w:rFonts w:ascii="Times New Roman" w:hAnsi="Times New Roman" w:cs="Times New Roman"/>
                <w:color w:val="000000"/>
                <w:sz w:val="24"/>
                <w:szCs w:val="24"/>
              </w:rPr>
              <w:t>2</w:t>
            </w:r>
            <w:r w:rsidRPr="00C822A8">
              <w:rPr>
                <w:rFonts w:ascii="Times New Roman" w:hAnsi="Times New Roman" w:cs="Times New Roman"/>
                <w:color w:val="000000"/>
                <w:sz w:val="24"/>
                <w:szCs w:val="24"/>
              </w:rPr>
              <w:t>.</w:t>
            </w:r>
          </w:p>
          <w:p w14:paraId="7E358E40" w14:textId="7611E842" w:rsidR="00744F0D" w:rsidRPr="00C822A8" w:rsidRDefault="00744F0D" w:rsidP="00991FF5">
            <w:pPr>
              <w:autoSpaceDE w:val="0"/>
              <w:autoSpaceDN w:val="0"/>
              <w:adjustRightInd w:val="0"/>
              <w:jc w:val="center"/>
              <w:rPr>
                <w:rFonts w:ascii="Times New Roman" w:hAnsi="Times New Roman" w:cs="Times New Roman"/>
                <w:color w:val="000000"/>
                <w:sz w:val="24"/>
                <w:szCs w:val="24"/>
              </w:rPr>
            </w:pPr>
            <w:r w:rsidRPr="00C822A8">
              <w:rPr>
                <w:rFonts w:ascii="Times New Roman" w:hAnsi="Times New Roman" w:cs="Times New Roman"/>
                <w:color w:val="000000"/>
                <w:sz w:val="24"/>
                <w:szCs w:val="24"/>
              </w:rPr>
              <w:t xml:space="preserve">Уход за растениями </w:t>
            </w:r>
            <w:r w:rsidR="002258AB">
              <w:rPr>
                <w:rFonts w:ascii="Times New Roman" w:hAnsi="Times New Roman" w:cs="Times New Roman"/>
                <w:color w:val="000000"/>
                <w:sz w:val="24"/>
                <w:szCs w:val="24"/>
              </w:rPr>
              <w:t xml:space="preserve"> открытого ,</w:t>
            </w:r>
            <w:r w:rsidRPr="00C822A8">
              <w:rPr>
                <w:rFonts w:ascii="Times New Roman" w:hAnsi="Times New Roman" w:cs="Times New Roman"/>
                <w:color w:val="000000"/>
                <w:sz w:val="24"/>
                <w:szCs w:val="24"/>
              </w:rPr>
              <w:t>закрытого грунта: полив, опрыскивание, рыхление и т.д.</w:t>
            </w:r>
          </w:p>
        </w:tc>
        <w:tc>
          <w:tcPr>
            <w:tcW w:w="10966" w:type="dxa"/>
          </w:tcPr>
          <w:p w14:paraId="679F34A5" w14:textId="77777777" w:rsidR="00744F0D" w:rsidRPr="00C822A8" w:rsidRDefault="00744F0D" w:rsidP="00991FF5">
            <w:pPr>
              <w:autoSpaceDE w:val="0"/>
              <w:autoSpaceDN w:val="0"/>
              <w:adjustRightInd w:val="0"/>
              <w:jc w:val="both"/>
              <w:rPr>
                <w:rFonts w:ascii="Times New Roman" w:hAnsi="Times New Roman" w:cs="Times New Roman"/>
                <w:b/>
                <w:sz w:val="24"/>
                <w:szCs w:val="24"/>
              </w:rPr>
            </w:pPr>
            <w:r w:rsidRPr="00C822A8">
              <w:rPr>
                <w:rFonts w:ascii="Times New Roman" w:hAnsi="Times New Roman" w:cs="Times New Roman"/>
                <w:b/>
                <w:sz w:val="24"/>
                <w:szCs w:val="24"/>
              </w:rPr>
              <w:t>Содержание учебного материала:</w:t>
            </w:r>
          </w:p>
          <w:p w14:paraId="61B38078" w14:textId="44613F2F" w:rsidR="00744F0D" w:rsidRPr="00C822A8" w:rsidRDefault="00744F0D" w:rsidP="00991FF5">
            <w:pPr>
              <w:autoSpaceDE w:val="0"/>
              <w:autoSpaceDN w:val="0"/>
              <w:adjustRightInd w:val="0"/>
              <w:jc w:val="both"/>
              <w:rPr>
                <w:rFonts w:ascii="Times New Roman" w:hAnsi="Times New Roman" w:cs="Times New Roman"/>
                <w:color w:val="000000"/>
                <w:sz w:val="24"/>
                <w:szCs w:val="24"/>
              </w:rPr>
            </w:pPr>
            <w:r w:rsidRPr="00C822A8">
              <w:rPr>
                <w:rFonts w:ascii="Times New Roman" w:hAnsi="Times New Roman" w:cs="Times New Roman"/>
                <w:color w:val="000000"/>
                <w:sz w:val="24"/>
                <w:szCs w:val="24"/>
              </w:rPr>
              <w:t>Способы полива растений</w:t>
            </w:r>
            <w:r w:rsidR="003C2BD1" w:rsidRPr="00C822A8">
              <w:rPr>
                <w:rFonts w:ascii="Times New Roman" w:hAnsi="Times New Roman" w:cs="Times New Roman"/>
                <w:color w:val="000000"/>
                <w:sz w:val="24"/>
                <w:szCs w:val="24"/>
              </w:rPr>
              <w:t xml:space="preserve">  закрытого грунта</w:t>
            </w:r>
            <w:r w:rsidRPr="00C822A8">
              <w:rPr>
                <w:rFonts w:ascii="Times New Roman" w:hAnsi="Times New Roman" w:cs="Times New Roman"/>
                <w:color w:val="000000"/>
                <w:sz w:val="24"/>
                <w:szCs w:val="24"/>
              </w:rPr>
              <w:t xml:space="preserve">. </w:t>
            </w:r>
          </w:p>
          <w:p w14:paraId="3E547654" w14:textId="0FFDEDAD" w:rsidR="00744F0D" w:rsidRPr="00C822A8" w:rsidRDefault="00744F0D" w:rsidP="00991FF5">
            <w:pPr>
              <w:autoSpaceDE w:val="0"/>
              <w:autoSpaceDN w:val="0"/>
              <w:adjustRightInd w:val="0"/>
              <w:jc w:val="both"/>
              <w:rPr>
                <w:rFonts w:ascii="Times New Roman" w:hAnsi="Times New Roman" w:cs="Times New Roman"/>
                <w:color w:val="000000"/>
                <w:sz w:val="24"/>
                <w:szCs w:val="24"/>
              </w:rPr>
            </w:pPr>
            <w:r w:rsidRPr="00C822A8">
              <w:rPr>
                <w:rFonts w:ascii="Times New Roman" w:hAnsi="Times New Roman" w:cs="Times New Roman"/>
                <w:color w:val="000000"/>
                <w:sz w:val="24"/>
                <w:szCs w:val="24"/>
              </w:rPr>
              <w:t>Потребность растений в поливе и опрыскивание</w:t>
            </w:r>
            <w:r w:rsidR="003C2BD1" w:rsidRPr="00C822A8">
              <w:rPr>
                <w:rFonts w:ascii="Times New Roman" w:hAnsi="Times New Roman" w:cs="Times New Roman"/>
                <w:color w:val="000000"/>
                <w:sz w:val="24"/>
                <w:szCs w:val="24"/>
              </w:rPr>
              <w:t xml:space="preserve"> за растениями закрытого грунта</w:t>
            </w:r>
            <w:r w:rsidRPr="00C822A8">
              <w:rPr>
                <w:rFonts w:ascii="Times New Roman" w:hAnsi="Times New Roman" w:cs="Times New Roman"/>
                <w:color w:val="000000"/>
                <w:sz w:val="24"/>
                <w:szCs w:val="24"/>
              </w:rPr>
              <w:t xml:space="preserve">. </w:t>
            </w:r>
          </w:p>
          <w:p w14:paraId="494C3C39" w14:textId="77D8426F" w:rsidR="00744F0D" w:rsidRPr="00C822A8" w:rsidRDefault="00744F0D" w:rsidP="00991FF5">
            <w:pPr>
              <w:autoSpaceDE w:val="0"/>
              <w:autoSpaceDN w:val="0"/>
              <w:adjustRightInd w:val="0"/>
              <w:jc w:val="both"/>
              <w:rPr>
                <w:rFonts w:ascii="Times New Roman" w:hAnsi="Times New Roman" w:cs="Times New Roman"/>
                <w:color w:val="000000"/>
                <w:sz w:val="24"/>
                <w:szCs w:val="24"/>
              </w:rPr>
            </w:pPr>
            <w:r w:rsidRPr="00C822A8">
              <w:rPr>
                <w:rFonts w:ascii="Times New Roman" w:hAnsi="Times New Roman" w:cs="Times New Roman"/>
                <w:color w:val="000000"/>
                <w:sz w:val="24"/>
                <w:szCs w:val="24"/>
              </w:rPr>
              <w:t>Условия полива, опрыскивания и рыхления почвы</w:t>
            </w:r>
            <w:r w:rsidR="003C2BD1" w:rsidRPr="00C822A8">
              <w:rPr>
                <w:rFonts w:ascii="Times New Roman" w:hAnsi="Times New Roman" w:cs="Times New Roman"/>
                <w:color w:val="000000"/>
                <w:sz w:val="24"/>
                <w:szCs w:val="24"/>
              </w:rPr>
              <w:t xml:space="preserve"> за растениями закрытого грунта</w:t>
            </w:r>
            <w:r w:rsidRPr="00C822A8">
              <w:rPr>
                <w:rFonts w:ascii="Times New Roman" w:hAnsi="Times New Roman" w:cs="Times New Roman"/>
                <w:color w:val="000000"/>
                <w:sz w:val="24"/>
                <w:szCs w:val="24"/>
              </w:rPr>
              <w:t xml:space="preserve">. </w:t>
            </w:r>
          </w:p>
          <w:p w14:paraId="5AA718C7" w14:textId="77777777" w:rsidR="00C709D5" w:rsidRDefault="00744F0D" w:rsidP="00C709D5">
            <w:pPr>
              <w:autoSpaceDE w:val="0"/>
              <w:autoSpaceDN w:val="0"/>
              <w:adjustRightInd w:val="0"/>
              <w:jc w:val="both"/>
              <w:rPr>
                <w:rFonts w:ascii="Times New Roman" w:hAnsi="Times New Roman" w:cs="Times New Roman"/>
                <w:color w:val="000000"/>
                <w:sz w:val="24"/>
                <w:szCs w:val="24"/>
              </w:rPr>
            </w:pPr>
            <w:r w:rsidRPr="00C822A8">
              <w:rPr>
                <w:rFonts w:ascii="Times New Roman" w:hAnsi="Times New Roman" w:cs="Times New Roman"/>
                <w:color w:val="000000"/>
                <w:sz w:val="24"/>
                <w:szCs w:val="24"/>
              </w:rPr>
              <w:t>Технологии полива, опрыскивание и рыхления почвы</w:t>
            </w:r>
            <w:r w:rsidR="003C2BD1" w:rsidRPr="00C822A8">
              <w:rPr>
                <w:rFonts w:ascii="Times New Roman" w:hAnsi="Times New Roman" w:cs="Times New Roman"/>
                <w:color w:val="000000"/>
                <w:sz w:val="24"/>
                <w:szCs w:val="24"/>
              </w:rPr>
              <w:t xml:space="preserve"> за растениями закрытого грунта</w:t>
            </w:r>
            <w:r w:rsidRPr="00C822A8">
              <w:rPr>
                <w:rFonts w:ascii="Times New Roman" w:hAnsi="Times New Roman" w:cs="Times New Roman"/>
                <w:color w:val="000000"/>
                <w:sz w:val="24"/>
                <w:szCs w:val="24"/>
              </w:rPr>
              <w:t>.</w:t>
            </w:r>
            <w:r w:rsidR="00C709D5" w:rsidRPr="00C822A8">
              <w:rPr>
                <w:rFonts w:ascii="Times New Roman" w:hAnsi="Times New Roman" w:cs="Times New Roman"/>
                <w:color w:val="000000"/>
                <w:sz w:val="24"/>
                <w:szCs w:val="24"/>
              </w:rPr>
              <w:t xml:space="preserve"> </w:t>
            </w:r>
          </w:p>
          <w:p w14:paraId="0CAF2A08" w14:textId="5EBB10E0" w:rsidR="00744F0D" w:rsidRPr="009E3516" w:rsidRDefault="00C709D5" w:rsidP="00C709D5">
            <w:pPr>
              <w:autoSpaceDE w:val="0"/>
              <w:autoSpaceDN w:val="0"/>
              <w:adjustRightInd w:val="0"/>
              <w:jc w:val="both"/>
              <w:rPr>
                <w:rFonts w:ascii="Times New Roman" w:hAnsi="Times New Roman" w:cs="Times New Roman"/>
                <w:color w:val="000000"/>
                <w:sz w:val="24"/>
                <w:szCs w:val="24"/>
              </w:rPr>
            </w:pPr>
            <w:r w:rsidRPr="00C822A8">
              <w:rPr>
                <w:rFonts w:ascii="Times New Roman" w:hAnsi="Times New Roman" w:cs="Times New Roman"/>
                <w:color w:val="000000"/>
                <w:sz w:val="24"/>
                <w:szCs w:val="24"/>
              </w:rPr>
              <w:t xml:space="preserve">Виды удобрений </w:t>
            </w:r>
            <w:r>
              <w:rPr>
                <w:rFonts w:ascii="Times New Roman" w:hAnsi="Times New Roman" w:cs="Times New Roman"/>
                <w:color w:val="000000"/>
                <w:sz w:val="24"/>
                <w:szCs w:val="24"/>
              </w:rPr>
              <w:t xml:space="preserve">для </w:t>
            </w:r>
            <w:r w:rsidRPr="00C822A8">
              <w:rPr>
                <w:rFonts w:ascii="Times New Roman" w:hAnsi="Times New Roman" w:cs="Times New Roman"/>
                <w:color w:val="000000"/>
                <w:sz w:val="24"/>
                <w:szCs w:val="24"/>
              </w:rPr>
              <w:t>растени</w:t>
            </w:r>
            <w:r>
              <w:rPr>
                <w:rFonts w:ascii="Times New Roman" w:hAnsi="Times New Roman" w:cs="Times New Roman"/>
                <w:color w:val="000000"/>
                <w:sz w:val="24"/>
                <w:szCs w:val="24"/>
              </w:rPr>
              <w:t>й</w:t>
            </w:r>
            <w:r w:rsidRPr="00C822A8">
              <w:rPr>
                <w:rFonts w:ascii="Times New Roman" w:hAnsi="Times New Roman" w:cs="Times New Roman"/>
                <w:color w:val="000000"/>
                <w:sz w:val="24"/>
                <w:szCs w:val="24"/>
              </w:rPr>
              <w:t xml:space="preserve"> закрытого грунта. </w:t>
            </w:r>
          </w:p>
        </w:tc>
        <w:tc>
          <w:tcPr>
            <w:tcW w:w="1266" w:type="dxa"/>
            <w:vAlign w:val="center"/>
          </w:tcPr>
          <w:p w14:paraId="2D5CED98" w14:textId="77777777" w:rsidR="00E67DEA" w:rsidRPr="006B17C7" w:rsidRDefault="00E67DEA" w:rsidP="00991FF5">
            <w:pPr>
              <w:autoSpaceDE w:val="0"/>
              <w:autoSpaceDN w:val="0"/>
              <w:adjustRightInd w:val="0"/>
              <w:jc w:val="center"/>
              <w:rPr>
                <w:rFonts w:ascii="Times New Roman" w:hAnsi="Times New Roman" w:cs="Times New Roman"/>
                <w:sz w:val="24"/>
                <w:szCs w:val="24"/>
              </w:rPr>
            </w:pPr>
          </w:p>
          <w:p w14:paraId="740908DB" w14:textId="40DB8DAC" w:rsidR="00744F0D" w:rsidRPr="006B17C7" w:rsidRDefault="00744F0D" w:rsidP="00991FF5">
            <w:pPr>
              <w:autoSpaceDE w:val="0"/>
              <w:autoSpaceDN w:val="0"/>
              <w:adjustRightInd w:val="0"/>
              <w:jc w:val="center"/>
              <w:rPr>
                <w:rFonts w:ascii="Times New Roman" w:hAnsi="Times New Roman" w:cs="Times New Roman"/>
                <w:sz w:val="24"/>
                <w:szCs w:val="24"/>
              </w:rPr>
            </w:pPr>
          </w:p>
          <w:p w14:paraId="1B6F4E30" w14:textId="1DF58504" w:rsidR="00E67DEA" w:rsidRPr="006B17C7" w:rsidRDefault="00076E6D" w:rsidP="00991FF5">
            <w:pPr>
              <w:autoSpaceDE w:val="0"/>
              <w:autoSpaceDN w:val="0"/>
              <w:adjustRightInd w:val="0"/>
              <w:jc w:val="center"/>
              <w:rPr>
                <w:rFonts w:ascii="Times New Roman" w:hAnsi="Times New Roman" w:cs="Times New Roman"/>
                <w:sz w:val="24"/>
                <w:szCs w:val="24"/>
              </w:rPr>
            </w:pPr>
            <w:r w:rsidRPr="006B17C7">
              <w:rPr>
                <w:rFonts w:ascii="Times New Roman" w:hAnsi="Times New Roman" w:cs="Times New Roman"/>
                <w:sz w:val="24"/>
                <w:szCs w:val="24"/>
              </w:rPr>
              <w:t>2</w:t>
            </w:r>
          </w:p>
          <w:p w14:paraId="02125D4F" w14:textId="430F667C" w:rsidR="00E67DEA" w:rsidRPr="006B17C7" w:rsidRDefault="00E67DEA" w:rsidP="00991FF5">
            <w:pPr>
              <w:autoSpaceDE w:val="0"/>
              <w:autoSpaceDN w:val="0"/>
              <w:adjustRightInd w:val="0"/>
              <w:jc w:val="center"/>
              <w:rPr>
                <w:rFonts w:ascii="Times New Roman" w:hAnsi="Times New Roman" w:cs="Times New Roman"/>
                <w:sz w:val="24"/>
                <w:szCs w:val="24"/>
              </w:rPr>
            </w:pPr>
          </w:p>
          <w:p w14:paraId="36EC27C9" w14:textId="576E71C5" w:rsidR="00E67DEA" w:rsidRPr="006B17C7" w:rsidRDefault="00E67DEA" w:rsidP="00991FF5">
            <w:pPr>
              <w:autoSpaceDE w:val="0"/>
              <w:autoSpaceDN w:val="0"/>
              <w:adjustRightInd w:val="0"/>
              <w:jc w:val="center"/>
              <w:rPr>
                <w:rFonts w:ascii="Times New Roman" w:hAnsi="Times New Roman" w:cs="Times New Roman"/>
                <w:sz w:val="24"/>
                <w:szCs w:val="24"/>
              </w:rPr>
            </w:pPr>
          </w:p>
        </w:tc>
      </w:tr>
      <w:tr w:rsidR="00744F0D" w:rsidRPr="00C822A8" w14:paraId="5DE37BCB" w14:textId="77777777" w:rsidTr="00F15417">
        <w:trPr>
          <w:jc w:val="center"/>
        </w:trPr>
        <w:tc>
          <w:tcPr>
            <w:tcW w:w="2789" w:type="dxa"/>
            <w:vAlign w:val="center"/>
          </w:tcPr>
          <w:p w14:paraId="485EE4D4" w14:textId="77777777" w:rsidR="00744F0D" w:rsidRPr="00C822A8" w:rsidRDefault="00744F0D" w:rsidP="00991FF5">
            <w:pPr>
              <w:autoSpaceDE w:val="0"/>
              <w:autoSpaceDN w:val="0"/>
              <w:adjustRightInd w:val="0"/>
              <w:jc w:val="center"/>
              <w:rPr>
                <w:rFonts w:ascii="Times New Roman" w:hAnsi="Times New Roman" w:cs="Times New Roman"/>
                <w:color w:val="000000"/>
                <w:sz w:val="24"/>
                <w:szCs w:val="24"/>
              </w:rPr>
            </w:pPr>
          </w:p>
        </w:tc>
        <w:tc>
          <w:tcPr>
            <w:tcW w:w="10966" w:type="dxa"/>
          </w:tcPr>
          <w:p w14:paraId="7B7D8270" w14:textId="2D5A540F" w:rsidR="00744F0D" w:rsidRDefault="00E67DEA" w:rsidP="00991FF5">
            <w:pPr>
              <w:autoSpaceDE w:val="0"/>
              <w:autoSpaceDN w:val="0"/>
              <w:adjustRightInd w:val="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Лабораторно -п</w:t>
            </w:r>
            <w:r w:rsidR="00744F0D" w:rsidRPr="00C822A8">
              <w:rPr>
                <w:rFonts w:ascii="Times New Roman" w:hAnsi="Times New Roman" w:cs="Times New Roman"/>
                <w:b/>
                <w:bCs/>
                <w:color w:val="000000"/>
                <w:sz w:val="24"/>
                <w:szCs w:val="24"/>
              </w:rPr>
              <w:t>рактические занятия</w:t>
            </w:r>
            <w:r>
              <w:rPr>
                <w:rFonts w:ascii="Times New Roman" w:hAnsi="Times New Roman" w:cs="Times New Roman"/>
                <w:b/>
                <w:bCs/>
                <w:color w:val="000000"/>
                <w:sz w:val="24"/>
                <w:szCs w:val="24"/>
              </w:rPr>
              <w:t xml:space="preserve"> (ЛПЗ)</w:t>
            </w:r>
            <w:r w:rsidR="00744F0D" w:rsidRPr="00C822A8">
              <w:rPr>
                <w:rFonts w:ascii="Times New Roman" w:hAnsi="Times New Roman" w:cs="Times New Roman"/>
                <w:b/>
                <w:bCs/>
                <w:color w:val="000000"/>
                <w:sz w:val="24"/>
                <w:szCs w:val="24"/>
              </w:rPr>
              <w:t>:</w:t>
            </w:r>
          </w:p>
          <w:p w14:paraId="69227778" w14:textId="6A4E1CDE" w:rsidR="009E3516" w:rsidRPr="00C822A8" w:rsidRDefault="009E3516" w:rsidP="00991FF5">
            <w:pPr>
              <w:autoSpaceDE w:val="0"/>
              <w:autoSpaceDN w:val="0"/>
              <w:adjustRightInd w:val="0"/>
              <w:jc w:val="both"/>
              <w:rPr>
                <w:rFonts w:ascii="Times New Roman" w:hAnsi="Times New Roman" w:cs="Times New Roman"/>
                <w:b/>
                <w:bCs/>
                <w:color w:val="000000"/>
                <w:sz w:val="24"/>
                <w:szCs w:val="24"/>
              </w:rPr>
            </w:pPr>
            <w:r w:rsidRPr="00C822A8">
              <w:rPr>
                <w:rFonts w:ascii="Times New Roman" w:hAnsi="Times New Roman" w:cs="Times New Roman"/>
                <w:color w:val="000000"/>
                <w:sz w:val="24"/>
                <w:szCs w:val="24"/>
              </w:rPr>
              <w:t>Этапы, сроки и условия внесения удобрений</w:t>
            </w:r>
            <w:r>
              <w:rPr>
                <w:rFonts w:ascii="Times New Roman" w:hAnsi="Times New Roman" w:cs="Times New Roman"/>
                <w:color w:val="000000"/>
                <w:sz w:val="24"/>
                <w:szCs w:val="24"/>
              </w:rPr>
              <w:t xml:space="preserve"> для</w:t>
            </w:r>
            <w:r w:rsidRPr="00C822A8">
              <w:rPr>
                <w:rFonts w:ascii="Times New Roman" w:hAnsi="Times New Roman" w:cs="Times New Roman"/>
                <w:color w:val="000000"/>
                <w:sz w:val="24"/>
                <w:szCs w:val="24"/>
              </w:rPr>
              <w:t xml:space="preserve"> растени</w:t>
            </w:r>
            <w:r>
              <w:rPr>
                <w:rFonts w:ascii="Times New Roman" w:hAnsi="Times New Roman" w:cs="Times New Roman"/>
                <w:color w:val="000000"/>
                <w:sz w:val="24"/>
                <w:szCs w:val="24"/>
              </w:rPr>
              <w:t>й</w:t>
            </w:r>
            <w:r w:rsidRPr="00C822A8">
              <w:rPr>
                <w:rFonts w:ascii="Times New Roman" w:hAnsi="Times New Roman" w:cs="Times New Roman"/>
                <w:color w:val="000000"/>
                <w:sz w:val="24"/>
                <w:szCs w:val="24"/>
              </w:rPr>
              <w:t xml:space="preserve"> закрытого грунта</w:t>
            </w:r>
            <w:r>
              <w:rPr>
                <w:rFonts w:ascii="Times New Roman" w:hAnsi="Times New Roman" w:cs="Times New Roman"/>
                <w:color w:val="000000"/>
                <w:sz w:val="24"/>
                <w:szCs w:val="24"/>
              </w:rPr>
              <w:t>.</w:t>
            </w:r>
          </w:p>
          <w:p w14:paraId="1901F255" w14:textId="77777777" w:rsidR="00744F0D" w:rsidRPr="00C822A8" w:rsidRDefault="00744F0D" w:rsidP="00991FF5">
            <w:pPr>
              <w:autoSpaceDE w:val="0"/>
              <w:autoSpaceDN w:val="0"/>
              <w:adjustRightInd w:val="0"/>
              <w:jc w:val="both"/>
              <w:rPr>
                <w:rFonts w:ascii="Times New Roman" w:hAnsi="Times New Roman" w:cs="Times New Roman"/>
                <w:b/>
                <w:sz w:val="24"/>
                <w:szCs w:val="24"/>
              </w:rPr>
            </w:pPr>
            <w:r w:rsidRPr="00C822A8">
              <w:rPr>
                <w:rFonts w:ascii="Times New Roman" w:hAnsi="Times New Roman" w:cs="Times New Roman"/>
                <w:color w:val="000000"/>
                <w:sz w:val="24"/>
                <w:szCs w:val="24"/>
              </w:rPr>
              <w:t>Определение подкормок для растений по внешним признакам.</w:t>
            </w:r>
          </w:p>
        </w:tc>
        <w:tc>
          <w:tcPr>
            <w:tcW w:w="1266" w:type="dxa"/>
            <w:vAlign w:val="center"/>
          </w:tcPr>
          <w:p w14:paraId="47EC6CBA" w14:textId="77777777" w:rsidR="00744F0D" w:rsidRDefault="009E3516" w:rsidP="00991FF5">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7ABA733A" w14:textId="5413E8BF" w:rsidR="009E3516" w:rsidRPr="00D161B2" w:rsidRDefault="009E3516" w:rsidP="00991FF5">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tc>
      </w:tr>
      <w:tr w:rsidR="00D161B2" w:rsidRPr="00C822A8" w14:paraId="51E4889B" w14:textId="77777777" w:rsidTr="00F15417">
        <w:trPr>
          <w:trHeight w:val="1080"/>
          <w:jc w:val="center"/>
        </w:trPr>
        <w:tc>
          <w:tcPr>
            <w:tcW w:w="2789" w:type="dxa"/>
            <w:vMerge w:val="restart"/>
            <w:vAlign w:val="center"/>
          </w:tcPr>
          <w:p w14:paraId="7B11012B" w14:textId="4A3F8CBD" w:rsidR="00D161B2" w:rsidRPr="00C822A8" w:rsidRDefault="00D161B2" w:rsidP="00991FF5">
            <w:pPr>
              <w:autoSpaceDE w:val="0"/>
              <w:autoSpaceDN w:val="0"/>
              <w:adjustRightInd w:val="0"/>
              <w:jc w:val="center"/>
              <w:rPr>
                <w:rFonts w:ascii="Times New Roman" w:hAnsi="Times New Roman" w:cs="Times New Roman"/>
                <w:color w:val="000000"/>
                <w:sz w:val="24"/>
                <w:szCs w:val="24"/>
              </w:rPr>
            </w:pPr>
            <w:r w:rsidRPr="00C822A8">
              <w:rPr>
                <w:rFonts w:ascii="Times New Roman" w:hAnsi="Times New Roman" w:cs="Times New Roman"/>
                <w:color w:val="000000"/>
                <w:sz w:val="24"/>
                <w:szCs w:val="24"/>
              </w:rPr>
              <w:t>Тема 3.</w:t>
            </w:r>
            <w:r w:rsidR="00A21D40">
              <w:rPr>
                <w:rFonts w:ascii="Times New Roman" w:hAnsi="Times New Roman" w:cs="Times New Roman"/>
                <w:color w:val="000000"/>
                <w:sz w:val="24"/>
                <w:szCs w:val="24"/>
              </w:rPr>
              <w:t>3</w:t>
            </w:r>
            <w:r w:rsidRPr="00C822A8">
              <w:rPr>
                <w:rFonts w:ascii="Times New Roman" w:hAnsi="Times New Roman" w:cs="Times New Roman"/>
                <w:color w:val="000000"/>
                <w:sz w:val="24"/>
                <w:szCs w:val="24"/>
              </w:rPr>
              <w:t>.</w:t>
            </w:r>
          </w:p>
          <w:p w14:paraId="5666DA70" w14:textId="6D73046E" w:rsidR="00D161B2" w:rsidRPr="00C822A8" w:rsidRDefault="00D161B2" w:rsidP="00991FF5">
            <w:pPr>
              <w:autoSpaceDE w:val="0"/>
              <w:autoSpaceDN w:val="0"/>
              <w:adjustRightInd w:val="0"/>
              <w:jc w:val="center"/>
              <w:rPr>
                <w:rFonts w:ascii="Times New Roman" w:hAnsi="Times New Roman" w:cs="Times New Roman"/>
                <w:color w:val="000000"/>
                <w:sz w:val="24"/>
                <w:szCs w:val="24"/>
              </w:rPr>
            </w:pPr>
            <w:r w:rsidRPr="00C822A8">
              <w:rPr>
                <w:rFonts w:ascii="Times New Roman" w:hAnsi="Times New Roman" w:cs="Times New Roman"/>
                <w:color w:val="000000"/>
                <w:sz w:val="24"/>
                <w:szCs w:val="24"/>
              </w:rPr>
              <w:t xml:space="preserve">Формирование растений </w:t>
            </w:r>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открытого,</w:t>
            </w:r>
            <w:r w:rsidRPr="00C822A8">
              <w:rPr>
                <w:rFonts w:ascii="Times New Roman" w:hAnsi="Times New Roman" w:cs="Times New Roman"/>
                <w:color w:val="000000"/>
                <w:sz w:val="24"/>
                <w:szCs w:val="24"/>
              </w:rPr>
              <w:t>закрытого</w:t>
            </w:r>
            <w:proofErr w:type="spellEnd"/>
            <w:r w:rsidRPr="00C822A8">
              <w:rPr>
                <w:rFonts w:ascii="Times New Roman" w:hAnsi="Times New Roman" w:cs="Times New Roman"/>
                <w:color w:val="000000"/>
                <w:sz w:val="24"/>
                <w:szCs w:val="24"/>
              </w:rPr>
              <w:t xml:space="preserve"> грунта: подвязка, прищипка, пасынкование</w:t>
            </w:r>
          </w:p>
        </w:tc>
        <w:tc>
          <w:tcPr>
            <w:tcW w:w="10966" w:type="dxa"/>
          </w:tcPr>
          <w:p w14:paraId="42D6D26E" w14:textId="77777777" w:rsidR="00D161B2" w:rsidRPr="00C822A8" w:rsidRDefault="00D161B2" w:rsidP="00991FF5">
            <w:pPr>
              <w:autoSpaceDE w:val="0"/>
              <w:autoSpaceDN w:val="0"/>
              <w:adjustRightInd w:val="0"/>
              <w:jc w:val="both"/>
              <w:rPr>
                <w:rFonts w:ascii="Times New Roman" w:hAnsi="Times New Roman" w:cs="Times New Roman"/>
                <w:b/>
                <w:sz w:val="24"/>
                <w:szCs w:val="24"/>
              </w:rPr>
            </w:pPr>
            <w:r w:rsidRPr="00C822A8">
              <w:rPr>
                <w:rFonts w:ascii="Times New Roman" w:hAnsi="Times New Roman" w:cs="Times New Roman"/>
                <w:b/>
                <w:sz w:val="24"/>
                <w:szCs w:val="24"/>
              </w:rPr>
              <w:t>Содержание учебного материала:</w:t>
            </w:r>
          </w:p>
          <w:p w14:paraId="46539456" w14:textId="77777777" w:rsidR="00D161B2" w:rsidRPr="00C822A8" w:rsidRDefault="00D161B2" w:rsidP="00991FF5">
            <w:pPr>
              <w:autoSpaceDE w:val="0"/>
              <w:autoSpaceDN w:val="0"/>
              <w:adjustRightInd w:val="0"/>
              <w:jc w:val="both"/>
              <w:rPr>
                <w:rFonts w:ascii="Times New Roman" w:hAnsi="Times New Roman" w:cs="Times New Roman"/>
                <w:color w:val="000000"/>
                <w:sz w:val="24"/>
                <w:szCs w:val="24"/>
              </w:rPr>
            </w:pPr>
            <w:r w:rsidRPr="00C822A8">
              <w:rPr>
                <w:rFonts w:ascii="Times New Roman" w:hAnsi="Times New Roman" w:cs="Times New Roman"/>
                <w:color w:val="000000"/>
                <w:sz w:val="24"/>
                <w:szCs w:val="24"/>
              </w:rPr>
              <w:t xml:space="preserve">Приемы подвязки, прищипки, пасынкование растений закрытого грунта. </w:t>
            </w:r>
          </w:p>
          <w:p w14:paraId="1D551490" w14:textId="7DE3777D" w:rsidR="00D161B2" w:rsidRPr="00C822A8" w:rsidRDefault="00D161B2" w:rsidP="00991FF5">
            <w:pPr>
              <w:autoSpaceDE w:val="0"/>
              <w:autoSpaceDN w:val="0"/>
              <w:adjustRightInd w:val="0"/>
              <w:jc w:val="both"/>
              <w:rPr>
                <w:rFonts w:ascii="Times New Roman" w:hAnsi="Times New Roman" w:cs="Times New Roman"/>
                <w:b/>
                <w:sz w:val="24"/>
                <w:szCs w:val="24"/>
              </w:rPr>
            </w:pPr>
            <w:r w:rsidRPr="00C822A8">
              <w:rPr>
                <w:rFonts w:ascii="Times New Roman" w:hAnsi="Times New Roman" w:cs="Times New Roman"/>
                <w:color w:val="000000"/>
                <w:sz w:val="24"/>
                <w:szCs w:val="24"/>
              </w:rPr>
              <w:t>Ассортимент растений закрытого грунта, нуждающихся в подвязке, прищипке, пасынкование.</w:t>
            </w:r>
          </w:p>
        </w:tc>
        <w:tc>
          <w:tcPr>
            <w:tcW w:w="1266" w:type="dxa"/>
            <w:vAlign w:val="center"/>
          </w:tcPr>
          <w:p w14:paraId="4AEE0E4D" w14:textId="77777777" w:rsidR="00D161B2" w:rsidRPr="006B17C7" w:rsidRDefault="00D161B2" w:rsidP="00991FF5">
            <w:pPr>
              <w:autoSpaceDE w:val="0"/>
              <w:autoSpaceDN w:val="0"/>
              <w:adjustRightInd w:val="0"/>
              <w:jc w:val="center"/>
              <w:rPr>
                <w:rFonts w:ascii="Times New Roman" w:hAnsi="Times New Roman" w:cs="Times New Roman"/>
                <w:sz w:val="24"/>
                <w:szCs w:val="24"/>
              </w:rPr>
            </w:pPr>
            <w:r w:rsidRPr="006B17C7">
              <w:rPr>
                <w:rFonts w:ascii="Times New Roman" w:hAnsi="Times New Roman" w:cs="Times New Roman"/>
                <w:sz w:val="24"/>
                <w:szCs w:val="24"/>
              </w:rPr>
              <w:t>2</w:t>
            </w:r>
          </w:p>
          <w:p w14:paraId="64029394" w14:textId="707DEF90" w:rsidR="00D161B2" w:rsidRPr="006B17C7" w:rsidRDefault="00D161B2" w:rsidP="00991FF5">
            <w:pPr>
              <w:autoSpaceDE w:val="0"/>
              <w:autoSpaceDN w:val="0"/>
              <w:adjustRightInd w:val="0"/>
              <w:jc w:val="center"/>
              <w:rPr>
                <w:rFonts w:ascii="Times New Roman" w:hAnsi="Times New Roman" w:cs="Times New Roman"/>
                <w:sz w:val="24"/>
                <w:szCs w:val="24"/>
              </w:rPr>
            </w:pPr>
          </w:p>
        </w:tc>
      </w:tr>
      <w:tr w:rsidR="002258AB" w:rsidRPr="00C822A8" w14:paraId="29E0A914" w14:textId="77777777" w:rsidTr="00F15417">
        <w:trPr>
          <w:trHeight w:val="837"/>
          <w:jc w:val="center"/>
        </w:trPr>
        <w:tc>
          <w:tcPr>
            <w:tcW w:w="2789" w:type="dxa"/>
            <w:vMerge/>
            <w:vAlign w:val="center"/>
          </w:tcPr>
          <w:p w14:paraId="20428D76" w14:textId="77777777" w:rsidR="002258AB" w:rsidRPr="00C822A8" w:rsidRDefault="002258AB" w:rsidP="00991FF5">
            <w:pPr>
              <w:autoSpaceDE w:val="0"/>
              <w:autoSpaceDN w:val="0"/>
              <w:adjustRightInd w:val="0"/>
              <w:jc w:val="center"/>
              <w:rPr>
                <w:rFonts w:ascii="Times New Roman" w:hAnsi="Times New Roman" w:cs="Times New Roman"/>
                <w:color w:val="000000"/>
                <w:sz w:val="24"/>
                <w:szCs w:val="24"/>
              </w:rPr>
            </w:pPr>
          </w:p>
        </w:tc>
        <w:tc>
          <w:tcPr>
            <w:tcW w:w="10966" w:type="dxa"/>
          </w:tcPr>
          <w:p w14:paraId="1F0D052A" w14:textId="77777777" w:rsidR="002258AB" w:rsidRDefault="002258AB" w:rsidP="002258AB">
            <w:pPr>
              <w:autoSpaceDE w:val="0"/>
              <w:autoSpaceDN w:val="0"/>
              <w:adjustRightInd w:val="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Лабораторно -п</w:t>
            </w:r>
            <w:r w:rsidRPr="00C822A8">
              <w:rPr>
                <w:rFonts w:ascii="Times New Roman" w:hAnsi="Times New Roman" w:cs="Times New Roman"/>
                <w:b/>
                <w:bCs/>
                <w:color w:val="000000"/>
                <w:sz w:val="24"/>
                <w:szCs w:val="24"/>
              </w:rPr>
              <w:t>рактические занятия</w:t>
            </w:r>
            <w:r>
              <w:rPr>
                <w:rFonts w:ascii="Times New Roman" w:hAnsi="Times New Roman" w:cs="Times New Roman"/>
                <w:b/>
                <w:bCs/>
                <w:color w:val="000000"/>
                <w:sz w:val="24"/>
                <w:szCs w:val="24"/>
              </w:rPr>
              <w:t xml:space="preserve"> (ЛПЗ)</w:t>
            </w:r>
            <w:r w:rsidRPr="00C822A8">
              <w:rPr>
                <w:rFonts w:ascii="Times New Roman" w:hAnsi="Times New Roman" w:cs="Times New Roman"/>
                <w:b/>
                <w:bCs/>
                <w:color w:val="000000"/>
                <w:sz w:val="24"/>
                <w:szCs w:val="24"/>
              </w:rPr>
              <w:t>:</w:t>
            </w:r>
          </w:p>
          <w:p w14:paraId="25CEBB23" w14:textId="3BD1FFFA" w:rsidR="009E3516" w:rsidRDefault="009E3516" w:rsidP="002258AB">
            <w:pPr>
              <w:autoSpaceDE w:val="0"/>
              <w:autoSpaceDN w:val="0"/>
              <w:adjustRightInd w:val="0"/>
              <w:jc w:val="both"/>
              <w:rPr>
                <w:rFonts w:ascii="Times New Roman" w:hAnsi="Times New Roman" w:cs="Times New Roman"/>
                <w:color w:val="000000"/>
                <w:sz w:val="24"/>
                <w:szCs w:val="24"/>
              </w:rPr>
            </w:pPr>
            <w:r w:rsidRPr="00C822A8">
              <w:rPr>
                <w:rFonts w:ascii="Times New Roman" w:hAnsi="Times New Roman" w:cs="Times New Roman"/>
                <w:color w:val="000000"/>
                <w:sz w:val="24"/>
                <w:szCs w:val="24"/>
              </w:rPr>
              <w:t>Приемы подвязки</w:t>
            </w:r>
            <w:r>
              <w:rPr>
                <w:rFonts w:ascii="Times New Roman" w:hAnsi="Times New Roman" w:cs="Times New Roman"/>
                <w:color w:val="000000"/>
                <w:sz w:val="24"/>
                <w:szCs w:val="24"/>
              </w:rPr>
              <w:t>, прищипки закрытого грунта.</w:t>
            </w:r>
          </w:p>
          <w:p w14:paraId="7B913BD5" w14:textId="521D3C5C" w:rsidR="009E3516" w:rsidRPr="009E3516" w:rsidRDefault="009E3516" w:rsidP="002258AB">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Приемы пасынкование растений закрытого грунта.</w:t>
            </w:r>
          </w:p>
          <w:p w14:paraId="518BDE7E" w14:textId="77777777" w:rsidR="002258AB" w:rsidRPr="00C822A8" w:rsidRDefault="002258AB" w:rsidP="002258AB">
            <w:pPr>
              <w:autoSpaceDE w:val="0"/>
              <w:autoSpaceDN w:val="0"/>
              <w:adjustRightInd w:val="0"/>
              <w:jc w:val="both"/>
              <w:rPr>
                <w:rFonts w:ascii="Times New Roman" w:hAnsi="Times New Roman" w:cs="Times New Roman"/>
                <w:color w:val="000000"/>
                <w:sz w:val="24"/>
                <w:szCs w:val="24"/>
              </w:rPr>
            </w:pPr>
            <w:r w:rsidRPr="00C822A8">
              <w:rPr>
                <w:rFonts w:ascii="Times New Roman" w:hAnsi="Times New Roman" w:cs="Times New Roman"/>
                <w:color w:val="000000"/>
                <w:sz w:val="24"/>
                <w:szCs w:val="24"/>
              </w:rPr>
              <w:t xml:space="preserve">Определение двулетников. </w:t>
            </w:r>
          </w:p>
          <w:p w14:paraId="3439BC2A" w14:textId="77777777" w:rsidR="002258AB" w:rsidRPr="00C822A8" w:rsidRDefault="002258AB" w:rsidP="002258AB">
            <w:pPr>
              <w:autoSpaceDE w:val="0"/>
              <w:autoSpaceDN w:val="0"/>
              <w:adjustRightInd w:val="0"/>
              <w:jc w:val="both"/>
              <w:rPr>
                <w:rFonts w:ascii="Times New Roman" w:hAnsi="Times New Roman" w:cs="Times New Roman"/>
                <w:b/>
                <w:sz w:val="24"/>
                <w:szCs w:val="24"/>
              </w:rPr>
            </w:pPr>
            <w:r w:rsidRPr="00C822A8">
              <w:rPr>
                <w:rFonts w:ascii="Times New Roman" w:hAnsi="Times New Roman" w:cs="Times New Roman"/>
                <w:color w:val="000000"/>
                <w:sz w:val="24"/>
                <w:szCs w:val="24"/>
              </w:rPr>
              <w:t>Сроки цветения и посева семян двулетников, использование растений.</w:t>
            </w:r>
          </w:p>
        </w:tc>
        <w:tc>
          <w:tcPr>
            <w:tcW w:w="1266" w:type="dxa"/>
            <w:vAlign w:val="center"/>
          </w:tcPr>
          <w:p w14:paraId="33067FEE" w14:textId="77777777" w:rsidR="002258AB" w:rsidRDefault="009E3516" w:rsidP="00991FF5">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6933A1FD" w14:textId="77777777" w:rsidR="009E3516" w:rsidRDefault="009E3516" w:rsidP="00991FF5">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3AF68A19" w14:textId="77777777" w:rsidR="009E3516" w:rsidRDefault="009E3516" w:rsidP="00991FF5">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25F457FF" w14:textId="1F1CBD8C" w:rsidR="009E3516" w:rsidRPr="002258AB" w:rsidRDefault="009E3516" w:rsidP="00991FF5">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tc>
      </w:tr>
      <w:tr w:rsidR="00D161B2" w:rsidRPr="00C822A8" w14:paraId="335A1499" w14:textId="77777777" w:rsidTr="00F15417">
        <w:trPr>
          <w:trHeight w:val="495"/>
          <w:jc w:val="center"/>
        </w:trPr>
        <w:tc>
          <w:tcPr>
            <w:tcW w:w="2789" w:type="dxa"/>
            <w:vMerge/>
            <w:vAlign w:val="center"/>
          </w:tcPr>
          <w:p w14:paraId="06BA9B0F" w14:textId="77777777" w:rsidR="00D161B2" w:rsidRPr="00C822A8" w:rsidRDefault="00D161B2" w:rsidP="00991FF5">
            <w:pPr>
              <w:autoSpaceDE w:val="0"/>
              <w:autoSpaceDN w:val="0"/>
              <w:adjustRightInd w:val="0"/>
              <w:jc w:val="center"/>
              <w:rPr>
                <w:rFonts w:ascii="Times New Roman" w:hAnsi="Times New Roman" w:cs="Times New Roman"/>
                <w:color w:val="000000"/>
                <w:sz w:val="24"/>
                <w:szCs w:val="24"/>
              </w:rPr>
            </w:pPr>
          </w:p>
        </w:tc>
        <w:tc>
          <w:tcPr>
            <w:tcW w:w="10966" w:type="dxa"/>
          </w:tcPr>
          <w:p w14:paraId="12F05622" w14:textId="77777777" w:rsidR="00D161B2" w:rsidRPr="00D161B2" w:rsidRDefault="00D161B2" w:rsidP="00D161B2">
            <w:pPr>
              <w:autoSpaceDE w:val="0"/>
              <w:autoSpaceDN w:val="0"/>
              <w:adjustRightInd w:val="0"/>
              <w:jc w:val="both"/>
              <w:rPr>
                <w:rFonts w:ascii="Times New Roman" w:hAnsi="Times New Roman" w:cs="Times New Roman"/>
                <w:b/>
                <w:sz w:val="24"/>
                <w:szCs w:val="24"/>
              </w:rPr>
            </w:pPr>
            <w:r w:rsidRPr="00D161B2">
              <w:rPr>
                <w:rFonts w:ascii="Times New Roman" w:hAnsi="Times New Roman" w:cs="Times New Roman"/>
                <w:b/>
                <w:sz w:val="24"/>
                <w:szCs w:val="24"/>
              </w:rPr>
              <w:t>Лабораторно -практические занятия (ЛПЗ):</w:t>
            </w:r>
          </w:p>
          <w:p w14:paraId="29250AF4" w14:textId="77777777" w:rsidR="00D161B2" w:rsidRPr="00D161B2" w:rsidRDefault="00D161B2" w:rsidP="00D161B2">
            <w:pPr>
              <w:autoSpaceDE w:val="0"/>
              <w:autoSpaceDN w:val="0"/>
              <w:adjustRightInd w:val="0"/>
              <w:jc w:val="both"/>
              <w:rPr>
                <w:rFonts w:ascii="Times New Roman" w:hAnsi="Times New Roman" w:cs="Times New Roman"/>
                <w:bCs/>
                <w:sz w:val="24"/>
                <w:szCs w:val="24"/>
              </w:rPr>
            </w:pPr>
            <w:r w:rsidRPr="00D161B2">
              <w:rPr>
                <w:rFonts w:ascii="Times New Roman" w:hAnsi="Times New Roman" w:cs="Times New Roman"/>
                <w:bCs/>
                <w:sz w:val="24"/>
                <w:szCs w:val="24"/>
              </w:rPr>
              <w:t xml:space="preserve">Ассортимент однолетников, выращенных рассадным способом. </w:t>
            </w:r>
          </w:p>
          <w:p w14:paraId="3FDB40CD" w14:textId="0D21F9C0" w:rsidR="00D161B2" w:rsidRPr="00C822A8" w:rsidRDefault="00D161B2" w:rsidP="00D161B2">
            <w:pPr>
              <w:autoSpaceDE w:val="0"/>
              <w:autoSpaceDN w:val="0"/>
              <w:adjustRightInd w:val="0"/>
              <w:jc w:val="both"/>
              <w:rPr>
                <w:rFonts w:ascii="Times New Roman" w:hAnsi="Times New Roman" w:cs="Times New Roman"/>
                <w:b/>
                <w:sz w:val="24"/>
                <w:szCs w:val="24"/>
              </w:rPr>
            </w:pPr>
            <w:r w:rsidRPr="00D161B2">
              <w:rPr>
                <w:rFonts w:ascii="Times New Roman" w:hAnsi="Times New Roman" w:cs="Times New Roman"/>
                <w:bCs/>
                <w:sz w:val="24"/>
                <w:szCs w:val="24"/>
              </w:rPr>
              <w:t>Ассортимент однолетников, выращенных безрассадным способом.</w:t>
            </w:r>
          </w:p>
        </w:tc>
        <w:tc>
          <w:tcPr>
            <w:tcW w:w="1266" w:type="dxa"/>
            <w:vAlign w:val="center"/>
          </w:tcPr>
          <w:p w14:paraId="717B4F48" w14:textId="77777777" w:rsidR="00D161B2" w:rsidRDefault="009E3516" w:rsidP="00991FF5">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5951D4B5" w14:textId="229D775E" w:rsidR="009E3516" w:rsidRPr="00D161B2" w:rsidRDefault="009E3516" w:rsidP="00991FF5">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tc>
      </w:tr>
      <w:tr w:rsidR="00744F0D" w:rsidRPr="00C822A8" w14:paraId="3772C3DF" w14:textId="77777777" w:rsidTr="00F15417">
        <w:trPr>
          <w:jc w:val="center"/>
        </w:trPr>
        <w:tc>
          <w:tcPr>
            <w:tcW w:w="2789" w:type="dxa"/>
            <w:vAlign w:val="center"/>
          </w:tcPr>
          <w:p w14:paraId="1F2B877B" w14:textId="3FB5A9FC" w:rsidR="00744F0D" w:rsidRPr="00C822A8" w:rsidRDefault="00744F0D" w:rsidP="00991FF5">
            <w:pPr>
              <w:autoSpaceDE w:val="0"/>
              <w:autoSpaceDN w:val="0"/>
              <w:adjustRightInd w:val="0"/>
              <w:jc w:val="center"/>
              <w:rPr>
                <w:rFonts w:ascii="Times New Roman" w:hAnsi="Times New Roman" w:cs="Times New Roman"/>
                <w:color w:val="000000"/>
                <w:sz w:val="24"/>
                <w:szCs w:val="24"/>
              </w:rPr>
            </w:pPr>
            <w:r w:rsidRPr="00C822A8">
              <w:rPr>
                <w:rFonts w:ascii="Times New Roman" w:hAnsi="Times New Roman" w:cs="Times New Roman"/>
                <w:color w:val="000000"/>
                <w:sz w:val="24"/>
                <w:szCs w:val="24"/>
              </w:rPr>
              <w:t>Тема 3.</w:t>
            </w:r>
            <w:r w:rsidR="00A21D40">
              <w:rPr>
                <w:rFonts w:ascii="Times New Roman" w:hAnsi="Times New Roman" w:cs="Times New Roman"/>
                <w:color w:val="000000"/>
                <w:sz w:val="24"/>
                <w:szCs w:val="24"/>
              </w:rPr>
              <w:t>4</w:t>
            </w:r>
            <w:r w:rsidRPr="00C822A8">
              <w:rPr>
                <w:rFonts w:ascii="Times New Roman" w:hAnsi="Times New Roman" w:cs="Times New Roman"/>
                <w:color w:val="000000"/>
                <w:sz w:val="24"/>
                <w:szCs w:val="24"/>
              </w:rPr>
              <w:t>.</w:t>
            </w:r>
          </w:p>
          <w:p w14:paraId="63F92E5B" w14:textId="1CD602B3" w:rsidR="00744F0D" w:rsidRPr="00C822A8" w:rsidRDefault="00744F0D" w:rsidP="00991FF5">
            <w:pPr>
              <w:autoSpaceDE w:val="0"/>
              <w:autoSpaceDN w:val="0"/>
              <w:adjustRightInd w:val="0"/>
              <w:jc w:val="center"/>
              <w:rPr>
                <w:rFonts w:ascii="Times New Roman" w:hAnsi="Times New Roman" w:cs="Times New Roman"/>
                <w:color w:val="000000"/>
                <w:sz w:val="24"/>
                <w:szCs w:val="24"/>
              </w:rPr>
            </w:pPr>
            <w:r w:rsidRPr="00C822A8">
              <w:rPr>
                <w:rFonts w:ascii="Times New Roman" w:hAnsi="Times New Roman" w:cs="Times New Roman"/>
                <w:color w:val="000000"/>
                <w:sz w:val="24"/>
                <w:szCs w:val="24"/>
              </w:rPr>
              <w:t>Защита растений от вирусных и грибковых заболеваний</w:t>
            </w:r>
            <w:r w:rsidR="00D161B2">
              <w:rPr>
                <w:rFonts w:ascii="Times New Roman" w:hAnsi="Times New Roman" w:cs="Times New Roman"/>
                <w:color w:val="000000"/>
                <w:sz w:val="24"/>
                <w:szCs w:val="24"/>
              </w:rPr>
              <w:t>,</w:t>
            </w:r>
            <w:r w:rsidR="00D161B2">
              <w:t xml:space="preserve"> з</w:t>
            </w:r>
            <w:r w:rsidR="00D161B2" w:rsidRPr="00D161B2">
              <w:rPr>
                <w:rFonts w:ascii="Times New Roman" w:hAnsi="Times New Roman" w:cs="Times New Roman"/>
                <w:color w:val="000000"/>
                <w:sz w:val="24"/>
                <w:szCs w:val="24"/>
              </w:rPr>
              <w:t>ащита растений от насекомых вредителей</w:t>
            </w:r>
          </w:p>
        </w:tc>
        <w:tc>
          <w:tcPr>
            <w:tcW w:w="10966" w:type="dxa"/>
          </w:tcPr>
          <w:p w14:paraId="69744D7F" w14:textId="77777777" w:rsidR="00744F0D" w:rsidRPr="00C822A8" w:rsidRDefault="00744F0D" w:rsidP="00991FF5">
            <w:pPr>
              <w:autoSpaceDE w:val="0"/>
              <w:autoSpaceDN w:val="0"/>
              <w:adjustRightInd w:val="0"/>
              <w:jc w:val="both"/>
              <w:rPr>
                <w:rFonts w:ascii="Times New Roman" w:hAnsi="Times New Roman" w:cs="Times New Roman"/>
                <w:b/>
                <w:sz w:val="24"/>
                <w:szCs w:val="24"/>
              </w:rPr>
            </w:pPr>
            <w:r w:rsidRPr="00C822A8">
              <w:rPr>
                <w:rFonts w:ascii="Times New Roman" w:hAnsi="Times New Roman" w:cs="Times New Roman"/>
                <w:b/>
                <w:sz w:val="24"/>
                <w:szCs w:val="24"/>
              </w:rPr>
              <w:t>Содержание учебного материала:</w:t>
            </w:r>
          </w:p>
          <w:p w14:paraId="2DCDE551" w14:textId="77777777" w:rsidR="00744F0D" w:rsidRPr="00C822A8" w:rsidRDefault="00744F0D" w:rsidP="00991FF5">
            <w:pPr>
              <w:autoSpaceDE w:val="0"/>
              <w:autoSpaceDN w:val="0"/>
              <w:adjustRightInd w:val="0"/>
              <w:jc w:val="both"/>
              <w:rPr>
                <w:rFonts w:ascii="Times New Roman" w:hAnsi="Times New Roman" w:cs="Times New Roman"/>
                <w:color w:val="000000"/>
                <w:sz w:val="24"/>
                <w:szCs w:val="24"/>
              </w:rPr>
            </w:pPr>
            <w:r w:rsidRPr="00C822A8">
              <w:rPr>
                <w:rFonts w:ascii="Times New Roman" w:hAnsi="Times New Roman" w:cs="Times New Roman"/>
                <w:color w:val="000000"/>
                <w:sz w:val="24"/>
                <w:szCs w:val="24"/>
              </w:rPr>
              <w:t xml:space="preserve">Определение и распознание вирусных и грибковых заболеваний у растений. </w:t>
            </w:r>
          </w:p>
          <w:p w14:paraId="4EE328A5" w14:textId="77777777" w:rsidR="00744F0D" w:rsidRPr="00C822A8" w:rsidRDefault="00744F0D" w:rsidP="00991FF5">
            <w:pPr>
              <w:autoSpaceDE w:val="0"/>
              <w:autoSpaceDN w:val="0"/>
              <w:adjustRightInd w:val="0"/>
              <w:jc w:val="both"/>
              <w:rPr>
                <w:rFonts w:ascii="Times New Roman" w:hAnsi="Times New Roman" w:cs="Times New Roman"/>
                <w:color w:val="000000"/>
                <w:sz w:val="24"/>
                <w:szCs w:val="24"/>
              </w:rPr>
            </w:pPr>
            <w:r w:rsidRPr="00C822A8">
              <w:rPr>
                <w:rFonts w:ascii="Times New Roman" w:hAnsi="Times New Roman" w:cs="Times New Roman"/>
                <w:color w:val="000000"/>
                <w:sz w:val="24"/>
                <w:szCs w:val="24"/>
              </w:rPr>
              <w:t xml:space="preserve">Меры и способы борьбы с вирусными и бактериальными заболеваниями. </w:t>
            </w:r>
          </w:p>
          <w:p w14:paraId="38809521" w14:textId="77777777" w:rsidR="00744F0D" w:rsidRDefault="00744F0D" w:rsidP="00991FF5">
            <w:pPr>
              <w:autoSpaceDE w:val="0"/>
              <w:autoSpaceDN w:val="0"/>
              <w:adjustRightInd w:val="0"/>
              <w:jc w:val="both"/>
              <w:rPr>
                <w:rFonts w:ascii="Times New Roman" w:hAnsi="Times New Roman" w:cs="Times New Roman"/>
                <w:color w:val="000000"/>
                <w:sz w:val="24"/>
                <w:szCs w:val="24"/>
              </w:rPr>
            </w:pPr>
            <w:r w:rsidRPr="00C822A8">
              <w:rPr>
                <w:rFonts w:ascii="Times New Roman" w:hAnsi="Times New Roman" w:cs="Times New Roman"/>
                <w:color w:val="000000"/>
                <w:sz w:val="24"/>
                <w:szCs w:val="24"/>
              </w:rPr>
              <w:t>ТБ при работе с ядохимикатами.</w:t>
            </w:r>
          </w:p>
          <w:p w14:paraId="37E5E064" w14:textId="77777777" w:rsidR="00D161B2" w:rsidRPr="00C822A8" w:rsidRDefault="00D161B2" w:rsidP="00D161B2">
            <w:pPr>
              <w:autoSpaceDE w:val="0"/>
              <w:autoSpaceDN w:val="0"/>
              <w:adjustRightInd w:val="0"/>
              <w:jc w:val="both"/>
              <w:rPr>
                <w:rFonts w:ascii="Times New Roman" w:hAnsi="Times New Roman" w:cs="Times New Roman"/>
                <w:color w:val="000000"/>
                <w:sz w:val="24"/>
                <w:szCs w:val="24"/>
              </w:rPr>
            </w:pPr>
            <w:r w:rsidRPr="00C822A8">
              <w:rPr>
                <w:rFonts w:ascii="Times New Roman" w:hAnsi="Times New Roman" w:cs="Times New Roman"/>
                <w:color w:val="000000"/>
                <w:sz w:val="24"/>
                <w:szCs w:val="24"/>
              </w:rPr>
              <w:t>Определение болезней и меры борьбы.</w:t>
            </w:r>
          </w:p>
          <w:p w14:paraId="7B9B2212" w14:textId="08DE2829" w:rsidR="00D161B2" w:rsidRPr="00C822A8" w:rsidRDefault="00D161B2" w:rsidP="00D161B2">
            <w:pPr>
              <w:autoSpaceDE w:val="0"/>
              <w:autoSpaceDN w:val="0"/>
              <w:adjustRightInd w:val="0"/>
              <w:jc w:val="both"/>
              <w:rPr>
                <w:rFonts w:ascii="Times New Roman" w:hAnsi="Times New Roman" w:cs="Times New Roman"/>
                <w:b/>
                <w:sz w:val="24"/>
                <w:szCs w:val="24"/>
              </w:rPr>
            </w:pPr>
            <w:r w:rsidRPr="00C822A8">
              <w:rPr>
                <w:rFonts w:ascii="Times New Roman" w:hAnsi="Times New Roman" w:cs="Times New Roman"/>
                <w:color w:val="000000"/>
                <w:sz w:val="24"/>
                <w:szCs w:val="24"/>
              </w:rPr>
              <w:t>Определение вредителей растений и меры борьбы.</w:t>
            </w:r>
          </w:p>
        </w:tc>
        <w:tc>
          <w:tcPr>
            <w:tcW w:w="1266" w:type="dxa"/>
            <w:vAlign w:val="center"/>
          </w:tcPr>
          <w:p w14:paraId="511DE5B7" w14:textId="77777777" w:rsidR="003A59F4" w:rsidRDefault="003A59F4" w:rsidP="00991FF5">
            <w:pPr>
              <w:autoSpaceDE w:val="0"/>
              <w:autoSpaceDN w:val="0"/>
              <w:adjustRightInd w:val="0"/>
              <w:jc w:val="center"/>
              <w:rPr>
                <w:rFonts w:ascii="Times New Roman" w:hAnsi="Times New Roman" w:cs="Times New Roman"/>
                <w:sz w:val="24"/>
                <w:szCs w:val="24"/>
              </w:rPr>
            </w:pPr>
          </w:p>
          <w:p w14:paraId="171F4E38" w14:textId="327517C6" w:rsidR="00744F0D" w:rsidRPr="006B17C7" w:rsidRDefault="00744F0D" w:rsidP="00991FF5">
            <w:pPr>
              <w:autoSpaceDE w:val="0"/>
              <w:autoSpaceDN w:val="0"/>
              <w:adjustRightInd w:val="0"/>
              <w:jc w:val="center"/>
              <w:rPr>
                <w:rFonts w:ascii="Times New Roman" w:hAnsi="Times New Roman" w:cs="Times New Roman"/>
                <w:sz w:val="24"/>
                <w:szCs w:val="24"/>
              </w:rPr>
            </w:pPr>
            <w:r w:rsidRPr="006B17C7">
              <w:rPr>
                <w:rFonts w:ascii="Times New Roman" w:hAnsi="Times New Roman" w:cs="Times New Roman"/>
                <w:sz w:val="24"/>
                <w:szCs w:val="24"/>
              </w:rPr>
              <w:t>2</w:t>
            </w:r>
          </w:p>
          <w:p w14:paraId="09770E78" w14:textId="4DB7597A" w:rsidR="00076E6D" w:rsidRPr="006B17C7" w:rsidRDefault="00076E6D" w:rsidP="00991FF5">
            <w:pPr>
              <w:autoSpaceDE w:val="0"/>
              <w:autoSpaceDN w:val="0"/>
              <w:adjustRightInd w:val="0"/>
              <w:jc w:val="center"/>
              <w:rPr>
                <w:rFonts w:ascii="Times New Roman" w:hAnsi="Times New Roman" w:cs="Times New Roman"/>
                <w:sz w:val="24"/>
                <w:szCs w:val="24"/>
              </w:rPr>
            </w:pPr>
          </w:p>
        </w:tc>
      </w:tr>
      <w:tr w:rsidR="00744F0D" w:rsidRPr="00C822A8" w14:paraId="50B5F670" w14:textId="77777777" w:rsidTr="00F15417">
        <w:trPr>
          <w:jc w:val="center"/>
        </w:trPr>
        <w:tc>
          <w:tcPr>
            <w:tcW w:w="2789" w:type="dxa"/>
            <w:vAlign w:val="center"/>
          </w:tcPr>
          <w:p w14:paraId="7921912E" w14:textId="77777777" w:rsidR="00744F0D" w:rsidRPr="00C822A8" w:rsidRDefault="00744F0D" w:rsidP="00991FF5">
            <w:pPr>
              <w:autoSpaceDE w:val="0"/>
              <w:autoSpaceDN w:val="0"/>
              <w:adjustRightInd w:val="0"/>
              <w:jc w:val="center"/>
              <w:rPr>
                <w:rFonts w:ascii="Times New Roman" w:hAnsi="Times New Roman" w:cs="Times New Roman"/>
                <w:color w:val="000000"/>
                <w:sz w:val="24"/>
                <w:szCs w:val="24"/>
              </w:rPr>
            </w:pPr>
          </w:p>
        </w:tc>
        <w:tc>
          <w:tcPr>
            <w:tcW w:w="10966" w:type="dxa"/>
          </w:tcPr>
          <w:p w14:paraId="17CB9B35" w14:textId="44BEF146" w:rsidR="00744F0D" w:rsidRDefault="009209E1" w:rsidP="00991FF5">
            <w:pPr>
              <w:autoSpaceDE w:val="0"/>
              <w:autoSpaceDN w:val="0"/>
              <w:adjustRightInd w:val="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Лабораторно -п</w:t>
            </w:r>
            <w:r w:rsidRPr="00C822A8">
              <w:rPr>
                <w:rFonts w:ascii="Times New Roman" w:hAnsi="Times New Roman" w:cs="Times New Roman"/>
                <w:b/>
                <w:bCs/>
                <w:color w:val="000000"/>
                <w:sz w:val="24"/>
                <w:szCs w:val="24"/>
              </w:rPr>
              <w:t>рактические занятия</w:t>
            </w:r>
            <w:r>
              <w:rPr>
                <w:rFonts w:ascii="Times New Roman" w:hAnsi="Times New Roman" w:cs="Times New Roman"/>
                <w:b/>
                <w:bCs/>
                <w:color w:val="000000"/>
                <w:sz w:val="24"/>
                <w:szCs w:val="24"/>
              </w:rPr>
              <w:t xml:space="preserve"> (ЛПЗ)</w:t>
            </w:r>
            <w:r w:rsidRPr="00C822A8">
              <w:rPr>
                <w:rFonts w:ascii="Times New Roman" w:hAnsi="Times New Roman" w:cs="Times New Roman"/>
                <w:b/>
                <w:bCs/>
                <w:color w:val="000000"/>
                <w:sz w:val="24"/>
                <w:szCs w:val="24"/>
              </w:rPr>
              <w:t>:</w:t>
            </w:r>
          </w:p>
          <w:p w14:paraId="652891FC" w14:textId="77777777" w:rsidR="009E3516" w:rsidRDefault="009E3516" w:rsidP="009E3516">
            <w:pPr>
              <w:autoSpaceDE w:val="0"/>
              <w:autoSpaceDN w:val="0"/>
              <w:adjustRightInd w:val="0"/>
              <w:jc w:val="both"/>
              <w:rPr>
                <w:rFonts w:ascii="Times New Roman" w:hAnsi="Times New Roman" w:cs="Times New Roman"/>
                <w:color w:val="000000"/>
                <w:sz w:val="24"/>
                <w:szCs w:val="24"/>
              </w:rPr>
            </w:pPr>
            <w:r w:rsidRPr="00C822A8">
              <w:rPr>
                <w:rFonts w:ascii="Times New Roman" w:hAnsi="Times New Roman" w:cs="Times New Roman"/>
                <w:color w:val="000000"/>
                <w:sz w:val="24"/>
                <w:szCs w:val="24"/>
              </w:rPr>
              <w:t>ТБ при работе с ядохимикатами.</w:t>
            </w:r>
          </w:p>
          <w:p w14:paraId="607559E5" w14:textId="77777777" w:rsidR="009E3516" w:rsidRPr="00C822A8" w:rsidRDefault="009E3516" w:rsidP="009E3516">
            <w:pPr>
              <w:autoSpaceDE w:val="0"/>
              <w:autoSpaceDN w:val="0"/>
              <w:adjustRightInd w:val="0"/>
              <w:jc w:val="both"/>
              <w:rPr>
                <w:rFonts w:ascii="Times New Roman" w:hAnsi="Times New Roman" w:cs="Times New Roman"/>
                <w:color w:val="000000"/>
                <w:sz w:val="24"/>
                <w:szCs w:val="24"/>
              </w:rPr>
            </w:pPr>
            <w:r w:rsidRPr="00C822A8">
              <w:rPr>
                <w:rFonts w:ascii="Times New Roman" w:hAnsi="Times New Roman" w:cs="Times New Roman"/>
                <w:color w:val="000000"/>
                <w:sz w:val="24"/>
                <w:szCs w:val="24"/>
              </w:rPr>
              <w:t>Определение болезней и меры борьбы.</w:t>
            </w:r>
          </w:p>
          <w:p w14:paraId="45C53CC8" w14:textId="11068EDF" w:rsidR="009E3516" w:rsidRPr="00C822A8" w:rsidRDefault="009E3516" w:rsidP="009E3516">
            <w:pPr>
              <w:autoSpaceDE w:val="0"/>
              <w:autoSpaceDN w:val="0"/>
              <w:adjustRightInd w:val="0"/>
              <w:jc w:val="both"/>
              <w:rPr>
                <w:rFonts w:ascii="Times New Roman" w:hAnsi="Times New Roman" w:cs="Times New Roman"/>
                <w:b/>
                <w:bCs/>
                <w:color w:val="000000"/>
                <w:sz w:val="24"/>
                <w:szCs w:val="24"/>
              </w:rPr>
            </w:pPr>
            <w:r w:rsidRPr="00C822A8">
              <w:rPr>
                <w:rFonts w:ascii="Times New Roman" w:hAnsi="Times New Roman" w:cs="Times New Roman"/>
                <w:color w:val="000000"/>
                <w:sz w:val="24"/>
                <w:szCs w:val="24"/>
              </w:rPr>
              <w:t>Определение вредителей растений и меры борьбы</w:t>
            </w:r>
          </w:p>
          <w:p w14:paraId="790DFFB7" w14:textId="77777777" w:rsidR="00744F0D" w:rsidRPr="00C822A8" w:rsidRDefault="00744F0D" w:rsidP="00991FF5">
            <w:pPr>
              <w:autoSpaceDE w:val="0"/>
              <w:autoSpaceDN w:val="0"/>
              <w:adjustRightInd w:val="0"/>
              <w:jc w:val="both"/>
              <w:rPr>
                <w:rFonts w:ascii="Times New Roman" w:hAnsi="Times New Roman" w:cs="Times New Roman"/>
                <w:color w:val="000000"/>
                <w:sz w:val="24"/>
                <w:szCs w:val="24"/>
              </w:rPr>
            </w:pPr>
            <w:r w:rsidRPr="00C822A8">
              <w:rPr>
                <w:rFonts w:ascii="Times New Roman" w:hAnsi="Times New Roman" w:cs="Times New Roman"/>
                <w:color w:val="000000"/>
                <w:sz w:val="24"/>
                <w:szCs w:val="24"/>
              </w:rPr>
              <w:t>Определение сорных растений по морфологическим признакам.</w:t>
            </w:r>
          </w:p>
          <w:p w14:paraId="291809EA" w14:textId="77777777" w:rsidR="00744F0D" w:rsidRPr="00C822A8" w:rsidRDefault="00744F0D" w:rsidP="00991FF5">
            <w:pPr>
              <w:autoSpaceDE w:val="0"/>
              <w:autoSpaceDN w:val="0"/>
              <w:adjustRightInd w:val="0"/>
              <w:jc w:val="both"/>
              <w:rPr>
                <w:rFonts w:ascii="Times New Roman" w:hAnsi="Times New Roman" w:cs="Times New Roman"/>
                <w:b/>
                <w:sz w:val="24"/>
                <w:szCs w:val="24"/>
              </w:rPr>
            </w:pPr>
            <w:r w:rsidRPr="00C822A8">
              <w:rPr>
                <w:rFonts w:ascii="Times New Roman" w:hAnsi="Times New Roman" w:cs="Times New Roman"/>
                <w:color w:val="000000"/>
                <w:sz w:val="24"/>
                <w:szCs w:val="24"/>
              </w:rPr>
              <w:t>Меры борьбы с сорняками.</w:t>
            </w:r>
          </w:p>
        </w:tc>
        <w:tc>
          <w:tcPr>
            <w:tcW w:w="1266" w:type="dxa"/>
            <w:vAlign w:val="center"/>
          </w:tcPr>
          <w:p w14:paraId="098CA072" w14:textId="77777777" w:rsidR="00744F0D" w:rsidRDefault="009E3516" w:rsidP="00991FF5">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21B38552" w14:textId="77777777" w:rsidR="009E3516" w:rsidRDefault="009E3516" w:rsidP="00991FF5">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0BC20DED" w14:textId="77777777" w:rsidR="009E3516" w:rsidRDefault="009E3516" w:rsidP="00991FF5">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3F5AC9F5" w14:textId="77777777" w:rsidR="009E3516" w:rsidRDefault="009E3516" w:rsidP="00991FF5">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1A41285B" w14:textId="19029027" w:rsidR="009E3516" w:rsidRPr="00D161B2" w:rsidRDefault="009E3516" w:rsidP="00991FF5">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tc>
      </w:tr>
      <w:tr w:rsidR="00E8582C" w:rsidRPr="00F04AAE" w14:paraId="6284EBCE" w14:textId="77777777" w:rsidTr="00F15417">
        <w:trPr>
          <w:jc w:val="center"/>
        </w:trPr>
        <w:tc>
          <w:tcPr>
            <w:tcW w:w="13755" w:type="dxa"/>
            <w:gridSpan w:val="2"/>
            <w:shd w:val="clear" w:color="auto" w:fill="D9D9D9" w:themeFill="background1" w:themeFillShade="D9"/>
            <w:vAlign w:val="center"/>
          </w:tcPr>
          <w:p w14:paraId="078227DE" w14:textId="25976A94" w:rsidR="00E8582C" w:rsidRPr="00C822A8" w:rsidRDefault="00E8582C" w:rsidP="00991FF5">
            <w:pPr>
              <w:autoSpaceDE w:val="0"/>
              <w:autoSpaceDN w:val="0"/>
              <w:adjustRightInd w:val="0"/>
              <w:jc w:val="center"/>
              <w:rPr>
                <w:rFonts w:ascii="Times New Roman" w:hAnsi="Times New Roman" w:cs="Times New Roman"/>
                <w:color w:val="000000"/>
                <w:sz w:val="24"/>
                <w:szCs w:val="24"/>
              </w:rPr>
            </w:pPr>
            <w:bookmarkStart w:id="2" w:name="_Hlk180404876"/>
            <w:r>
              <w:rPr>
                <w:rFonts w:ascii="Times New Roman" w:hAnsi="Times New Roman" w:cs="Times New Roman"/>
                <w:b/>
                <w:bCs/>
                <w:color w:val="000000"/>
                <w:sz w:val="24"/>
                <w:szCs w:val="24"/>
              </w:rPr>
              <w:t xml:space="preserve">                </w:t>
            </w:r>
            <w:r w:rsidRPr="00C822A8">
              <w:rPr>
                <w:rFonts w:ascii="Times New Roman" w:hAnsi="Times New Roman" w:cs="Times New Roman"/>
                <w:b/>
                <w:bCs/>
                <w:color w:val="000000"/>
                <w:sz w:val="24"/>
                <w:szCs w:val="24"/>
              </w:rPr>
              <w:t>МДК 01.0</w:t>
            </w:r>
            <w:r>
              <w:rPr>
                <w:rFonts w:ascii="Times New Roman" w:hAnsi="Times New Roman" w:cs="Times New Roman"/>
                <w:b/>
                <w:bCs/>
                <w:color w:val="000000"/>
                <w:sz w:val="24"/>
                <w:szCs w:val="24"/>
              </w:rPr>
              <w:t>2</w:t>
            </w:r>
            <w:r w:rsidRPr="00C822A8">
              <w:rPr>
                <w:rFonts w:ascii="Times New Roman" w:hAnsi="Times New Roman" w:cs="Times New Roman"/>
                <w:b/>
                <w:bCs/>
                <w:color w:val="000000"/>
                <w:sz w:val="24"/>
                <w:szCs w:val="24"/>
              </w:rPr>
              <w:t xml:space="preserve"> Технология выращивания </w:t>
            </w:r>
            <w:r>
              <w:rPr>
                <w:rFonts w:ascii="Times New Roman" w:hAnsi="Times New Roman" w:cs="Times New Roman"/>
                <w:b/>
                <w:bCs/>
                <w:color w:val="000000"/>
                <w:sz w:val="24"/>
                <w:szCs w:val="24"/>
              </w:rPr>
              <w:t>древесно</w:t>
            </w:r>
            <w:r w:rsidRPr="00C822A8">
              <w:rPr>
                <w:rFonts w:ascii="Times New Roman" w:hAnsi="Times New Roman" w:cs="Times New Roman"/>
                <w:b/>
                <w:bCs/>
                <w:color w:val="000000"/>
                <w:sz w:val="24"/>
                <w:szCs w:val="24"/>
              </w:rPr>
              <w:t>-</w:t>
            </w:r>
            <w:r>
              <w:rPr>
                <w:rFonts w:ascii="Times New Roman" w:hAnsi="Times New Roman" w:cs="Times New Roman"/>
                <w:b/>
                <w:bCs/>
                <w:color w:val="000000"/>
                <w:sz w:val="24"/>
                <w:szCs w:val="24"/>
              </w:rPr>
              <w:t>кустарниковых</w:t>
            </w:r>
            <w:r w:rsidRPr="00C822A8">
              <w:rPr>
                <w:rFonts w:ascii="Times New Roman" w:hAnsi="Times New Roman" w:cs="Times New Roman"/>
                <w:b/>
                <w:bCs/>
                <w:color w:val="000000"/>
                <w:sz w:val="24"/>
                <w:szCs w:val="24"/>
              </w:rPr>
              <w:t xml:space="preserve"> культур</w:t>
            </w:r>
            <w:r>
              <w:rPr>
                <w:rFonts w:ascii="Times New Roman" w:hAnsi="Times New Roman" w:cs="Times New Roman"/>
                <w:b/>
                <w:bCs/>
                <w:color w:val="000000"/>
                <w:sz w:val="24"/>
                <w:szCs w:val="24"/>
              </w:rPr>
              <w:t xml:space="preserve"> </w:t>
            </w:r>
          </w:p>
        </w:tc>
        <w:tc>
          <w:tcPr>
            <w:tcW w:w="1266" w:type="dxa"/>
            <w:shd w:val="clear" w:color="auto" w:fill="D9D9D9" w:themeFill="background1" w:themeFillShade="D9"/>
            <w:vAlign w:val="center"/>
          </w:tcPr>
          <w:p w14:paraId="274022D4" w14:textId="77777777" w:rsidR="00E8582C" w:rsidRPr="00F04AAE" w:rsidRDefault="00E8582C" w:rsidP="00991FF5">
            <w:pPr>
              <w:autoSpaceDE w:val="0"/>
              <w:autoSpaceDN w:val="0"/>
              <w:adjustRightInd w:val="0"/>
              <w:jc w:val="center"/>
              <w:rPr>
                <w:rFonts w:ascii="Times New Roman" w:hAnsi="Times New Roman" w:cs="Times New Roman"/>
                <w:b/>
                <w:color w:val="000000"/>
                <w:sz w:val="24"/>
                <w:szCs w:val="24"/>
              </w:rPr>
            </w:pPr>
            <w:r>
              <w:rPr>
                <w:rFonts w:ascii="Times New Roman" w:hAnsi="Times New Roman" w:cs="Times New Roman"/>
                <w:b/>
                <w:color w:val="000000"/>
                <w:sz w:val="24"/>
                <w:szCs w:val="24"/>
              </w:rPr>
              <w:t>70</w:t>
            </w:r>
          </w:p>
        </w:tc>
      </w:tr>
      <w:bookmarkEnd w:id="2"/>
      <w:tr w:rsidR="00E8582C" w:rsidRPr="00CD01F2" w14:paraId="5EE4491A" w14:textId="77777777" w:rsidTr="00F15417">
        <w:trPr>
          <w:jc w:val="center"/>
        </w:trPr>
        <w:tc>
          <w:tcPr>
            <w:tcW w:w="2789" w:type="dxa"/>
            <w:vAlign w:val="center"/>
          </w:tcPr>
          <w:p w14:paraId="6477F6F4" w14:textId="725FDCCC" w:rsidR="00E8582C" w:rsidRPr="00CD01F2" w:rsidRDefault="00E8582C" w:rsidP="00991FF5">
            <w:pPr>
              <w:autoSpaceDE w:val="0"/>
              <w:autoSpaceDN w:val="0"/>
              <w:adjustRightInd w:val="0"/>
              <w:jc w:val="center"/>
              <w:rPr>
                <w:rFonts w:ascii="Times New Roman" w:hAnsi="Times New Roman" w:cs="Times New Roman"/>
                <w:color w:val="000000"/>
                <w:sz w:val="24"/>
                <w:szCs w:val="24"/>
              </w:rPr>
            </w:pPr>
            <w:r w:rsidRPr="00CD01F2">
              <w:rPr>
                <w:rFonts w:ascii="Times New Roman" w:eastAsia="Times New Roman" w:hAnsi="Times New Roman" w:cs="Times New Roman"/>
                <w:b/>
                <w:color w:val="000000"/>
                <w:sz w:val="24"/>
                <w:szCs w:val="24"/>
                <w:lang w:eastAsia="ru-RU"/>
              </w:rPr>
              <w:t>Тема 1.1. Дендрология и систематика растений</w:t>
            </w:r>
          </w:p>
        </w:tc>
        <w:tc>
          <w:tcPr>
            <w:tcW w:w="10966" w:type="dxa"/>
          </w:tcPr>
          <w:p w14:paraId="029B0B16" w14:textId="06CE5CD8" w:rsidR="008324D6" w:rsidRPr="008324D6" w:rsidRDefault="008324D6" w:rsidP="00E8582C">
            <w:pPr>
              <w:autoSpaceDE w:val="0"/>
              <w:autoSpaceDN w:val="0"/>
              <w:adjustRightInd w:val="0"/>
              <w:jc w:val="both"/>
              <w:rPr>
                <w:rFonts w:ascii="Times New Roman" w:hAnsi="Times New Roman" w:cs="Times New Roman"/>
                <w:b/>
                <w:sz w:val="24"/>
                <w:szCs w:val="24"/>
              </w:rPr>
            </w:pPr>
            <w:r w:rsidRPr="00C822A8">
              <w:rPr>
                <w:rFonts w:ascii="Times New Roman" w:hAnsi="Times New Roman" w:cs="Times New Roman"/>
                <w:b/>
                <w:sz w:val="24"/>
                <w:szCs w:val="24"/>
              </w:rPr>
              <w:t>Содержание учебного материала:</w:t>
            </w:r>
          </w:p>
          <w:p w14:paraId="6E336A2A" w14:textId="0BD19703" w:rsidR="00E8582C" w:rsidRPr="00CD01F2" w:rsidRDefault="00E8582C" w:rsidP="00E8582C">
            <w:pPr>
              <w:autoSpaceDE w:val="0"/>
              <w:autoSpaceDN w:val="0"/>
              <w:adjustRightInd w:val="0"/>
              <w:jc w:val="both"/>
              <w:rPr>
                <w:rFonts w:ascii="Times New Roman" w:eastAsia="Times New Roman" w:hAnsi="Times New Roman" w:cs="Times New Roman"/>
                <w:color w:val="000000"/>
                <w:sz w:val="24"/>
                <w:szCs w:val="24"/>
                <w:lang w:eastAsia="ru-RU"/>
              </w:rPr>
            </w:pPr>
            <w:r w:rsidRPr="00CD01F2">
              <w:rPr>
                <w:rFonts w:ascii="Times New Roman" w:eastAsia="Times New Roman" w:hAnsi="Times New Roman" w:cs="Times New Roman"/>
                <w:color w:val="000000"/>
                <w:sz w:val="24"/>
                <w:szCs w:val="24"/>
                <w:lang w:eastAsia="ru-RU"/>
              </w:rPr>
              <w:t xml:space="preserve">Основоположники науки. Исторические сведения о древесно-кустарниковых растениях. Связь с другими науками.  </w:t>
            </w:r>
          </w:p>
          <w:p w14:paraId="6949C807" w14:textId="339F7958" w:rsidR="00BB38C4" w:rsidRPr="00BB38C4" w:rsidRDefault="00E8582C" w:rsidP="00E8582C">
            <w:pPr>
              <w:autoSpaceDE w:val="0"/>
              <w:autoSpaceDN w:val="0"/>
              <w:adjustRightInd w:val="0"/>
              <w:rPr>
                <w:rFonts w:ascii="Times New Roman" w:eastAsia="Times New Roman" w:hAnsi="Times New Roman" w:cs="Times New Roman"/>
                <w:color w:val="000000"/>
                <w:sz w:val="24"/>
                <w:szCs w:val="24"/>
                <w:lang w:eastAsia="ru-RU"/>
              </w:rPr>
            </w:pPr>
            <w:r w:rsidRPr="00CD01F2">
              <w:rPr>
                <w:rFonts w:ascii="Times New Roman" w:eastAsia="Times New Roman" w:hAnsi="Times New Roman" w:cs="Times New Roman"/>
                <w:color w:val="000000"/>
                <w:sz w:val="24"/>
                <w:szCs w:val="24"/>
                <w:lang w:eastAsia="ru-RU"/>
              </w:rPr>
              <w:t>Определение систематики растений. Основные задачи и их суть</w:t>
            </w:r>
            <w:r w:rsidR="00BB38C4">
              <w:rPr>
                <w:rFonts w:ascii="Times New Roman" w:eastAsia="Times New Roman" w:hAnsi="Times New Roman" w:cs="Times New Roman"/>
                <w:color w:val="000000"/>
                <w:sz w:val="24"/>
                <w:szCs w:val="24"/>
                <w:lang w:eastAsia="ru-RU"/>
              </w:rPr>
              <w:t>.</w:t>
            </w:r>
            <w:r w:rsidRPr="00CD01F2">
              <w:rPr>
                <w:rFonts w:ascii="Times New Roman" w:eastAsia="Times New Roman" w:hAnsi="Times New Roman" w:cs="Times New Roman"/>
                <w:color w:val="000000"/>
                <w:sz w:val="24"/>
                <w:szCs w:val="24"/>
                <w:lang w:eastAsia="ru-RU"/>
              </w:rPr>
              <w:t xml:space="preserve">  Признаки «вида», «класса» и др. Общая характеристика групп растений. Отличительные признаки низших и высших растений</w:t>
            </w:r>
            <w:r w:rsidR="00BB38C4">
              <w:rPr>
                <w:rFonts w:ascii="Times New Roman" w:eastAsia="Times New Roman" w:hAnsi="Times New Roman" w:cs="Times New Roman"/>
                <w:color w:val="000000"/>
                <w:sz w:val="24"/>
                <w:szCs w:val="24"/>
                <w:lang w:eastAsia="ru-RU"/>
              </w:rPr>
              <w:t>.</w:t>
            </w:r>
          </w:p>
        </w:tc>
        <w:tc>
          <w:tcPr>
            <w:tcW w:w="1266" w:type="dxa"/>
            <w:vAlign w:val="center"/>
          </w:tcPr>
          <w:p w14:paraId="4E8BA921" w14:textId="0F8C3BA0" w:rsidR="00E8582C" w:rsidRPr="00CD01F2" w:rsidRDefault="00E8582C" w:rsidP="00991FF5">
            <w:pPr>
              <w:autoSpaceDE w:val="0"/>
              <w:autoSpaceDN w:val="0"/>
              <w:adjustRightInd w:val="0"/>
              <w:jc w:val="center"/>
              <w:rPr>
                <w:rFonts w:ascii="Times New Roman" w:hAnsi="Times New Roman" w:cs="Times New Roman"/>
                <w:sz w:val="24"/>
                <w:szCs w:val="24"/>
              </w:rPr>
            </w:pPr>
            <w:r w:rsidRPr="00CD01F2">
              <w:rPr>
                <w:rFonts w:ascii="Times New Roman" w:hAnsi="Times New Roman" w:cs="Times New Roman"/>
                <w:sz w:val="24"/>
                <w:szCs w:val="24"/>
              </w:rPr>
              <w:t>2</w:t>
            </w:r>
          </w:p>
        </w:tc>
      </w:tr>
      <w:tr w:rsidR="00E8582C" w:rsidRPr="00CD01F2" w14:paraId="174F2BD7" w14:textId="77777777" w:rsidTr="00F15417">
        <w:trPr>
          <w:jc w:val="center"/>
        </w:trPr>
        <w:tc>
          <w:tcPr>
            <w:tcW w:w="2789" w:type="dxa"/>
            <w:vAlign w:val="center"/>
          </w:tcPr>
          <w:p w14:paraId="13F73425" w14:textId="77777777" w:rsidR="00E8582C" w:rsidRPr="00CD01F2" w:rsidRDefault="00E8582C" w:rsidP="00991FF5">
            <w:pPr>
              <w:autoSpaceDE w:val="0"/>
              <w:autoSpaceDN w:val="0"/>
              <w:adjustRightInd w:val="0"/>
              <w:jc w:val="center"/>
              <w:rPr>
                <w:rFonts w:ascii="Times New Roman" w:hAnsi="Times New Roman" w:cs="Times New Roman"/>
                <w:color w:val="000000"/>
                <w:sz w:val="24"/>
                <w:szCs w:val="24"/>
              </w:rPr>
            </w:pPr>
          </w:p>
        </w:tc>
        <w:tc>
          <w:tcPr>
            <w:tcW w:w="10966" w:type="dxa"/>
          </w:tcPr>
          <w:p w14:paraId="63B335F3" w14:textId="77777777" w:rsidR="00E8582C" w:rsidRDefault="00E8582C" w:rsidP="00991FF5">
            <w:pPr>
              <w:autoSpaceDE w:val="0"/>
              <w:autoSpaceDN w:val="0"/>
              <w:adjustRightInd w:val="0"/>
              <w:jc w:val="both"/>
              <w:rPr>
                <w:rFonts w:ascii="Times New Roman" w:hAnsi="Times New Roman" w:cs="Times New Roman"/>
                <w:b/>
                <w:bCs/>
                <w:color w:val="000000"/>
                <w:sz w:val="24"/>
                <w:szCs w:val="24"/>
              </w:rPr>
            </w:pPr>
            <w:r w:rsidRPr="00CD01F2">
              <w:rPr>
                <w:rFonts w:ascii="Times New Roman" w:hAnsi="Times New Roman" w:cs="Times New Roman"/>
                <w:b/>
                <w:bCs/>
                <w:color w:val="000000"/>
                <w:sz w:val="24"/>
                <w:szCs w:val="24"/>
              </w:rPr>
              <w:t>Лабораторные и практические занятия (ЛПЗ):</w:t>
            </w:r>
          </w:p>
          <w:p w14:paraId="04FA9C00" w14:textId="25E4FE79" w:rsidR="009E3516" w:rsidRDefault="009E3516" w:rsidP="00991FF5">
            <w:pPr>
              <w:autoSpaceDE w:val="0"/>
              <w:autoSpaceDN w:val="0"/>
              <w:adjustRightInd w:val="0"/>
              <w:jc w:val="both"/>
              <w:rPr>
                <w:rFonts w:ascii="Times New Roman" w:eastAsia="Times New Roman" w:hAnsi="Times New Roman" w:cs="Times New Roman"/>
                <w:color w:val="000000"/>
                <w:sz w:val="24"/>
                <w:szCs w:val="24"/>
                <w:lang w:eastAsia="ru-RU"/>
              </w:rPr>
            </w:pPr>
            <w:r w:rsidRPr="00CD01F2">
              <w:rPr>
                <w:rFonts w:ascii="Times New Roman" w:eastAsia="Times New Roman" w:hAnsi="Times New Roman" w:cs="Times New Roman"/>
                <w:color w:val="000000"/>
                <w:sz w:val="24"/>
                <w:szCs w:val="24"/>
                <w:lang w:eastAsia="ru-RU"/>
              </w:rPr>
              <w:t>Определение систематики растений</w:t>
            </w:r>
            <w:r>
              <w:rPr>
                <w:rFonts w:ascii="Times New Roman" w:eastAsia="Times New Roman" w:hAnsi="Times New Roman" w:cs="Times New Roman"/>
                <w:color w:val="000000"/>
                <w:sz w:val="24"/>
                <w:szCs w:val="24"/>
                <w:lang w:eastAsia="ru-RU"/>
              </w:rPr>
              <w:t>.</w:t>
            </w:r>
          </w:p>
          <w:p w14:paraId="01AD7B2A" w14:textId="1940D6B9" w:rsidR="00EA7F8A" w:rsidRPr="00EA7F8A" w:rsidRDefault="00EA7F8A" w:rsidP="00991FF5">
            <w:pPr>
              <w:autoSpaceDE w:val="0"/>
              <w:autoSpaceDN w:val="0"/>
              <w:adjustRightInd w:val="0"/>
              <w:jc w:val="both"/>
              <w:rPr>
                <w:rFonts w:ascii="Times New Roman" w:hAnsi="Times New Roman" w:cs="Times New Roman"/>
                <w:color w:val="000000"/>
                <w:sz w:val="24"/>
                <w:szCs w:val="24"/>
              </w:rPr>
            </w:pPr>
            <w:r w:rsidRPr="00EA7F8A">
              <w:rPr>
                <w:rFonts w:ascii="Times New Roman" w:eastAsia="Times New Roman" w:hAnsi="Times New Roman" w:cs="Times New Roman"/>
                <w:color w:val="000000"/>
                <w:sz w:val="24"/>
                <w:szCs w:val="24"/>
                <w:lang w:eastAsia="ru-RU"/>
              </w:rPr>
              <w:t>Определение признак</w:t>
            </w:r>
            <w:r>
              <w:rPr>
                <w:rFonts w:ascii="Times New Roman" w:eastAsia="Times New Roman" w:hAnsi="Times New Roman" w:cs="Times New Roman"/>
                <w:color w:val="000000"/>
                <w:sz w:val="24"/>
                <w:szCs w:val="24"/>
                <w:lang w:eastAsia="ru-RU"/>
              </w:rPr>
              <w:t>а дерева и кустарника</w:t>
            </w:r>
            <w:r w:rsidRPr="00EA7F8A">
              <w:rPr>
                <w:rFonts w:ascii="Times New Roman" w:eastAsia="Times New Roman" w:hAnsi="Times New Roman" w:cs="Times New Roman"/>
                <w:color w:val="000000"/>
                <w:sz w:val="24"/>
                <w:szCs w:val="24"/>
                <w:lang w:eastAsia="ru-RU"/>
              </w:rPr>
              <w:t xml:space="preserve"> вид, класс и  </w:t>
            </w:r>
            <w:proofErr w:type="spellStart"/>
            <w:r w:rsidRPr="00EA7F8A">
              <w:rPr>
                <w:rFonts w:ascii="Times New Roman" w:eastAsia="Times New Roman" w:hAnsi="Times New Roman" w:cs="Times New Roman"/>
                <w:color w:val="000000"/>
                <w:sz w:val="24"/>
                <w:szCs w:val="24"/>
                <w:lang w:eastAsia="ru-RU"/>
              </w:rPr>
              <w:t>т.д</w:t>
            </w:r>
            <w:proofErr w:type="spellEnd"/>
          </w:p>
          <w:p w14:paraId="18569EDF" w14:textId="77777777" w:rsidR="00E8582C" w:rsidRDefault="00E8582C" w:rsidP="00991FF5">
            <w:pPr>
              <w:autoSpaceDE w:val="0"/>
              <w:autoSpaceDN w:val="0"/>
              <w:adjustRightInd w:val="0"/>
              <w:jc w:val="both"/>
              <w:rPr>
                <w:rFonts w:ascii="Times New Roman" w:eastAsia="Times New Roman" w:hAnsi="Times New Roman" w:cs="Times New Roman"/>
                <w:color w:val="000000"/>
                <w:sz w:val="24"/>
                <w:szCs w:val="24"/>
                <w:lang w:eastAsia="ru-RU"/>
              </w:rPr>
            </w:pPr>
            <w:r w:rsidRPr="00CD01F2">
              <w:rPr>
                <w:rFonts w:ascii="Times New Roman" w:eastAsia="Times New Roman" w:hAnsi="Times New Roman" w:cs="Times New Roman"/>
                <w:color w:val="000000"/>
                <w:sz w:val="24"/>
                <w:szCs w:val="24"/>
                <w:lang w:eastAsia="ru-RU"/>
              </w:rPr>
              <w:t>Распознавание систематических единиц.</w:t>
            </w:r>
          </w:p>
          <w:p w14:paraId="0D983A99" w14:textId="529B541D" w:rsidR="009E3516" w:rsidRPr="00CD01F2" w:rsidRDefault="009E3516" w:rsidP="00991FF5">
            <w:pPr>
              <w:autoSpaceDE w:val="0"/>
              <w:autoSpaceDN w:val="0"/>
              <w:adjustRightInd w:val="0"/>
              <w:jc w:val="both"/>
              <w:rPr>
                <w:rFonts w:ascii="Times New Roman" w:hAnsi="Times New Roman" w:cs="Times New Roman"/>
                <w:b/>
                <w:bCs/>
                <w:color w:val="000000"/>
                <w:sz w:val="24"/>
                <w:szCs w:val="24"/>
              </w:rPr>
            </w:pPr>
            <w:r w:rsidRPr="00CD01F2">
              <w:rPr>
                <w:rFonts w:ascii="Times New Roman" w:eastAsia="Times New Roman" w:hAnsi="Times New Roman" w:cs="Times New Roman"/>
                <w:color w:val="000000"/>
                <w:sz w:val="24"/>
                <w:szCs w:val="24"/>
                <w:lang w:eastAsia="ru-RU"/>
              </w:rPr>
              <w:t>Отличительные признаки низших и высших растений</w:t>
            </w:r>
            <w:r>
              <w:rPr>
                <w:rFonts w:ascii="Times New Roman" w:eastAsia="Times New Roman" w:hAnsi="Times New Roman" w:cs="Times New Roman"/>
                <w:color w:val="000000"/>
                <w:sz w:val="24"/>
                <w:szCs w:val="24"/>
                <w:lang w:eastAsia="ru-RU"/>
              </w:rPr>
              <w:t>.</w:t>
            </w:r>
          </w:p>
        </w:tc>
        <w:tc>
          <w:tcPr>
            <w:tcW w:w="1266" w:type="dxa"/>
            <w:vAlign w:val="center"/>
          </w:tcPr>
          <w:p w14:paraId="5E082D7C" w14:textId="77777777" w:rsidR="00E8582C" w:rsidRDefault="009E3516" w:rsidP="00991FF5">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7E610D09" w14:textId="77777777" w:rsidR="009E3516" w:rsidRDefault="009E3516" w:rsidP="00991FF5">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4E574339" w14:textId="77777777" w:rsidR="00EA7F8A" w:rsidRDefault="00EA7F8A" w:rsidP="00991FF5">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240CBA2E" w14:textId="573CB0CB" w:rsidR="009E3516" w:rsidRPr="00CD01F2" w:rsidRDefault="009E3516" w:rsidP="00991FF5">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tc>
      </w:tr>
      <w:tr w:rsidR="00A21D40" w:rsidRPr="00CD01F2" w14:paraId="61AE39D1" w14:textId="77777777" w:rsidTr="00F15417">
        <w:trPr>
          <w:trHeight w:val="300"/>
          <w:jc w:val="center"/>
        </w:trPr>
        <w:tc>
          <w:tcPr>
            <w:tcW w:w="2789" w:type="dxa"/>
            <w:vMerge w:val="restart"/>
            <w:vAlign w:val="center"/>
          </w:tcPr>
          <w:p w14:paraId="71C19226" w14:textId="6EFE1705" w:rsidR="00A21D40" w:rsidRPr="00CD01F2" w:rsidRDefault="00A21D40" w:rsidP="00991FF5">
            <w:pPr>
              <w:autoSpaceDE w:val="0"/>
              <w:autoSpaceDN w:val="0"/>
              <w:adjustRightInd w:val="0"/>
              <w:jc w:val="center"/>
              <w:rPr>
                <w:rFonts w:ascii="Times New Roman" w:hAnsi="Times New Roman" w:cs="Times New Roman"/>
                <w:color w:val="000000"/>
                <w:sz w:val="24"/>
                <w:szCs w:val="24"/>
              </w:rPr>
            </w:pPr>
            <w:r w:rsidRPr="00CD01F2">
              <w:rPr>
                <w:rFonts w:ascii="Times New Roman" w:eastAsia="Times New Roman" w:hAnsi="Times New Roman" w:cs="Times New Roman"/>
                <w:b/>
                <w:color w:val="000000"/>
                <w:sz w:val="24"/>
                <w:szCs w:val="24"/>
                <w:lang w:eastAsia="ru-RU"/>
              </w:rPr>
              <w:t>Тема 1.2. Классификация жизненных форм по И.Г. Серебрякову</w:t>
            </w:r>
          </w:p>
        </w:tc>
        <w:tc>
          <w:tcPr>
            <w:tcW w:w="10966" w:type="dxa"/>
          </w:tcPr>
          <w:p w14:paraId="7E5F3D3C" w14:textId="3E608145" w:rsidR="008324D6" w:rsidRPr="008324D6" w:rsidRDefault="008324D6" w:rsidP="00991FF5">
            <w:pPr>
              <w:autoSpaceDE w:val="0"/>
              <w:autoSpaceDN w:val="0"/>
              <w:adjustRightInd w:val="0"/>
              <w:jc w:val="both"/>
              <w:rPr>
                <w:rFonts w:ascii="Times New Roman" w:hAnsi="Times New Roman" w:cs="Times New Roman"/>
                <w:b/>
                <w:sz w:val="24"/>
                <w:szCs w:val="24"/>
              </w:rPr>
            </w:pPr>
            <w:r w:rsidRPr="00C822A8">
              <w:rPr>
                <w:rFonts w:ascii="Times New Roman" w:hAnsi="Times New Roman" w:cs="Times New Roman"/>
                <w:b/>
                <w:sz w:val="24"/>
                <w:szCs w:val="24"/>
              </w:rPr>
              <w:t>Содержание учебного материала:</w:t>
            </w:r>
          </w:p>
          <w:p w14:paraId="2A10C334" w14:textId="35CC6C30" w:rsidR="00A21D40" w:rsidRPr="00CD01F2" w:rsidRDefault="00A21D40" w:rsidP="00991FF5">
            <w:pPr>
              <w:autoSpaceDE w:val="0"/>
              <w:autoSpaceDN w:val="0"/>
              <w:adjustRightInd w:val="0"/>
              <w:jc w:val="both"/>
              <w:rPr>
                <w:rFonts w:ascii="Times New Roman" w:eastAsia="Times New Roman" w:hAnsi="Times New Roman" w:cs="Times New Roman"/>
                <w:color w:val="000000"/>
                <w:sz w:val="24"/>
                <w:szCs w:val="24"/>
                <w:lang w:eastAsia="ru-RU"/>
              </w:rPr>
            </w:pPr>
            <w:r w:rsidRPr="00CD01F2">
              <w:rPr>
                <w:rFonts w:ascii="Times New Roman" w:eastAsia="Times New Roman" w:hAnsi="Times New Roman" w:cs="Times New Roman"/>
                <w:color w:val="000000"/>
                <w:sz w:val="24"/>
                <w:szCs w:val="24"/>
                <w:lang w:eastAsia="ru-RU"/>
              </w:rPr>
              <w:t>Принцип классификации: дерево, кустарник, кустарничек, полукустарник, лиана.</w:t>
            </w:r>
          </w:p>
        </w:tc>
        <w:tc>
          <w:tcPr>
            <w:tcW w:w="1266" w:type="dxa"/>
            <w:vAlign w:val="center"/>
          </w:tcPr>
          <w:p w14:paraId="601D5E0E" w14:textId="6440B97A" w:rsidR="00A21D40" w:rsidRPr="00CD01F2" w:rsidRDefault="00BB38C4" w:rsidP="00991FF5">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4</w:t>
            </w:r>
          </w:p>
        </w:tc>
      </w:tr>
      <w:tr w:rsidR="00A21D40" w:rsidRPr="00CD01F2" w14:paraId="31419533" w14:textId="77777777" w:rsidTr="00F15417">
        <w:trPr>
          <w:trHeight w:val="390"/>
          <w:jc w:val="center"/>
        </w:trPr>
        <w:tc>
          <w:tcPr>
            <w:tcW w:w="2789" w:type="dxa"/>
            <w:vMerge/>
            <w:vAlign w:val="center"/>
          </w:tcPr>
          <w:p w14:paraId="35107EC6" w14:textId="77777777" w:rsidR="00A21D40" w:rsidRPr="00CD01F2" w:rsidRDefault="00A21D40" w:rsidP="00991FF5">
            <w:pPr>
              <w:autoSpaceDE w:val="0"/>
              <w:autoSpaceDN w:val="0"/>
              <w:adjustRightInd w:val="0"/>
              <w:jc w:val="center"/>
              <w:rPr>
                <w:rFonts w:ascii="Times New Roman" w:eastAsia="Times New Roman" w:hAnsi="Times New Roman" w:cs="Times New Roman"/>
                <w:b/>
                <w:color w:val="000000"/>
                <w:sz w:val="24"/>
                <w:szCs w:val="24"/>
                <w:lang w:eastAsia="ru-RU"/>
              </w:rPr>
            </w:pPr>
          </w:p>
        </w:tc>
        <w:tc>
          <w:tcPr>
            <w:tcW w:w="10966" w:type="dxa"/>
          </w:tcPr>
          <w:p w14:paraId="34C2B8DF" w14:textId="77777777" w:rsidR="00A21D40" w:rsidRPr="00CD01F2" w:rsidRDefault="00A21D40" w:rsidP="00A21D40">
            <w:pPr>
              <w:autoSpaceDE w:val="0"/>
              <w:autoSpaceDN w:val="0"/>
              <w:adjustRightInd w:val="0"/>
              <w:jc w:val="both"/>
              <w:rPr>
                <w:rFonts w:ascii="Times New Roman" w:hAnsi="Times New Roman" w:cs="Times New Roman"/>
                <w:b/>
                <w:bCs/>
                <w:color w:val="000000"/>
                <w:sz w:val="24"/>
                <w:szCs w:val="24"/>
              </w:rPr>
            </w:pPr>
            <w:r w:rsidRPr="00CD01F2">
              <w:rPr>
                <w:rFonts w:ascii="Times New Roman" w:hAnsi="Times New Roman" w:cs="Times New Roman"/>
                <w:b/>
                <w:bCs/>
                <w:color w:val="000000"/>
                <w:sz w:val="24"/>
                <w:szCs w:val="24"/>
              </w:rPr>
              <w:t>Лабораторные и практические занятия (ЛПЗ):</w:t>
            </w:r>
          </w:p>
          <w:p w14:paraId="09D6A5C0" w14:textId="77777777" w:rsidR="00A21D40" w:rsidRDefault="00CD01F2" w:rsidP="00991FF5">
            <w:pPr>
              <w:autoSpaceDE w:val="0"/>
              <w:autoSpaceDN w:val="0"/>
              <w:adjustRightInd w:val="0"/>
              <w:jc w:val="both"/>
              <w:rPr>
                <w:rFonts w:ascii="Times New Roman" w:eastAsia="Times New Roman" w:hAnsi="Times New Roman" w:cs="Times New Roman"/>
                <w:color w:val="000000"/>
                <w:sz w:val="24"/>
                <w:szCs w:val="24"/>
                <w:lang w:eastAsia="ru-RU"/>
              </w:rPr>
            </w:pPr>
            <w:r w:rsidRPr="00CD01F2">
              <w:rPr>
                <w:rFonts w:ascii="Times New Roman" w:eastAsia="Times New Roman" w:hAnsi="Times New Roman" w:cs="Times New Roman"/>
                <w:color w:val="000000"/>
                <w:sz w:val="24"/>
                <w:szCs w:val="24"/>
                <w:lang w:eastAsia="ru-RU"/>
              </w:rPr>
              <w:t>Определение жизненных форм древесно-кустарниковых растений.</w:t>
            </w:r>
          </w:p>
          <w:p w14:paraId="54DC3CEF" w14:textId="419EC950" w:rsidR="00EA7F8A" w:rsidRPr="00CD01F2" w:rsidRDefault="00EA7F8A" w:rsidP="00991FF5">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Определение </w:t>
            </w:r>
            <w:r w:rsidRPr="00CD01F2">
              <w:rPr>
                <w:rFonts w:ascii="Times New Roman" w:eastAsia="Times New Roman" w:hAnsi="Times New Roman" w:cs="Times New Roman"/>
                <w:color w:val="000000"/>
                <w:sz w:val="24"/>
                <w:szCs w:val="24"/>
                <w:lang w:eastAsia="ru-RU"/>
              </w:rPr>
              <w:t>классификации: дерево, кустарник, кустарничек, полукустарник, лиана</w:t>
            </w:r>
          </w:p>
        </w:tc>
        <w:tc>
          <w:tcPr>
            <w:tcW w:w="1266" w:type="dxa"/>
            <w:vAlign w:val="center"/>
          </w:tcPr>
          <w:p w14:paraId="0C121295" w14:textId="77777777" w:rsidR="00BB38C4" w:rsidRDefault="00EA7F8A" w:rsidP="00BB38C4">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201A6FD9" w14:textId="2C5F8AB6" w:rsidR="00EA7F8A" w:rsidRPr="00CD01F2" w:rsidRDefault="00EA7F8A" w:rsidP="00BB38C4">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tc>
      </w:tr>
      <w:tr w:rsidR="00E8582C" w:rsidRPr="00CD01F2" w14:paraId="3A4AE517" w14:textId="77777777" w:rsidTr="00F15417">
        <w:trPr>
          <w:jc w:val="center"/>
        </w:trPr>
        <w:tc>
          <w:tcPr>
            <w:tcW w:w="2789" w:type="dxa"/>
            <w:vAlign w:val="center"/>
          </w:tcPr>
          <w:p w14:paraId="156F562E" w14:textId="77777777" w:rsidR="00E8582C" w:rsidRPr="00004B05" w:rsidRDefault="00E8582C" w:rsidP="00991FF5">
            <w:pPr>
              <w:autoSpaceDE w:val="0"/>
              <w:autoSpaceDN w:val="0"/>
              <w:adjustRightInd w:val="0"/>
              <w:jc w:val="center"/>
              <w:rPr>
                <w:rFonts w:ascii="Times New Roman" w:hAnsi="Times New Roman" w:cs="Times New Roman"/>
                <w:color w:val="000000"/>
                <w:sz w:val="24"/>
                <w:szCs w:val="24"/>
              </w:rPr>
            </w:pPr>
          </w:p>
        </w:tc>
        <w:tc>
          <w:tcPr>
            <w:tcW w:w="10966" w:type="dxa"/>
          </w:tcPr>
          <w:p w14:paraId="6CA642BF" w14:textId="77777777" w:rsidR="00CD01F2" w:rsidRPr="00004B05" w:rsidRDefault="00CD01F2" w:rsidP="00CD01F2">
            <w:pPr>
              <w:autoSpaceDE w:val="0"/>
              <w:autoSpaceDN w:val="0"/>
              <w:adjustRightInd w:val="0"/>
              <w:jc w:val="both"/>
              <w:rPr>
                <w:rFonts w:ascii="Times New Roman" w:hAnsi="Times New Roman" w:cs="Times New Roman"/>
                <w:b/>
                <w:bCs/>
                <w:color w:val="000000"/>
                <w:sz w:val="24"/>
                <w:szCs w:val="24"/>
              </w:rPr>
            </w:pPr>
            <w:r w:rsidRPr="00004B05">
              <w:rPr>
                <w:rFonts w:ascii="Times New Roman" w:hAnsi="Times New Roman" w:cs="Times New Roman"/>
                <w:b/>
                <w:bCs/>
                <w:color w:val="000000"/>
                <w:sz w:val="24"/>
                <w:szCs w:val="24"/>
              </w:rPr>
              <w:t>Самостоятельная работа:</w:t>
            </w:r>
          </w:p>
          <w:p w14:paraId="6B49D057" w14:textId="415B9D09" w:rsidR="00E8582C" w:rsidRPr="00004B05" w:rsidRDefault="00CD01F2" w:rsidP="00CD01F2">
            <w:pPr>
              <w:autoSpaceDE w:val="0"/>
              <w:autoSpaceDN w:val="0"/>
              <w:adjustRightInd w:val="0"/>
              <w:jc w:val="both"/>
              <w:rPr>
                <w:rFonts w:ascii="Times New Roman" w:hAnsi="Times New Roman" w:cs="Times New Roman"/>
                <w:color w:val="000000"/>
                <w:sz w:val="24"/>
                <w:szCs w:val="24"/>
              </w:rPr>
            </w:pPr>
            <w:r w:rsidRPr="00004B05">
              <w:rPr>
                <w:rFonts w:ascii="Times New Roman" w:hAnsi="Times New Roman" w:cs="Times New Roman"/>
                <w:color w:val="000000"/>
                <w:sz w:val="24"/>
                <w:szCs w:val="24"/>
              </w:rPr>
              <w:t xml:space="preserve">Сбор гербария.  </w:t>
            </w:r>
          </w:p>
        </w:tc>
        <w:tc>
          <w:tcPr>
            <w:tcW w:w="1266" w:type="dxa"/>
            <w:vAlign w:val="center"/>
          </w:tcPr>
          <w:p w14:paraId="09CA8B33" w14:textId="72A441A7" w:rsidR="00E8582C" w:rsidRPr="00CD01F2" w:rsidRDefault="00CD01F2" w:rsidP="00991FF5">
            <w:pPr>
              <w:autoSpaceDE w:val="0"/>
              <w:autoSpaceDN w:val="0"/>
              <w:adjustRightInd w:val="0"/>
              <w:jc w:val="center"/>
              <w:rPr>
                <w:rFonts w:ascii="Times New Roman" w:hAnsi="Times New Roman" w:cs="Times New Roman"/>
                <w:color w:val="70AD47" w:themeColor="accent6"/>
                <w:sz w:val="24"/>
                <w:szCs w:val="24"/>
              </w:rPr>
            </w:pPr>
            <w:r w:rsidRPr="00CD01F2">
              <w:rPr>
                <w:rFonts w:ascii="Times New Roman" w:hAnsi="Times New Roman" w:cs="Times New Roman"/>
                <w:color w:val="70AD47" w:themeColor="accent6"/>
                <w:sz w:val="24"/>
                <w:szCs w:val="24"/>
              </w:rPr>
              <w:t>2</w:t>
            </w:r>
          </w:p>
        </w:tc>
      </w:tr>
      <w:tr w:rsidR="00E8582C" w:rsidRPr="00CD01F2" w14:paraId="03701D09" w14:textId="77777777" w:rsidTr="00F15417">
        <w:trPr>
          <w:jc w:val="center"/>
        </w:trPr>
        <w:tc>
          <w:tcPr>
            <w:tcW w:w="2789" w:type="dxa"/>
            <w:vAlign w:val="center"/>
          </w:tcPr>
          <w:p w14:paraId="2AAD66E3" w14:textId="1AFD4C16" w:rsidR="00E8582C" w:rsidRPr="00004B05" w:rsidRDefault="00CD01F2" w:rsidP="00991FF5">
            <w:pPr>
              <w:autoSpaceDE w:val="0"/>
              <w:autoSpaceDN w:val="0"/>
              <w:adjustRightInd w:val="0"/>
              <w:jc w:val="center"/>
              <w:rPr>
                <w:rFonts w:ascii="Times New Roman" w:hAnsi="Times New Roman" w:cs="Times New Roman"/>
                <w:color w:val="000000"/>
                <w:sz w:val="24"/>
                <w:szCs w:val="24"/>
              </w:rPr>
            </w:pPr>
            <w:r w:rsidRPr="00004B05">
              <w:rPr>
                <w:rFonts w:ascii="Times New Roman" w:hAnsi="Times New Roman" w:cs="Times New Roman"/>
                <w:b/>
                <w:sz w:val="24"/>
                <w:szCs w:val="24"/>
              </w:rPr>
              <w:lastRenderedPageBreak/>
              <w:t>Тема 1.3. Интродукция: акклиматизация и натурализация</w:t>
            </w:r>
          </w:p>
        </w:tc>
        <w:tc>
          <w:tcPr>
            <w:tcW w:w="10966" w:type="dxa"/>
          </w:tcPr>
          <w:p w14:paraId="3EAD6C04" w14:textId="77777777" w:rsidR="00CD01F2" w:rsidRPr="00004B05" w:rsidRDefault="00CD01F2" w:rsidP="00CD01F2">
            <w:pPr>
              <w:autoSpaceDE w:val="0"/>
              <w:autoSpaceDN w:val="0"/>
              <w:adjustRightInd w:val="0"/>
              <w:jc w:val="both"/>
              <w:rPr>
                <w:rFonts w:ascii="Times New Roman" w:hAnsi="Times New Roman" w:cs="Times New Roman"/>
                <w:b/>
                <w:bCs/>
                <w:color w:val="000000"/>
                <w:sz w:val="24"/>
                <w:szCs w:val="24"/>
              </w:rPr>
            </w:pPr>
            <w:r w:rsidRPr="00004B05">
              <w:rPr>
                <w:rFonts w:ascii="Times New Roman" w:hAnsi="Times New Roman" w:cs="Times New Roman"/>
                <w:b/>
                <w:bCs/>
                <w:color w:val="000000"/>
                <w:sz w:val="24"/>
                <w:szCs w:val="24"/>
              </w:rPr>
              <w:t xml:space="preserve">Содержание учебного материала:  </w:t>
            </w:r>
          </w:p>
          <w:p w14:paraId="45CB3C15" w14:textId="77777777" w:rsidR="00E8582C" w:rsidRPr="00004B05" w:rsidRDefault="00CD01F2" w:rsidP="00CD01F2">
            <w:pPr>
              <w:autoSpaceDE w:val="0"/>
              <w:autoSpaceDN w:val="0"/>
              <w:adjustRightInd w:val="0"/>
              <w:jc w:val="both"/>
              <w:rPr>
                <w:rFonts w:ascii="Times New Roman" w:hAnsi="Times New Roman" w:cs="Times New Roman"/>
                <w:color w:val="000000"/>
                <w:sz w:val="24"/>
                <w:szCs w:val="24"/>
              </w:rPr>
            </w:pPr>
            <w:r w:rsidRPr="00004B05">
              <w:rPr>
                <w:rFonts w:ascii="Times New Roman" w:hAnsi="Times New Roman" w:cs="Times New Roman"/>
                <w:color w:val="000000"/>
                <w:sz w:val="24"/>
                <w:szCs w:val="24"/>
              </w:rPr>
              <w:t xml:space="preserve">Определение интродукции, акклиматизации и натурализации.  </w:t>
            </w:r>
          </w:p>
          <w:p w14:paraId="5950DF57" w14:textId="02A34CFD" w:rsidR="00CD01F2" w:rsidRPr="00004B05" w:rsidRDefault="00CD01F2" w:rsidP="00CD01F2">
            <w:pPr>
              <w:autoSpaceDE w:val="0"/>
              <w:autoSpaceDN w:val="0"/>
              <w:adjustRightInd w:val="0"/>
              <w:jc w:val="both"/>
              <w:rPr>
                <w:rFonts w:ascii="Times New Roman" w:hAnsi="Times New Roman" w:cs="Times New Roman"/>
                <w:color w:val="000000"/>
                <w:sz w:val="24"/>
                <w:szCs w:val="24"/>
              </w:rPr>
            </w:pPr>
            <w:r w:rsidRPr="00004B05">
              <w:rPr>
                <w:rFonts w:ascii="Times New Roman" w:eastAsia="Times New Roman" w:hAnsi="Times New Roman" w:cs="Times New Roman"/>
                <w:color w:val="000000"/>
                <w:sz w:val="24"/>
                <w:szCs w:val="24"/>
                <w:lang w:eastAsia="ru-RU"/>
              </w:rPr>
              <w:t xml:space="preserve">Акклиматизированные и </w:t>
            </w:r>
            <w:proofErr w:type="spellStart"/>
            <w:r w:rsidRPr="00004B05">
              <w:rPr>
                <w:rFonts w:ascii="Times New Roman" w:eastAsia="Times New Roman" w:hAnsi="Times New Roman" w:cs="Times New Roman"/>
                <w:color w:val="000000"/>
                <w:sz w:val="24"/>
                <w:szCs w:val="24"/>
                <w:lang w:eastAsia="ru-RU"/>
              </w:rPr>
              <w:t>интродуцированны</w:t>
            </w:r>
            <w:r w:rsidR="007721AD">
              <w:rPr>
                <w:rFonts w:ascii="Times New Roman" w:eastAsia="Times New Roman" w:hAnsi="Times New Roman" w:cs="Times New Roman"/>
                <w:color w:val="000000"/>
                <w:sz w:val="24"/>
                <w:szCs w:val="24"/>
                <w:lang w:eastAsia="ru-RU"/>
              </w:rPr>
              <w:t>е</w:t>
            </w:r>
            <w:proofErr w:type="spellEnd"/>
            <w:r w:rsidRPr="00004B05">
              <w:rPr>
                <w:rFonts w:ascii="Times New Roman" w:eastAsia="Times New Roman" w:hAnsi="Times New Roman" w:cs="Times New Roman"/>
                <w:color w:val="000000"/>
                <w:sz w:val="24"/>
                <w:szCs w:val="24"/>
                <w:lang w:eastAsia="ru-RU"/>
              </w:rPr>
              <w:t xml:space="preserve"> виды растений в России.</w:t>
            </w:r>
          </w:p>
        </w:tc>
        <w:tc>
          <w:tcPr>
            <w:tcW w:w="1266" w:type="dxa"/>
            <w:vAlign w:val="center"/>
          </w:tcPr>
          <w:p w14:paraId="0E94F462" w14:textId="3895E1D9" w:rsidR="00E8582C" w:rsidRPr="00004B05" w:rsidRDefault="00004B05" w:rsidP="00991FF5">
            <w:pPr>
              <w:autoSpaceDE w:val="0"/>
              <w:autoSpaceDN w:val="0"/>
              <w:adjustRightInd w:val="0"/>
              <w:jc w:val="center"/>
              <w:rPr>
                <w:rFonts w:ascii="Times New Roman" w:hAnsi="Times New Roman" w:cs="Times New Roman"/>
                <w:sz w:val="24"/>
                <w:szCs w:val="24"/>
              </w:rPr>
            </w:pPr>
            <w:r w:rsidRPr="00004B05">
              <w:rPr>
                <w:rFonts w:ascii="Times New Roman" w:hAnsi="Times New Roman" w:cs="Times New Roman"/>
                <w:sz w:val="24"/>
                <w:szCs w:val="24"/>
              </w:rPr>
              <w:t>2</w:t>
            </w:r>
          </w:p>
        </w:tc>
      </w:tr>
      <w:tr w:rsidR="00004B05" w:rsidRPr="00CD01F2" w14:paraId="65A10043" w14:textId="77777777" w:rsidTr="00F15417">
        <w:trPr>
          <w:jc w:val="center"/>
        </w:trPr>
        <w:tc>
          <w:tcPr>
            <w:tcW w:w="2789" w:type="dxa"/>
            <w:vAlign w:val="center"/>
          </w:tcPr>
          <w:p w14:paraId="49BF1162" w14:textId="77777777" w:rsidR="00004B05" w:rsidRPr="00004B05" w:rsidRDefault="00004B05" w:rsidP="00004B05">
            <w:pPr>
              <w:spacing w:after="41"/>
              <w:jc w:val="center"/>
              <w:rPr>
                <w:rFonts w:ascii="Times New Roman" w:hAnsi="Times New Roman" w:cs="Times New Roman"/>
                <w:sz w:val="24"/>
                <w:szCs w:val="24"/>
              </w:rPr>
            </w:pPr>
            <w:r w:rsidRPr="00004B05">
              <w:rPr>
                <w:rFonts w:ascii="Times New Roman" w:hAnsi="Times New Roman" w:cs="Times New Roman"/>
                <w:b/>
                <w:sz w:val="24"/>
                <w:szCs w:val="24"/>
              </w:rPr>
              <w:t xml:space="preserve">Тема 1.4. Декоративные качества кроны деревьев и </w:t>
            </w:r>
          </w:p>
          <w:p w14:paraId="1DB5AA05" w14:textId="420AC47D" w:rsidR="00004B05" w:rsidRPr="00004B05" w:rsidRDefault="00004B05" w:rsidP="00004B05">
            <w:pPr>
              <w:autoSpaceDE w:val="0"/>
              <w:autoSpaceDN w:val="0"/>
              <w:adjustRightInd w:val="0"/>
              <w:jc w:val="center"/>
              <w:rPr>
                <w:rFonts w:ascii="Times New Roman" w:hAnsi="Times New Roman" w:cs="Times New Roman"/>
                <w:b/>
                <w:sz w:val="24"/>
                <w:szCs w:val="24"/>
              </w:rPr>
            </w:pPr>
            <w:r w:rsidRPr="00004B05">
              <w:rPr>
                <w:rFonts w:ascii="Times New Roman" w:hAnsi="Times New Roman" w:cs="Times New Roman"/>
                <w:b/>
                <w:sz w:val="24"/>
                <w:szCs w:val="24"/>
              </w:rPr>
              <w:t>кустарников</w:t>
            </w:r>
          </w:p>
        </w:tc>
        <w:tc>
          <w:tcPr>
            <w:tcW w:w="10966" w:type="dxa"/>
          </w:tcPr>
          <w:p w14:paraId="5DFA5537" w14:textId="6072DB2F" w:rsidR="008324D6" w:rsidRPr="008324D6" w:rsidRDefault="008324D6" w:rsidP="00CD01F2">
            <w:pPr>
              <w:autoSpaceDE w:val="0"/>
              <w:autoSpaceDN w:val="0"/>
              <w:adjustRightInd w:val="0"/>
              <w:jc w:val="both"/>
              <w:rPr>
                <w:rFonts w:ascii="Times New Roman" w:hAnsi="Times New Roman" w:cs="Times New Roman"/>
                <w:b/>
                <w:sz w:val="24"/>
                <w:szCs w:val="24"/>
              </w:rPr>
            </w:pPr>
            <w:r w:rsidRPr="00C822A8">
              <w:rPr>
                <w:rFonts w:ascii="Times New Roman" w:hAnsi="Times New Roman" w:cs="Times New Roman"/>
                <w:b/>
                <w:sz w:val="24"/>
                <w:szCs w:val="24"/>
              </w:rPr>
              <w:t>Содержание учебного материала:</w:t>
            </w:r>
          </w:p>
          <w:p w14:paraId="2CAD73BA" w14:textId="174C1CD2" w:rsidR="00004B05" w:rsidRPr="00004B05" w:rsidRDefault="00004B05" w:rsidP="00CD01F2">
            <w:pPr>
              <w:autoSpaceDE w:val="0"/>
              <w:autoSpaceDN w:val="0"/>
              <w:adjustRightInd w:val="0"/>
              <w:jc w:val="both"/>
              <w:rPr>
                <w:rFonts w:ascii="Times New Roman" w:eastAsia="Times New Roman" w:hAnsi="Times New Roman" w:cs="Times New Roman"/>
                <w:color w:val="000000"/>
                <w:sz w:val="24"/>
                <w:szCs w:val="24"/>
                <w:lang w:eastAsia="ru-RU"/>
              </w:rPr>
            </w:pPr>
            <w:r w:rsidRPr="00004B05">
              <w:rPr>
                <w:rFonts w:ascii="Times New Roman" w:eastAsia="Times New Roman" w:hAnsi="Times New Roman" w:cs="Times New Roman"/>
                <w:color w:val="000000"/>
                <w:sz w:val="24"/>
                <w:szCs w:val="24"/>
                <w:lang w:eastAsia="ru-RU"/>
              </w:rPr>
              <w:t xml:space="preserve">Формы крон деревьев и кустарников.  </w:t>
            </w:r>
          </w:p>
          <w:p w14:paraId="5D4837B0" w14:textId="1C9C2112" w:rsidR="00004B05" w:rsidRPr="00004B05" w:rsidRDefault="00004B05" w:rsidP="00CD01F2">
            <w:pPr>
              <w:autoSpaceDE w:val="0"/>
              <w:autoSpaceDN w:val="0"/>
              <w:adjustRightInd w:val="0"/>
              <w:jc w:val="both"/>
              <w:rPr>
                <w:rFonts w:ascii="Times New Roman" w:eastAsia="Times New Roman" w:hAnsi="Times New Roman" w:cs="Times New Roman"/>
                <w:color w:val="000000"/>
                <w:sz w:val="24"/>
                <w:szCs w:val="24"/>
                <w:lang w:eastAsia="ru-RU"/>
              </w:rPr>
            </w:pPr>
            <w:r w:rsidRPr="00004B05">
              <w:rPr>
                <w:rFonts w:ascii="Times New Roman" w:hAnsi="Times New Roman" w:cs="Times New Roman"/>
                <w:color w:val="000000"/>
                <w:sz w:val="24"/>
                <w:szCs w:val="24"/>
              </w:rPr>
              <w:t xml:space="preserve"> Виды крон по плотности (плотная или массивная, средней плотности, легкая или ажурная).</w:t>
            </w:r>
          </w:p>
        </w:tc>
        <w:tc>
          <w:tcPr>
            <w:tcW w:w="1266" w:type="dxa"/>
            <w:vAlign w:val="center"/>
          </w:tcPr>
          <w:p w14:paraId="368D4BC8" w14:textId="727E4085" w:rsidR="00004B05" w:rsidRPr="00004B05" w:rsidRDefault="00004B05" w:rsidP="00991FF5">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r>
      <w:tr w:rsidR="00004B05" w:rsidRPr="00CD01F2" w14:paraId="72C5BB09" w14:textId="77777777" w:rsidTr="00F15417">
        <w:trPr>
          <w:jc w:val="center"/>
        </w:trPr>
        <w:tc>
          <w:tcPr>
            <w:tcW w:w="2789" w:type="dxa"/>
            <w:vAlign w:val="center"/>
          </w:tcPr>
          <w:p w14:paraId="6A1F52B6" w14:textId="77777777" w:rsidR="00004B05" w:rsidRPr="00004B05" w:rsidRDefault="00004B05" w:rsidP="00004B05">
            <w:pPr>
              <w:spacing w:after="41"/>
              <w:jc w:val="center"/>
              <w:rPr>
                <w:rFonts w:ascii="Times New Roman" w:hAnsi="Times New Roman" w:cs="Times New Roman"/>
                <w:b/>
                <w:sz w:val="24"/>
                <w:szCs w:val="24"/>
              </w:rPr>
            </w:pPr>
          </w:p>
        </w:tc>
        <w:tc>
          <w:tcPr>
            <w:tcW w:w="10966" w:type="dxa"/>
          </w:tcPr>
          <w:p w14:paraId="00F59C36" w14:textId="77777777" w:rsidR="00004B05" w:rsidRDefault="00004B05" w:rsidP="00CD01F2">
            <w:pPr>
              <w:autoSpaceDE w:val="0"/>
              <w:autoSpaceDN w:val="0"/>
              <w:adjustRightInd w:val="0"/>
              <w:jc w:val="both"/>
              <w:rPr>
                <w:rFonts w:ascii="Times New Roman" w:eastAsia="Times New Roman" w:hAnsi="Times New Roman" w:cs="Times New Roman"/>
                <w:b/>
                <w:bCs/>
                <w:color w:val="000000"/>
                <w:sz w:val="24"/>
                <w:szCs w:val="24"/>
                <w:lang w:eastAsia="ru-RU"/>
              </w:rPr>
            </w:pPr>
            <w:r w:rsidRPr="00004B05">
              <w:rPr>
                <w:rFonts w:ascii="Times New Roman" w:eastAsia="Times New Roman" w:hAnsi="Times New Roman" w:cs="Times New Roman"/>
                <w:b/>
                <w:bCs/>
                <w:color w:val="000000"/>
                <w:sz w:val="24"/>
                <w:szCs w:val="24"/>
                <w:lang w:eastAsia="ru-RU"/>
              </w:rPr>
              <w:t>Лабораторные и практические занятия (ЛПЗ):</w:t>
            </w:r>
          </w:p>
          <w:p w14:paraId="7502254A" w14:textId="77777777" w:rsidR="00004B05" w:rsidRDefault="00004B05" w:rsidP="00CD01F2">
            <w:pPr>
              <w:autoSpaceDE w:val="0"/>
              <w:autoSpaceDN w:val="0"/>
              <w:adjustRightInd w:val="0"/>
              <w:jc w:val="both"/>
              <w:rPr>
                <w:rFonts w:ascii="Times New Roman" w:eastAsia="Times New Roman" w:hAnsi="Times New Roman" w:cs="Times New Roman"/>
                <w:color w:val="000000"/>
                <w:sz w:val="24"/>
                <w:szCs w:val="24"/>
                <w:lang w:eastAsia="ru-RU"/>
              </w:rPr>
            </w:pPr>
            <w:r w:rsidRPr="00004B05">
              <w:rPr>
                <w:rFonts w:ascii="Times New Roman" w:eastAsia="Times New Roman" w:hAnsi="Times New Roman" w:cs="Times New Roman"/>
                <w:color w:val="000000"/>
                <w:sz w:val="24"/>
                <w:szCs w:val="24"/>
                <w:lang w:eastAsia="ru-RU"/>
              </w:rPr>
              <w:t xml:space="preserve">Изучение декоративных качеств крон древесных растений.  </w:t>
            </w:r>
          </w:p>
          <w:p w14:paraId="4EB51078" w14:textId="04F27F91" w:rsidR="00EA7F8A" w:rsidRPr="00004B05" w:rsidRDefault="00EA7F8A" w:rsidP="00CD01F2">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Изучения в</w:t>
            </w:r>
            <w:r w:rsidRPr="00004B05">
              <w:rPr>
                <w:rFonts w:ascii="Times New Roman" w:hAnsi="Times New Roman" w:cs="Times New Roman"/>
                <w:color w:val="000000"/>
                <w:sz w:val="24"/>
                <w:szCs w:val="24"/>
              </w:rPr>
              <w:t>ид</w:t>
            </w:r>
            <w:r>
              <w:rPr>
                <w:rFonts w:ascii="Times New Roman" w:hAnsi="Times New Roman" w:cs="Times New Roman"/>
                <w:color w:val="000000"/>
                <w:sz w:val="24"/>
                <w:szCs w:val="24"/>
              </w:rPr>
              <w:t>ов</w:t>
            </w:r>
            <w:r w:rsidRPr="00004B05">
              <w:rPr>
                <w:rFonts w:ascii="Times New Roman" w:hAnsi="Times New Roman" w:cs="Times New Roman"/>
                <w:color w:val="000000"/>
                <w:sz w:val="24"/>
                <w:szCs w:val="24"/>
              </w:rPr>
              <w:t xml:space="preserve"> крон по плотности (плотная или массивная, средней плотности, легкая или ажурная).</w:t>
            </w:r>
          </w:p>
        </w:tc>
        <w:tc>
          <w:tcPr>
            <w:tcW w:w="1266" w:type="dxa"/>
            <w:vAlign w:val="center"/>
          </w:tcPr>
          <w:p w14:paraId="03319FA7" w14:textId="77777777" w:rsidR="00EA7F8A" w:rsidRDefault="00EA7F8A" w:rsidP="00991FF5">
            <w:pPr>
              <w:autoSpaceDE w:val="0"/>
              <w:autoSpaceDN w:val="0"/>
              <w:adjustRightInd w:val="0"/>
              <w:jc w:val="center"/>
              <w:rPr>
                <w:rFonts w:ascii="Times New Roman" w:hAnsi="Times New Roman" w:cs="Times New Roman"/>
                <w:color w:val="FF0000"/>
                <w:sz w:val="24"/>
                <w:szCs w:val="24"/>
              </w:rPr>
            </w:pPr>
          </w:p>
          <w:p w14:paraId="69B09243" w14:textId="2285D463" w:rsidR="00004B05" w:rsidRDefault="00EA7F8A" w:rsidP="00991FF5">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1345AB35" w14:textId="35E80EA0" w:rsidR="00EA7F8A" w:rsidRPr="00004B05" w:rsidRDefault="00EA7F8A" w:rsidP="00991FF5">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tc>
      </w:tr>
      <w:tr w:rsidR="00004B05" w:rsidRPr="00CD01F2" w14:paraId="7B9B237F" w14:textId="77777777" w:rsidTr="00F15417">
        <w:trPr>
          <w:jc w:val="center"/>
        </w:trPr>
        <w:tc>
          <w:tcPr>
            <w:tcW w:w="2789" w:type="dxa"/>
            <w:vAlign w:val="center"/>
          </w:tcPr>
          <w:p w14:paraId="3D71A5E3" w14:textId="77777777" w:rsidR="00004B05" w:rsidRPr="00004B05" w:rsidRDefault="00004B05" w:rsidP="00004B05">
            <w:pPr>
              <w:spacing w:after="38"/>
              <w:jc w:val="center"/>
              <w:rPr>
                <w:rFonts w:ascii="Times New Roman" w:eastAsia="Times New Roman" w:hAnsi="Times New Roman" w:cs="Times New Roman"/>
                <w:color w:val="000000"/>
                <w:sz w:val="24"/>
                <w:szCs w:val="24"/>
              </w:rPr>
            </w:pPr>
            <w:r w:rsidRPr="00004B05">
              <w:rPr>
                <w:rFonts w:ascii="Times New Roman" w:eastAsia="Times New Roman" w:hAnsi="Times New Roman" w:cs="Times New Roman"/>
                <w:b/>
                <w:color w:val="000000"/>
                <w:sz w:val="24"/>
                <w:szCs w:val="24"/>
              </w:rPr>
              <w:t xml:space="preserve">Тема 1.5. Декоративные качества листьев деревьев и </w:t>
            </w:r>
          </w:p>
          <w:p w14:paraId="3E84370A" w14:textId="4BF5CF9A" w:rsidR="00004B05" w:rsidRPr="00004B05" w:rsidRDefault="00004B05" w:rsidP="00004B05">
            <w:pPr>
              <w:spacing w:after="41"/>
              <w:jc w:val="center"/>
              <w:rPr>
                <w:rFonts w:ascii="Times New Roman" w:hAnsi="Times New Roman" w:cs="Times New Roman"/>
                <w:b/>
                <w:sz w:val="24"/>
                <w:szCs w:val="24"/>
              </w:rPr>
            </w:pPr>
            <w:r w:rsidRPr="00004B05">
              <w:rPr>
                <w:rFonts w:ascii="Times New Roman" w:eastAsia="Times New Roman" w:hAnsi="Times New Roman" w:cs="Times New Roman"/>
                <w:b/>
                <w:color w:val="000000"/>
                <w:sz w:val="24"/>
                <w:szCs w:val="24"/>
                <w:lang w:eastAsia="ru-RU"/>
              </w:rPr>
              <w:t>кустарников</w:t>
            </w:r>
          </w:p>
        </w:tc>
        <w:tc>
          <w:tcPr>
            <w:tcW w:w="10966" w:type="dxa"/>
          </w:tcPr>
          <w:p w14:paraId="52B6ABCE" w14:textId="2296EADA" w:rsidR="008324D6" w:rsidRPr="008324D6" w:rsidRDefault="008324D6" w:rsidP="00CD01F2">
            <w:pPr>
              <w:autoSpaceDE w:val="0"/>
              <w:autoSpaceDN w:val="0"/>
              <w:adjustRightInd w:val="0"/>
              <w:jc w:val="both"/>
              <w:rPr>
                <w:rFonts w:ascii="Times New Roman" w:hAnsi="Times New Roman" w:cs="Times New Roman"/>
                <w:b/>
                <w:sz w:val="24"/>
                <w:szCs w:val="24"/>
              </w:rPr>
            </w:pPr>
            <w:r w:rsidRPr="00C822A8">
              <w:rPr>
                <w:rFonts w:ascii="Times New Roman" w:hAnsi="Times New Roman" w:cs="Times New Roman"/>
                <w:b/>
                <w:sz w:val="24"/>
                <w:szCs w:val="24"/>
              </w:rPr>
              <w:t>Содержание учебного материала:</w:t>
            </w:r>
          </w:p>
          <w:p w14:paraId="71405418" w14:textId="314F8539" w:rsidR="00BF31FF" w:rsidRPr="00004B05" w:rsidRDefault="00004B05" w:rsidP="00CD01F2">
            <w:pPr>
              <w:autoSpaceDE w:val="0"/>
              <w:autoSpaceDN w:val="0"/>
              <w:adjustRightInd w:val="0"/>
              <w:jc w:val="both"/>
              <w:rPr>
                <w:rFonts w:ascii="Times New Roman" w:eastAsia="Times New Roman" w:hAnsi="Times New Roman" w:cs="Times New Roman"/>
                <w:color w:val="000000"/>
                <w:sz w:val="24"/>
                <w:szCs w:val="24"/>
                <w:lang w:eastAsia="ru-RU"/>
              </w:rPr>
            </w:pPr>
            <w:r w:rsidRPr="00004B05">
              <w:rPr>
                <w:rFonts w:ascii="Times New Roman" w:eastAsia="Times New Roman" w:hAnsi="Times New Roman" w:cs="Times New Roman"/>
                <w:color w:val="000000"/>
                <w:sz w:val="24"/>
                <w:szCs w:val="24"/>
                <w:lang w:eastAsia="ru-RU"/>
              </w:rPr>
              <w:t xml:space="preserve">Морфологические признаки листа: простой и сложный лист, листорасположение.  </w:t>
            </w:r>
            <w:r w:rsidR="00BF31FF" w:rsidRPr="00BF31FF">
              <w:rPr>
                <w:rFonts w:ascii="Times New Roman" w:eastAsia="Times New Roman" w:hAnsi="Times New Roman" w:cs="Times New Roman"/>
                <w:color w:val="000000"/>
                <w:sz w:val="24"/>
                <w:szCs w:val="24"/>
                <w:lang w:eastAsia="ru-RU"/>
              </w:rPr>
              <w:t>Окраска листьев, поверхность листовой пластинки, время распускания и опадания листьев.</w:t>
            </w:r>
          </w:p>
        </w:tc>
        <w:tc>
          <w:tcPr>
            <w:tcW w:w="1266" w:type="dxa"/>
            <w:vAlign w:val="center"/>
          </w:tcPr>
          <w:p w14:paraId="4BE71846" w14:textId="6B4DA6C3" w:rsidR="00004B05" w:rsidRPr="00BF31FF" w:rsidRDefault="00BF31FF" w:rsidP="00991FF5">
            <w:pPr>
              <w:autoSpaceDE w:val="0"/>
              <w:autoSpaceDN w:val="0"/>
              <w:adjustRightInd w:val="0"/>
              <w:jc w:val="center"/>
              <w:rPr>
                <w:rFonts w:ascii="Times New Roman" w:hAnsi="Times New Roman" w:cs="Times New Roman"/>
                <w:sz w:val="24"/>
                <w:szCs w:val="24"/>
              </w:rPr>
            </w:pPr>
            <w:r w:rsidRPr="00BF31FF">
              <w:rPr>
                <w:rFonts w:ascii="Times New Roman" w:hAnsi="Times New Roman" w:cs="Times New Roman"/>
                <w:sz w:val="24"/>
                <w:szCs w:val="24"/>
              </w:rPr>
              <w:t>2</w:t>
            </w:r>
          </w:p>
        </w:tc>
      </w:tr>
      <w:tr w:rsidR="00004B05" w:rsidRPr="00CD01F2" w14:paraId="52B7B37D" w14:textId="77777777" w:rsidTr="00F15417">
        <w:trPr>
          <w:jc w:val="center"/>
        </w:trPr>
        <w:tc>
          <w:tcPr>
            <w:tcW w:w="2789" w:type="dxa"/>
            <w:vAlign w:val="center"/>
          </w:tcPr>
          <w:p w14:paraId="751B3FAF" w14:textId="77777777" w:rsidR="00004B05" w:rsidRPr="00004B05" w:rsidRDefault="00004B05" w:rsidP="00004B05">
            <w:pPr>
              <w:spacing w:after="41"/>
              <w:jc w:val="center"/>
              <w:rPr>
                <w:rFonts w:ascii="Times New Roman" w:hAnsi="Times New Roman" w:cs="Times New Roman"/>
                <w:b/>
                <w:sz w:val="24"/>
                <w:szCs w:val="24"/>
              </w:rPr>
            </w:pPr>
          </w:p>
        </w:tc>
        <w:tc>
          <w:tcPr>
            <w:tcW w:w="10966" w:type="dxa"/>
          </w:tcPr>
          <w:p w14:paraId="7494F93E" w14:textId="77777777" w:rsidR="00004B05" w:rsidRDefault="00BF31FF" w:rsidP="00CD01F2">
            <w:pPr>
              <w:autoSpaceDE w:val="0"/>
              <w:autoSpaceDN w:val="0"/>
              <w:adjustRightInd w:val="0"/>
              <w:jc w:val="both"/>
              <w:rPr>
                <w:rFonts w:ascii="Times New Roman" w:eastAsia="Times New Roman" w:hAnsi="Times New Roman" w:cs="Times New Roman"/>
                <w:b/>
                <w:color w:val="000000"/>
                <w:sz w:val="24"/>
                <w:szCs w:val="24"/>
                <w:lang w:eastAsia="ru-RU"/>
              </w:rPr>
            </w:pPr>
            <w:r w:rsidRPr="00BF31FF">
              <w:rPr>
                <w:rFonts w:ascii="Times New Roman" w:eastAsia="Times New Roman" w:hAnsi="Times New Roman" w:cs="Times New Roman"/>
                <w:b/>
                <w:color w:val="000000"/>
                <w:sz w:val="24"/>
                <w:szCs w:val="24"/>
                <w:lang w:eastAsia="ru-RU"/>
              </w:rPr>
              <w:t>Лабораторные и практические занятия (ЛПЗ):</w:t>
            </w:r>
          </w:p>
          <w:p w14:paraId="564E8B07" w14:textId="77777777" w:rsidR="00BF31FF" w:rsidRDefault="00BF31FF" w:rsidP="00CD01F2">
            <w:pPr>
              <w:autoSpaceDE w:val="0"/>
              <w:autoSpaceDN w:val="0"/>
              <w:adjustRightInd w:val="0"/>
              <w:jc w:val="both"/>
              <w:rPr>
                <w:rFonts w:ascii="Times New Roman" w:eastAsia="Times New Roman" w:hAnsi="Times New Roman" w:cs="Times New Roman"/>
                <w:color w:val="000000"/>
                <w:sz w:val="24"/>
                <w:szCs w:val="24"/>
                <w:lang w:eastAsia="ru-RU"/>
              </w:rPr>
            </w:pPr>
            <w:r w:rsidRPr="00BF31FF">
              <w:rPr>
                <w:rFonts w:ascii="Times New Roman" w:eastAsia="Times New Roman" w:hAnsi="Times New Roman" w:cs="Times New Roman"/>
                <w:color w:val="000000"/>
                <w:sz w:val="24"/>
                <w:szCs w:val="24"/>
                <w:lang w:eastAsia="ru-RU"/>
              </w:rPr>
              <w:t xml:space="preserve">Изучение декоративных качеств листьев древесных растений.  </w:t>
            </w:r>
          </w:p>
          <w:p w14:paraId="31671A61" w14:textId="384B2171" w:rsidR="00EA7F8A" w:rsidRPr="00BF31FF" w:rsidRDefault="00EA7F8A" w:rsidP="00CD01F2">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Изучение признаков листа:</w:t>
            </w:r>
            <w:r w:rsidRPr="00004B05">
              <w:rPr>
                <w:rFonts w:ascii="Times New Roman" w:eastAsia="Times New Roman" w:hAnsi="Times New Roman" w:cs="Times New Roman"/>
                <w:color w:val="000000"/>
                <w:sz w:val="24"/>
                <w:szCs w:val="24"/>
                <w:lang w:eastAsia="ru-RU"/>
              </w:rPr>
              <w:t xml:space="preserve"> простой и сложный лист, листорасположение.  </w:t>
            </w:r>
            <w:r w:rsidRPr="00BF31FF">
              <w:rPr>
                <w:rFonts w:ascii="Times New Roman" w:eastAsia="Times New Roman" w:hAnsi="Times New Roman" w:cs="Times New Roman"/>
                <w:color w:val="000000"/>
                <w:sz w:val="24"/>
                <w:szCs w:val="24"/>
                <w:lang w:eastAsia="ru-RU"/>
              </w:rPr>
              <w:t>Окраска листьев, поверхность листовой пластинки.</w:t>
            </w:r>
          </w:p>
        </w:tc>
        <w:tc>
          <w:tcPr>
            <w:tcW w:w="1266" w:type="dxa"/>
            <w:vAlign w:val="center"/>
          </w:tcPr>
          <w:p w14:paraId="4C12FAA8" w14:textId="77777777" w:rsidR="00004B05" w:rsidRDefault="00EA7F8A" w:rsidP="00991FF5">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5B6BD42D" w14:textId="0F26DEA5" w:rsidR="00EA7F8A" w:rsidRPr="00004B05" w:rsidRDefault="00EA7F8A" w:rsidP="00991FF5">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tc>
      </w:tr>
      <w:tr w:rsidR="00004B05" w:rsidRPr="00CD01F2" w14:paraId="443DE06E" w14:textId="77777777" w:rsidTr="00F15417">
        <w:trPr>
          <w:jc w:val="center"/>
        </w:trPr>
        <w:tc>
          <w:tcPr>
            <w:tcW w:w="2789" w:type="dxa"/>
            <w:vAlign w:val="center"/>
          </w:tcPr>
          <w:p w14:paraId="3377C5A5" w14:textId="3C886461" w:rsidR="00004B05" w:rsidRPr="00BF31FF" w:rsidRDefault="00BF31FF" w:rsidP="00004B05">
            <w:pPr>
              <w:spacing w:after="41"/>
              <w:jc w:val="center"/>
              <w:rPr>
                <w:rFonts w:ascii="Times New Roman" w:hAnsi="Times New Roman" w:cs="Times New Roman"/>
                <w:b/>
                <w:sz w:val="24"/>
                <w:szCs w:val="24"/>
              </w:rPr>
            </w:pPr>
            <w:r w:rsidRPr="00BF31FF">
              <w:rPr>
                <w:rFonts w:ascii="Times New Roman" w:eastAsia="Times New Roman" w:hAnsi="Times New Roman" w:cs="Times New Roman"/>
                <w:b/>
                <w:color w:val="000000"/>
                <w:sz w:val="24"/>
                <w:szCs w:val="24"/>
                <w:lang w:eastAsia="ru-RU"/>
              </w:rPr>
              <w:t>Тема 1.6. Размножение деревьев и кустарников</w:t>
            </w:r>
          </w:p>
        </w:tc>
        <w:tc>
          <w:tcPr>
            <w:tcW w:w="10966" w:type="dxa"/>
          </w:tcPr>
          <w:p w14:paraId="6484223A" w14:textId="2E842A41" w:rsidR="008324D6" w:rsidRPr="008324D6" w:rsidRDefault="008324D6" w:rsidP="00CD01F2">
            <w:pPr>
              <w:autoSpaceDE w:val="0"/>
              <w:autoSpaceDN w:val="0"/>
              <w:adjustRightInd w:val="0"/>
              <w:jc w:val="both"/>
              <w:rPr>
                <w:rFonts w:ascii="Times New Roman" w:hAnsi="Times New Roman" w:cs="Times New Roman"/>
                <w:b/>
                <w:sz w:val="24"/>
                <w:szCs w:val="24"/>
              </w:rPr>
            </w:pPr>
            <w:r w:rsidRPr="00C822A8">
              <w:rPr>
                <w:rFonts w:ascii="Times New Roman" w:hAnsi="Times New Roman" w:cs="Times New Roman"/>
                <w:b/>
                <w:sz w:val="24"/>
                <w:szCs w:val="24"/>
              </w:rPr>
              <w:t>Содержание учебного материала:</w:t>
            </w:r>
          </w:p>
          <w:p w14:paraId="00268540" w14:textId="12BC7FEB" w:rsidR="00004B05" w:rsidRPr="00BF31FF" w:rsidRDefault="00BF31FF" w:rsidP="00CD01F2">
            <w:pPr>
              <w:autoSpaceDE w:val="0"/>
              <w:autoSpaceDN w:val="0"/>
              <w:adjustRightInd w:val="0"/>
              <w:jc w:val="both"/>
              <w:rPr>
                <w:rFonts w:ascii="Times New Roman" w:eastAsia="Times New Roman" w:hAnsi="Times New Roman" w:cs="Times New Roman"/>
                <w:color w:val="000000"/>
                <w:sz w:val="24"/>
                <w:szCs w:val="24"/>
                <w:lang w:eastAsia="ru-RU"/>
              </w:rPr>
            </w:pPr>
            <w:r w:rsidRPr="00BF31FF">
              <w:rPr>
                <w:rFonts w:ascii="Times New Roman" w:eastAsia="Times New Roman" w:hAnsi="Times New Roman" w:cs="Times New Roman"/>
                <w:color w:val="000000"/>
                <w:sz w:val="24"/>
                <w:szCs w:val="24"/>
                <w:lang w:eastAsia="ru-RU"/>
              </w:rPr>
              <w:t>Семенное размножение. Заготовка семян. Подготовка семян к посеву. Сроки, нормы и способ посева семян.</w:t>
            </w:r>
          </w:p>
          <w:p w14:paraId="5E8F1E51" w14:textId="77777777" w:rsidR="00BF31FF" w:rsidRPr="00BF31FF" w:rsidRDefault="00BF31FF" w:rsidP="00CD01F2">
            <w:pPr>
              <w:autoSpaceDE w:val="0"/>
              <w:autoSpaceDN w:val="0"/>
              <w:adjustRightInd w:val="0"/>
              <w:jc w:val="both"/>
              <w:rPr>
                <w:rFonts w:ascii="Times New Roman" w:eastAsia="Times New Roman" w:hAnsi="Times New Roman" w:cs="Times New Roman"/>
                <w:color w:val="000000"/>
                <w:sz w:val="24"/>
                <w:szCs w:val="24"/>
                <w:lang w:eastAsia="ru-RU"/>
              </w:rPr>
            </w:pPr>
            <w:r w:rsidRPr="00BF31FF">
              <w:rPr>
                <w:rFonts w:ascii="Times New Roman" w:eastAsia="Times New Roman" w:hAnsi="Times New Roman" w:cs="Times New Roman"/>
                <w:color w:val="000000"/>
                <w:sz w:val="24"/>
                <w:szCs w:val="24"/>
                <w:lang w:eastAsia="ru-RU"/>
              </w:rPr>
              <w:t>Вегетативное размножение: отводками, порослью, черенкование.</w:t>
            </w:r>
          </w:p>
          <w:p w14:paraId="0191E918" w14:textId="083B642F" w:rsidR="00BF31FF" w:rsidRPr="00BF31FF" w:rsidRDefault="00BF31FF" w:rsidP="00CD01F2">
            <w:pPr>
              <w:autoSpaceDE w:val="0"/>
              <w:autoSpaceDN w:val="0"/>
              <w:adjustRightInd w:val="0"/>
              <w:jc w:val="both"/>
              <w:rPr>
                <w:rFonts w:ascii="Times New Roman" w:eastAsia="Times New Roman" w:hAnsi="Times New Roman" w:cs="Times New Roman"/>
                <w:color w:val="000000"/>
                <w:sz w:val="24"/>
                <w:szCs w:val="24"/>
                <w:lang w:eastAsia="ru-RU"/>
              </w:rPr>
            </w:pPr>
            <w:r w:rsidRPr="00BF31FF">
              <w:rPr>
                <w:rFonts w:ascii="Times New Roman" w:eastAsia="Times New Roman" w:hAnsi="Times New Roman" w:cs="Times New Roman"/>
                <w:color w:val="000000"/>
                <w:sz w:val="24"/>
                <w:szCs w:val="24"/>
                <w:lang w:eastAsia="ru-RU"/>
              </w:rPr>
              <w:t>Размножение делением кустов, корневыми отпрысками.</w:t>
            </w:r>
          </w:p>
          <w:p w14:paraId="78C6AF4D" w14:textId="77777777" w:rsidR="00BF31FF" w:rsidRPr="00BF31FF" w:rsidRDefault="00BF31FF" w:rsidP="00CD01F2">
            <w:pPr>
              <w:autoSpaceDE w:val="0"/>
              <w:autoSpaceDN w:val="0"/>
              <w:adjustRightInd w:val="0"/>
              <w:jc w:val="both"/>
              <w:rPr>
                <w:rFonts w:ascii="Times New Roman" w:eastAsia="Times New Roman" w:hAnsi="Times New Roman" w:cs="Times New Roman"/>
                <w:color w:val="000000"/>
                <w:sz w:val="24"/>
                <w:szCs w:val="24"/>
                <w:lang w:eastAsia="ru-RU"/>
              </w:rPr>
            </w:pPr>
            <w:r w:rsidRPr="00BF31FF">
              <w:rPr>
                <w:rFonts w:ascii="Times New Roman" w:eastAsia="Times New Roman" w:hAnsi="Times New Roman" w:cs="Times New Roman"/>
                <w:color w:val="000000"/>
                <w:sz w:val="24"/>
                <w:szCs w:val="24"/>
                <w:lang w:eastAsia="ru-RU"/>
              </w:rPr>
              <w:t>Размножение прививкой зелеными черенками.</w:t>
            </w:r>
          </w:p>
          <w:p w14:paraId="14E61559" w14:textId="472F4B16" w:rsidR="00BF31FF" w:rsidRPr="00BF31FF" w:rsidRDefault="00BF31FF" w:rsidP="00CD01F2">
            <w:pPr>
              <w:autoSpaceDE w:val="0"/>
              <w:autoSpaceDN w:val="0"/>
              <w:adjustRightInd w:val="0"/>
              <w:jc w:val="both"/>
              <w:rPr>
                <w:rFonts w:ascii="Times New Roman" w:eastAsia="Times New Roman" w:hAnsi="Times New Roman" w:cs="Times New Roman"/>
                <w:color w:val="000000"/>
                <w:sz w:val="24"/>
                <w:szCs w:val="24"/>
                <w:lang w:eastAsia="ru-RU"/>
              </w:rPr>
            </w:pPr>
            <w:r w:rsidRPr="00BF31FF">
              <w:rPr>
                <w:rFonts w:ascii="Times New Roman" w:eastAsia="Times New Roman" w:hAnsi="Times New Roman" w:cs="Times New Roman"/>
                <w:color w:val="000000"/>
                <w:sz w:val="24"/>
                <w:szCs w:val="24"/>
                <w:lang w:eastAsia="ru-RU"/>
              </w:rPr>
              <w:t>Размножение прививкой одревесневшими черенками</w:t>
            </w:r>
          </w:p>
        </w:tc>
        <w:tc>
          <w:tcPr>
            <w:tcW w:w="1266" w:type="dxa"/>
            <w:vAlign w:val="center"/>
          </w:tcPr>
          <w:p w14:paraId="700981D5" w14:textId="39CAF794" w:rsidR="00BF31FF" w:rsidRDefault="00BB38C4" w:rsidP="00BB38C4">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p w14:paraId="5EC7DC5C" w14:textId="16601A38" w:rsidR="00BF31FF" w:rsidRDefault="00BF31FF" w:rsidP="00BF31FF">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p w14:paraId="0575E1B2" w14:textId="77777777" w:rsidR="00BF31FF" w:rsidRDefault="00BF31FF" w:rsidP="00BF31FF">
            <w:pPr>
              <w:autoSpaceDE w:val="0"/>
              <w:autoSpaceDN w:val="0"/>
              <w:adjustRightInd w:val="0"/>
              <w:rPr>
                <w:rFonts w:ascii="Times New Roman" w:hAnsi="Times New Roman" w:cs="Times New Roman"/>
                <w:sz w:val="24"/>
                <w:szCs w:val="24"/>
              </w:rPr>
            </w:pPr>
          </w:p>
          <w:p w14:paraId="59CDB8F8" w14:textId="345D96FB" w:rsidR="00004B05" w:rsidRPr="00BF31FF" w:rsidRDefault="00BF31FF" w:rsidP="00BF31FF">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r>
      <w:tr w:rsidR="00BF31FF" w:rsidRPr="00CD01F2" w14:paraId="23A4B09D" w14:textId="77777777" w:rsidTr="00F15417">
        <w:trPr>
          <w:jc w:val="center"/>
        </w:trPr>
        <w:tc>
          <w:tcPr>
            <w:tcW w:w="2789" w:type="dxa"/>
            <w:vAlign w:val="center"/>
          </w:tcPr>
          <w:p w14:paraId="4E379CBF" w14:textId="77777777" w:rsidR="00BF31FF" w:rsidRPr="00BF31FF" w:rsidRDefault="00BF31FF" w:rsidP="00004B05">
            <w:pPr>
              <w:spacing w:after="41"/>
              <w:jc w:val="center"/>
              <w:rPr>
                <w:rFonts w:ascii="Times New Roman" w:eastAsia="Times New Roman" w:hAnsi="Times New Roman" w:cs="Times New Roman"/>
                <w:b/>
                <w:color w:val="000000"/>
                <w:sz w:val="24"/>
                <w:szCs w:val="24"/>
                <w:lang w:eastAsia="ru-RU"/>
              </w:rPr>
            </w:pPr>
          </w:p>
        </w:tc>
        <w:tc>
          <w:tcPr>
            <w:tcW w:w="10966" w:type="dxa"/>
          </w:tcPr>
          <w:p w14:paraId="32DA040F" w14:textId="77777777" w:rsidR="00BF31FF" w:rsidRDefault="00BF31FF" w:rsidP="00CD01F2">
            <w:pPr>
              <w:autoSpaceDE w:val="0"/>
              <w:autoSpaceDN w:val="0"/>
              <w:adjustRightInd w:val="0"/>
              <w:jc w:val="both"/>
              <w:rPr>
                <w:rFonts w:ascii="Times New Roman" w:eastAsia="Times New Roman" w:hAnsi="Times New Roman" w:cs="Times New Roman"/>
                <w:b/>
                <w:bCs/>
                <w:sz w:val="24"/>
                <w:szCs w:val="24"/>
                <w:lang w:eastAsia="ru-RU"/>
              </w:rPr>
            </w:pPr>
            <w:r w:rsidRPr="00BF31FF">
              <w:rPr>
                <w:rFonts w:ascii="Times New Roman" w:eastAsia="Times New Roman" w:hAnsi="Times New Roman" w:cs="Times New Roman"/>
                <w:b/>
                <w:bCs/>
                <w:sz w:val="24"/>
                <w:szCs w:val="24"/>
                <w:lang w:eastAsia="ru-RU"/>
              </w:rPr>
              <w:t>Лабораторные и практические занятия (ЛПЗ):</w:t>
            </w:r>
          </w:p>
          <w:p w14:paraId="2F601F3F" w14:textId="77777777" w:rsidR="00BF31FF" w:rsidRPr="00F22C48" w:rsidRDefault="00BF31FF" w:rsidP="00CD01F2">
            <w:pPr>
              <w:autoSpaceDE w:val="0"/>
              <w:autoSpaceDN w:val="0"/>
              <w:adjustRightInd w:val="0"/>
              <w:jc w:val="both"/>
              <w:rPr>
                <w:rFonts w:ascii="Times New Roman" w:eastAsia="Times New Roman" w:hAnsi="Times New Roman" w:cs="Times New Roman"/>
                <w:color w:val="000000"/>
                <w:sz w:val="24"/>
                <w:szCs w:val="24"/>
                <w:lang w:eastAsia="ru-RU"/>
              </w:rPr>
            </w:pPr>
            <w:r w:rsidRPr="00F22C48">
              <w:rPr>
                <w:rFonts w:ascii="Times New Roman" w:eastAsia="Times New Roman" w:hAnsi="Times New Roman" w:cs="Times New Roman"/>
                <w:color w:val="000000"/>
                <w:sz w:val="24"/>
                <w:szCs w:val="24"/>
                <w:lang w:eastAsia="ru-RU"/>
              </w:rPr>
              <w:t>Сбор семян и плодов.</w:t>
            </w:r>
            <w:r w:rsidR="00F22C48" w:rsidRPr="00F22C48">
              <w:rPr>
                <w:rFonts w:ascii="Times New Roman" w:eastAsia="Times New Roman" w:hAnsi="Times New Roman" w:cs="Times New Roman"/>
                <w:color w:val="000000"/>
                <w:sz w:val="24"/>
                <w:szCs w:val="24"/>
                <w:lang w:eastAsia="ru-RU"/>
              </w:rPr>
              <w:t xml:space="preserve"> Определение сроков заготовки семян.</w:t>
            </w:r>
          </w:p>
          <w:p w14:paraId="46853BB4" w14:textId="5385F711" w:rsidR="00F22C48" w:rsidRPr="00F22C48" w:rsidRDefault="00F22C48" w:rsidP="00F22C48">
            <w:pPr>
              <w:autoSpaceDE w:val="0"/>
              <w:autoSpaceDN w:val="0"/>
              <w:adjustRightInd w:val="0"/>
              <w:rPr>
                <w:rFonts w:ascii="Times New Roman" w:eastAsia="Times New Roman" w:hAnsi="Times New Roman" w:cs="Times New Roman"/>
                <w:b/>
                <w:bCs/>
                <w:sz w:val="24"/>
                <w:szCs w:val="24"/>
                <w:lang w:eastAsia="ru-RU"/>
              </w:rPr>
            </w:pPr>
            <w:r w:rsidRPr="00F22C48">
              <w:rPr>
                <w:rFonts w:ascii="Times New Roman" w:eastAsia="Times New Roman" w:hAnsi="Times New Roman" w:cs="Times New Roman"/>
                <w:color w:val="000000"/>
                <w:sz w:val="24"/>
                <w:szCs w:val="24"/>
                <w:lang w:eastAsia="ru-RU"/>
              </w:rPr>
              <w:t xml:space="preserve">Предпосевная </w:t>
            </w:r>
            <w:r w:rsidRPr="00F22C48">
              <w:rPr>
                <w:rFonts w:ascii="Times New Roman" w:eastAsia="Times New Roman" w:hAnsi="Times New Roman" w:cs="Times New Roman"/>
                <w:color w:val="000000"/>
                <w:sz w:val="24"/>
                <w:szCs w:val="24"/>
                <w:lang w:eastAsia="ru-RU"/>
              </w:rPr>
              <w:tab/>
              <w:t xml:space="preserve">обработка </w:t>
            </w:r>
            <w:r w:rsidRPr="00F22C48">
              <w:rPr>
                <w:rFonts w:ascii="Times New Roman" w:eastAsia="Times New Roman" w:hAnsi="Times New Roman" w:cs="Times New Roman"/>
                <w:color w:val="000000"/>
                <w:sz w:val="24"/>
                <w:szCs w:val="24"/>
                <w:lang w:eastAsia="ru-RU"/>
              </w:rPr>
              <w:tab/>
              <w:t xml:space="preserve">семян: </w:t>
            </w:r>
            <w:r w:rsidRPr="00F22C48">
              <w:rPr>
                <w:rFonts w:ascii="Times New Roman" w:eastAsia="Times New Roman" w:hAnsi="Times New Roman" w:cs="Times New Roman"/>
                <w:color w:val="000000"/>
                <w:sz w:val="24"/>
                <w:szCs w:val="24"/>
                <w:lang w:eastAsia="ru-RU"/>
              </w:rPr>
              <w:tab/>
              <w:t xml:space="preserve">стратификация, </w:t>
            </w:r>
            <w:r w:rsidRPr="00F22C48">
              <w:rPr>
                <w:rFonts w:ascii="Times New Roman" w:eastAsia="Times New Roman" w:hAnsi="Times New Roman" w:cs="Times New Roman"/>
                <w:color w:val="000000"/>
                <w:sz w:val="24"/>
                <w:szCs w:val="24"/>
                <w:lang w:eastAsia="ru-RU"/>
              </w:rPr>
              <w:tab/>
              <w:t>скарификация, ошпаривание, намачивание, протравливание (мокрое, сухое, полусухое)</w:t>
            </w:r>
          </w:p>
        </w:tc>
        <w:tc>
          <w:tcPr>
            <w:tcW w:w="1266" w:type="dxa"/>
            <w:vAlign w:val="center"/>
          </w:tcPr>
          <w:p w14:paraId="120DDD2C" w14:textId="77777777" w:rsidR="00BF31FF" w:rsidRDefault="00EA7F8A" w:rsidP="00991FF5">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00504CF3" w14:textId="38EA9F40" w:rsidR="00EA7F8A" w:rsidRPr="00F22C48" w:rsidRDefault="00EA7F8A" w:rsidP="00991FF5">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tc>
      </w:tr>
      <w:tr w:rsidR="00BF31FF" w:rsidRPr="00CD01F2" w14:paraId="772C75B1" w14:textId="77777777" w:rsidTr="00F15417">
        <w:trPr>
          <w:jc w:val="center"/>
        </w:trPr>
        <w:tc>
          <w:tcPr>
            <w:tcW w:w="2789" w:type="dxa"/>
            <w:vAlign w:val="center"/>
          </w:tcPr>
          <w:p w14:paraId="6180F641" w14:textId="77777777" w:rsidR="00BF31FF" w:rsidRPr="00BF31FF" w:rsidRDefault="00BF31FF" w:rsidP="00004B05">
            <w:pPr>
              <w:spacing w:after="41"/>
              <w:jc w:val="center"/>
              <w:rPr>
                <w:rFonts w:ascii="Times New Roman" w:eastAsia="Times New Roman" w:hAnsi="Times New Roman" w:cs="Times New Roman"/>
                <w:b/>
                <w:color w:val="000000"/>
                <w:sz w:val="24"/>
                <w:szCs w:val="24"/>
                <w:lang w:eastAsia="ru-RU"/>
              </w:rPr>
            </w:pPr>
          </w:p>
        </w:tc>
        <w:tc>
          <w:tcPr>
            <w:tcW w:w="10966" w:type="dxa"/>
          </w:tcPr>
          <w:p w14:paraId="52F30859" w14:textId="6B1E8692" w:rsidR="008D4CFE" w:rsidRPr="008324D6" w:rsidRDefault="008D4CFE" w:rsidP="00CD01F2">
            <w:pPr>
              <w:autoSpaceDE w:val="0"/>
              <w:autoSpaceDN w:val="0"/>
              <w:adjustRightInd w:val="0"/>
              <w:jc w:val="both"/>
              <w:rPr>
                <w:rFonts w:ascii="Times New Roman" w:eastAsia="Times New Roman" w:hAnsi="Times New Roman" w:cs="Times New Roman"/>
                <w:b/>
                <w:bCs/>
                <w:sz w:val="24"/>
                <w:szCs w:val="24"/>
                <w:lang w:eastAsia="ru-RU"/>
              </w:rPr>
            </w:pPr>
            <w:r w:rsidRPr="00BF31FF">
              <w:rPr>
                <w:rFonts w:ascii="Times New Roman" w:eastAsia="Times New Roman" w:hAnsi="Times New Roman" w:cs="Times New Roman"/>
                <w:b/>
                <w:bCs/>
                <w:sz w:val="24"/>
                <w:szCs w:val="24"/>
                <w:lang w:eastAsia="ru-RU"/>
              </w:rPr>
              <w:t>Лабораторные и практические занятия (ЛПЗ):</w:t>
            </w:r>
          </w:p>
          <w:p w14:paraId="3470D814" w14:textId="77777777" w:rsidR="008D4CFE" w:rsidRPr="001A7434" w:rsidRDefault="008D4CFE" w:rsidP="00CD01F2">
            <w:pPr>
              <w:autoSpaceDE w:val="0"/>
              <w:autoSpaceDN w:val="0"/>
              <w:adjustRightInd w:val="0"/>
              <w:jc w:val="both"/>
              <w:rPr>
                <w:rFonts w:ascii="Times New Roman" w:eastAsia="Times New Roman" w:hAnsi="Times New Roman" w:cs="Times New Roman"/>
                <w:color w:val="000000"/>
                <w:sz w:val="24"/>
                <w:szCs w:val="24"/>
                <w:lang w:eastAsia="ru-RU"/>
              </w:rPr>
            </w:pPr>
            <w:r w:rsidRPr="001A7434">
              <w:rPr>
                <w:rFonts w:ascii="Times New Roman" w:eastAsia="Times New Roman" w:hAnsi="Times New Roman" w:cs="Times New Roman"/>
                <w:color w:val="000000"/>
                <w:sz w:val="24"/>
                <w:szCs w:val="24"/>
                <w:lang w:eastAsia="ru-RU"/>
              </w:rPr>
              <w:t>Изучение особенностей размножения деревьев и кустарников отводками и порослью.</w:t>
            </w:r>
          </w:p>
          <w:p w14:paraId="2E5338B0" w14:textId="77777777" w:rsidR="008D4CFE" w:rsidRPr="001A7434" w:rsidRDefault="001A7434" w:rsidP="00CD01F2">
            <w:pPr>
              <w:autoSpaceDE w:val="0"/>
              <w:autoSpaceDN w:val="0"/>
              <w:adjustRightInd w:val="0"/>
              <w:jc w:val="both"/>
              <w:rPr>
                <w:rFonts w:ascii="Times New Roman" w:eastAsia="Times New Roman" w:hAnsi="Times New Roman" w:cs="Times New Roman"/>
                <w:color w:val="000000"/>
                <w:sz w:val="24"/>
                <w:szCs w:val="24"/>
                <w:lang w:eastAsia="ru-RU"/>
              </w:rPr>
            </w:pPr>
            <w:r w:rsidRPr="001A7434">
              <w:rPr>
                <w:rFonts w:ascii="Times New Roman" w:eastAsia="Times New Roman" w:hAnsi="Times New Roman" w:cs="Times New Roman"/>
                <w:color w:val="000000"/>
                <w:sz w:val="24"/>
                <w:szCs w:val="24"/>
                <w:lang w:eastAsia="ru-RU"/>
              </w:rPr>
              <w:lastRenderedPageBreak/>
              <w:t>Изучение особенностей размножения деревьев и кустарников зелеными и одревесневшими черенками. Применение стимуляторов роста.</w:t>
            </w:r>
          </w:p>
          <w:p w14:paraId="31B74734" w14:textId="50A9353C" w:rsidR="001A7434" w:rsidRPr="001A7434" w:rsidRDefault="001A7434" w:rsidP="00CD01F2">
            <w:pPr>
              <w:autoSpaceDE w:val="0"/>
              <w:autoSpaceDN w:val="0"/>
              <w:adjustRightInd w:val="0"/>
              <w:jc w:val="both"/>
              <w:rPr>
                <w:rFonts w:ascii="Times New Roman" w:eastAsia="Times New Roman" w:hAnsi="Times New Roman" w:cs="Times New Roman"/>
                <w:color w:val="000000"/>
                <w:sz w:val="24"/>
                <w:szCs w:val="24"/>
                <w:lang w:eastAsia="ru-RU"/>
              </w:rPr>
            </w:pPr>
            <w:r w:rsidRPr="001A7434">
              <w:rPr>
                <w:rFonts w:ascii="Times New Roman" w:eastAsia="Times New Roman" w:hAnsi="Times New Roman" w:cs="Times New Roman"/>
                <w:color w:val="000000"/>
                <w:sz w:val="24"/>
                <w:szCs w:val="24"/>
                <w:lang w:eastAsia="ru-RU"/>
              </w:rPr>
              <w:t>Изучение особенностей размножения деревьев и кустарников делением кустов.</w:t>
            </w:r>
          </w:p>
          <w:p w14:paraId="2141B23B" w14:textId="7590B124" w:rsidR="001A7434" w:rsidRDefault="00EA7F8A" w:rsidP="00CD01F2">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1A7434" w:rsidRPr="001A7434">
              <w:rPr>
                <w:rFonts w:ascii="Times New Roman" w:eastAsia="Times New Roman" w:hAnsi="Times New Roman" w:cs="Times New Roman"/>
                <w:color w:val="000000"/>
                <w:sz w:val="24"/>
                <w:szCs w:val="24"/>
                <w:lang w:eastAsia="ru-RU"/>
              </w:rPr>
              <w:t>ривой, подвой. Окулировка</w:t>
            </w:r>
            <w:r>
              <w:rPr>
                <w:rFonts w:ascii="Times New Roman" w:eastAsia="Times New Roman" w:hAnsi="Times New Roman" w:cs="Times New Roman"/>
                <w:color w:val="000000"/>
                <w:sz w:val="24"/>
                <w:szCs w:val="24"/>
                <w:lang w:eastAsia="ru-RU"/>
              </w:rPr>
              <w:t>).</w:t>
            </w:r>
          </w:p>
          <w:p w14:paraId="2B7406C3" w14:textId="797F5B2B" w:rsidR="001A7434" w:rsidRPr="008D4CFE" w:rsidRDefault="001A7434" w:rsidP="00CD01F2">
            <w:pPr>
              <w:autoSpaceDE w:val="0"/>
              <w:autoSpaceDN w:val="0"/>
              <w:adjustRightInd w:val="0"/>
              <w:jc w:val="both"/>
              <w:rPr>
                <w:rFonts w:ascii="Times New Roman" w:eastAsia="Times New Roman" w:hAnsi="Times New Roman" w:cs="Times New Roman"/>
                <w:color w:val="000000"/>
                <w:sz w:val="24"/>
                <w:szCs w:val="24"/>
                <w:lang w:eastAsia="ru-RU"/>
              </w:rPr>
            </w:pPr>
          </w:p>
        </w:tc>
        <w:tc>
          <w:tcPr>
            <w:tcW w:w="1266" w:type="dxa"/>
            <w:vAlign w:val="center"/>
          </w:tcPr>
          <w:p w14:paraId="01BF8460" w14:textId="07FEE8B5" w:rsidR="00BF31FF" w:rsidRDefault="00BF31FF" w:rsidP="00991FF5">
            <w:pPr>
              <w:autoSpaceDE w:val="0"/>
              <w:autoSpaceDN w:val="0"/>
              <w:adjustRightInd w:val="0"/>
              <w:jc w:val="center"/>
              <w:rPr>
                <w:rFonts w:ascii="Times New Roman" w:hAnsi="Times New Roman" w:cs="Times New Roman"/>
                <w:color w:val="FF0000"/>
                <w:sz w:val="24"/>
                <w:szCs w:val="24"/>
              </w:rPr>
            </w:pPr>
          </w:p>
          <w:p w14:paraId="6B47B0D9" w14:textId="4AE8A28C" w:rsidR="00EA7F8A" w:rsidRDefault="00EA7F8A" w:rsidP="00EA7F8A">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344D0151" w14:textId="0DCC222C" w:rsidR="001A7434" w:rsidRDefault="00EA7F8A" w:rsidP="00991FF5">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lastRenderedPageBreak/>
              <w:t>1</w:t>
            </w:r>
          </w:p>
          <w:p w14:paraId="506A85B4" w14:textId="3116740E" w:rsidR="001A7434" w:rsidRDefault="00EA7F8A" w:rsidP="00991FF5">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66E623C1" w14:textId="456F0577" w:rsidR="001A7434" w:rsidRDefault="00EA7F8A" w:rsidP="00991FF5">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1D3436F1" w14:textId="38585DE2" w:rsidR="001A7434" w:rsidRPr="008D4CFE" w:rsidRDefault="001A7434" w:rsidP="001A7434">
            <w:pPr>
              <w:autoSpaceDE w:val="0"/>
              <w:autoSpaceDN w:val="0"/>
              <w:adjustRightInd w:val="0"/>
              <w:jc w:val="center"/>
              <w:rPr>
                <w:rFonts w:ascii="Times New Roman" w:hAnsi="Times New Roman" w:cs="Times New Roman"/>
                <w:color w:val="FF0000"/>
                <w:sz w:val="24"/>
                <w:szCs w:val="24"/>
              </w:rPr>
            </w:pPr>
          </w:p>
        </w:tc>
      </w:tr>
      <w:tr w:rsidR="00BF31FF" w:rsidRPr="00CD01F2" w14:paraId="44C0C38F" w14:textId="77777777" w:rsidTr="00F15417">
        <w:trPr>
          <w:jc w:val="center"/>
        </w:trPr>
        <w:tc>
          <w:tcPr>
            <w:tcW w:w="2789" w:type="dxa"/>
            <w:vAlign w:val="center"/>
          </w:tcPr>
          <w:p w14:paraId="3D5571E4" w14:textId="0799B573" w:rsidR="00BF31FF" w:rsidRPr="001A7434" w:rsidRDefault="001A7434" w:rsidP="00004B05">
            <w:pPr>
              <w:spacing w:after="41"/>
              <w:jc w:val="center"/>
              <w:rPr>
                <w:rFonts w:ascii="Times New Roman" w:eastAsia="Times New Roman" w:hAnsi="Times New Roman" w:cs="Times New Roman"/>
                <w:b/>
                <w:color w:val="000000"/>
                <w:sz w:val="24"/>
                <w:szCs w:val="24"/>
                <w:lang w:eastAsia="ru-RU"/>
              </w:rPr>
            </w:pPr>
            <w:r w:rsidRPr="001A7434">
              <w:rPr>
                <w:rFonts w:ascii="Times New Roman" w:eastAsia="Times New Roman" w:hAnsi="Times New Roman" w:cs="Times New Roman"/>
                <w:b/>
                <w:color w:val="000000"/>
                <w:sz w:val="24"/>
                <w:szCs w:val="24"/>
                <w:lang w:eastAsia="ru-RU"/>
              </w:rPr>
              <w:lastRenderedPageBreak/>
              <w:t>Тема 1.7. Посадка деревьев и кустарников</w:t>
            </w:r>
          </w:p>
        </w:tc>
        <w:tc>
          <w:tcPr>
            <w:tcW w:w="10966" w:type="dxa"/>
          </w:tcPr>
          <w:p w14:paraId="411E79EE" w14:textId="6392B03D" w:rsidR="008324D6" w:rsidRPr="008324D6" w:rsidRDefault="008324D6" w:rsidP="00CD01F2">
            <w:pPr>
              <w:autoSpaceDE w:val="0"/>
              <w:autoSpaceDN w:val="0"/>
              <w:adjustRightInd w:val="0"/>
              <w:jc w:val="both"/>
              <w:rPr>
                <w:rFonts w:ascii="Times New Roman" w:hAnsi="Times New Roman" w:cs="Times New Roman"/>
                <w:b/>
                <w:sz w:val="24"/>
                <w:szCs w:val="24"/>
              </w:rPr>
            </w:pPr>
            <w:r w:rsidRPr="00C822A8">
              <w:rPr>
                <w:rFonts w:ascii="Times New Roman" w:hAnsi="Times New Roman" w:cs="Times New Roman"/>
                <w:b/>
                <w:sz w:val="24"/>
                <w:szCs w:val="24"/>
              </w:rPr>
              <w:t>Содержание учебного материала:</w:t>
            </w:r>
          </w:p>
          <w:p w14:paraId="34E4230E" w14:textId="0D1D8907" w:rsidR="00BF31FF" w:rsidRPr="001A7434" w:rsidRDefault="001A7434" w:rsidP="00CD01F2">
            <w:pPr>
              <w:autoSpaceDE w:val="0"/>
              <w:autoSpaceDN w:val="0"/>
              <w:adjustRightInd w:val="0"/>
              <w:jc w:val="both"/>
              <w:rPr>
                <w:rFonts w:ascii="Times New Roman" w:eastAsia="Times New Roman" w:hAnsi="Times New Roman" w:cs="Times New Roman"/>
                <w:color w:val="000000"/>
                <w:sz w:val="24"/>
                <w:szCs w:val="24"/>
                <w:lang w:eastAsia="ru-RU"/>
              </w:rPr>
            </w:pPr>
            <w:r w:rsidRPr="001A7434">
              <w:rPr>
                <w:rFonts w:ascii="Times New Roman" w:eastAsia="Times New Roman" w:hAnsi="Times New Roman" w:cs="Times New Roman"/>
                <w:color w:val="000000"/>
                <w:sz w:val="24"/>
                <w:szCs w:val="24"/>
                <w:lang w:eastAsia="ru-RU"/>
              </w:rPr>
              <w:t>Время подготовки посадочных ям.</w:t>
            </w:r>
          </w:p>
          <w:p w14:paraId="11FF157E" w14:textId="09D96A10" w:rsidR="001A7434" w:rsidRPr="001A7434" w:rsidRDefault="001A7434" w:rsidP="00CD01F2">
            <w:pPr>
              <w:autoSpaceDE w:val="0"/>
              <w:autoSpaceDN w:val="0"/>
              <w:adjustRightInd w:val="0"/>
              <w:jc w:val="both"/>
              <w:rPr>
                <w:rFonts w:ascii="Times New Roman" w:eastAsia="Times New Roman" w:hAnsi="Times New Roman" w:cs="Times New Roman"/>
                <w:color w:val="000000"/>
                <w:sz w:val="24"/>
                <w:szCs w:val="24"/>
                <w:lang w:eastAsia="ru-RU"/>
              </w:rPr>
            </w:pPr>
            <w:r w:rsidRPr="001A7434">
              <w:rPr>
                <w:rFonts w:ascii="Times New Roman" w:eastAsia="Times New Roman" w:hAnsi="Times New Roman" w:cs="Times New Roman"/>
                <w:color w:val="000000"/>
                <w:sz w:val="24"/>
                <w:szCs w:val="24"/>
                <w:lang w:eastAsia="ru-RU"/>
              </w:rPr>
              <w:t>Способы и сроки посадки деревьев.</w:t>
            </w:r>
          </w:p>
        </w:tc>
        <w:tc>
          <w:tcPr>
            <w:tcW w:w="1266" w:type="dxa"/>
            <w:vAlign w:val="center"/>
          </w:tcPr>
          <w:p w14:paraId="01E83834" w14:textId="74C698F6" w:rsidR="00BF31FF" w:rsidRPr="00BF31FF" w:rsidRDefault="001A7434" w:rsidP="00991FF5">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r>
      <w:tr w:rsidR="00BF31FF" w:rsidRPr="00CD01F2" w14:paraId="39CD60B5" w14:textId="77777777" w:rsidTr="00F15417">
        <w:trPr>
          <w:jc w:val="center"/>
        </w:trPr>
        <w:tc>
          <w:tcPr>
            <w:tcW w:w="2789" w:type="dxa"/>
            <w:vAlign w:val="center"/>
          </w:tcPr>
          <w:p w14:paraId="38FE0275" w14:textId="77777777" w:rsidR="00BF31FF" w:rsidRPr="001A7434" w:rsidRDefault="00BF31FF" w:rsidP="00004B05">
            <w:pPr>
              <w:spacing w:after="41"/>
              <w:jc w:val="center"/>
              <w:rPr>
                <w:rFonts w:ascii="Times New Roman" w:eastAsia="Times New Roman" w:hAnsi="Times New Roman" w:cs="Times New Roman"/>
                <w:b/>
                <w:color w:val="000000"/>
                <w:sz w:val="24"/>
                <w:szCs w:val="24"/>
                <w:lang w:eastAsia="ru-RU"/>
              </w:rPr>
            </w:pPr>
          </w:p>
        </w:tc>
        <w:tc>
          <w:tcPr>
            <w:tcW w:w="10966" w:type="dxa"/>
          </w:tcPr>
          <w:p w14:paraId="5545546F" w14:textId="77777777" w:rsidR="00BF31FF" w:rsidRPr="001A7434" w:rsidRDefault="001A7434" w:rsidP="00CD01F2">
            <w:pPr>
              <w:autoSpaceDE w:val="0"/>
              <w:autoSpaceDN w:val="0"/>
              <w:adjustRightInd w:val="0"/>
              <w:jc w:val="both"/>
              <w:rPr>
                <w:rFonts w:ascii="Times New Roman" w:eastAsia="Times New Roman" w:hAnsi="Times New Roman" w:cs="Times New Roman"/>
                <w:b/>
                <w:color w:val="000000"/>
                <w:sz w:val="24"/>
                <w:szCs w:val="24"/>
                <w:lang w:eastAsia="ru-RU"/>
              </w:rPr>
            </w:pPr>
            <w:r w:rsidRPr="001A7434">
              <w:rPr>
                <w:rFonts w:ascii="Times New Roman" w:eastAsia="Times New Roman" w:hAnsi="Times New Roman" w:cs="Times New Roman"/>
                <w:b/>
                <w:color w:val="000000"/>
                <w:sz w:val="24"/>
                <w:szCs w:val="24"/>
                <w:lang w:eastAsia="ru-RU"/>
              </w:rPr>
              <w:t>Лабораторные и практические занятия (ЛПЗ):</w:t>
            </w:r>
          </w:p>
          <w:p w14:paraId="03B12411" w14:textId="1FA61D82" w:rsidR="001A7434" w:rsidRPr="001A7434" w:rsidRDefault="001A7434" w:rsidP="00CD01F2">
            <w:pPr>
              <w:autoSpaceDE w:val="0"/>
              <w:autoSpaceDN w:val="0"/>
              <w:adjustRightInd w:val="0"/>
              <w:jc w:val="both"/>
              <w:rPr>
                <w:rFonts w:ascii="Times New Roman" w:eastAsia="Times New Roman" w:hAnsi="Times New Roman" w:cs="Times New Roman"/>
                <w:color w:val="000000"/>
                <w:sz w:val="24"/>
                <w:szCs w:val="24"/>
                <w:lang w:eastAsia="ru-RU"/>
              </w:rPr>
            </w:pPr>
            <w:r w:rsidRPr="001A7434">
              <w:rPr>
                <w:rFonts w:ascii="Times New Roman" w:eastAsia="Times New Roman" w:hAnsi="Times New Roman" w:cs="Times New Roman"/>
                <w:color w:val="000000"/>
                <w:sz w:val="24"/>
                <w:szCs w:val="24"/>
                <w:lang w:eastAsia="ru-RU"/>
              </w:rPr>
              <w:t>Посадка деревьев, кустарников</w:t>
            </w:r>
            <w:r>
              <w:rPr>
                <w:rFonts w:ascii="Times New Roman" w:eastAsia="Times New Roman" w:hAnsi="Times New Roman" w:cs="Times New Roman"/>
                <w:color w:val="000000"/>
                <w:sz w:val="24"/>
                <w:szCs w:val="24"/>
                <w:lang w:eastAsia="ru-RU"/>
              </w:rPr>
              <w:t>.</w:t>
            </w:r>
          </w:p>
        </w:tc>
        <w:tc>
          <w:tcPr>
            <w:tcW w:w="1266" w:type="dxa"/>
            <w:vAlign w:val="center"/>
          </w:tcPr>
          <w:p w14:paraId="3DC14052" w14:textId="681FB23C" w:rsidR="00BF31FF" w:rsidRPr="001A7434" w:rsidRDefault="00EA7F8A" w:rsidP="00991FF5">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tc>
      </w:tr>
      <w:tr w:rsidR="001A7434" w:rsidRPr="00CD01F2" w14:paraId="708FD6DD" w14:textId="77777777" w:rsidTr="00F15417">
        <w:trPr>
          <w:jc w:val="center"/>
        </w:trPr>
        <w:tc>
          <w:tcPr>
            <w:tcW w:w="2789" w:type="dxa"/>
            <w:vAlign w:val="center"/>
          </w:tcPr>
          <w:p w14:paraId="65FDE184" w14:textId="2959A62C" w:rsidR="001A7434" w:rsidRPr="006C7824" w:rsidRDefault="001A7434" w:rsidP="00004B05">
            <w:pPr>
              <w:spacing w:after="41"/>
              <w:jc w:val="center"/>
              <w:rPr>
                <w:rFonts w:ascii="Times New Roman" w:eastAsia="Times New Roman" w:hAnsi="Times New Roman" w:cs="Times New Roman"/>
                <w:b/>
                <w:color w:val="000000"/>
                <w:sz w:val="24"/>
                <w:szCs w:val="24"/>
                <w:lang w:eastAsia="ru-RU"/>
              </w:rPr>
            </w:pPr>
            <w:r w:rsidRPr="006C7824">
              <w:rPr>
                <w:rFonts w:ascii="Times New Roman" w:eastAsia="Times New Roman" w:hAnsi="Times New Roman" w:cs="Times New Roman"/>
                <w:b/>
                <w:color w:val="000000"/>
                <w:sz w:val="24"/>
                <w:szCs w:val="24"/>
                <w:lang w:eastAsia="ru-RU"/>
              </w:rPr>
              <w:t>Тема 1.8. Уход за высаженными деревьями и кустарниками</w:t>
            </w:r>
          </w:p>
        </w:tc>
        <w:tc>
          <w:tcPr>
            <w:tcW w:w="10966" w:type="dxa"/>
          </w:tcPr>
          <w:p w14:paraId="03863D63" w14:textId="2DADA38E" w:rsidR="008324D6" w:rsidRPr="008324D6" w:rsidRDefault="008324D6" w:rsidP="00CD01F2">
            <w:pPr>
              <w:autoSpaceDE w:val="0"/>
              <w:autoSpaceDN w:val="0"/>
              <w:adjustRightInd w:val="0"/>
              <w:jc w:val="both"/>
              <w:rPr>
                <w:rFonts w:ascii="Times New Roman" w:hAnsi="Times New Roman" w:cs="Times New Roman"/>
                <w:b/>
                <w:sz w:val="24"/>
                <w:szCs w:val="24"/>
              </w:rPr>
            </w:pPr>
            <w:r w:rsidRPr="00C822A8">
              <w:rPr>
                <w:rFonts w:ascii="Times New Roman" w:hAnsi="Times New Roman" w:cs="Times New Roman"/>
                <w:b/>
                <w:sz w:val="24"/>
                <w:szCs w:val="24"/>
              </w:rPr>
              <w:t>Содержание учебного материала:</w:t>
            </w:r>
          </w:p>
          <w:p w14:paraId="227BBE64" w14:textId="0D800681" w:rsidR="001A7434" w:rsidRPr="006C7824" w:rsidRDefault="001A7434" w:rsidP="00CD01F2">
            <w:pPr>
              <w:autoSpaceDE w:val="0"/>
              <w:autoSpaceDN w:val="0"/>
              <w:adjustRightInd w:val="0"/>
              <w:jc w:val="both"/>
              <w:rPr>
                <w:rFonts w:ascii="Times New Roman" w:eastAsia="Times New Roman" w:hAnsi="Times New Roman" w:cs="Times New Roman"/>
                <w:bCs/>
                <w:color w:val="000000"/>
                <w:sz w:val="24"/>
                <w:szCs w:val="24"/>
                <w:lang w:eastAsia="ru-RU"/>
              </w:rPr>
            </w:pPr>
            <w:r w:rsidRPr="006C7824">
              <w:rPr>
                <w:rFonts w:ascii="Times New Roman" w:eastAsia="Times New Roman" w:hAnsi="Times New Roman" w:cs="Times New Roman"/>
                <w:bCs/>
                <w:color w:val="000000"/>
                <w:sz w:val="24"/>
                <w:szCs w:val="24"/>
                <w:lang w:eastAsia="ru-RU"/>
              </w:rPr>
              <w:t>Рыхление, мульчирование, прополка сорняков, внесение удобрений.</w:t>
            </w:r>
          </w:p>
          <w:p w14:paraId="03CF3291" w14:textId="77777777" w:rsidR="001A7434" w:rsidRPr="006C7824" w:rsidRDefault="001A7434" w:rsidP="00CD01F2">
            <w:pPr>
              <w:autoSpaceDE w:val="0"/>
              <w:autoSpaceDN w:val="0"/>
              <w:adjustRightInd w:val="0"/>
              <w:jc w:val="both"/>
              <w:rPr>
                <w:rFonts w:ascii="Times New Roman" w:eastAsia="Times New Roman" w:hAnsi="Times New Roman" w:cs="Times New Roman"/>
                <w:bCs/>
                <w:color w:val="000000"/>
                <w:sz w:val="24"/>
                <w:szCs w:val="24"/>
                <w:lang w:eastAsia="ru-RU"/>
              </w:rPr>
            </w:pPr>
            <w:r w:rsidRPr="006C7824">
              <w:rPr>
                <w:rFonts w:ascii="Times New Roman" w:eastAsia="Times New Roman" w:hAnsi="Times New Roman" w:cs="Times New Roman"/>
                <w:bCs/>
                <w:color w:val="000000"/>
                <w:sz w:val="24"/>
                <w:szCs w:val="24"/>
                <w:lang w:eastAsia="ru-RU"/>
              </w:rPr>
              <w:t>Обмывка кроны, внекорневые подкормки, обрезка, защита от болезней и вредителей.</w:t>
            </w:r>
          </w:p>
          <w:p w14:paraId="2907772D" w14:textId="6C26B5B3" w:rsidR="001A7434" w:rsidRPr="006C7824" w:rsidRDefault="001A7434" w:rsidP="00CD01F2">
            <w:pPr>
              <w:autoSpaceDE w:val="0"/>
              <w:autoSpaceDN w:val="0"/>
              <w:adjustRightInd w:val="0"/>
              <w:jc w:val="both"/>
              <w:rPr>
                <w:rFonts w:ascii="Times New Roman" w:eastAsia="Times New Roman" w:hAnsi="Times New Roman" w:cs="Times New Roman"/>
                <w:bCs/>
                <w:color w:val="000000"/>
                <w:sz w:val="24"/>
                <w:szCs w:val="24"/>
                <w:lang w:eastAsia="ru-RU"/>
              </w:rPr>
            </w:pPr>
            <w:r w:rsidRPr="006C7824">
              <w:rPr>
                <w:rFonts w:ascii="Times New Roman" w:eastAsia="Times New Roman" w:hAnsi="Times New Roman" w:cs="Times New Roman"/>
                <w:bCs/>
                <w:color w:val="000000"/>
                <w:sz w:val="24"/>
                <w:szCs w:val="24"/>
                <w:lang w:eastAsia="ru-RU"/>
              </w:rPr>
              <w:t>Техника и сроки обрезки деревьев, кустарников.</w:t>
            </w:r>
          </w:p>
          <w:p w14:paraId="748C51B2" w14:textId="2434950E" w:rsidR="001A7434" w:rsidRPr="006C7824" w:rsidRDefault="006C7824" w:rsidP="00CD01F2">
            <w:pPr>
              <w:autoSpaceDE w:val="0"/>
              <w:autoSpaceDN w:val="0"/>
              <w:adjustRightInd w:val="0"/>
              <w:jc w:val="both"/>
              <w:rPr>
                <w:rFonts w:ascii="Times New Roman" w:eastAsia="Times New Roman" w:hAnsi="Times New Roman" w:cs="Times New Roman"/>
                <w:bCs/>
                <w:color w:val="000000"/>
                <w:sz w:val="24"/>
                <w:szCs w:val="24"/>
                <w:lang w:eastAsia="ru-RU"/>
              </w:rPr>
            </w:pPr>
            <w:r w:rsidRPr="006C7824">
              <w:rPr>
                <w:rFonts w:ascii="Times New Roman" w:eastAsia="Times New Roman" w:hAnsi="Times New Roman" w:cs="Times New Roman"/>
                <w:bCs/>
                <w:color w:val="000000"/>
                <w:sz w:val="24"/>
                <w:szCs w:val="24"/>
                <w:lang w:eastAsia="ru-RU"/>
              </w:rPr>
              <w:t xml:space="preserve">Виды болезней древесно-кустарниковых растений.  </w:t>
            </w:r>
          </w:p>
          <w:p w14:paraId="306943A9" w14:textId="77777777" w:rsidR="006C7824" w:rsidRDefault="006C7824" w:rsidP="00CD01F2">
            <w:pPr>
              <w:autoSpaceDE w:val="0"/>
              <w:autoSpaceDN w:val="0"/>
              <w:adjustRightInd w:val="0"/>
              <w:jc w:val="both"/>
              <w:rPr>
                <w:rFonts w:ascii="Times New Roman" w:eastAsia="Times New Roman" w:hAnsi="Times New Roman" w:cs="Times New Roman"/>
                <w:bCs/>
                <w:color w:val="000000"/>
                <w:sz w:val="24"/>
                <w:szCs w:val="24"/>
                <w:lang w:eastAsia="ru-RU"/>
              </w:rPr>
            </w:pPr>
            <w:r w:rsidRPr="006C7824">
              <w:rPr>
                <w:rFonts w:ascii="Times New Roman" w:eastAsia="Times New Roman" w:hAnsi="Times New Roman" w:cs="Times New Roman"/>
                <w:bCs/>
                <w:color w:val="000000"/>
                <w:sz w:val="24"/>
                <w:szCs w:val="24"/>
                <w:lang w:eastAsia="ru-RU"/>
              </w:rPr>
              <w:t>Способы и методы защиты от болезней.</w:t>
            </w:r>
          </w:p>
          <w:p w14:paraId="587CA671" w14:textId="77777777" w:rsidR="006C7824" w:rsidRDefault="006C7824" w:rsidP="00CD01F2">
            <w:pPr>
              <w:autoSpaceDE w:val="0"/>
              <w:autoSpaceDN w:val="0"/>
              <w:adjustRightInd w:val="0"/>
              <w:jc w:val="both"/>
              <w:rPr>
                <w:rFonts w:ascii="Times New Roman" w:eastAsia="Times New Roman" w:hAnsi="Times New Roman" w:cs="Times New Roman"/>
                <w:bCs/>
                <w:color w:val="000000"/>
                <w:sz w:val="24"/>
                <w:szCs w:val="24"/>
                <w:lang w:eastAsia="ru-RU"/>
              </w:rPr>
            </w:pPr>
            <w:r w:rsidRPr="006C7824">
              <w:rPr>
                <w:rFonts w:ascii="Times New Roman" w:eastAsia="Times New Roman" w:hAnsi="Times New Roman" w:cs="Times New Roman"/>
                <w:bCs/>
                <w:color w:val="000000"/>
                <w:sz w:val="24"/>
                <w:szCs w:val="24"/>
                <w:lang w:eastAsia="ru-RU"/>
              </w:rPr>
              <w:t>ТБ при работе с химикатами.</w:t>
            </w:r>
          </w:p>
          <w:p w14:paraId="57C1739F" w14:textId="47328B10" w:rsidR="006C7824" w:rsidRPr="006C7824" w:rsidRDefault="006C7824" w:rsidP="00CD01F2">
            <w:pPr>
              <w:autoSpaceDE w:val="0"/>
              <w:autoSpaceDN w:val="0"/>
              <w:adjustRightInd w:val="0"/>
              <w:jc w:val="both"/>
              <w:rPr>
                <w:rFonts w:ascii="Times New Roman" w:eastAsia="Times New Roman" w:hAnsi="Times New Roman" w:cs="Times New Roman"/>
                <w:color w:val="000000"/>
                <w:sz w:val="24"/>
                <w:szCs w:val="24"/>
                <w:lang w:eastAsia="ru-RU"/>
              </w:rPr>
            </w:pPr>
            <w:r w:rsidRPr="006C7824">
              <w:rPr>
                <w:rFonts w:ascii="Times New Roman" w:eastAsia="Times New Roman" w:hAnsi="Times New Roman" w:cs="Times New Roman"/>
                <w:color w:val="000000"/>
                <w:sz w:val="24"/>
                <w:szCs w:val="24"/>
                <w:lang w:eastAsia="ru-RU"/>
              </w:rPr>
              <w:t>Типы вредителей древесно-кустарниковых растений</w:t>
            </w:r>
            <w:r>
              <w:rPr>
                <w:rFonts w:ascii="Times New Roman" w:eastAsia="Times New Roman" w:hAnsi="Times New Roman" w:cs="Times New Roman"/>
                <w:color w:val="000000"/>
                <w:sz w:val="24"/>
                <w:szCs w:val="24"/>
                <w:lang w:eastAsia="ru-RU"/>
              </w:rPr>
              <w:t>.</w:t>
            </w:r>
          </w:p>
        </w:tc>
        <w:tc>
          <w:tcPr>
            <w:tcW w:w="1266" w:type="dxa"/>
            <w:vAlign w:val="center"/>
          </w:tcPr>
          <w:p w14:paraId="3DDF9CE8" w14:textId="77777777" w:rsidR="001A7434" w:rsidRPr="00BB38C4" w:rsidRDefault="00BB38C4" w:rsidP="00991FF5">
            <w:pPr>
              <w:autoSpaceDE w:val="0"/>
              <w:autoSpaceDN w:val="0"/>
              <w:adjustRightInd w:val="0"/>
              <w:jc w:val="center"/>
              <w:rPr>
                <w:rFonts w:ascii="Times New Roman" w:hAnsi="Times New Roman" w:cs="Times New Roman"/>
                <w:sz w:val="24"/>
                <w:szCs w:val="24"/>
              </w:rPr>
            </w:pPr>
            <w:r w:rsidRPr="00BB38C4">
              <w:rPr>
                <w:rFonts w:ascii="Times New Roman" w:hAnsi="Times New Roman" w:cs="Times New Roman"/>
                <w:sz w:val="24"/>
                <w:szCs w:val="24"/>
              </w:rPr>
              <w:t>2</w:t>
            </w:r>
          </w:p>
          <w:p w14:paraId="282DF850" w14:textId="77777777" w:rsidR="00BB38C4" w:rsidRPr="00BB38C4" w:rsidRDefault="00BB38C4" w:rsidP="00991FF5">
            <w:pPr>
              <w:autoSpaceDE w:val="0"/>
              <w:autoSpaceDN w:val="0"/>
              <w:adjustRightInd w:val="0"/>
              <w:jc w:val="center"/>
              <w:rPr>
                <w:rFonts w:ascii="Times New Roman" w:hAnsi="Times New Roman" w:cs="Times New Roman"/>
                <w:sz w:val="24"/>
                <w:szCs w:val="24"/>
              </w:rPr>
            </w:pPr>
            <w:r w:rsidRPr="00BB38C4">
              <w:rPr>
                <w:rFonts w:ascii="Times New Roman" w:hAnsi="Times New Roman" w:cs="Times New Roman"/>
                <w:sz w:val="24"/>
                <w:szCs w:val="24"/>
              </w:rPr>
              <w:t>2</w:t>
            </w:r>
          </w:p>
          <w:p w14:paraId="337D7F77" w14:textId="069BD129" w:rsidR="00BB38C4" w:rsidRPr="001A7434" w:rsidRDefault="00BB38C4" w:rsidP="00991FF5">
            <w:pPr>
              <w:autoSpaceDE w:val="0"/>
              <w:autoSpaceDN w:val="0"/>
              <w:adjustRightInd w:val="0"/>
              <w:jc w:val="center"/>
              <w:rPr>
                <w:rFonts w:ascii="Times New Roman" w:hAnsi="Times New Roman" w:cs="Times New Roman"/>
                <w:color w:val="FF0000"/>
                <w:sz w:val="24"/>
                <w:szCs w:val="24"/>
              </w:rPr>
            </w:pPr>
            <w:r w:rsidRPr="00BB38C4">
              <w:rPr>
                <w:rFonts w:ascii="Times New Roman" w:hAnsi="Times New Roman" w:cs="Times New Roman"/>
                <w:sz w:val="24"/>
                <w:szCs w:val="24"/>
              </w:rPr>
              <w:t>2</w:t>
            </w:r>
          </w:p>
        </w:tc>
      </w:tr>
      <w:tr w:rsidR="001A7434" w:rsidRPr="00CD01F2" w14:paraId="6811B471" w14:textId="77777777" w:rsidTr="00F15417">
        <w:trPr>
          <w:jc w:val="center"/>
        </w:trPr>
        <w:tc>
          <w:tcPr>
            <w:tcW w:w="2789" w:type="dxa"/>
            <w:vAlign w:val="center"/>
          </w:tcPr>
          <w:p w14:paraId="2F5A5336" w14:textId="77777777" w:rsidR="001A7434" w:rsidRPr="006C7824" w:rsidRDefault="001A7434" w:rsidP="00004B05">
            <w:pPr>
              <w:spacing w:after="41"/>
              <w:jc w:val="center"/>
              <w:rPr>
                <w:rFonts w:ascii="Times New Roman" w:eastAsia="Times New Roman" w:hAnsi="Times New Roman" w:cs="Times New Roman"/>
                <w:b/>
                <w:color w:val="000000"/>
                <w:sz w:val="24"/>
                <w:szCs w:val="24"/>
                <w:lang w:eastAsia="ru-RU"/>
              </w:rPr>
            </w:pPr>
          </w:p>
        </w:tc>
        <w:tc>
          <w:tcPr>
            <w:tcW w:w="10966" w:type="dxa"/>
          </w:tcPr>
          <w:p w14:paraId="1B08F83C" w14:textId="77777777" w:rsidR="006C7824" w:rsidRDefault="006C7824" w:rsidP="006C7824">
            <w:pPr>
              <w:autoSpaceDE w:val="0"/>
              <w:autoSpaceDN w:val="0"/>
              <w:adjustRightInd w:val="0"/>
              <w:jc w:val="both"/>
              <w:rPr>
                <w:rFonts w:ascii="Times New Roman" w:eastAsia="Times New Roman" w:hAnsi="Times New Roman" w:cs="Times New Roman"/>
                <w:b/>
                <w:color w:val="000000"/>
                <w:sz w:val="24"/>
                <w:szCs w:val="24"/>
                <w:lang w:eastAsia="ru-RU"/>
              </w:rPr>
            </w:pPr>
            <w:r w:rsidRPr="006C7824">
              <w:rPr>
                <w:rFonts w:ascii="Times New Roman" w:eastAsia="Times New Roman" w:hAnsi="Times New Roman" w:cs="Times New Roman"/>
                <w:b/>
                <w:color w:val="000000"/>
                <w:sz w:val="24"/>
                <w:szCs w:val="24"/>
                <w:lang w:eastAsia="ru-RU"/>
              </w:rPr>
              <w:t>Лабораторные и практические занятия (ЛПЗ):</w:t>
            </w:r>
          </w:p>
          <w:p w14:paraId="06743149" w14:textId="77777777" w:rsidR="00EA7F8A" w:rsidRPr="006C7824" w:rsidRDefault="00EA7F8A" w:rsidP="00EA7F8A">
            <w:pPr>
              <w:autoSpaceDE w:val="0"/>
              <w:autoSpaceDN w:val="0"/>
              <w:adjustRightInd w:val="0"/>
              <w:jc w:val="both"/>
              <w:rPr>
                <w:rFonts w:ascii="Times New Roman" w:eastAsia="Times New Roman" w:hAnsi="Times New Roman" w:cs="Times New Roman"/>
                <w:bCs/>
                <w:color w:val="000000"/>
                <w:sz w:val="24"/>
                <w:szCs w:val="24"/>
                <w:lang w:eastAsia="ru-RU"/>
              </w:rPr>
            </w:pPr>
            <w:r w:rsidRPr="006C7824">
              <w:rPr>
                <w:rFonts w:ascii="Times New Roman" w:eastAsia="Times New Roman" w:hAnsi="Times New Roman" w:cs="Times New Roman"/>
                <w:bCs/>
                <w:color w:val="000000"/>
                <w:sz w:val="24"/>
                <w:szCs w:val="24"/>
                <w:lang w:eastAsia="ru-RU"/>
              </w:rPr>
              <w:t>Рыхление, мульчирование, прополка сорняков, внесение удобрений.</w:t>
            </w:r>
          </w:p>
          <w:p w14:paraId="3293684E" w14:textId="77777777" w:rsidR="00EA7F8A" w:rsidRPr="006C7824" w:rsidRDefault="00EA7F8A" w:rsidP="00EA7F8A">
            <w:pPr>
              <w:autoSpaceDE w:val="0"/>
              <w:autoSpaceDN w:val="0"/>
              <w:adjustRightInd w:val="0"/>
              <w:jc w:val="both"/>
              <w:rPr>
                <w:rFonts w:ascii="Times New Roman" w:eastAsia="Times New Roman" w:hAnsi="Times New Roman" w:cs="Times New Roman"/>
                <w:bCs/>
                <w:color w:val="000000"/>
                <w:sz w:val="24"/>
                <w:szCs w:val="24"/>
                <w:lang w:eastAsia="ru-RU"/>
              </w:rPr>
            </w:pPr>
            <w:r w:rsidRPr="006C7824">
              <w:rPr>
                <w:rFonts w:ascii="Times New Roman" w:eastAsia="Times New Roman" w:hAnsi="Times New Roman" w:cs="Times New Roman"/>
                <w:bCs/>
                <w:color w:val="000000"/>
                <w:sz w:val="24"/>
                <w:szCs w:val="24"/>
                <w:lang w:eastAsia="ru-RU"/>
              </w:rPr>
              <w:t>Обмывка кроны, внекорневые подкормки, обрезка, защита от болезней и вредителей.</w:t>
            </w:r>
          </w:p>
          <w:p w14:paraId="5C15474F" w14:textId="77777777" w:rsidR="00EA7F8A" w:rsidRPr="006C7824" w:rsidRDefault="00EA7F8A" w:rsidP="00EA7F8A">
            <w:pPr>
              <w:autoSpaceDE w:val="0"/>
              <w:autoSpaceDN w:val="0"/>
              <w:adjustRightInd w:val="0"/>
              <w:jc w:val="both"/>
              <w:rPr>
                <w:rFonts w:ascii="Times New Roman" w:eastAsia="Times New Roman" w:hAnsi="Times New Roman" w:cs="Times New Roman"/>
                <w:bCs/>
                <w:color w:val="000000"/>
                <w:sz w:val="24"/>
                <w:szCs w:val="24"/>
                <w:lang w:eastAsia="ru-RU"/>
              </w:rPr>
            </w:pPr>
            <w:r w:rsidRPr="006C7824">
              <w:rPr>
                <w:rFonts w:ascii="Times New Roman" w:eastAsia="Times New Roman" w:hAnsi="Times New Roman" w:cs="Times New Roman"/>
                <w:bCs/>
                <w:color w:val="000000"/>
                <w:sz w:val="24"/>
                <w:szCs w:val="24"/>
                <w:lang w:eastAsia="ru-RU"/>
              </w:rPr>
              <w:t>Техника и сроки обрезки деревьев, кустарников.</w:t>
            </w:r>
          </w:p>
          <w:p w14:paraId="375D8CC6" w14:textId="0B68055D" w:rsidR="00EA7F8A" w:rsidRPr="006C7824" w:rsidRDefault="00EA7F8A" w:rsidP="00EA7F8A">
            <w:pPr>
              <w:autoSpaceDE w:val="0"/>
              <w:autoSpaceDN w:val="0"/>
              <w:adjustRightInd w:val="0"/>
              <w:jc w:val="both"/>
              <w:rPr>
                <w:rFonts w:ascii="Times New Roman" w:eastAsia="Times New Roman" w:hAnsi="Times New Roman" w:cs="Times New Roman"/>
                <w:bCs/>
                <w:color w:val="000000"/>
                <w:sz w:val="24"/>
                <w:szCs w:val="24"/>
                <w:lang w:eastAsia="ru-RU"/>
              </w:rPr>
            </w:pPr>
            <w:r w:rsidRPr="006C7824">
              <w:rPr>
                <w:rFonts w:ascii="Times New Roman" w:eastAsia="Times New Roman" w:hAnsi="Times New Roman" w:cs="Times New Roman"/>
                <w:bCs/>
                <w:color w:val="000000"/>
                <w:sz w:val="24"/>
                <w:szCs w:val="24"/>
                <w:lang w:eastAsia="ru-RU"/>
              </w:rPr>
              <w:t xml:space="preserve">Виды </w:t>
            </w:r>
            <w:r>
              <w:rPr>
                <w:rFonts w:ascii="Times New Roman" w:eastAsia="Times New Roman" w:hAnsi="Times New Roman" w:cs="Times New Roman"/>
                <w:bCs/>
                <w:color w:val="000000"/>
                <w:sz w:val="24"/>
                <w:szCs w:val="24"/>
                <w:lang w:eastAsia="ru-RU"/>
              </w:rPr>
              <w:t xml:space="preserve"> вредителей и </w:t>
            </w:r>
            <w:r w:rsidRPr="006C7824">
              <w:rPr>
                <w:rFonts w:ascii="Times New Roman" w:eastAsia="Times New Roman" w:hAnsi="Times New Roman" w:cs="Times New Roman"/>
                <w:bCs/>
                <w:color w:val="000000"/>
                <w:sz w:val="24"/>
                <w:szCs w:val="24"/>
                <w:lang w:eastAsia="ru-RU"/>
              </w:rPr>
              <w:t xml:space="preserve">болезней древесно-кустарниковых растений.  </w:t>
            </w:r>
          </w:p>
          <w:p w14:paraId="1AEE5110" w14:textId="77777777" w:rsidR="00EA7F8A" w:rsidRDefault="00EA7F8A" w:rsidP="00EA7F8A">
            <w:pPr>
              <w:autoSpaceDE w:val="0"/>
              <w:autoSpaceDN w:val="0"/>
              <w:adjustRightInd w:val="0"/>
              <w:jc w:val="both"/>
              <w:rPr>
                <w:rFonts w:ascii="Times New Roman" w:eastAsia="Times New Roman" w:hAnsi="Times New Roman" w:cs="Times New Roman"/>
                <w:bCs/>
                <w:color w:val="000000"/>
                <w:sz w:val="24"/>
                <w:szCs w:val="24"/>
                <w:lang w:eastAsia="ru-RU"/>
              </w:rPr>
            </w:pPr>
            <w:r w:rsidRPr="006C7824">
              <w:rPr>
                <w:rFonts w:ascii="Times New Roman" w:eastAsia="Times New Roman" w:hAnsi="Times New Roman" w:cs="Times New Roman"/>
                <w:bCs/>
                <w:color w:val="000000"/>
                <w:sz w:val="24"/>
                <w:szCs w:val="24"/>
                <w:lang w:eastAsia="ru-RU"/>
              </w:rPr>
              <w:t>Способы и методы защиты от болезней.</w:t>
            </w:r>
          </w:p>
          <w:p w14:paraId="43A89114" w14:textId="77777777" w:rsidR="00EA7F8A" w:rsidRDefault="00EA7F8A" w:rsidP="00EA7F8A">
            <w:pPr>
              <w:autoSpaceDE w:val="0"/>
              <w:autoSpaceDN w:val="0"/>
              <w:adjustRightInd w:val="0"/>
              <w:jc w:val="both"/>
              <w:rPr>
                <w:rFonts w:ascii="Times New Roman" w:eastAsia="Times New Roman" w:hAnsi="Times New Roman" w:cs="Times New Roman"/>
                <w:bCs/>
                <w:color w:val="000000"/>
                <w:sz w:val="24"/>
                <w:szCs w:val="24"/>
                <w:lang w:eastAsia="ru-RU"/>
              </w:rPr>
            </w:pPr>
            <w:r w:rsidRPr="006C7824">
              <w:rPr>
                <w:rFonts w:ascii="Times New Roman" w:eastAsia="Times New Roman" w:hAnsi="Times New Roman" w:cs="Times New Roman"/>
                <w:bCs/>
                <w:color w:val="000000"/>
                <w:sz w:val="24"/>
                <w:szCs w:val="24"/>
                <w:lang w:eastAsia="ru-RU"/>
              </w:rPr>
              <w:t>ТБ при работе с химикатами.</w:t>
            </w:r>
          </w:p>
          <w:p w14:paraId="3736FDEF" w14:textId="647B12B0" w:rsidR="005E3835" w:rsidRPr="00EA7F8A" w:rsidRDefault="00EA7F8A" w:rsidP="006C7824">
            <w:pPr>
              <w:autoSpaceDE w:val="0"/>
              <w:autoSpaceDN w:val="0"/>
              <w:adjustRightInd w:val="0"/>
              <w:jc w:val="both"/>
              <w:rPr>
                <w:rFonts w:ascii="Times New Roman" w:eastAsia="Times New Roman" w:hAnsi="Times New Roman" w:cs="Times New Roman"/>
                <w:b/>
                <w:color w:val="000000"/>
                <w:sz w:val="24"/>
                <w:szCs w:val="24"/>
                <w:lang w:eastAsia="ru-RU"/>
              </w:rPr>
            </w:pPr>
            <w:r w:rsidRPr="006C7824">
              <w:rPr>
                <w:rFonts w:ascii="Times New Roman" w:eastAsia="Times New Roman" w:hAnsi="Times New Roman" w:cs="Times New Roman"/>
                <w:color w:val="000000"/>
                <w:sz w:val="24"/>
                <w:szCs w:val="24"/>
                <w:lang w:eastAsia="ru-RU"/>
              </w:rPr>
              <w:t>Типы вредителей древесно-кустарниковых растений</w:t>
            </w:r>
            <w:r>
              <w:rPr>
                <w:rFonts w:ascii="Times New Roman" w:eastAsia="Times New Roman" w:hAnsi="Times New Roman" w:cs="Times New Roman"/>
                <w:color w:val="000000"/>
                <w:sz w:val="24"/>
                <w:szCs w:val="24"/>
                <w:lang w:eastAsia="ru-RU"/>
              </w:rPr>
              <w:t>.</w:t>
            </w:r>
          </w:p>
        </w:tc>
        <w:tc>
          <w:tcPr>
            <w:tcW w:w="1266" w:type="dxa"/>
            <w:vAlign w:val="center"/>
          </w:tcPr>
          <w:p w14:paraId="0CD0420B" w14:textId="77777777" w:rsidR="006C7824" w:rsidRDefault="00EA7F8A" w:rsidP="006C7824">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0650EBDB" w14:textId="77777777" w:rsidR="00EA7F8A" w:rsidRDefault="00EA7F8A" w:rsidP="006C7824">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587ED7BB" w14:textId="77777777" w:rsidR="00EA7F8A" w:rsidRDefault="00EA7F8A" w:rsidP="006C7824">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066B1949" w14:textId="77777777" w:rsidR="00EA7F8A" w:rsidRDefault="00EA7F8A" w:rsidP="006C7824">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1CA1BFBE" w14:textId="77777777" w:rsidR="00EA7F8A" w:rsidRDefault="00EA7F8A" w:rsidP="006C7824">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4F0A7988" w14:textId="77777777" w:rsidR="00EA7F8A" w:rsidRDefault="00EA7F8A" w:rsidP="006C7824">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53B87FF5" w14:textId="5FE52E72" w:rsidR="00EA7F8A" w:rsidRPr="001A7434" w:rsidRDefault="00EA7F8A" w:rsidP="006C7824">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tc>
      </w:tr>
      <w:tr w:rsidR="001A7434" w:rsidRPr="00CD01F2" w14:paraId="3747B7C6" w14:textId="77777777" w:rsidTr="00F15417">
        <w:trPr>
          <w:jc w:val="center"/>
        </w:trPr>
        <w:tc>
          <w:tcPr>
            <w:tcW w:w="2789" w:type="dxa"/>
            <w:vAlign w:val="center"/>
          </w:tcPr>
          <w:p w14:paraId="6346B8CA" w14:textId="66E7EEA2" w:rsidR="001A7434" w:rsidRPr="006C7824" w:rsidRDefault="006C7824" w:rsidP="00004B05">
            <w:pPr>
              <w:spacing w:after="41"/>
              <w:jc w:val="center"/>
              <w:rPr>
                <w:rFonts w:ascii="Times New Roman" w:eastAsia="Times New Roman" w:hAnsi="Times New Roman" w:cs="Times New Roman"/>
                <w:b/>
                <w:color w:val="000000"/>
                <w:sz w:val="24"/>
                <w:szCs w:val="24"/>
                <w:lang w:eastAsia="ru-RU"/>
              </w:rPr>
            </w:pPr>
            <w:r w:rsidRPr="006C7824">
              <w:rPr>
                <w:rFonts w:ascii="Times New Roman" w:eastAsia="Times New Roman" w:hAnsi="Times New Roman" w:cs="Times New Roman"/>
                <w:b/>
                <w:color w:val="000000"/>
                <w:sz w:val="24"/>
                <w:szCs w:val="24"/>
                <w:lang w:eastAsia="ru-RU"/>
              </w:rPr>
              <w:t>Тема 1.9. Характеристика основных видов хвойных и лиственных деревьев и кустарников</w:t>
            </w:r>
          </w:p>
        </w:tc>
        <w:tc>
          <w:tcPr>
            <w:tcW w:w="10966" w:type="dxa"/>
          </w:tcPr>
          <w:p w14:paraId="30CAB9A7" w14:textId="24FA070F" w:rsidR="008324D6" w:rsidRPr="008324D6" w:rsidRDefault="008324D6" w:rsidP="00CD01F2">
            <w:pPr>
              <w:autoSpaceDE w:val="0"/>
              <w:autoSpaceDN w:val="0"/>
              <w:adjustRightInd w:val="0"/>
              <w:jc w:val="both"/>
              <w:rPr>
                <w:rFonts w:ascii="Times New Roman" w:hAnsi="Times New Roman" w:cs="Times New Roman"/>
                <w:b/>
                <w:sz w:val="24"/>
                <w:szCs w:val="24"/>
              </w:rPr>
            </w:pPr>
            <w:r w:rsidRPr="00C822A8">
              <w:rPr>
                <w:rFonts w:ascii="Times New Roman" w:hAnsi="Times New Roman" w:cs="Times New Roman"/>
                <w:b/>
                <w:sz w:val="24"/>
                <w:szCs w:val="24"/>
              </w:rPr>
              <w:t>Содержание учебного материала:</w:t>
            </w:r>
          </w:p>
          <w:p w14:paraId="66C7F5D8" w14:textId="79684923" w:rsidR="001A7434" w:rsidRPr="006C7824" w:rsidRDefault="006C7824" w:rsidP="00CD01F2">
            <w:pPr>
              <w:autoSpaceDE w:val="0"/>
              <w:autoSpaceDN w:val="0"/>
              <w:adjustRightInd w:val="0"/>
              <w:jc w:val="both"/>
              <w:rPr>
                <w:rFonts w:ascii="Times New Roman" w:eastAsia="Times New Roman" w:hAnsi="Times New Roman" w:cs="Times New Roman"/>
                <w:bCs/>
                <w:color w:val="000000"/>
                <w:sz w:val="24"/>
                <w:szCs w:val="24"/>
                <w:lang w:eastAsia="ru-RU"/>
              </w:rPr>
            </w:pPr>
            <w:r w:rsidRPr="006C7824">
              <w:rPr>
                <w:rFonts w:ascii="Times New Roman" w:eastAsia="Times New Roman" w:hAnsi="Times New Roman" w:cs="Times New Roman"/>
                <w:bCs/>
                <w:color w:val="000000"/>
                <w:sz w:val="24"/>
                <w:szCs w:val="24"/>
                <w:lang w:eastAsia="ru-RU"/>
              </w:rPr>
              <w:t>Характерные признаки хвойных, лиственных, пород деревьев и кустарников.</w:t>
            </w:r>
          </w:p>
          <w:p w14:paraId="2B2C0217" w14:textId="39351E91" w:rsidR="006C7824" w:rsidRPr="006C7824" w:rsidRDefault="006C7824" w:rsidP="00CD01F2">
            <w:pPr>
              <w:autoSpaceDE w:val="0"/>
              <w:autoSpaceDN w:val="0"/>
              <w:adjustRightInd w:val="0"/>
              <w:jc w:val="both"/>
              <w:rPr>
                <w:rFonts w:ascii="Times New Roman" w:eastAsia="Times New Roman" w:hAnsi="Times New Roman" w:cs="Times New Roman"/>
                <w:b/>
                <w:color w:val="000000"/>
                <w:sz w:val="24"/>
                <w:szCs w:val="24"/>
                <w:lang w:eastAsia="ru-RU"/>
              </w:rPr>
            </w:pPr>
            <w:r w:rsidRPr="006C7824">
              <w:rPr>
                <w:rFonts w:ascii="Times New Roman" w:eastAsia="Times New Roman" w:hAnsi="Times New Roman" w:cs="Times New Roman"/>
                <w:bCs/>
                <w:color w:val="000000"/>
                <w:sz w:val="24"/>
                <w:szCs w:val="24"/>
                <w:lang w:eastAsia="ru-RU"/>
              </w:rPr>
              <w:t>Характерные признаки семейства Розоцветные.</w:t>
            </w:r>
          </w:p>
        </w:tc>
        <w:tc>
          <w:tcPr>
            <w:tcW w:w="1266" w:type="dxa"/>
            <w:vAlign w:val="center"/>
          </w:tcPr>
          <w:p w14:paraId="5258E4A0" w14:textId="31EF3740" w:rsidR="001A7434" w:rsidRPr="006C7824" w:rsidRDefault="006C7824" w:rsidP="006C7824">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r>
      <w:tr w:rsidR="006C7824" w:rsidRPr="00CD01F2" w14:paraId="2102BF61" w14:textId="77777777" w:rsidTr="00F15417">
        <w:trPr>
          <w:jc w:val="center"/>
        </w:trPr>
        <w:tc>
          <w:tcPr>
            <w:tcW w:w="2789" w:type="dxa"/>
            <w:vAlign w:val="center"/>
          </w:tcPr>
          <w:p w14:paraId="4E82E043" w14:textId="77777777" w:rsidR="006C7824" w:rsidRPr="006C7824" w:rsidRDefault="006C7824" w:rsidP="00004B05">
            <w:pPr>
              <w:spacing w:after="41"/>
              <w:jc w:val="center"/>
              <w:rPr>
                <w:rFonts w:ascii="Times New Roman" w:eastAsia="Times New Roman" w:hAnsi="Times New Roman" w:cs="Times New Roman"/>
                <w:b/>
                <w:color w:val="000000"/>
                <w:sz w:val="24"/>
                <w:szCs w:val="24"/>
                <w:lang w:eastAsia="ru-RU"/>
              </w:rPr>
            </w:pPr>
          </w:p>
        </w:tc>
        <w:tc>
          <w:tcPr>
            <w:tcW w:w="10966" w:type="dxa"/>
          </w:tcPr>
          <w:p w14:paraId="70C62289" w14:textId="22CB5E5E" w:rsidR="00BB38C4" w:rsidRPr="005E3835" w:rsidRDefault="00BB38C4" w:rsidP="00BB38C4">
            <w:pPr>
              <w:autoSpaceDE w:val="0"/>
              <w:autoSpaceDN w:val="0"/>
              <w:adjustRightInd w:val="0"/>
              <w:jc w:val="both"/>
              <w:rPr>
                <w:rFonts w:ascii="Times New Roman" w:eastAsia="Times New Roman" w:hAnsi="Times New Roman" w:cs="Times New Roman"/>
                <w:b/>
                <w:color w:val="000000"/>
                <w:sz w:val="24"/>
                <w:szCs w:val="24"/>
                <w:lang w:eastAsia="ru-RU"/>
              </w:rPr>
            </w:pPr>
            <w:r w:rsidRPr="005E3835">
              <w:rPr>
                <w:rFonts w:ascii="Times New Roman" w:eastAsia="Times New Roman" w:hAnsi="Times New Roman" w:cs="Times New Roman"/>
                <w:b/>
                <w:color w:val="000000"/>
                <w:sz w:val="24"/>
                <w:szCs w:val="24"/>
                <w:lang w:eastAsia="ru-RU"/>
              </w:rPr>
              <w:t xml:space="preserve">Лабораторно -практические занятия (ЛПЗ): </w:t>
            </w:r>
            <w:r w:rsidRPr="005E3835">
              <w:rPr>
                <w:rFonts w:ascii="Times New Roman" w:eastAsia="Times New Roman" w:hAnsi="Times New Roman" w:cs="Times New Roman"/>
                <w:b/>
                <w:color w:val="000000"/>
                <w:sz w:val="24"/>
                <w:szCs w:val="24"/>
                <w:lang w:eastAsia="ru-RU"/>
              </w:rPr>
              <w:tab/>
            </w:r>
          </w:p>
          <w:p w14:paraId="7C27D36F" w14:textId="043C0BBC" w:rsidR="00BB38C4" w:rsidRPr="00BB38C4" w:rsidRDefault="00BB38C4" w:rsidP="00BB38C4">
            <w:pPr>
              <w:autoSpaceDE w:val="0"/>
              <w:autoSpaceDN w:val="0"/>
              <w:adjustRightInd w:val="0"/>
              <w:jc w:val="both"/>
              <w:rPr>
                <w:rFonts w:ascii="Times New Roman" w:eastAsia="Times New Roman" w:hAnsi="Times New Roman" w:cs="Times New Roman"/>
                <w:bCs/>
                <w:color w:val="000000"/>
                <w:sz w:val="24"/>
                <w:szCs w:val="24"/>
                <w:lang w:eastAsia="ru-RU"/>
              </w:rPr>
            </w:pPr>
            <w:r w:rsidRPr="00BB38C4">
              <w:rPr>
                <w:rFonts w:ascii="Times New Roman" w:eastAsia="Times New Roman" w:hAnsi="Times New Roman" w:cs="Times New Roman"/>
                <w:bCs/>
                <w:color w:val="000000"/>
                <w:sz w:val="24"/>
                <w:szCs w:val="24"/>
                <w:lang w:eastAsia="ru-RU"/>
              </w:rPr>
              <w:t xml:space="preserve">1. Определение хвойных растений семейства Сосновые, род-Ель по гербарным образцам. </w:t>
            </w:r>
            <w:r w:rsidRPr="00BB38C4">
              <w:rPr>
                <w:rFonts w:ascii="Times New Roman" w:eastAsia="Times New Roman" w:hAnsi="Times New Roman" w:cs="Times New Roman"/>
                <w:bCs/>
                <w:color w:val="000000"/>
                <w:sz w:val="24"/>
                <w:szCs w:val="24"/>
                <w:lang w:eastAsia="ru-RU"/>
              </w:rPr>
              <w:tab/>
            </w:r>
          </w:p>
          <w:p w14:paraId="1EE7384C" w14:textId="655B8F5E" w:rsidR="00BB38C4" w:rsidRPr="00BB38C4" w:rsidRDefault="00BB38C4" w:rsidP="00BB38C4">
            <w:pPr>
              <w:autoSpaceDE w:val="0"/>
              <w:autoSpaceDN w:val="0"/>
              <w:adjustRightInd w:val="0"/>
              <w:jc w:val="both"/>
              <w:rPr>
                <w:rFonts w:ascii="Times New Roman" w:eastAsia="Times New Roman" w:hAnsi="Times New Roman" w:cs="Times New Roman"/>
                <w:bCs/>
                <w:color w:val="000000"/>
                <w:sz w:val="24"/>
                <w:szCs w:val="24"/>
                <w:lang w:eastAsia="ru-RU"/>
              </w:rPr>
            </w:pPr>
            <w:r w:rsidRPr="00BB38C4">
              <w:rPr>
                <w:rFonts w:ascii="Times New Roman" w:eastAsia="Times New Roman" w:hAnsi="Times New Roman" w:cs="Times New Roman"/>
                <w:bCs/>
                <w:color w:val="000000"/>
                <w:sz w:val="24"/>
                <w:szCs w:val="24"/>
                <w:lang w:eastAsia="ru-RU"/>
              </w:rPr>
              <w:lastRenderedPageBreak/>
              <w:t xml:space="preserve">2. Определение хвойных растений семейства Сосновые, род-Сосна по гербарным образцам. </w:t>
            </w:r>
            <w:r w:rsidRPr="00BB38C4">
              <w:rPr>
                <w:rFonts w:ascii="Times New Roman" w:eastAsia="Times New Roman" w:hAnsi="Times New Roman" w:cs="Times New Roman"/>
                <w:bCs/>
                <w:color w:val="000000"/>
                <w:sz w:val="24"/>
                <w:szCs w:val="24"/>
                <w:lang w:eastAsia="ru-RU"/>
              </w:rPr>
              <w:tab/>
            </w:r>
          </w:p>
          <w:p w14:paraId="27676F89" w14:textId="49F0044C" w:rsidR="00BB38C4" w:rsidRPr="00BB38C4" w:rsidRDefault="00BB38C4" w:rsidP="00BB38C4">
            <w:pPr>
              <w:autoSpaceDE w:val="0"/>
              <w:autoSpaceDN w:val="0"/>
              <w:adjustRightInd w:val="0"/>
              <w:jc w:val="both"/>
              <w:rPr>
                <w:rFonts w:ascii="Times New Roman" w:eastAsia="Times New Roman" w:hAnsi="Times New Roman" w:cs="Times New Roman"/>
                <w:bCs/>
                <w:color w:val="000000"/>
                <w:sz w:val="24"/>
                <w:szCs w:val="24"/>
                <w:lang w:eastAsia="ru-RU"/>
              </w:rPr>
            </w:pPr>
            <w:r w:rsidRPr="00BB38C4">
              <w:rPr>
                <w:rFonts w:ascii="Times New Roman" w:eastAsia="Times New Roman" w:hAnsi="Times New Roman" w:cs="Times New Roman"/>
                <w:bCs/>
                <w:color w:val="000000"/>
                <w:sz w:val="24"/>
                <w:szCs w:val="24"/>
                <w:lang w:eastAsia="ru-RU"/>
              </w:rPr>
              <w:t>3. Определение хвойных растений семейства Кипарисовые, род-Можжевельник по гербарным образца</w:t>
            </w:r>
            <w:r w:rsidRPr="00BB38C4">
              <w:rPr>
                <w:rFonts w:ascii="Times New Roman" w:eastAsia="Times New Roman" w:hAnsi="Times New Roman" w:cs="Times New Roman"/>
                <w:bCs/>
                <w:color w:val="000000"/>
                <w:sz w:val="24"/>
                <w:szCs w:val="24"/>
                <w:lang w:eastAsia="ru-RU"/>
              </w:rPr>
              <w:tab/>
            </w:r>
          </w:p>
          <w:p w14:paraId="462EAFE3" w14:textId="32715B87" w:rsidR="00BB38C4" w:rsidRPr="00BB38C4" w:rsidRDefault="00BB38C4" w:rsidP="00BB38C4">
            <w:pPr>
              <w:autoSpaceDE w:val="0"/>
              <w:autoSpaceDN w:val="0"/>
              <w:adjustRightInd w:val="0"/>
              <w:jc w:val="both"/>
              <w:rPr>
                <w:rFonts w:ascii="Times New Roman" w:eastAsia="Times New Roman" w:hAnsi="Times New Roman" w:cs="Times New Roman"/>
                <w:bCs/>
                <w:color w:val="000000"/>
                <w:sz w:val="24"/>
                <w:szCs w:val="24"/>
                <w:lang w:eastAsia="ru-RU"/>
              </w:rPr>
            </w:pPr>
            <w:r w:rsidRPr="00BB38C4">
              <w:rPr>
                <w:rFonts w:ascii="Times New Roman" w:eastAsia="Times New Roman" w:hAnsi="Times New Roman" w:cs="Times New Roman"/>
                <w:bCs/>
                <w:color w:val="000000"/>
                <w:sz w:val="24"/>
                <w:szCs w:val="24"/>
                <w:lang w:eastAsia="ru-RU"/>
              </w:rPr>
              <w:t xml:space="preserve">4. Определение древесно-кустарниковых растений семейства – Барбарисовые и Ильмовые по гербарным образцам. </w:t>
            </w:r>
          </w:p>
          <w:p w14:paraId="081E7E7F" w14:textId="0D383F59" w:rsidR="00BB38C4" w:rsidRPr="00BB38C4" w:rsidRDefault="00BB38C4" w:rsidP="00BB38C4">
            <w:pPr>
              <w:autoSpaceDE w:val="0"/>
              <w:autoSpaceDN w:val="0"/>
              <w:adjustRightInd w:val="0"/>
              <w:jc w:val="both"/>
              <w:rPr>
                <w:rFonts w:ascii="Times New Roman" w:eastAsia="Times New Roman" w:hAnsi="Times New Roman" w:cs="Times New Roman"/>
                <w:bCs/>
                <w:color w:val="000000"/>
                <w:sz w:val="24"/>
                <w:szCs w:val="24"/>
                <w:lang w:eastAsia="ru-RU"/>
              </w:rPr>
            </w:pPr>
            <w:r w:rsidRPr="00BB38C4">
              <w:rPr>
                <w:rFonts w:ascii="Times New Roman" w:eastAsia="Times New Roman" w:hAnsi="Times New Roman" w:cs="Times New Roman"/>
                <w:bCs/>
                <w:color w:val="000000"/>
                <w:sz w:val="24"/>
                <w:szCs w:val="24"/>
                <w:lang w:eastAsia="ru-RU"/>
              </w:rPr>
              <w:t xml:space="preserve">5. Определение древесно-кустарниковых растений семейство – Березовые по гербарным образцам. </w:t>
            </w:r>
            <w:r w:rsidRPr="00BB38C4">
              <w:rPr>
                <w:rFonts w:ascii="Times New Roman" w:eastAsia="Times New Roman" w:hAnsi="Times New Roman" w:cs="Times New Roman"/>
                <w:bCs/>
                <w:color w:val="000000"/>
                <w:sz w:val="24"/>
                <w:szCs w:val="24"/>
                <w:lang w:eastAsia="ru-RU"/>
              </w:rPr>
              <w:tab/>
            </w:r>
          </w:p>
          <w:p w14:paraId="14E77840" w14:textId="3BEDF87D" w:rsidR="00BB38C4" w:rsidRPr="00BB38C4" w:rsidRDefault="00BB38C4" w:rsidP="00BB38C4">
            <w:pPr>
              <w:autoSpaceDE w:val="0"/>
              <w:autoSpaceDN w:val="0"/>
              <w:adjustRightInd w:val="0"/>
              <w:jc w:val="both"/>
              <w:rPr>
                <w:rFonts w:ascii="Times New Roman" w:eastAsia="Times New Roman" w:hAnsi="Times New Roman" w:cs="Times New Roman"/>
                <w:bCs/>
                <w:color w:val="000000"/>
                <w:sz w:val="24"/>
                <w:szCs w:val="24"/>
                <w:lang w:eastAsia="ru-RU"/>
              </w:rPr>
            </w:pPr>
            <w:r w:rsidRPr="00BB38C4">
              <w:rPr>
                <w:rFonts w:ascii="Times New Roman" w:eastAsia="Times New Roman" w:hAnsi="Times New Roman" w:cs="Times New Roman"/>
                <w:bCs/>
                <w:color w:val="000000"/>
                <w:sz w:val="24"/>
                <w:szCs w:val="24"/>
                <w:lang w:eastAsia="ru-RU"/>
              </w:rPr>
              <w:t xml:space="preserve">6. Определение древесно-кустарниковых растений семейство – Ивовые по гербарным образцам. </w:t>
            </w:r>
            <w:r w:rsidRPr="00BB38C4">
              <w:rPr>
                <w:rFonts w:ascii="Times New Roman" w:eastAsia="Times New Roman" w:hAnsi="Times New Roman" w:cs="Times New Roman"/>
                <w:bCs/>
                <w:color w:val="000000"/>
                <w:sz w:val="24"/>
                <w:szCs w:val="24"/>
                <w:lang w:eastAsia="ru-RU"/>
              </w:rPr>
              <w:tab/>
            </w:r>
          </w:p>
          <w:p w14:paraId="0EFCE5E0" w14:textId="696A8BF8" w:rsidR="00BB38C4" w:rsidRPr="00BB38C4" w:rsidRDefault="00BB38C4" w:rsidP="00BB38C4">
            <w:pPr>
              <w:autoSpaceDE w:val="0"/>
              <w:autoSpaceDN w:val="0"/>
              <w:adjustRightInd w:val="0"/>
              <w:jc w:val="both"/>
              <w:rPr>
                <w:rFonts w:ascii="Times New Roman" w:eastAsia="Times New Roman" w:hAnsi="Times New Roman" w:cs="Times New Roman"/>
                <w:bCs/>
                <w:color w:val="000000"/>
                <w:sz w:val="24"/>
                <w:szCs w:val="24"/>
                <w:lang w:eastAsia="ru-RU"/>
              </w:rPr>
            </w:pPr>
            <w:r w:rsidRPr="00BB38C4">
              <w:rPr>
                <w:rFonts w:ascii="Times New Roman" w:eastAsia="Times New Roman" w:hAnsi="Times New Roman" w:cs="Times New Roman"/>
                <w:bCs/>
                <w:color w:val="000000"/>
                <w:sz w:val="24"/>
                <w:szCs w:val="24"/>
                <w:lang w:eastAsia="ru-RU"/>
              </w:rPr>
              <w:t xml:space="preserve">7. Сравнение древесно-кустарниковых растений семейство – Березовые и Ивовые. </w:t>
            </w:r>
          </w:p>
          <w:p w14:paraId="170B85D0" w14:textId="0B7B57D8" w:rsidR="00BB38C4" w:rsidRPr="00BB38C4" w:rsidRDefault="00BB38C4" w:rsidP="00BB38C4">
            <w:pPr>
              <w:autoSpaceDE w:val="0"/>
              <w:autoSpaceDN w:val="0"/>
              <w:adjustRightInd w:val="0"/>
              <w:jc w:val="both"/>
              <w:rPr>
                <w:rFonts w:ascii="Times New Roman" w:eastAsia="Times New Roman" w:hAnsi="Times New Roman" w:cs="Times New Roman"/>
                <w:bCs/>
                <w:color w:val="000000"/>
                <w:sz w:val="24"/>
                <w:szCs w:val="24"/>
                <w:lang w:eastAsia="ru-RU"/>
              </w:rPr>
            </w:pPr>
            <w:r w:rsidRPr="00BB38C4">
              <w:rPr>
                <w:rFonts w:ascii="Times New Roman" w:eastAsia="Times New Roman" w:hAnsi="Times New Roman" w:cs="Times New Roman"/>
                <w:bCs/>
                <w:color w:val="000000"/>
                <w:sz w:val="24"/>
                <w:szCs w:val="24"/>
                <w:lang w:eastAsia="ru-RU"/>
              </w:rPr>
              <w:t xml:space="preserve">8. Определение древесно-кустарниковых растений семейство – Липовые по гербарным образцам. </w:t>
            </w:r>
            <w:r w:rsidRPr="00BB38C4">
              <w:rPr>
                <w:rFonts w:ascii="Times New Roman" w:eastAsia="Times New Roman" w:hAnsi="Times New Roman" w:cs="Times New Roman"/>
                <w:bCs/>
                <w:color w:val="000000"/>
                <w:sz w:val="24"/>
                <w:szCs w:val="24"/>
                <w:lang w:eastAsia="ru-RU"/>
              </w:rPr>
              <w:tab/>
            </w:r>
          </w:p>
          <w:p w14:paraId="30194252" w14:textId="0F73A61B" w:rsidR="00BB38C4" w:rsidRPr="00BB38C4" w:rsidRDefault="00BB38C4" w:rsidP="00BB38C4">
            <w:pPr>
              <w:autoSpaceDE w:val="0"/>
              <w:autoSpaceDN w:val="0"/>
              <w:adjustRightInd w:val="0"/>
              <w:jc w:val="both"/>
              <w:rPr>
                <w:rFonts w:ascii="Times New Roman" w:eastAsia="Times New Roman" w:hAnsi="Times New Roman" w:cs="Times New Roman"/>
                <w:bCs/>
                <w:color w:val="000000"/>
                <w:sz w:val="24"/>
                <w:szCs w:val="24"/>
                <w:lang w:eastAsia="ru-RU"/>
              </w:rPr>
            </w:pPr>
            <w:r w:rsidRPr="00BB38C4">
              <w:rPr>
                <w:rFonts w:ascii="Times New Roman" w:eastAsia="Times New Roman" w:hAnsi="Times New Roman" w:cs="Times New Roman"/>
                <w:bCs/>
                <w:color w:val="000000"/>
                <w:sz w:val="24"/>
                <w:szCs w:val="24"/>
                <w:lang w:eastAsia="ru-RU"/>
              </w:rPr>
              <w:t xml:space="preserve">9. Определение древесно-кустарниковых растений семейство - Кленовые по гербарным образцам. </w:t>
            </w:r>
          </w:p>
          <w:p w14:paraId="541221C0" w14:textId="553EFD3E" w:rsidR="00BB38C4" w:rsidRPr="00BB38C4" w:rsidRDefault="00BB38C4" w:rsidP="00BB38C4">
            <w:pPr>
              <w:autoSpaceDE w:val="0"/>
              <w:autoSpaceDN w:val="0"/>
              <w:adjustRightInd w:val="0"/>
              <w:jc w:val="both"/>
              <w:rPr>
                <w:rFonts w:ascii="Times New Roman" w:eastAsia="Times New Roman" w:hAnsi="Times New Roman" w:cs="Times New Roman"/>
                <w:bCs/>
                <w:color w:val="000000"/>
                <w:sz w:val="24"/>
                <w:szCs w:val="24"/>
                <w:lang w:eastAsia="ru-RU"/>
              </w:rPr>
            </w:pPr>
            <w:r w:rsidRPr="00BB38C4">
              <w:rPr>
                <w:rFonts w:ascii="Times New Roman" w:eastAsia="Times New Roman" w:hAnsi="Times New Roman" w:cs="Times New Roman"/>
                <w:bCs/>
                <w:color w:val="000000"/>
                <w:sz w:val="24"/>
                <w:szCs w:val="24"/>
                <w:lang w:eastAsia="ru-RU"/>
              </w:rPr>
              <w:t xml:space="preserve">10. Сравнение древесно-кустарниковых растений семейство – Кленовые и Липовые. </w:t>
            </w:r>
          </w:p>
          <w:p w14:paraId="56A5940C" w14:textId="520A603C" w:rsidR="00BB38C4" w:rsidRPr="00BB38C4" w:rsidRDefault="00BB38C4" w:rsidP="00BB38C4">
            <w:pPr>
              <w:autoSpaceDE w:val="0"/>
              <w:autoSpaceDN w:val="0"/>
              <w:adjustRightInd w:val="0"/>
              <w:jc w:val="both"/>
              <w:rPr>
                <w:rFonts w:ascii="Times New Roman" w:eastAsia="Times New Roman" w:hAnsi="Times New Roman" w:cs="Times New Roman"/>
                <w:bCs/>
                <w:color w:val="000000"/>
                <w:sz w:val="24"/>
                <w:szCs w:val="24"/>
                <w:lang w:eastAsia="ru-RU"/>
              </w:rPr>
            </w:pPr>
            <w:r w:rsidRPr="00BB38C4">
              <w:rPr>
                <w:rFonts w:ascii="Times New Roman" w:eastAsia="Times New Roman" w:hAnsi="Times New Roman" w:cs="Times New Roman"/>
                <w:bCs/>
                <w:color w:val="000000"/>
                <w:sz w:val="24"/>
                <w:szCs w:val="24"/>
                <w:lang w:eastAsia="ru-RU"/>
              </w:rPr>
              <w:t xml:space="preserve">11. Определение древесно-кустарниковых растений семейство – Розоцветные по гербарным образцам. </w:t>
            </w:r>
          </w:p>
          <w:p w14:paraId="292D6D46" w14:textId="797FE471" w:rsidR="00BB38C4" w:rsidRPr="00BB38C4" w:rsidRDefault="00BB38C4" w:rsidP="00BB38C4">
            <w:pPr>
              <w:autoSpaceDE w:val="0"/>
              <w:autoSpaceDN w:val="0"/>
              <w:adjustRightInd w:val="0"/>
              <w:jc w:val="both"/>
              <w:rPr>
                <w:rFonts w:ascii="Times New Roman" w:eastAsia="Times New Roman" w:hAnsi="Times New Roman" w:cs="Times New Roman"/>
                <w:bCs/>
                <w:color w:val="000000"/>
                <w:sz w:val="24"/>
                <w:szCs w:val="24"/>
                <w:lang w:eastAsia="ru-RU"/>
              </w:rPr>
            </w:pPr>
            <w:r w:rsidRPr="00BB38C4">
              <w:rPr>
                <w:rFonts w:ascii="Times New Roman" w:eastAsia="Times New Roman" w:hAnsi="Times New Roman" w:cs="Times New Roman"/>
                <w:bCs/>
                <w:color w:val="000000"/>
                <w:sz w:val="24"/>
                <w:szCs w:val="24"/>
                <w:lang w:eastAsia="ru-RU"/>
              </w:rPr>
              <w:t xml:space="preserve">12. Определение древесно-кустарниковых растений рода – Рябина и Ирга по гербарным образцам. </w:t>
            </w:r>
          </w:p>
          <w:p w14:paraId="4EC5D2E5" w14:textId="2CFDF2F4" w:rsidR="00BB38C4" w:rsidRPr="00BB38C4" w:rsidRDefault="00BB38C4" w:rsidP="00BB38C4">
            <w:pPr>
              <w:autoSpaceDE w:val="0"/>
              <w:autoSpaceDN w:val="0"/>
              <w:adjustRightInd w:val="0"/>
              <w:jc w:val="both"/>
              <w:rPr>
                <w:rFonts w:ascii="Times New Roman" w:eastAsia="Times New Roman" w:hAnsi="Times New Roman" w:cs="Times New Roman"/>
                <w:bCs/>
                <w:color w:val="000000"/>
                <w:sz w:val="24"/>
                <w:szCs w:val="24"/>
                <w:lang w:eastAsia="ru-RU"/>
              </w:rPr>
            </w:pPr>
            <w:r w:rsidRPr="00BB38C4">
              <w:rPr>
                <w:rFonts w:ascii="Times New Roman" w:eastAsia="Times New Roman" w:hAnsi="Times New Roman" w:cs="Times New Roman"/>
                <w:bCs/>
                <w:color w:val="000000"/>
                <w:sz w:val="24"/>
                <w:szCs w:val="24"/>
                <w:lang w:eastAsia="ru-RU"/>
              </w:rPr>
              <w:t>13. Определение древесно-кустарниковых растений рода – Боярышник и Кизильнике по гербарным образцам.</w:t>
            </w:r>
          </w:p>
          <w:p w14:paraId="16388B70" w14:textId="539C7DF7" w:rsidR="00BB38C4" w:rsidRPr="00BB38C4" w:rsidRDefault="00BB38C4" w:rsidP="00BB38C4">
            <w:pPr>
              <w:autoSpaceDE w:val="0"/>
              <w:autoSpaceDN w:val="0"/>
              <w:adjustRightInd w:val="0"/>
              <w:jc w:val="both"/>
              <w:rPr>
                <w:rFonts w:ascii="Times New Roman" w:eastAsia="Times New Roman" w:hAnsi="Times New Roman" w:cs="Times New Roman"/>
                <w:bCs/>
                <w:color w:val="000000"/>
                <w:sz w:val="24"/>
                <w:szCs w:val="24"/>
                <w:lang w:eastAsia="ru-RU"/>
              </w:rPr>
            </w:pPr>
            <w:r w:rsidRPr="00BB38C4">
              <w:rPr>
                <w:rFonts w:ascii="Times New Roman" w:eastAsia="Times New Roman" w:hAnsi="Times New Roman" w:cs="Times New Roman"/>
                <w:bCs/>
                <w:color w:val="000000"/>
                <w:sz w:val="24"/>
                <w:szCs w:val="24"/>
                <w:lang w:eastAsia="ru-RU"/>
              </w:rPr>
              <w:t xml:space="preserve">14. Определение древесно-кустарниковых растений семейства - </w:t>
            </w:r>
            <w:proofErr w:type="spellStart"/>
            <w:r w:rsidRPr="00BB38C4">
              <w:rPr>
                <w:rFonts w:ascii="Times New Roman" w:eastAsia="Times New Roman" w:hAnsi="Times New Roman" w:cs="Times New Roman"/>
                <w:bCs/>
                <w:color w:val="000000"/>
                <w:sz w:val="24"/>
                <w:szCs w:val="24"/>
                <w:lang w:eastAsia="ru-RU"/>
              </w:rPr>
              <w:t>Жимолостые</w:t>
            </w:r>
            <w:proofErr w:type="spellEnd"/>
            <w:r w:rsidRPr="00BB38C4">
              <w:rPr>
                <w:rFonts w:ascii="Times New Roman" w:eastAsia="Times New Roman" w:hAnsi="Times New Roman" w:cs="Times New Roman"/>
                <w:bCs/>
                <w:color w:val="000000"/>
                <w:sz w:val="24"/>
                <w:szCs w:val="24"/>
                <w:lang w:eastAsia="ru-RU"/>
              </w:rPr>
              <w:t xml:space="preserve"> по гербарным образцам.</w:t>
            </w:r>
          </w:p>
          <w:p w14:paraId="1249FEEA" w14:textId="6CA22B25" w:rsidR="00BB38C4" w:rsidRPr="00BB38C4" w:rsidRDefault="00BB38C4" w:rsidP="00BB38C4">
            <w:pPr>
              <w:autoSpaceDE w:val="0"/>
              <w:autoSpaceDN w:val="0"/>
              <w:adjustRightInd w:val="0"/>
              <w:jc w:val="both"/>
              <w:rPr>
                <w:rFonts w:ascii="Times New Roman" w:eastAsia="Times New Roman" w:hAnsi="Times New Roman" w:cs="Times New Roman"/>
                <w:bCs/>
                <w:color w:val="000000"/>
                <w:sz w:val="24"/>
                <w:szCs w:val="24"/>
                <w:lang w:eastAsia="ru-RU"/>
              </w:rPr>
            </w:pPr>
            <w:r w:rsidRPr="00BB38C4">
              <w:rPr>
                <w:rFonts w:ascii="Times New Roman" w:eastAsia="Times New Roman" w:hAnsi="Times New Roman" w:cs="Times New Roman"/>
                <w:bCs/>
                <w:color w:val="000000"/>
                <w:sz w:val="24"/>
                <w:szCs w:val="24"/>
                <w:lang w:eastAsia="ru-RU"/>
              </w:rPr>
              <w:t xml:space="preserve">15. Определение древесно-кустарниковых растений семейства – Маслиновые.  </w:t>
            </w:r>
          </w:p>
          <w:p w14:paraId="3BC50577" w14:textId="245E1823" w:rsidR="00BB38C4" w:rsidRPr="00BB38C4" w:rsidRDefault="00BB38C4" w:rsidP="00BB38C4">
            <w:pPr>
              <w:autoSpaceDE w:val="0"/>
              <w:autoSpaceDN w:val="0"/>
              <w:adjustRightInd w:val="0"/>
              <w:jc w:val="both"/>
              <w:rPr>
                <w:rFonts w:ascii="Times New Roman" w:eastAsia="Times New Roman" w:hAnsi="Times New Roman" w:cs="Times New Roman"/>
                <w:bCs/>
                <w:color w:val="000000"/>
                <w:sz w:val="24"/>
                <w:szCs w:val="24"/>
                <w:lang w:eastAsia="ru-RU"/>
              </w:rPr>
            </w:pPr>
            <w:r w:rsidRPr="00BB38C4">
              <w:rPr>
                <w:rFonts w:ascii="Times New Roman" w:eastAsia="Times New Roman" w:hAnsi="Times New Roman" w:cs="Times New Roman"/>
                <w:bCs/>
                <w:color w:val="000000"/>
                <w:sz w:val="24"/>
                <w:szCs w:val="24"/>
                <w:lang w:eastAsia="ru-RU"/>
              </w:rPr>
              <w:t xml:space="preserve">16. Определение древесно-кустарниковых растений семейства – Лоховые. </w:t>
            </w:r>
            <w:r w:rsidRPr="00BB38C4">
              <w:rPr>
                <w:rFonts w:ascii="Times New Roman" w:eastAsia="Times New Roman" w:hAnsi="Times New Roman" w:cs="Times New Roman"/>
                <w:bCs/>
                <w:color w:val="000000"/>
                <w:sz w:val="24"/>
                <w:szCs w:val="24"/>
                <w:lang w:eastAsia="ru-RU"/>
              </w:rPr>
              <w:tab/>
            </w:r>
          </w:p>
          <w:p w14:paraId="1A0A12AA" w14:textId="77777777" w:rsidR="006531B1" w:rsidRDefault="00BB38C4" w:rsidP="00BB38C4">
            <w:pPr>
              <w:autoSpaceDE w:val="0"/>
              <w:autoSpaceDN w:val="0"/>
              <w:adjustRightInd w:val="0"/>
              <w:jc w:val="both"/>
              <w:rPr>
                <w:rFonts w:ascii="Times New Roman" w:eastAsia="Times New Roman" w:hAnsi="Times New Roman" w:cs="Times New Roman"/>
                <w:bCs/>
                <w:color w:val="000000"/>
                <w:sz w:val="24"/>
                <w:szCs w:val="24"/>
                <w:lang w:eastAsia="ru-RU"/>
              </w:rPr>
            </w:pPr>
            <w:r w:rsidRPr="00BB38C4">
              <w:rPr>
                <w:rFonts w:ascii="Times New Roman" w:eastAsia="Times New Roman" w:hAnsi="Times New Roman" w:cs="Times New Roman"/>
                <w:bCs/>
                <w:color w:val="000000"/>
                <w:sz w:val="24"/>
                <w:szCs w:val="24"/>
                <w:lang w:eastAsia="ru-RU"/>
              </w:rPr>
              <w:t xml:space="preserve">17. Определение древесно-кустарниковых растений семейства – Камнеломковых. </w:t>
            </w:r>
          </w:p>
          <w:p w14:paraId="0DE23D10" w14:textId="3FA18CD8" w:rsidR="005E3835" w:rsidRPr="006C7824" w:rsidRDefault="006531B1" w:rsidP="00BB38C4">
            <w:pPr>
              <w:autoSpaceDE w:val="0"/>
              <w:autoSpaceDN w:val="0"/>
              <w:adjustRightInd w:val="0"/>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18. Определение </w:t>
            </w:r>
            <w:r w:rsidRPr="00BB38C4">
              <w:rPr>
                <w:rFonts w:ascii="Times New Roman" w:eastAsia="Times New Roman" w:hAnsi="Times New Roman" w:cs="Times New Roman"/>
                <w:bCs/>
                <w:color w:val="000000"/>
                <w:sz w:val="24"/>
                <w:szCs w:val="24"/>
                <w:lang w:eastAsia="ru-RU"/>
              </w:rPr>
              <w:t xml:space="preserve">древесно-кустарниковых растений семейства </w:t>
            </w:r>
            <w:r>
              <w:rPr>
                <w:rFonts w:ascii="Times New Roman" w:eastAsia="Times New Roman" w:hAnsi="Times New Roman" w:cs="Times New Roman"/>
                <w:bCs/>
                <w:color w:val="000000"/>
                <w:sz w:val="24"/>
                <w:szCs w:val="24"/>
                <w:lang w:eastAsia="ru-RU"/>
              </w:rPr>
              <w:t>р</w:t>
            </w:r>
            <w:r w:rsidR="00BB38C4" w:rsidRPr="00BB38C4">
              <w:rPr>
                <w:rFonts w:ascii="Times New Roman" w:eastAsia="Times New Roman" w:hAnsi="Times New Roman" w:cs="Times New Roman"/>
                <w:bCs/>
                <w:color w:val="000000"/>
                <w:sz w:val="24"/>
                <w:szCs w:val="24"/>
                <w:lang w:eastAsia="ru-RU"/>
              </w:rPr>
              <w:t xml:space="preserve">од – Чубушник и Гортензия. </w:t>
            </w:r>
            <w:r w:rsidR="00BB38C4" w:rsidRPr="00BB38C4">
              <w:rPr>
                <w:rFonts w:ascii="Times New Roman" w:eastAsia="Times New Roman" w:hAnsi="Times New Roman" w:cs="Times New Roman"/>
                <w:bCs/>
                <w:color w:val="000000"/>
                <w:sz w:val="24"/>
                <w:szCs w:val="24"/>
                <w:lang w:eastAsia="ru-RU"/>
              </w:rPr>
              <w:tab/>
            </w:r>
          </w:p>
        </w:tc>
        <w:tc>
          <w:tcPr>
            <w:tcW w:w="1266" w:type="dxa"/>
            <w:vAlign w:val="center"/>
          </w:tcPr>
          <w:p w14:paraId="39F51F99" w14:textId="77777777" w:rsidR="00EA7F8A" w:rsidRDefault="00EA7F8A" w:rsidP="00EA7F8A">
            <w:pPr>
              <w:autoSpaceDE w:val="0"/>
              <w:autoSpaceDN w:val="0"/>
              <w:adjustRightInd w:val="0"/>
              <w:jc w:val="center"/>
              <w:rPr>
                <w:rFonts w:ascii="Times New Roman" w:hAnsi="Times New Roman" w:cs="Times New Roman"/>
                <w:color w:val="FF0000"/>
                <w:sz w:val="24"/>
                <w:szCs w:val="24"/>
              </w:rPr>
            </w:pPr>
          </w:p>
          <w:p w14:paraId="501C90CA" w14:textId="0BC9F478" w:rsidR="005E3835" w:rsidRPr="00EA7F8A" w:rsidRDefault="005E3835" w:rsidP="00EA7F8A">
            <w:pPr>
              <w:autoSpaceDE w:val="0"/>
              <w:autoSpaceDN w:val="0"/>
              <w:adjustRightInd w:val="0"/>
              <w:jc w:val="center"/>
              <w:rPr>
                <w:rFonts w:ascii="Times New Roman" w:hAnsi="Times New Roman" w:cs="Times New Roman"/>
                <w:color w:val="FF0000"/>
                <w:sz w:val="24"/>
                <w:szCs w:val="24"/>
              </w:rPr>
            </w:pPr>
            <w:r w:rsidRPr="005E3835">
              <w:rPr>
                <w:rFonts w:ascii="Times New Roman" w:hAnsi="Times New Roman" w:cs="Times New Roman"/>
                <w:color w:val="FF0000"/>
                <w:sz w:val="24"/>
                <w:szCs w:val="24"/>
              </w:rPr>
              <w:t>1</w:t>
            </w:r>
          </w:p>
          <w:p w14:paraId="4E921E4F" w14:textId="7F1B1DCA" w:rsidR="005E3835" w:rsidRPr="006531B1" w:rsidRDefault="00EA7F8A" w:rsidP="006C7824">
            <w:pPr>
              <w:autoSpaceDE w:val="0"/>
              <w:autoSpaceDN w:val="0"/>
              <w:adjustRightInd w:val="0"/>
              <w:jc w:val="center"/>
              <w:rPr>
                <w:rFonts w:ascii="Times New Roman" w:hAnsi="Times New Roman" w:cs="Times New Roman"/>
                <w:color w:val="EE0000"/>
                <w:sz w:val="24"/>
                <w:szCs w:val="24"/>
              </w:rPr>
            </w:pPr>
            <w:r w:rsidRPr="006531B1">
              <w:rPr>
                <w:rFonts w:ascii="Times New Roman" w:hAnsi="Times New Roman" w:cs="Times New Roman"/>
                <w:color w:val="EE0000"/>
                <w:sz w:val="24"/>
                <w:szCs w:val="24"/>
              </w:rPr>
              <w:lastRenderedPageBreak/>
              <w:t>1</w:t>
            </w:r>
          </w:p>
          <w:p w14:paraId="5AD1B68B" w14:textId="3A54E271" w:rsidR="00EA7F8A" w:rsidRPr="006531B1" w:rsidRDefault="00EA7F8A" w:rsidP="006C7824">
            <w:pPr>
              <w:autoSpaceDE w:val="0"/>
              <w:autoSpaceDN w:val="0"/>
              <w:adjustRightInd w:val="0"/>
              <w:jc w:val="center"/>
              <w:rPr>
                <w:rFonts w:ascii="Times New Roman" w:hAnsi="Times New Roman" w:cs="Times New Roman"/>
                <w:color w:val="EE0000"/>
                <w:sz w:val="24"/>
                <w:szCs w:val="24"/>
              </w:rPr>
            </w:pPr>
            <w:r w:rsidRPr="006531B1">
              <w:rPr>
                <w:rFonts w:ascii="Times New Roman" w:hAnsi="Times New Roman" w:cs="Times New Roman"/>
                <w:color w:val="EE0000"/>
                <w:sz w:val="24"/>
                <w:szCs w:val="24"/>
              </w:rPr>
              <w:t>1</w:t>
            </w:r>
          </w:p>
          <w:p w14:paraId="72928024" w14:textId="794AD518" w:rsidR="00EA7F8A" w:rsidRPr="006531B1" w:rsidRDefault="00EA7F8A" w:rsidP="006C7824">
            <w:pPr>
              <w:autoSpaceDE w:val="0"/>
              <w:autoSpaceDN w:val="0"/>
              <w:adjustRightInd w:val="0"/>
              <w:jc w:val="center"/>
              <w:rPr>
                <w:rFonts w:ascii="Times New Roman" w:hAnsi="Times New Roman" w:cs="Times New Roman"/>
                <w:color w:val="EE0000"/>
                <w:sz w:val="24"/>
                <w:szCs w:val="24"/>
              </w:rPr>
            </w:pPr>
            <w:r w:rsidRPr="006531B1">
              <w:rPr>
                <w:rFonts w:ascii="Times New Roman" w:hAnsi="Times New Roman" w:cs="Times New Roman"/>
                <w:color w:val="EE0000"/>
                <w:sz w:val="24"/>
                <w:szCs w:val="24"/>
              </w:rPr>
              <w:t>1</w:t>
            </w:r>
          </w:p>
          <w:p w14:paraId="017B5FD8" w14:textId="77777777" w:rsidR="006531B1" w:rsidRPr="006531B1" w:rsidRDefault="006531B1" w:rsidP="006C7824">
            <w:pPr>
              <w:autoSpaceDE w:val="0"/>
              <w:autoSpaceDN w:val="0"/>
              <w:adjustRightInd w:val="0"/>
              <w:jc w:val="center"/>
              <w:rPr>
                <w:rFonts w:ascii="Times New Roman" w:hAnsi="Times New Roman" w:cs="Times New Roman"/>
                <w:color w:val="EE0000"/>
                <w:sz w:val="24"/>
                <w:szCs w:val="24"/>
              </w:rPr>
            </w:pPr>
          </w:p>
          <w:p w14:paraId="4A3A41F8" w14:textId="0D0E87C6" w:rsidR="00EA7F8A" w:rsidRPr="006531B1" w:rsidRDefault="00EA7F8A" w:rsidP="006C7824">
            <w:pPr>
              <w:autoSpaceDE w:val="0"/>
              <w:autoSpaceDN w:val="0"/>
              <w:adjustRightInd w:val="0"/>
              <w:jc w:val="center"/>
              <w:rPr>
                <w:rFonts w:ascii="Times New Roman" w:hAnsi="Times New Roman" w:cs="Times New Roman"/>
                <w:color w:val="EE0000"/>
                <w:sz w:val="24"/>
                <w:szCs w:val="24"/>
              </w:rPr>
            </w:pPr>
            <w:r w:rsidRPr="006531B1">
              <w:rPr>
                <w:rFonts w:ascii="Times New Roman" w:hAnsi="Times New Roman" w:cs="Times New Roman"/>
                <w:color w:val="EE0000"/>
                <w:sz w:val="24"/>
                <w:szCs w:val="24"/>
              </w:rPr>
              <w:t>1</w:t>
            </w:r>
          </w:p>
          <w:p w14:paraId="3AA7CC71" w14:textId="525AE530" w:rsidR="00EA7F8A" w:rsidRPr="006531B1" w:rsidRDefault="00EA7F8A" w:rsidP="006C7824">
            <w:pPr>
              <w:autoSpaceDE w:val="0"/>
              <w:autoSpaceDN w:val="0"/>
              <w:adjustRightInd w:val="0"/>
              <w:jc w:val="center"/>
              <w:rPr>
                <w:rFonts w:ascii="Times New Roman" w:hAnsi="Times New Roman" w:cs="Times New Roman"/>
                <w:color w:val="EE0000"/>
                <w:sz w:val="24"/>
                <w:szCs w:val="24"/>
              </w:rPr>
            </w:pPr>
            <w:r w:rsidRPr="006531B1">
              <w:rPr>
                <w:rFonts w:ascii="Times New Roman" w:hAnsi="Times New Roman" w:cs="Times New Roman"/>
                <w:color w:val="EE0000"/>
                <w:sz w:val="24"/>
                <w:szCs w:val="24"/>
              </w:rPr>
              <w:t>1</w:t>
            </w:r>
          </w:p>
          <w:p w14:paraId="0D643F75" w14:textId="59E314DD" w:rsidR="00EA7F8A" w:rsidRPr="006531B1" w:rsidRDefault="00EA7F8A" w:rsidP="006C7824">
            <w:pPr>
              <w:autoSpaceDE w:val="0"/>
              <w:autoSpaceDN w:val="0"/>
              <w:adjustRightInd w:val="0"/>
              <w:jc w:val="center"/>
              <w:rPr>
                <w:rFonts w:ascii="Times New Roman" w:hAnsi="Times New Roman" w:cs="Times New Roman"/>
                <w:color w:val="EE0000"/>
                <w:sz w:val="24"/>
                <w:szCs w:val="24"/>
              </w:rPr>
            </w:pPr>
            <w:r w:rsidRPr="006531B1">
              <w:rPr>
                <w:rFonts w:ascii="Times New Roman" w:hAnsi="Times New Roman" w:cs="Times New Roman"/>
                <w:color w:val="EE0000"/>
                <w:sz w:val="24"/>
                <w:szCs w:val="24"/>
              </w:rPr>
              <w:t>1</w:t>
            </w:r>
          </w:p>
          <w:p w14:paraId="742A57B5" w14:textId="1773A348" w:rsidR="00EA7F8A" w:rsidRPr="006531B1" w:rsidRDefault="00EA7F8A" w:rsidP="006C7824">
            <w:pPr>
              <w:autoSpaceDE w:val="0"/>
              <w:autoSpaceDN w:val="0"/>
              <w:adjustRightInd w:val="0"/>
              <w:jc w:val="center"/>
              <w:rPr>
                <w:rFonts w:ascii="Times New Roman" w:hAnsi="Times New Roman" w:cs="Times New Roman"/>
                <w:color w:val="EE0000"/>
                <w:sz w:val="24"/>
                <w:szCs w:val="24"/>
              </w:rPr>
            </w:pPr>
            <w:r w:rsidRPr="006531B1">
              <w:rPr>
                <w:rFonts w:ascii="Times New Roman" w:hAnsi="Times New Roman" w:cs="Times New Roman"/>
                <w:color w:val="EE0000"/>
                <w:sz w:val="24"/>
                <w:szCs w:val="24"/>
              </w:rPr>
              <w:t>1</w:t>
            </w:r>
          </w:p>
          <w:p w14:paraId="579C62A8" w14:textId="2581B434" w:rsidR="00EA7F8A" w:rsidRPr="006531B1" w:rsidRDefault="00EA7F8A" w:rsidP="006C7824">
            <w:pPr>
              <w:autoSpaceDE w:val="0"/>
              <w:autoSpaceDN w:val="0"/>
              <w:adjustRightInd w:val="0"/>
              <w:jc w:val="center"/>
              <w:rPr>
                <w:rFonts w:ascii="Times New Roman" w:hAnsi="Times New Roman" w:cs="Times New Roman"/>
                <w:color w:val="EE0000"/>
                <w:sz w:val="24"/>
                <w:szCs w:val="24"/>
              </w:rPr>
            </w:pPr>
            <w:r w:rsidRPr="006531B1">
              <w:rPr>
                <w:rFonts w:ascii="Times New Roman" w:hAnsi="Times New Roman" w:cs="Times New Roman"/>
                <w:color w:val="EE0000"/>
                <w:sz w:val="24"/>
                <w:szCs w:val="24"/>
              </w:rPr>
              <w:t>1</w:t>
            </w:r>
          </w:p>
          <w:p w14:paraId="00B836C2" w14:textId="36196C58" w:rsidR="00EA7F8A" w:rsidRPr="006531B1" w:rsidRDefault="00EA7F8A" w:rsidP="006C7824">
            <w:pPr>
              <w:autoSpaceDE w:val="0"/>
              <w:autoSpaceDN w:val="0"/>
              <w:adjustRightInd w:val="0"/>
              <w:jc w:val="center"/>
              <w:rPr>
                <w:rFonts w:ascii="Times New Roman" w:hAnsi="Times New Roman" w:cs="Times New Roman"/>
                <w:color w:val="EE0000"/>
                <w:sz w:val="24"/>
                <w:szCs w:val="24"/>
              </w:rPr>
            </w:pPr>
            <w:r w:rsidRPr="006531B1">
              <w:rPr>
                <w:rFonts w:ascii="Times New Roman" w:hAnsi="Times New Roman" w:cs="Times New Roman"/>
                <w:color w:val="EE0000"/>
                <w:sz w:val="24"/>
                <w:szCs w:val="24"/>
              </w:rPr>
              <w:t>1</w:t>
            </w:r>
          </w:p>
          <w:p w14:paraId="24698AAC" w14:textId="7FF9B249" w:rsidR="00EA7F8A" w:rsidRPr="006531B1" w:rsidRDefault="00EA7F8A" w:rsidP="006C7824">
            <w:pPr>
              <w:autoSpaceDE w:val="0"/>
              <w:autoSpaceDN w:val="0"/>
              <w:adjustRightInd w:val="0"/>
              <w:jc w:val="center"/>
              <w:rPr>
                <w:rFonts w:ascii="Times New Roman" w:hAnsi="Times New Roman" w:cs="Times New Roman"/>
                <w:color w:val="EE0000"/>
                <w:sz w:val="24"/>
                <w:szCs w:val="24"/>
              </w:rPr>
            </w:pPr>
            <w:r w:rsidRPr="006531B1">
              <w:rPr>
                <w:rFonts w:ascii="Times New Roman" w:hAnsi="Times New Roman" w:cs="Times New Roman"/>
                <w:color w:val="EE0000"/>
                <w:sz w:val="24"/>
                <w:szCs w:val="24"/>
              </w:rPr>
              <w:t>1</w:t>
            </w:r>
          </w:p>
          <w:p w14:paraId="2175E271" w14:textId="427CD3D4" w:rsidR="00EA7F8A" w:rsidRPr="006531B1" w:rsidRDefault="00EA7F8A" w:rsidP="006C7824">
            <w:pPr>
              <w:autoSpaceDE w:val="0"/>
              <w:autoSpaceDN w:val="0"/>
              <w:adjustRightInd w:val="0"/>
              <w:jc w:val="center"/>
              <w:rPr>
                <w:rFonts w:ascii="Times New Roman" w:hAnsi="Times New Roman" w:cs="Times New Roman"/>
                <w:color w:val="EE0000"/>
                <w:sz w:val="24"/>
                <w:szCs w:val="24"/>
              </w:rPr>
            </w:pPr>
            <w:r w:rsidRPr="006531B1">
              <w:rPr>
                <w:rFonts w:ascii="Times New Roman" w:hAnsi="Times New Roman" w:cs="Times New Roman"/>
                <w:color w:val="EE0000"/>
                <w:sz w:val="24"/>
                <w:szCs w:val="24"/>
              </w:rPr>
              <w:t>1</w:t>
            </w:r>
          </w:p>
          <w:p w14:paraId="6437E1DD" w14:textId="4EE0D14C" w:rsidR="00EA7F8A" w:rsidRPr="006531B1" w:rsidRDefault="00EA7F8A" w:rsidP="006C7824">
            <w:pPr>
              <w:autoSpaceDE w:val="0"/>
              <w:autoSpaceDN w:val="0"/>
              <w:adjustRightInd w:val="0"/>
              <w:jc w:val="center"/>
              <w:rPr>
                <w:rFonts w:ascii="Times New Roman" w:hAnsi="Times New Roman" w:cs="Times New Roman"/>
                <w:color w:val="EE0000"/>
                <w:sz w:val="24"/>
                <w:szCs w:val="24"/>
              </w:rPr>
            </w:pPr>
            <w:r w:rsidRPr="006531B1">
              <w:rPr>
                <w:rFonts w:ascii="Times New Roman" w:hAnsi="Times New Roman" w:cs="Times New Roman"/>
                <w:color w:val="EE0000"/>
                <w:sz w:val="24"/>
                <w:szCs w:val="24"/>
              </w:rPr>
              <w:t>1</w:t>
            </w:r>
          </w:p>
          <w:p w14:paraId="4C198DF3" w14:textId="77777777" w:rsidR="006531B1" w:rsidRPr="006531B1" w:rsidRDefault="006531B1" w:rsidP="006C7824">
            <w:pPr>
              <w:autoSpaceDE w:val="0"/>
              <w:autoSpaceDN w:val="0"/>
              <w:adjustRightInd w:val="0"/>
              <w:jc w:val="center"/>
              <w:rPr>
                <w:rFonts w:ascii="Times New Roman" w:hAnsi="Times New Roman" w:cs="Times New Roman"/>
                <w:color w:val="EE0000"/>
                <w:sz w:val="24"/>
                <w:szCs w:val="24"/>
              </w:rPr>
            </w:pPr>
          </w:p>
          <w:p w14:paraId="6446E9E3" w14:textId="75189BAF" w:rsidR="00EA7F8A" w:rsidRPr="006531B1" w:rsidRDefault="00EA7F8A" w:rsidP="006C7824">
            <w:pPr>
              <w:autoSpaceDE w:val="0"/>
              <w:autoSpaceDN w:val="0"/>
              <w:adjustRightInd w:val="0"/>
              <w:jc w:val="center"/>
              <w:rPr>
                <w:rFonts w:ascii="Times New Roman" w:hAnsi="Times New Roman" w:cs="Times New Roman"/>
                <w:color w:val="EE0000"/>
                <w:sz w:val="24"/>
                <w:szCs w:val="24"/>
              </w:rPr>
            </w:pPr>
            <w:r w:rsidRPr="006531B1">
              <w:rPr>
                <w:rFonts w:ascii="Times New Roman" w:hAnsi="Times New Roman" w:cs="Times New Roman"/>
                <w:color w:val="EE0000"/>
                <w:sz w:val="24"/>
                <w:szCs w:val="24"/>
              </w:rPr>
              <w:t>1</w:t>
            </w:r>
          </w:p>
          <w:p w14:paraId="7A596873" w14:textId="5308F272" w:rsidR="00EA7F8A" w:rsidRPr="006531B1" w:rsidRDefault="00EA7F8A" w:rsidP="006C7824">
            <w:pPr>
              <w:autoSpaceDE w:val="0"/>
              <w:autoSpaceDN w:val="0"/>
              <w:adjustRightInd w:val="0"/>
              <w:jc w:val="center"/>
              <w:rPr>
                <w:rFonts w:ascii="Times New Roman" w:hAnsi="Times New Roman" w:cs="Times New Roman"/>
                <w:color w:val="EE0000"/>
                <w:sz w:val="24"/>
                <w:szCs w:val="24"/>
              </w:rPr>
            </w:pPr>
            <w:r w:rsidRPr="006531B1">
              <w:rPr>
                <w:rFonts w:ascii="Times New Roman" w:hAnsi="Times New Roman" w:cs="Times New Roman"/>
                <w:color w:val="EE0000"/>
                <w:sz w:val="24"/>
                <w:szCs w:val="24"/>
              </w:rPr>
              <w:t>1</w:t>
            </w:r>
          </w:p>
          <w:p w14:paraId="42C41167" w14:textId="76DC81F1" w:rsidR="00EA7F8A" w:rsidRPr="006531B1" w:rsidRDefault="00EA7F8A" w:rsidP="006C7824">
            <w:pPr>
              <w:autoSpaceDE w:val="0"/>
              <w:autoSpaceDN w:val="0"/>
              <w:adjustRightInd w:val="0"/>
              <w:jc w:val="center"/>
              <w:rPr>
                <w:rFonts w:ascii="Times New Roman" w:hAnsi="Times New Roman" w:cs="Times New Roman"/>
                <w:color w:val="EE0000"/>
                <w:sz w:val="24"/>
                <w:szCs w:val="24"/>
              </w:rPr>
            </w:pPr>
            <w:r w:rsidRPr="006531B1">
              <w:rPr>
                <w:rFonts w:ascii="Times New Roman" w:hAnsi="Times New Roman" w:cs="Times New Roman"/>
                <w:color w:val="EE0000"/>
                <w:sz w:val="24"/>
                <w:szCs w:val="24"/>
              </w:rPr>
              <w:t>1</w:t>
            </w:r>
          </w:p>
          <w:p w14:paraId="2462A7CA" w14:textId="77CBBA42" w:rsidR="00EA7F8A" w:rsidRPr="006531B1" w:rsidRDefault="00EA7F8A" w:rsidP="006C7824">
            <w:pPr>
              <w:autoSpaceDE w:val="0"/>
              <w:autoSpaceDN w:val="0"/>
              <w:adjustRightInd w:val="0"/>
              <w:jc w:val="center"/>
              <w:rPr>
                <w:rFonts w:ascii="Times New Roman" w:hAnsi="Times New Roman" w:cs="Times New Roman"/>
                <w:color w:val="EE0000"/>
                <w:sz w:val="24"/>
                <w:szCs w:val="24"/>
              </w:rPr>
            </w:pPr>
            <w:r w:rsidRPr="006531B1">
              <w:rPr>
                <w:rFonts w:ascii="Times New Roman" w:hAnsi="Times New Roman" w:cs="Times New Roman"/>
                <w:color w:val="EE0000"/>
                <w:sz w:val="24"/>
                <w:szCs w:val="24"/>
              </w:rPr>
              <w:t>1</w:t>
            </w:r>
          </w:p>
          <w:p w14:paraId="16134DFF" w14:textId="7DA3DB64" w:rsidR="00EA7F8A" w:rsidRPr="006531B1" w:rsidRDefault="00EA7F8A" w:rsidP="006C7824">
            <w:pPr>
              <w:autoSpaceDE w:val="0"/>
              <w:autoSpaceDN w:val="0"/>
              <w:adjustRightInd w:val="0"/>
              <w:jc w:val="center"/>
              <w:rPr>
                <w:rFonts w:ascii="Times New Roman" w:hAnsi="Times New Roman" w:cs="Times New Roman"/>
                <w:color w:val="EE0000"/>
                <w:sz w:val="24"/>
                <w:szCs w:val="24"/>
              </w:rPr>
            </w:pPr>
            <w:r w:rsidRPr="006531B1">
              <w:rPr>
                <w:rFonts w:ascii="Times New Roman" w:hAnsi="Times New Roman" w:cs="Times New Roman"/>
                <w:color w:val="EE0000"/>
                <w:sz w:val="24"/>
                <w:szCs w:val="24"/>
              </w:rPr>
              <w:t>1</w:t>
            </w:r>
          </w:p>
          <w:p w14:paraId="25BBE7B2" w14:textId="409CD9CB" w:rsidR="00EA7F8A" w:rsidRDefault="00EA7F8A" w:rsidP="00EA7F8A">
            <w:pPr>
              <w:autoSpaceDE w:val="0"/>
              <w:autoSpaceDN w:val="0"/>
              <w:adjustRightInd w:val="0"/>
              <w:jc w:val="center"/>
              <w:rPr>
                <w:rFonts w:ascii="Times New Roman" w:hAnsi="Times New Roman" w:cs="Times New Roman"/>
                <w:sz w:val="24"/>
                <w:szCs w:val="24"/>
              </w:rPr>
            </w:pPr>
          </w:p>
          <w:p w14:paraId="3B4D56AB" w14:textId="29D59492" w:rsidR="005E3835" w:rsidRDefault="005E3835" w:rsidP="005E3835">
            <w:pPr>
              <w:autoSpaceDE w:val="0"/>
              <w:autoSpaceDN w:val="0"/>
              <w:adjustRightInd w:val="0"/>
              <w:rPr>
                <w:rFonts w:ascii="Times New Roman" w:hAnsi="Times New Roman" w:cs="Times New Roman"/>
                <w:sz w:val="24"/>
                <w:szCs w:val="24"/>
              </w:rPr>
            </w:pPr>
          </w:p>
        </w:tc>
      </w:tr>
      <w:tr w:rsidR="00045FAE" w:rsidRPr="00F04AAE" w14:paraId="4F9C37C8" w14:textId="77777777" w:rsidTr="00F15417">
        <w:trPr>
          <w:jc w:val="center"/>
        </w:trPr>
        <w:tc>
          <w:tcPr>
            <w:tcW w:w="13755" w:type="dxa"/>
            <w:gridSpan w:val="2"/>
            <w:shd w:val="clear" w:color="auto" w:fill="D9D9D9" w:themeFill="background1" w:themeFillShade="D9"/>
            <w:vAlign w:val="center"/>
          </w:tcPr>
          <w:p w14:paraId="5DB55FA1" w14:textId="01D0792D" w:rsidR="00045FAE" w:rsidRPr="00C822A8" w:rsidRDefault="00045FAE" w:rsidP="00991FF5">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                          </w:t>
            </w:r>
            <w:r w:rsidRPr="00C822A8">
              <w:rPr>
                <w:rFonts w:ascii="Times New Roman" w:hAnsi="Times New Roman" w:cs="Times New Roman"/>
                <w:b/>
                <w:bCs/>
                <w:color w:val="000000"/>
                <w:sz w:val="24"/>
                <w:szCs w:val="24"/>
              </w:rPr>
              <w:t>МДК 01.0</w:t>
            </w:r>
            <w:r>
              <w:rPr>
                <w:rFonts w:ascii="Times New Roman" w:hAnsi="Times New Roman" w:cs="Times New Roman"/>
                <w:b/>
                <w:bCs/>
                <w:color w:val="000000"/>
                <w:sz w:val="24"/>
                <w:szCs w:val="24"/>
              </w:rPr>
              <w:t>3</w:t>
            </w:r>
            <w:r w:rsidRPr="00C822A8">
              <w:rPr>
                <w:rFonts w:ascii="Times New Roman" w:hAnsi="Times New Roman" w:cs="Times New Roman"/>
                <w:b/>
                <w:bCs/>
                <w:color w:val="000000"/>
                <w:sz w:val="24"/>
                <w:szCs w:val="24"/>
              </w:rPr>
              <w:t xml:space="preserve"> Технология </w:t>
            </w:r>
            <w:r>
              <w:rPr>
                <w:rFonts w:ascii="Times New Roman" w:hAnsi="Times New Roman" w:cs="Times New Roman"/>
                <w:b/>
                <w:bCs/>
                <w:color w:val="000000"/>
                <w:sz w:val="24"/>
                <w:szCs w:val="24"/>
              </w:rPr>
              <w:t xml:space="preserve">озеленения и благоустройство территории </w:t>
            </w:r>
          </w:p>
        </w:tc>
        <w:tc>
          <w:tcPr>
            <w:tcW w:w="1266" w:type="dxa"/>
            <w:shd w:val="clear" w:color="auto" w:fill="D9D9D9" w:themeFill="background1" w:themeFillShade="D9"/>
            <w:vAlign w:val="center"/>
          </w:tcPr>
          <w:p w14:paraId="12227982" w14:textId="2B0A1ED1" w:rsidR="00045FAE" w:rsidRPr="00F04AAE" w:rsidRDefault="00045FAE" w:rsidP="00991FF5">
            <w:pPr>
              <w:autoSpaceDE w:val="0"/>
              <w:autoSpaceDN w:val="0"/>
              <w:adjustRightInd w:val="0"/>
              <w:jc w:val="center"/>
              <w:rPr>
                <w:rFonts w:ascii="Times New Roman" w:hAnsi="Times New Roman" w:cs="Times New Roman"/>
                <w:b/>
                <w:color w:val="000000"/>
                <w:sz w:val="24"/>
                <w:szCs w:val="24"/>
              </w:rPr>
            </w:pPr>
            <w:r>
              <w:rPr>
                <w:rFonts w:ascii="Times New Roman" w:hAnsi="Times New Roman" w:cs="Times New Roman"/>
                <w:b/>
                <w:color w:val="000000"/>
                <w:sz w:val="24"/>
                <w:szCs w:val="24"/>
              </w:rPr>
              <w:t>119</w:t>
            </w:r>
          </w:p>
        </w:tc>
      </w:tr>
      <w:tr w:rsidR="00045FAE" w:rsidRPr="00F04AAE" w14:paraId="563DE5EB" w14:textId="77777777" w:rsidTr="00F15417">
        <w:trPr>
          <w:jc w:val="center"/>
        </w:trPr>
        <w:tc>
          <w:tcPr>
            <w:tcW w:w="13755" w:type="dxa"/>
            <w:gridSpan w:val="2"/>
            <w:shd w:val="clear" w:color="auto" w:fill="D9D9D9" w:themeFill="background1" w:themeFillShade="D9"/>
            <w:vAlign w:val="center"/>
          </w:tcPr>
          <w:p w14:paraId="0E294C09" w14:textId="65A23436" w:rsidR="00045FAE" w:rsidRPr="00045FAE" w:rsidRDefault="00045FAE" w:rsidP="00BC3F1D">
            <w:pPr>
              <w:autoSpaceDE w:val="0"/>
              <w:autoSpaceDN w:val="0"/>
              <w:adjustRightInd w:val="0"/>
              <w:jc w:val="center"/>
              <w:rPr>
                <w:rFonts w:ascii="Times New Roman" w:hAnsi="Times New Roman" w:cs="Times New Roman"/>
                <w:b/>
                <w:bCs/>
                <w:color w:val="000000"/>
                <w:sz w:val="24"/>
                <w:szCs w:val="24"/>
              </w:rPr>
            </w:pPr>
            <w:bookmarkStart w:id="3" w:name="_Hlk180405362"/>
            <w:r w:rsidRPr="00045FAE">
              <w:rPr>
                <w:rFonts w:ascii="Times New Roman" w:hAnsi="Times New Roman" w:cs="Times New Roman"/>
                <w:b/>
                <w:bCs/>
                <w:sz w:val="24"/>
                <w:szCs w:val="24"/>
              </w:rPr>
              <w:t>Раздел 1.</w:t>
            </w:r>
            <w:r w:rsidR="005D2E03">
              <w:rPr>
                <w:rFonts w:ascii="Times New Roman" w:hAnsi="Times New Roman" w:cs="Times New Roman"/>
                <w:b/>
                <w:bCs/>
                <w:sz w:val="24"/>
                <w:szCs w:val="24"/>
              </w:rPr>
              <w:t xml:space="preserve"> </w:t>
            </w:r>
            <w:r w:rsidRPr="00045FAE">
              <w:rPr>
                <w:rFonts w:ascii="Times New Roman" w:hAnsi="Times New Roman" w:cs="Times New Roman"/>
                <w:b/>
                <w:bCs/>
                <w:sz w:val="24"/>
                <w:szCs w:val="24"/>
              </w:rPr>
              <w:t>Объекты благоустройства</w:t>
            </w:r>
          </w:p>
        </w:tc>
        <w:tc>
          <w:tcPr>
            <w:tcW w:w="1266" w:type="dxa"/>
            <w:shd w:val="clear" w:color="auto" w:fill="D9D9D9" w:themeFill="background1" w:themeFillShade="D9"/>
            <w:vAlign w:val="center"/>
          </w:tcPr>
          <w:p w14:paraId="6156B3D5" w14:textId="77777777" w:rsidR="00045FAE" w:rsidRDefault="00045FAE" w:rsidP="00991FF5">
            <w:pPr>
              <w:autoSpaceDE w:val="0"/>
              <w:autoSpaceDN w:val="0"/>
              <w:adjustRightInd w:val="0"/>
              <w:jc w:val="center"/>
              <w:rPr>
                <w:rFonts w:ascii="Times New Roman" w:hAnsi="Times New Roman" w:cs="Times New Roman"/>
                <w:b/>
                <w:color w:val="000000"/>
                <w:sz w:val="24"/>
                <w:szCs w:val="24"/>
              </w:rPr>
            </w:pPr>
          </w:p>
        </w:tc>
      </w:tr>
      <w:bookmarkEnd w:id="3"/>
      <w:tr w:rsidR="005E3835" w:rsidRPr="00CD01F2" w14:paraId="0BC54430" w14:textId="77777777" w:rsidTr="00F15417">
        <w:trPr>
          <w:jc w:val="center"/>
        </w:trPr>
        <w:tc>
          <w:tcPr>
            <w:tcW w:w="2789" w:type="dxa"/>
            <w:vAlign w:val="center"/>
          </w:tcPr>
          <w:p w14:paraId="67C0F7F0" w14:textId="4D97E7C1" w:rsidR="005E3835" w:rsidRPr="00045FAE" w:rsidRDefault="00045FAE" w:rsidP="00004B05">
            <w:pPr>
              <w:spacing w:after="41"/>
              <w:jc w:val="center"/>
              <w:rPr>
                <w:rFonts w:ascii="Times New Roman" w:eastAsia="Times New Roman" w:hAnsi="Times New Roman" w:cs="Times New Roman"/>
                <w:b/>
                <w:color w:val="000000"/>
                <w:sz w:val="24"/>
                <w:szCs w:val="24"/>
                <w:lang w:eastAsia="ru-RU"/>
              </w:rPr>
            </w:pPr>
            <w:r w:rsidRPr="00045FAE">
              <w:rPr>
                <w:rFonts w:ascii="Times New Roman" w:hAnsi="Times New Roman" w:cs="Times New Roman"/>
                <w:sz w:val="24"/>
                <w:szCs w:val="24"/>
              </w:rPr>
              <w:t>Тема 1.1. Введение. Общие понятия благоустройства</w:t>
            </w:r>
          </w:p>
        </w:tc>
        <w:tc>
          <w:tcPr>
            <w:tcW w:w="10966" w:type="dxa"/>
          </w:tcPr>
          <w:p w14:paraId="05E6CFF8" w14:textId="0600C842" w:rsidR="008324D6" w:rsidRPr="008324D6" w:rsidRDefault="008324D6" w:rsidP="00BB38C4">
            <w:pPr>
              <w:autoSpaceDE w:val="0"/>
              <w:autoSpaceDN w:val="0"/>
              <w:adjustRightInd w:val="0"/>
              <w:jc w:val="both"/>
              <w:rPr>
                <w:rFonts w:ascii="Times New Roman" w:hAnsi="Times New Roman" w:cs="Times New Roman"/>
                <w:b/>
                <w:sz w:val="24"/>
                <w:szCs w:val="24"/>
              </w:rPr>
            </w:pPr>
            <w:r w:rsidRPr="00C822A8">
              <w:rPr>
                <w:rFonts w:ascii="Times New Roman" w:hAnsi="Times New Roman" w:cs="Times New Roman"/>
                <w:b/>
                <w:sz w:val="24"/>
                <w:szCs w:val="24"/>
              </w:rPr>
              <w:t>Содержание учебного материала:</w:t>
            </w:r>
          </w:p>
          <w:p w14:paraId="2C1EA560" w14:textId="77777777" w:rsidR="00E91C83" w:rsidRDefault="00045FAE" w:rsidP="00BB38C4">
            <w:pPr>
              <w:autoSpaceDE w:val="0"/>
              <w:autoSpaceDN w:val="0"/>
              <w:adjustRightInd w:val="0"/>
              <w:jc w:val="both"/>
              <w:rPr>
                <w:rFonts w:ascii="Times New Roman" w:hAnsi="Times New Roman" w:cs="Times New Roman"/>
                <w:sz w:val="24"/>
                <w:szCs w:val="24"/>
              </w:rPr>
            </w:pPr>
            <w:r w:rsidRPr="00045FAE">
              <w:rPr>
                <w:rFonts w:ascii="Times New Roman" w:hAnsi="Times New Roman" w:cs="Times New Roman"/>
                <w:sz w:val="24"/>
                <w:szCs w:val="24"/>
              </w:rPr>
              <w:t xml:space="preserve">Понятие – благоустройства. </w:t>
            </w:r>
          </w:p>
          <w:p w14:paraId="70F493BE" w14:textId="44DB4CD0" w:rsidR="005E3835" w:rsidRPr="00045FAE" w:rsidRDefault="00045FAE" w:rsidP="00BB38C4">
            <w:pPr>
              <w:autoSpaceDE w:val="0"/>
              <w:autoSpaceDN w:val="0"/>
              <w:adjustRightInd w:val="0"/>
              <w:jc w:val="both"/>
              <w:rPr>
                <w:rFonts w:ascii="Times New Roman" w:eastAsia="Times New Roman" w:hAnsi="Times New Roman" w:cs="Times New Roman"/>
                <w:b/>
                <w:color w:val="000000"/>
                <w:sz w:val="24"/>
                <w:szCs w:val="24"/>
                <w:lang w:eastAsia="ru-RU"/>
              </w:rPr>
            </w:pPr>
            <w:r w:rsidRPr="00045FAE">
              <w:rPr>
                <w:rFonts w:ascii="Times New Roman" w:hAnsi="Times New Roman" w:cs="Times New Roman"/>
                <w:sz w:val="24"/>
                <w:szCs w:val="24"/>
              </w:rPr>
              <w:t>Виды и сроки работ по благоустройству.</w:t>
            </w:r>
          </w:p>
        </w:tc>
        <w:tc>
          <w:tcPr>
            <w:tcW w:w="1266" w:type="dxa"/>
            <w:vAlign w:val="center"/>
          </w:tcPr>
          <w:p w14:paraId="5F2E4AB0" w14:textId="77777777" w:rsidR="006531B1" w:rsidRDefault="006531B1" w:rsidP="00E91C83">
            <w:pPr>
              <w:autoSpaceDE w:val="0"/>
              <w:autoSpaceDN w:val="0"/>
              <w:adjustRightInd w:val="0"/>
              <w:jc w:val="center"/>
              <w:rPr>
                <w:rFonts w:ascii="Times New Roman" w:hAnsi="Times New Roman" w:cs="Times New Roman"/>
                <w:sz w:val="24"/>
                <w:szCs w:val="24"/>
              </w:rPr>
            </w:pPr>
          </w:p>
          <w:p w14:paraId="5A773DF3" w14:textId="33A51548" w:rsidR="00E91C83" w:rsidRPr="00E91C83" w:rsidRDefault="00E91C83" w:rsidP="00E91C83">
            <w:pPr>
              <w:autoSpaceDE w:val="0"/>
              <w:autoSpaceDN w:val="0"/>
              <w:adjustRightInd w:val="0"/>
              <w:jc w:val="center"/>
              <w:rPr>
                <w:rFonts w:ascii="Times New Roman" w:hAnsi="Times New Roman" w:cs="Times New Roman"/>
                <w:sz w:val="24"/>
                <w:szCs w:val="24"/>
              </w:rPr>
            </w:pPr>
            <w:r w:rsidRPr="00E91C83">
              <w:rPr>
                <w:rFonts w:ascii="Times New Roman" w:hAnsi="Times New Roman" w:cs="Times New Roman"/>
                <w:sz w:val="24"/>
                <w:szCs w:val="24"/>
              </w:rPr>
              <w:t>1</w:t>
            </w:r>
          </w:p>
          <w:p w14:paraId="22BF714A" w14:textId="2B90755C" w:rsidR="005E3835" w:rsidRPr="00E91C83" w:rsidRDefault="00045FAE" w:rsidP="00E91C83">
            <w:pPr>
              <w:autoSpaceDE w:val="0"/>
              <w:autoSpaceDN w:val="0"/>
              <w:adjustRightInd w:val="0"/>
              <w:jc w:val="center"/>
              <w:rPr>
                <w:rFonts w:ascii="Times New Roman" w:hAnsi="Times New Roman" w:cs="Times New Roman"/>
                <w:sz w:val="24"/>
                <w:szCs w:val="24"/>
              </w:rPr>
            </w:pPr>
            <w:r w:rsidRPr="00E91C83">
              <w:rPr>
                <w:rFonts w:ascii="Times New Roman" w:hAnsi="Times New Roman" w:cs="Times New Roman"/>
                <w:sz w:val="24"/>
                <w:szCs w:val="24"/>
              </w:rPr>
              <w:t>2</w:t>
            </w:r>
          </w:p>
          <w:p w14:paraId="71D4CCE4" w14:textId="6F3AF791" w:rsidR="00E91C83" w:rsidRPr="00045FAE" w:rsidRDefault="00E91C83" w:rsidP="006C7824">
            <w:pPr>
              <w:autoSpaceDE w:val="0"/>
              <w:autoSpaceDN w:val="0"/>
              <w:adjustRightInd w:val="0"/>
              <w:jc w:val="center"/>
              <w:rPr>
                <w:rFonts w:ascii="Times New Roman" w:hAnsi="Times New Roman" w:cs="Times New Roman"/>
                <w:sz w:val="24"/>
                <w:szCs w:val="24"/>
              </w:rPr>
            </w:pPr>
          </w:p>
        </w:tc>
      </w:tr>
      <w:tr w:rsidR="006C7824" w:rsidRPr="00CD01F2" w14:paraId="7CD601D5" w14:textId="77777777" w:rsidTr="00F15417">
        <w:trPr>
          <w:jc w:val="center"/>
        </w:trPr>
        <w:tc>
          <w:tcPr>
            <w:tcW w:w="2789" w:type="dxa"/>
            <w:vAlign w:val="center"/>
          </w:tcPr>
          <w:p w14:paraId="087764CF" w14:textId="709A8ED6" w:rsidR="006C7824" w:rsidRPr="00045FAE" w:rsidRDefault="00045FAE" w:rsidP="00004B05">
            <w:pPr>
              <w:spacing w:after="41"/>
              <w:jc w:val="center"/>
              <w:rPr>
                <w:rFonts w:ascii="Times New Roman" w:eastAsia="Times New Roman" w:hAnsi="Times New Roman" w:cs="Times New Roman"/>
                <w:b/>
                <w:color w:val="000000"/>
                <w:sz w:val="24"/>
                <w:szCs w:val="24"/>
                <w:lang w:eastAsia="ru-RU"/>
              </w:rPr>
            </w:pPr>
            <w:r w:rsidRPr="00045FAE">
              <w:rPr>
                <w:rFonts w:ascii="Times New Roman" w:hAnsi="Times New Roman" w:cs="Times New Roman"/>
                <w:sz w:val="24"/>
                <w:szCs w:val="24"/>
              </w:rPr>
              <w:t>Тема 1.2. Роль и функции озеленения в современном городе.</w:t>
            </w:r>
          </w:p>
        </w:tc>
        <w:tc>
          <w:tcPr>
            <w:tcW w:w="10966" w:type="dxa"/>
          </w:tcPr>
          <w:p w14:paraId="4F529331" w14:textId="77777777" w:rsidR="008324D6" w:rsidRPr="00C822A8" w:rsidRDefault="008324D6" w:rsidP="008324D6">
            <w:pPr>
              <w:autoSpaceDE w:val="0"/>
              <w:autoSpaceDN w:val="0"/>
              <w:adjustRightInd w:val="0"/>
              <w:jc w:val="both"/>
              <w:rPr>
                <w:rFonts w:ascii="Times New Roman" w:hAnsi="Times New Roman" w:cs="Times New Roman"/>
                <w:b/>
                <w:sz w:val="24"/>
                <w:szCs w:val="24"/>
              </w:rPr>
            </w:pPr>
            <w:r w:rsidRPr="00C822A8">
              <w:rPr>
                <w:rFonts w:ascii="Times New Roman" w:hAnsi="Times New Roman" w:cs="Times New Roman"/>
                <w:b/>
                <w:sz w:val="24"/>
                <w:szCs w:val="24"/>
              </w:rPr>
              <w:t>Содержание учебного материала:</w:t>
            </w:r>
          </w:p>
          <w:p w14:paraId="66FEE8FF" w14:textId="77777777" w:rsidR="00973E82" w:rsidRDefault="00045FAE" w:rsidP="00CD01F2">
            <w:pPr>
              <w:autoSpaceDE w:val="0"/>
              <w:autoSpaceDN w:val="0"/>
              <w:adjustRightInd w:val="0"/>
              <w:jc w:val="both"/>
              <w:rPr>
                <w:rFonts w:ascii="Times New Roman" w:hAnsi="Times New Roman" w:cs="Times New Roman"/>
                <w:sz w:val="24"/>
                <w:szCs w:val="24"/>
              </w:rPr>
            </w:pPr>
            <w:r w:rsidRPr="00045FAE">
              <w:rPr>
                <w:rFonts w:ascii="Times New Roman" w:hAnsi="Times New Roman" w:cs="Times New Roman"/>
                <w:sz w:val="24"/>
                <w:szCs w:val="24"/>
              </w:rPr>
              <w:t xml:space="preserve">Роль зеленых насаждений в современном городе. </w:t>
            </w:r>
          </w:p>
          <w:p w14:paraId="67631211" w14:textId="04AFCAAC" w:rsidR="006C7824" w:rsidRPr="00045FAE" w:rsidRDefault="00045FAE" w:rsidP="00CD01F2">
            <w:pPr>
              <w:autoSpaceDE w:val="0"/>
              <w:autoSpaceDN w:val="0"/>
              <w:adjustRightInd w:val="0"/>
              <w:jc w:val="both"/>
              <w:rPr>
                <w:rFonts w:ascii="Times New Roman" w:eastAsia="Times New Roman" w:hAnsi="Times New Roman" w:cs="Times New Roman"/>
                <w:bCs/>
                <w:color w:val="000000"/>
                <w:sz w:val="24"/>
                <w:szCs w:val="24"/>
                <w:lang w:eastAsia="ru-RU"/>
              </w:rPr>
            </w:pPr>
            <w:r w:rsidRPr="00045FAE">
              <w:rPr>
                <w:rFonts w:ascii="Times New Roman" w:hAnsi="Times New Roman" w:cs="Times New Roman"/>
                <w:sz w:val="24"/>
                <w:szCs w:val="24"/>
              </w:rPr>
              <w:t>Система контроля состояния и реконструкции озелененных территорий.</w:t>
            </w:r>
          </w:p>
        </w:tc>
        <w:tc>
          <w:tcPr>
            <w:tcW w:w="1266" w:type="dxa"/>
            <w:vAlign w:val="center"/>
          </w:tcPr>
          <w:p w14:paraId="3AB9D800" w14:textId="77777777" w:rsidR="006C7824" w:rsidRDefault="00045FAE" w:rsidP="006C7824">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p w14:paraId="5EB91135" w14:textId="44387488" w:rsidR="00973E82" w:rsidRDefault="00973E82" w:rsidP="006C7824">
            <w:pPr>
              <w:autoSpaceDE w:val="0"/>
              <w:autoSpaceDN w:val="0"/>
              <w:adjustRightInd w:val="0"/>
              <w:jc w:val="center"/>
              <w:rPr>
                <w:rFonts w:ascii="Times New Roman" w:hAnsi="Times New Roman" w:cs="Times New Roman"/>
                <w:sz w:val="24"/>
                <w:szCs w:val="24"/>
              </w:rPr>
            </w:pPr>
          </w:p>
        </w:tc>
      </w:tr>
      <w:tr w:rsidR="00045FAE" w:rsidRPr="00CD01F2" w14:paraId="1A88045A" w14:textId="77777777" w:rsidTr="00F15417">
        <w:trPr>
          <w:jc w:val="center"/>
        </w:trPr>
        <w:tc>
          <w:tcPr>
            <w:tcW w:w="2789" w:type="dxa"/>
            <w:vAlign w:val="center"/>
          </w:tcPr>
          <w:p w14:paraId="0D6C4A45" w14:textId="733C11C7" w:rsidR="00045FAE" w:rsidRPr="00045FAE" w:rsidRDefault="00045FAE" w:rsidP="00004B05">
            <w:pPr>
              <w:spacing w:after="41"/>
              <w:jc w:val="center"/>
              <w:rPr>
                <w:rFonts w:ascii="Times New Roman" w:hAnsi="Times New Roman" w:cs="Times New Roman"/>
                <w:sz w:val="24"/>
                <w:szCs w:val="24"/>
              </w:rPr>
            </w:pPr>
            <w:r w:rsidRPr="00045FAE">
              <w:rPr>
                <w:rFonts w:ascii="Times New Roman" w:hAnsi="Times New Roman" w:cs="Times New Roman"/>
                <w:sz w:val="24"/>
                <w:szCs w:val="24"/>
              </w:rPr>
              <w:t>Тема 1.3.  Принципы и правила проектирования объектов.</w:t>
            </w:r>
          </w:p>
        </w:tc>
        <w:tc>
          <w:tcPr>
            <w:tcW w:w="10966" w:type="dxa"/>
          </w:tcPr>
          <w:p w14:paraId="742E6C93" w14:textId="77777777" w:rsidR="008324D6" w:rsidRPr="00C822A8" w:rsidRDefault="008324D6" w:rsidP="008324D6">
            <w:pPr>
              <w:autoSpaceDE w:val="0"/>
              <w:autoSpaceDN w:val="0"/>
              <w:adjustRightInd w:val="0"/>
              <w:jc w:val="both"/>
              <w:rPr>
                <w:rFonts w:ascii="Times New Roman" w:hAnsi="Times New Roman" w:cs="Times New Roman"/>
                <w:b/>
                <w:sz w:val="24"/>
                <w:szCs w:val="24"/>
              </w:rPr>
            </w:pPr>
            <w:r w:rsidRPr="00C822A8">
              <w:rPr>
                <w:rFonts w:ascii="Times New Roman" w:hAnsi="Times New Roman" w:cs="Times New Roman"/>
                <w:b/>
                <w:sz w:val="24"/>
                <w:szCs w:val="24"/>
              </w:rPr>
              <w:t>Содержание учебного материала:</w:t>
            </w:r>
          </w:p>
          <w:p w14:paraId="0D8BB979" w14:textId="77777777" w:rsidR="00973E82" w:rsidRDefault="00045FAE" w:rsidP="00045FAE">
            <w:pPr>
              <w:autoSpaceDE w:val="0"/>
              <w:autoSpaceDN w:val="0"/>
              <w:adjustRightInd w:val="0"/>
              <w:jc w:val="both"/>
              <w:rPr>
                <w:rFonts w:ascii="Times New Roman" w:hAnsi="Times New Roman" w:cs="Times New Roman"/>
                <w:sz w:val="24"/>
                <w:szCs w:val="24"/>
              </w:rPr>
            </w:pPr>
            <w:r w:rsidRPr="00045FAE">
              <w:rPr>
                <w:rFonts w:ascii="Times New Roman" w:hAnsi="Times New Roman" w:cs="Times New Roman"/>
                <w:sz w:val="24"/>
                <w:szCs w:val="24"/>
              </w:rPr>
              <w:t xml:space="preserve">Понятие проектирование объекта. Виды объектов. </w:t>
            </w:r>
          </w:p>
          <w:p w14:paraId="0E6A044C" w14:textId="4BF83EBD" w:rsidR="00045FAE" w:rsidRPr="00045FAE" w:rsidRDefault="00045FAE" w:rsidP="00045FAE">
            <w:pPr>
              <w:autoSpaceDE w:val="0"/>
              <w:autoSpaceDN w:val="0"/>
              <w:adjustRightInd w:val="0"/>
              <w:jc w:val="both"/>
              <w:rPr>
                <w:rFonts w:ascii="Times New Roman" w:hAnsi="Times New Roman" w:cs="Times New Roman"/>
                <w:sz w:val="24"/>
                <w:szCs w:val="24"/>
              </w:rPr>
            </w:pPr>
            <w:r w:rsidRPr="00045FAE">
              <w:rPr>
                <w:rFonts w:ascii="Times New Roman" w:hAnsi="Times New Roman" w:cs="Times New Roman"/>
                <w:sz w:val="24"/>
                <w:szCs w:val="24"/>
              </w:rPr>
              <w:t>Закономерности и правила проектирования</w:t>
            </w:r>
          </w:p>
        </w:tc>
        <w:tc>
          <w:tcPr>
            <w:tcW w:w="1266" w:type="dxa"/>
            <w:vAlign w:val="center"/>
          </w:tcPr>
          <w:p w14:paraId="5860AB34" w14:textId="77777777" w:rsidR="00045FAE" w:rsidRDefault="00045FAE" w:rsidP="006C7824">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p w14:paraId="1433992D" w14:textId="0F94DAF6" w:rsidR="00973E82" w:rsidRDefault="00973E82" w:rsidP="006C7824">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r>
      <w:tr w:rsidR="00045FAE" w:rsidRPr="00CD01F2" w14:paraId="70A4056E" w14:textId="77777777" w:rsidTr="00F15417">
        <w:trPr>
          <w:jc w:val="center"/>
        </w:trPr>
        <w:tc>
          <w:tcPr>
            <w:tcW w:w="2789" w:type="dxa"/>
            <w:vAlign w:val="center"/>
          </w:tcPr>
          <w:p w14:paraId="7FFE7EE3" w14:textId="77777777" w:rsidR="00045FAE" w:rsidRPr="00045FAE" w:rsidRDefault="00045FAE" w:rsidP="00004B05">
            <w:pPr>
              <w:spacing w:after="41"/>
              <w:jc w:val="center"/>
              <w:rPr>
                <w:rFonts w:ascii="Times New Roman" w:hAnsi="Times New Roman" w:cs="Times New Roman"/>
                <w:sz w:val="24"/>
                <w:szCs w:val="24"/>
              </w:rPr>
            </w:pPr>
          </w:p>
        </w:tc>
        <w:tc>
          <w:tcPr>
            <w:tcW w:w="10966" w:type="dxa"/>
          </w:tcPr>
          <w:p w14:paraId="7CA2AC41" w14:textId="07B738D8" w:rsidR="00045FAE" w:rsidRPr="00045FAE" w:rsidRDefault="00045FAE" w:rsidP="00045FAE">
            <w:pPr>
              <w:autoSpaceDE w:val="0"/>
              <w:autoSpaceDN w:val="0"/>
              <w:adjustRightInd w:val="0"/>
              <w:jc w:val="both"/>
              <w:rPr>
                <w:rFonts w:ascii="Times New Roman" w:eastAsia="Times New Roman" w:hAnsi="Times New Roman" w:cs="Times New Roman"/>
                <w:b/>
                <w:color w:val="000000"/>
                <w:sz w:val="24"/>
                <w:szCs w:val="24"/>
                <w:lang w:eastAsia="ru-RU"/>
              </w:rPr>
            </w:pPr>
            <w:r w:rsidRPr="005E3835">
              <w:rPr>
                <w:rFonts w:ascii="Times New Roman" w:eastAsia="Times New Roman" w:hAnsi="Times New Roman" w:cs="Times New Roman"/>
                <w:b/>
                <w:color w:val="000000"/>
                <w:sz w:val="24"/>
                <w:szCs w:val="24"/>
                <w:lang w:eastAsia="ru-RU"/>
              </w:rPr>
              <w:t xml:space="preserve">Лабораторно -практические занятия (ЛПЗ): </w:t>
            </w:r>
            <w:r w:rsidRPr="005E3835">
              <w:rPr>
                <w:rFonts w:ascii="Times New Roman" w:eastAsia="Times New Roman" w:hAnsi="Times New Roman" w:cs="Times New Roman"/>
                <w:b/>
                <w:color w:val="000000"/>
                <w:sz w:val="24"/>
                <w:szCs w:val="24"/>
                <w:lang w:eastAsia="ru-RU"/>
              </w:rPr>
              <w:tab/>
            </w:r>
          </w:p>
          <w:p w14:paraId="46DC65D4" w14:textId="77777777" w:rsidR="00045FAE" w:rsidRDefault="00045FAE" w:rsidP="00045FAE">
            <w:pPr>
              <w:autoSpaceDE w:val="0"/>
              <w:autoSpaceDN w:val="0"/>
              <w:adjustRightInd w:val="0"/>
              <w:jc w:val="both"/>
              <w:rPr>
                <w:rFonts w:ascii="Times New Roman" w:hAnsi="Times New Roman" w:cs="Times New Roman"/>
                <w:sz w:val="24"/>
                <w:szCs w:val="24"/>
              </w:rPr>
            </w:pPr>
            <w:r w:rsidRPr="00045FAE">
              <w:rPr>
                <w:rFonts w:ascii="Times New Roman" w:hAnsi="Times New Roman" w:cs="Times New Roman"/>
                <w:sz w:val="24"/>
                <w:szCs w:val="24"/>
              </w:rPr>
              <w:lastRenderedPageBreak/>
              <w:t>Эскизное проектирование участка</w:t>
            </w:r>
            <w:r>
              <w:rPr>
                <w:rFonts w:ascii="Times New Roman" w:hAnsi="Times New Roman" w:cs="Times New Roman"/>
                <w:sz w:val="24"/>
                <w:szCs w:val="24"/>
              </w:rPr>
              <w:t>.</w:t>
            </w:r>
          </w:p>
          <w:p w14:paraId="6156D8AD" w14:textId="63555598" w:rsidR="00045FAE" w:rsidRPr="005D2E03" w:rsidRDefault="005D2E03" w:rsidP="00045FAE">
            <w:pPr>
              <w:autoSpaceDE w:val="0"/>
              <w:autoSpaceDN w:val="0"/>
              <w:adjustRightInd w:val="0"/>
              <w:jc w:val="both"/>
              <w:rPr>
                <w:rFonts w:ascii="Times New Roman" w:hAnsi="Times New Roman" w:cs="Times New Roman"/>
                <w:sz w:val="24"/>
                <w:szCs w:val="24"/>
              </w:rPr>
            </w:pPr>
            <w:r w:rsidRPr="005D2E03">
              <w:rPr>
                <w:rFonts w:ascii="Times New Roman" w:hAnsi="Times New Roman" w:cs="Times New Roman"/>
                <w:sz w:val="24"/>
                <w:szCs w:val="24"/>
              </w:rPr>
              <w:t>Подготовка презентации: «Роль зеленых насаждений в благоустройстве»</w:t>
            </w:r>
          </w:p>
        </w:tc>
        <w:tc>
          <w:tcPr>
            <w:tcW w:w="1266" w:type="dxa"/>
            <w:vAlign w:val="center"/>
          </w:tcPr>
          <w:p w14:paraId="24D09BFE" w14:textId="77777777" w:rsidR="00045FAE" w:rsidRDefault="00045FAE" w:rsidP="00E91C83">
            <w:pPr>
              <w:autoSpaceDE w:val="0"/>
              <w:autoSpaceDN w:val="0"/>
              <w:adjustRightInd w:val="0"/>
              <w:jc w:val="center"/>
              <w:rPr>
                <w:rFonts w:ascii="Times New Roman" w:hAnsi="Times New Roman" w:cs="Times New Roman"/>
                <w:sz w:val="24"/>
                <w:szCs w:val="24"/>
              </w:rPr>
            </w:pPr>
          </w:p>
          <w:p w14:paraId="260B010A" w14:textId="77777777" w:rsidR="006531B1" w:rsidRDefault="006531B1" w:rsidP="00E91C83">
            <w:pPr>
              <w:autoSpaceDE w:val="0"/>
              <w:autoSpaceDN w:val="0"/>
              <w:adjustRightInd w:val="0"/>
              <w:jc w:val="center"/>
              <w:rPr>
                <w:rFonts w:ascii="Times New Roman" w:hAnsi="Times New Roman" w:cs="Times New Roman"/>
                <w:color w:val="EE0000"/>
                <w:sz w:val="24"/>
                <w:szCs w:val="24"/>
              </w:rPr>
            </w:pPr>
            <w:r>
              <w:rPr>
                <w:rFonts w:ascii="Times New Roman" w:hAnsi="Times New Roman" w:cs="Times New Roman"/>
                <w:color w:val="EE0000"/>
                <w:sz w:val="24"/>
                <w:szCs w:val="24"/>
              </w:rPr>
              <w:lastRenderedPageBreak/>
              <w:t>1</w:t>
            </w:r>
          </w:p>
          <w:p w14:paraId="5BC35BC2" w14:textId="0F339D39" w:rsidR="006531B1" w:rsidRPr="006531B1" w:rsidRDefault="006531B1" w:rsidP="00E91C83">
            <w:pPr>
              <w:autoSpaceDE w:val="0"/>
              <w:autoSpaceDN w:val="0"/>
              <w:adjustRightInd w:val="0"/>
              <w:jc w:val="center"/>
              <w:rPr>
                <w:rFonts w:ascii="Times New Roman" w:hAnsi="Times New Roman" w:cs="Times New Roman"/>
                <w:color w:val="EE0000"/>
                <w:sz w:val="24"/>
                <w:szCs w:val="24"/>
              </w:rPr>
            </w:pPr>
            <w:r>
              <w:rPr>
                <w:rFonts w:ascii="Times New Roman" w:hAnsi="Times New Roman" w:cs="Times New Roman"/>
                <w:color w:val="EE0000"/>
                <w:sz w:val="24"/>
                <w:szCs w:val="24"/>
              </w:rPr>
              <w:t>1</w:t>
            </w:r>
          </w:p>
        </w:tc>
      </w:tr>
      <w:tr w:rsidR="00045FAE" w14:paraId="479C7943" w14:textId="77777777" w:rsidTr="00F15417">
        <w:trPr>
          <w:jc w:val="center"/>
        </w:trPr>
        <w:tc>
          <w:tcPr>
            <w:tcW w:w="13755" w:type="dxa"/>
            <w:gridSpan w:val="2"/>
            <w:shd w:val="clear" w:color="auto" w:fill="D9D9D9" w:themeFill="background1" w:themeFillShade="D9"/>
            <w:vAlign w:val="center"/>
          </w:tcPr>
          <w:p w14:paraId="674D8D27" w14:textId="62AF6D82" w:rsidR="00045FAE" w:rsidRPr="005D2E03" w:rsidRDefault="005D2E03" w:rsidP="00BC3F1D">
            <w:pPr>
              <w:autoSpaceDE w:val="0"/>
              <w:autoSpaceDN w:val="0"/>
              <w:adjustRightInd w:val="0"/>
              <w:jc w:val="center"/>
              <w:rPr>
                <w:rFonts w:ascii="Times New Roman" w:hAnsi="Times New Roman" w:cs="Times New Roman"/>
                <w:b/>
                <w:bCs/>
                <w:color w:val="000000"/>
                <w:sz w:val="24"/>
                <w:szCs w:val="24"/>
              </w:rPr>
            </w:pPr>
            <w:bookmarkStart w:id="4" w:name="_Hlk180406277"/>
            <w:r w:rsidRPr="005D2E03">
              <w:rPr>
                <w:rFonts w:ascii="Times New Roman" w:hAnsi="Times New Roman" w:cs="Times New Roman"/>
                <w:b/>
                <w:bCs/>
                <w:sz w:val="24"/>
                <w:szCs w:val="24"/>
              </w:rPr>
              <w:lastRenderedPageBreak/>
              <w:t>Раздел 2. Стили садово-паркового искусства</w:t>
            </w:r>
          </w:p>
        </w:tc>
        <w:tc>
          <w:tcPr>
            <w:tcW w:w="1266" w:type="dxa"/>
            <w:shd w:val="clear" w:color="auto" w:fill="D9D9D9" w:themeFill="background1" w:themeFillShade="D9"/>
            <w:vAlign w:val="center"/>
          </w:tcPr>
          <w:p w14:paraId="252CED68" w14:textId="77777777" w:rsidR="00045FAE" w:rsidRDefault="00045FAE" w:rsidP="00991FF5">
            <w:pPr>
              <w:autoSpaceDE w:val="0"/>
              <w:autoSpaceDN w:val="0"/>
              <w:adjustRightInd w:val="0"/>
              <w:jc w:val="center"/>
              <w:rPr>
                <w:rFonts w:ascii="Times New Roman" w:hAnsi="Times New Roman" w:cs="Times New Roman"/>
                <w:b/>
                <w:color w:val="000000"/>
                <w:sz w:val="24"/>
                <w:szCs w:val="24"/>
              </w:rPr>
            </w:pPr>
          </w:p>
        </w:tc>
      </w:tr>
      <w:bookmarkEnd w:id="4"/>
      <w:tr w:rsidR="00045FAE" w:rsidRPr="00CD01F2" w14:paraId="08AE8F41" w14:textId="77777777" w:rsidTr="00F15417">
        <w:trPr>
          <w:jc w:val="center"/>
        </w:trPr>
        <w:tc>
          <w:tcPr>
            <w:tcW w:w="2789" w:type="dxa"/>
            <w:vAlign w:val="center"/>
          </w:tcPr>
          <w:p w14:paraId="354502C9" w14:textId="39F824C9" w:rsidR="00045FAE" w:rsidRPr="009D1463" w:rsidRDefault="005D2E03" w:rsidP="00004B05">
            <w:pPr>
              <w:spacing w:after="41"/>
              <w:jc w:val="center"/>
              <w:rPr>
                <w:rFonts w:ascii="Times New Roman" w:hAnsi="Times New Roman" w:cs="Times New Roman"/>
                <w:sz w:val="24"/>
                <w:szCs w:val="24"/>
              </w:rPr>
            </w:pPr>
            <w:r w:rsidRPr="009D1463">
              <w:rPr>
                <w:rFonts w:ascii="Times New Roman" w:hAnsi="Times New Roman" w:cs="Times New Roman"/>
                <w:sz w:val="24"/>
                <w:szCs w:val="24"/>
              </w:rPr>
              <w:t>Тема 2.1. Стили садово</w:t>
            </w:r>
            <w:r w:rsidR="00927FB8">
              <w:rPr>
                <w:rFonts w:ascii="Times New Roman" w:hAnsi="Times New Roman" w:cs="Times New Roman"/>
                <w:sz w:val="24"/>
                <w:szCs w:val="24"/>
              </w:rPr>
              <w:t>-</w:t>
            </w:r>
            <w:r w:rsidRPr="009D1463">
              <w:rPr>
                <w:rFonts w:ascii="Times New Roman" w:hAnsi="Times New Roman" w:cs="Times New Roman"/>
                <w:sz w:val="24"/>
                <w:szCs w:val="24"/>
              </w:rPr>
              <w:t>паркового искусства</w:t>
            </w:r>
          </w:p>
        </w:tc>
        <w:tc>
          <w:tcPr>
            <w:tcW w:w="10966" w:type="dxa"/>
          </w:tcPr>
          <w:p w14:paraId="3819F0E4" w14:textId="39156DA5" w:rsidR="008324D6" w:rsidRPr="008324D6" w:rsidRDefault="008324D6" w:rsidP="00CD01F2">
            <w:pPr>
              <w:autoSpaceDE w:val="0"/>
              <w:autoSpaceDN w:val="0"/>
              <w:adjustRightInd w:val="0"/>
              <w:jc w:val="both"/>
              <w:rPr>
                <w:rFonts w:ascii="Times New Roman" w:hAnsi="Times New Roman" w:cs="Times New Roman"/>
                <w:b/>
                <w:sz w:val="24"/>
                <w:szCs w:val="24"/>
              </w:rPr>
            </w:pPr>
            <w:r w:rsidRPr="00C822A8">
              <w:rPr>
                <w:rFonts w:ascii="Times New Roman" w:hAnsi="Times New Roman" w:cs="Times New Roman"/>
                <w:b/>
                <w:sz w:val="24"/>
                <w:szCs w:val="24"/>
              </w:rPr>
              <w:t>Содержание учебного материала:</w:t>
            </w:r>
          </w:p>
          <w:p w14:paraId="33889A6F" w14:textId="34082902" w:rsidR="00045FAE" w:rsidRPr="009D1463" w:rsidRDefault="009D1463" w:rsidP="00CD01F2">
            <w:pPr>
              <w:autoSpaceDE w:val="0"/>
              <w:autoSpaceDN w:val="0"/>
              <w:adjustRightInd w:val="0"/>
              <w:jc w:val="both"/>
              <w:rPr>
                <w:rFonts w:ascii="Times New Roman" w:hAnsi="Times New Roman" w:cs="Times New Roman"/>
                <w:sz w:val="24"/>
                <w:szCs w:val="24"/>
              </w:rPr>
            </w:pPr>
            <w:r w:rsidRPr="009D1463">
              <w:rPr>
                <w:rFonts w:ascii="Times New Roman" w:hAnsi="Times New Roman" w:cs="Times New Roman"/>
                <w:sz w:val="24"/>
                <w:szCs w:val="24"/>
              </w:rPr>
              <w:t xml:space="preserve">Стили </w:t>
            </w:r>
            <w:proofErr w:type="spellStart"/>
            <w:r w:rsidRPr="009D1463">
              <w:rPr>
                <w:rFonts w:ascii="Times New Roman" w:hAnsi="Times New Roman" w:cs="Times New Roman"/>
                <w:sz w:val="24"/>
                <w:szCs w:val="24"/>
              </w:rPr>
              <w:t>садово</w:t>
            </w:r>
            <w:proofErr w:type="spellEnd"/>
            <w:r w:rsidRPr="009D1463">
              <w:rPr>
                <w:rFonts w:ascii="Times New Roman" w:hAnsi="Times New Roman" w:cs="Times New Roman"/>
                <w:sz w:val="24"/>
                <w:szCs w:val="24"/>
              </w:rPr>
              <w:t xml:space="preserve"> –паркового искусства. Исторические, современные стили.</w:t>
            </w:r>
          </w:p>
        </w:tc>
        <w:tc>
          <w:tcPr>
            <w:tcW w:w="1266" w:type="dxa"/>
            <w:vAlign w:val="center"/>
          </w:tcPr>
          <w:p w14:paraId="1A995DC2" w14:textId="61EC3F6A" w:rsidR="00045FAE" w:rsidRPr="009D1463" w:rsidRDefault="009D1463" w:rsidP="006C7824">
            <w:pPr>
              <w:autoSpaceDE w:val="0"/>
              <w:autoSpaceDN w:val="0"/>
              <w:adjustRightInd w:val="0"/>
              <w:jc w:val="center"/>
              <w:rPr>
                <w:rFonts w:ascii="Times New Roman" w:hAnsi="Times New Roman" w:cs="Times New Roman"/>
                <w:sz w:val="24"/>
                <w:szCs w:val="24"/>
              </w:rPr>
            </w:pPr>
            <w:r w:rsidRPr="009D1463">
              <w:rPr>
                <w:rFonts w:ascii="Times New Roman" w:hAnsi="Times New Roman" w:cs="Times New Roman"/>
                <w:sz w:val="24"/>
                <w:szCs w:val="24"/>
              </w:rPr>
              <w:t>2</w:t>
            </w:r>
          </w:p>
        </w:tc>
      </w:tr>
      <w:tr w:rsidR="00045FAE" w:rsidRPr="00CD01F2" w14:paraId="0EB4F25D" w14:textId="77777777" w:rsidTr="00F15417">
        <w:trPr>
          <w:jc w:val="center"/>
        </w:trPr>
        <w:tc>
          <w:tcPr>
            <w:tcW w:w="2789" w:type="dxa"/>
            <w:vAlign w:val="center"/>
          </w:tcPr>
          <w:p w14:paraId="5D809DE2" w14:textId="653ED82D" w:rsidR="00045FAE" w:rsidRPr="009D1463" w:rsidRDefault="009D1463" w:rsidP="00004B05">
            <w:pPr>
              <w:spacing w:after="41"/>
              <w:jc w:val="center"/>
              <w:rPr>
                <w:rFonts w:ascii="Times New Roman" w:hAnsi="Times New Roman" w:cs="Times New Roman"/>
                <w:sz w:val="24"/>
                <w:szCs w:val="24"/>
              </w:rPr>
            </w:pPr>
            <w:r w:rsidRPr="009D1463">
              <w:rPr>
                <w:rFonts w:ascii="Times New Roman" w:hAnsi="Times New Roman" w:cs="Times New Roman"/>
                <w:sz w:val="24"/>
                <w:szCs w:val="24"/>
              </w:rPr>
              <w:t>Тема 2.2 Пейзажный стиль сада</w:t>
            </w:r>
          </w:p>
        </w:tc>
        <w:tc>
          <w:tcPr>
            <w:tcW w:w="10966" w:type="dxa"/>
          </w:tcPr>
          <w:p w14:paraId="033397B8" w14:textId="36CACEA1" w:rsidR="008324D6" w:rsidRPr="008324D6" w:rsidRDefault="008324D6" w:rsidP="00CD01F2">
            <w:pPr>
              <w:autoSpaceDE w:val="0"/>
              <w:autoSpaceDN w:val="0"/>
              <w:adjustRightInd w:val="0"/>
              <w:jc w:val="both"/>
              <w:rPr>
                <w:rFonts w:ascii="Times New Roman" w:hAnsi="Times New Roman" w:cs="Times New Roman"/>
                <w:b/>
                <w:sz w:val="24"/>
                <w:szCs w:val="24"/>
              </w:rPr>
            </w:pPr>
            <w:r w:rsidRPr="00C822A8">
              <w:rPr>
                <w:rFonts w:ascii="Times New Roman" w:hAnsi="Times New Roman" w:cs="Times New Roman"/>
                <w:b/>
                <w:sz w:val="24"/>
                <w:szCs w:val="24"/>
              </w:rPr>
              <w:t>Содержание учебного материала:</w:t>
            </w:r>
          </w:p>
          <w:p w14:paraId="2A35DA1E" w14:textId="061C3540" w:rsidR="00045FAE" w:rsidRPr="009D1463" w:rsidRDefault="009D1463" w:rsidP="00CD01F2">
            <w:pPr>
              <w:autoSpaceDE w:val="0"/>
              <w:autoSpaceDN w:val="0"/>
              <w:adjustRightInd w:val="0"/>
              <w:jc w:val="both"/>
              <w:rPr>
                <w:rFonts w:ascii="Times New Roman" w:hAnsi="Times New Roman" w:cs="Times New Roman"/>
                <w:sz w:val="24"/>
                <w:szCs w:val="24"/>
              </w:rPr>
            </w:pPr>
            <w:r w:rsidRPr="009D1463">
              <w:rPr>
                <w:rFonts w:ascii="Times New Roman" w:hAnsi="Times New Roman" w:cs="Times New Roman"/>
                <w:sz w:val="24"/>
                <w:szCs w:val="24"/>
              </w:rPr>
              <w:t>Характеристика и признаки пейзажного стиля.</w:t>
            </w:r>
          </w:p>
        </w:tc>
        <w:tc>
          <w:tcPr>
            <w:tcW w:w="1266" w:type="dxa"/>
            <w:vAlign w:val="center"/>
          </w:tcPr>
          <w:p w14:paraId="6EFD83C4" w14:textId="7FC0E9C8" w:rsidR="00045FAE" w:rsidRPr="009D1463" w:rsidRDefault="009D1463" w:rsidP="006C7824">
            <w:pPr>
              <w:autoSpaceDE w:val="0"/>
              <w:autoSpaceDN w:val="0"/>
              <w:adjustRightInd w:val="0"/>
              <w:jc w:val="center"/>
              <w:rPr>
                <w:rFonts w:ascii="Times New Roman" w:hAnsi="Times New Roman" w:cs="Times New Roman"/>
                <w:sz w:val="24"/>
                <w:szCs w:val="24"/>
              </w:rPr>
            </w:pPr>
            <w:r w:rsidRPr="009D1463">
              <w:rPr>
                <w:rFonts w:ascii="Times New Roman" w:hAnsi="Times New Roman" w:cs="Times New Roman"/>
                <w:sz w:val="24"/>
                <w:szCs w:val="24"/>
              </w:rPr>
              <w:t>2</w:t>
            </w:r>
          </w:p>
        </w:tc>
      </w:tr>
      <w:tr w:rsidR="00045FAE" w:rsidRPr="00CD01F2" w14:paraId="289DE71E" w14:textId="77777777" w:rsidTr="00F15417">
        <w:trPr>
          <w:jc w:val="center"/>
        </w:trPr>
        <w:tc>
          <w:tcPr>
            <w:tcW w:w="2789" w:type="dxa"/>
            <w:vAlign w:val="center"/>
          </w:tcPr>
          <w:p w14:paraId="455E8D60" w14:textId="75EC2F54" w:rsidR="00045FAE" w:rsidRPr="009D1463" w:rsidRDefault="009D1463" w:rsidP="00004B05">
            <w:pPr>
              <w:spacing w:after="41"/>
              <w:jc w:val="center"/>
              <w:rPr>
                <w:rFonts w:ascii="Times New Roman" w:hAnsi="Times New Roman" w:cs="Times New Roman"/>
                <w:sz w:val="24"/>
                <w:szCs w:val="24"/>
              </w:rPr>
            </w:pPr>
            <w:r w:rsidRPr="009D1463">
              <w:rPr>
                <w:rFonts w:ascii="Times New Roman" w:hAnsi="Times New Roman" w:cs="Times New Roman"/>
                <w:sz w:val="24"/>
                <w:szCs w:val="24"/>
              </w:rPr>
              <w:t>Тема 2.3. Регулярный стиль сада</w:t>
            </w:r>
          </w:p>
        </w:tc>
        <w:tc>
          <w:tcPr>
            <w:tcW w:w="10966" w:type="dxa"/>
          </w:tcPr>
          <w:p w14:paraId="652FA11C" w14:textId="0318E1B7" w:rsidR="008324D6" w:rsidRPr="008324D6" w:rsidRDefault="008324D6" w:rsidP="00CD01F2">
            <w:pPr>
              <w:autoSpaceDE w:val="0"/>
              <w:autoSpaceDN w:val="0"/>
              <w:adjustRightInd w:val="0"/>
              <w:jc w:val="both"/>
              <w:rPr>
                <w:rFonts w:ascii="Times New Roman" w:hAnsi="Times New Roman" w:cs="Times New Roman"/>
                <w:b/>
                <w:sz w:val="24"/>
                <w:szCs w:val="24"/>
              </w:rPr>
            </w:pPr>
            <w:r w:rsidRPr="00C822A8">
              <w:rPr>
                <w:rFonts w:ascii="Times New Roman" w:hAnsi="Times New Roman" w:cs="Times New Roman"/>
                <w:b/>
                <w:sz w:val="24"/>
                <w:szCs w:val="24"/>
              </w:rPr>
              <w:t>Содержание учебного материала:</w:t>
            </w:r>
          </w:p>
          <w:p w14:paraId="57628885" w14:textId="1D65CB29" w:rsidR="00045FAE" w:rsidRPr="009D1463" w:rsidRDefault="009D1463" w:rsidP="00CD01F2">
            <w:pPr>
              <w:autoSpaceDE w:val="0"/>
              <w:autoSpaceDN w:val="0"/>
              <w:adjustRightInd w:val="0"/>
              <w:jc w:val="both"/>
              <w:rPr>
                <w:rFonts w:ascii="Times New Roman" w:hAnsi="Times New Roman" w:cs="Times New Roman"/>
                <w:sz w:val="24"/>
                <w:szCs w:val="24"/>
              </w:rPr>
            </w:pPr>
            <w:r w:rsidRPr="009D1463">
              <w:rPr>
                <w:rFonts w:ascii="Times New Roman" w:hAnsi="Times New Roman" w:cs="Times New Roman"/>
                <w:sz w:val="24"/>
                <w:szCs w:val="24"/>
              </w:rPr>
              <w:t>Характеристика и признаки регулярного стиля.</w:t>
            </w:r>
          </w:p>
        </w:tc>
        <w:tc>
          <w:tcPr>
            <w:tcW w:w="1266" w:type="dxa"/>
            <w:vAlign w:val="center"/>
          </w:tcPr>
          <w:p w14:paraId="7A1C3EB0" w14:textId="61DC5BD8" w:rsidR="00045FAE" w:rsidRPr="009D1463" w:rsidRDefault="00BC3F1D" w:rsidP="006C7824">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r>
      <w:tr w:rsidR="00045FAE" w:rsidRPr="00CD01F2" w14:paraId="6898C23E" w14:textId="77777777" w:rsidTr="00F15417">
        <w:trPr>
          <w:jc w:val="center"/>
        </w:trPr>
        <w:tc>
          <w:tcPr>
            <w:tcW w:w="2789" w:type="dxa"/>
            <w:vAlign w:val="center"/>
          </w:tcPr>
          <w:p w14:paraId="4F9433E1" w14:textId="77777777" w:rsidR="00045FAE" w:rsidRDefault="00045FAE" w:rsidP="00004B05">
            <w:pPr>
              <w:spacing w:after="41"/>
              <w:jc w:val="center"/>
            </w:pPr>
          </w:p>
        </w:tc>
        <w:tc>
          <w:tcPr>
            <w:tcW w:w="10966" w:type="dxa"/>
          </w:tcPr>
          <w:p w14:paraId="0D5BB91A" w14:textId="77777777" w:rsidR="009D1463" w:rsidRDefault="009D1463" w:rsidP="009D1463">
            <w:pPr>
              <w:autoSpaceDE w:val="0"/>
              <w:autoSpaceDN w:val="0"/>
              <w:adjustRightInd w:val="0"/>
              <w:jc w:val="both"/>
              <w:rPr>
                <w:rFonts w:ascii="Times New Roman" w:eastAsia="Times New Roman" w:hAnsi="Times New Roman" w:cs="Times New Roman"/>
                <w:b/>
                <w:color w:val="000000"/>
                <w:sz w:val="24"/>
                <w:szCs w:val="24"/>
                <w:lang w:eastAsia="ru-RU"/>
              </w:rPr>
            </w:pPr>
            <w:r w:rsidRPr="005E3835">
              <w:rPr>
                <w:rFonts w:ascii="Times New Roman" w:eastAsia="Times New Roman" w:hAnsi="Times New Roman" w:cs="Times New Roman"/>
                <w:b/>
                <w:color w:val="000000"/>
                <w:sz w:val="24"/>
                <w:szCs w:val="24"/>
                <w:lang w:eastAsia="ru-RU"/>
              </w:rPr>
              <w:t xml:space="preserve">Лабораторно -практические занятия (ЛПЗ): </w:t>
            </w:r>
            <w:r w:rsidRPr="005E3835">
              <w:rPr>
                <w:rFonts w:ascii="Times New Roman" w:eastAsia="Times New Roman" w:hAnsi="Times New Roman" w:cs="Times New Roman"/>
                <w:b/>
                <w:color w:val="000000"/>
                <w:sz w:val="24"/>
                <w:szCs w:val="24"/>
                <w:lang w:eastAsia="ru-RU"/>
              </w:rPr>
              <w:tab/>
            </w:r>
          </w:p>
          <w:p w14:paraId="5ADCAB8D" w14:textId="52DF0A45" w:rsidR="006531B1" w:rsidRPr="00045FAE" w:rsidRDefault="006531B1" w:rsidP="009D1463">
            <w:pPr>
              <w:autoSpaceDE w:val="0"/>
              <w:autoSpaceDN w:val="0"/>
              <w:adjustRightInd w:val="0"/>
              <w:jc w:val="both"/>
              <w:rPr>
                <w:rFonts w:ascii="Times New Roman" w:eastAsia="Times New Roman" w:hAnsi="Times New Roman" w:cs="Times New Roman"/>
                <w:b/>
                <w:color w:val="000000"/>
                <w:sz w:val="24"/>
                <w:szCs w:val="24"/>
                <w:lang w:eastAsia="ru-RU"/>
              </w:rPr>
            </w:pPr>
            <w:r>
              <w:rPr>
                <w:rFonts w:ascii="Times New Roman" w:hAnsi="Times New Roman" w:cs="Times New Roman"/>
                <w:sz w:val="24"/>
                <w:szCs w:val="24"/>
              </w:rPr>
              <w:t>Изучения х</w:t>
            </w:r>
            <w:r w:rsidRPr="009D1463">
              <w:rPr>
                <w:rFonts w:ascii="Times New Roman" w:hAnsi="Times New Roman" w:cs="Times New Roman"/>
                <w:sz w:val="24"/>
                <w:szCs w:val="24"/>
              </w:rPr>
              <w:t>арактеристик и признак</w:t>
            </w:r>
            <w:r>
              <w:rPr>
                <w:rFonts w:ascii="Times New Roman" w:hAnsi="Times New Roman" w:cs="Times New Roman"/>
                <w:sz w:val="24"/>
                <w:szCs w:val="24"/>
              </w:rPr>
              <w:t>ов</w:t>
            </w:r>
            <w:r w:rsidRPr="009D1463">
              <w:rPr>
                <w:rFonts w:ascii="Times New Roman" w:hAnsi="Times New Roman" w:cs="Times New Roman"/>
                <w:sz w:val="24"/>
                <w:szCs w:val="24"/>
              </w:rPr>
              <w:t xml:space="preserve"> пейзажного стиля.</w:t>
            </w:r>
          </w:p>
          <w:p w14:paraId="3B2F2703" w14:textId="77777777" w:rsidR="009D1463" w:rsidRDefault="009D1463" w:rsidP="00CD01F2">
            <w:pPr>
              <w:autoSpaceDE w:val="0"/>
              <w:autoSpaceDN w:val="0"/>
              <w:adjustRightInd w:val="0"/>
              <w:jc w:val="both"/>
              <w:rPr>
                <w:rFonts w:ascii="Times New Roman" w:hAnsi="Times New Roman" w:cs="Times New Roman"/>
                <w:sz w:val="24"/>
                <w:szCs w:val="24"/>
              </w:rPr>
            </w:pPr>
            <w:r w:rsidRPr="009D1463">
              <w:rPr>
                <w:rFonts w:ascii="Times New Roman" w:hAnsi="Times New Roman" w:cs="Times New Roman"/>
                <w:sz w:val="24"/>
                <w:szCs w:val="24"/>
              </w:rPr>
              <w:t xml:space="preserve">Изучение характеристик современных объектов. </w:t>
            </w:r>
          </w:p>
          <w:p w14:paraId="37782D9F" w14:textId="55566984" w:rsidR="006531B1" w:rsidRDefault="006531B1" w:rsidP="00CD01F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Изучение х</w:t>
            </w:r>
            <w:r w:rsidRPr="009D1463">
              <w:rPr>
                <w:rFonts w:ascii="Times New Roman" w:hAnsi="Times New Roman" w:cs="Times New Roman"/>
                <w:sz w:val="24"/>
                <w:szCs w:val="24"/>
              </w:rPr>
              <w:t>арактеристик и признак</w:t>
            </w:r>
            <w:r>
              <w:rPr>
                <w:rFonts w:ascii="Times New Roman" w:hAnsi="Times New Roman" w:cs="Times New Roman"/>
                <w:sz w:val="24"/>
                <w:szCs w:val="24"/>
              </w:rPr>
              <w:t>ов</w:t>
            </w:r>
            <w:r w:rsidRPr="009D1463">
              <w:rPr>
                <w:rFonts w:ascii="Times New Roman" w:hAnsi="Times New Roman" w:cs="Times New Roman"/>
                <w:sz w:val="24"/>
                <w:szCs w:val="24"/>
              </w:rPr>
              <w:t xml:space="preserve"> регулярного стиля.</w:t>
            </w:r>
          </w:p>
          <w:p w14:paraId="03972DB6" w14:textId="1AF85EE8" w:rsidR="009D1463" w:rsidRPr="009D1463" w:rsidRDefault="009D1463" w:rsidP="00CD01F2">
            <w:pPr>
              <w:autoSpaceDE w:val="0"/>
              <w:autoSpaceDN w:val="0"/>
              <w:adjustRightInd w:val="0"/>
              <w:jc w:val="both"/>
              <w:rPr>
                <w:rFonts w:ascii="Times New Roman" w:hAnsi="Times New Roman" w:cs="Times New Roman"/>
                <w:sz w:val="24"/>
                <w:szCs w:val="24"/>
              </w:rPr>
            </w:pPr>
            <w:r w:rsidRPr="009D1463">
              <w:rPr>
                <w:rFonts w:ascii="Times New Roman" w:hAnsi="Times New Roman" w:cs="Times New Roman"/>
                <w:sz w:val="24"/>
                <w:szCs w:val="24"/>
              </w:rPr>
              <w:t>Определение стилей современных объектов.</w:t>
            </w:r>
          </w:p>
        </w:tc>
        <w:tc>
          <w:tcPr>
            <w:tcW w:w="1266" w:type="dxa"/>
            <w:vAlign w:val="center"/>
          </w:tcPr>
          <w:p w14:paraId="3C1752CC" w14:textId="77777777" w:rsidR="00045FAE" w:rsidRDefault="006531B1" w:rsidP="006C7824">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30D54B0A" w14:textId="77777777" w:rsidR="006531B1" w:rsidRDefault="006531B1" w:rsidP="006C7824">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69A19697" w14:textId="77777777" w:rsidR="006531B1" w:rsidRDefault="006531B1" w:rsidP="006C7824">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59C152F7" w14:textId="771B141D" w:rsidR="006531B1" w:rsidRPr="00BC3F1D" w:rsidRDefault="006531B1" w:rsidP="006C7824">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tc>
      </w:tr>
      <w:tr w:rsidR="00BC3F1D" w:rsidRPr="00CD01F2" w14:paraId="02906B35" w14:textId="77777777" w:rsidTr="00F15417">
        <w:trPr>
          <w:jc w:val="center"/>
        </w:trPr>
        <w:tc>
          <w:tcPr>
            <w:tcW w:w="2789" w:type="dxa"/>
            <w:vAlign w:val="center"/>
          </w:tcPr>
          <w:p w14:paraId="01F2ADA9" w14:textId="77777777" w:rsidR="00BC3F1D" w:rsidRDefault="00BC3F1D" w:rsidP="00004B05">
            <w:pPr>
              <w:spacing w:after="41"/>
              <w:jc w:val="center"/>
            </w:pPr>
          </w:p>
        </w:tc>
        <w:tc>
          <w:tcPr>
            <w:tcW w:w="10966" w:type="dxa"/>
          </w:tcPr>
          <w:p w14:paraId="09350ED0" w14:textId="77777777" w:rsidR="00BC3F1D" w:rsidRPr="00BC3F1D" w:rsidRDefault="00BC3F1D" w:rsidP="009D1463">
            <w:pPr>
              <w:autoSpaceDE w:val="0"/>
              <w:autoSpaceDN w:val="0"/>
              <w:adjustRightInd w:val="0"/>
              <w:jc w:val="both"/>
              <w:rPr>
                <w:rFonts w:ascii="Times New Roman" w:hAnsi="Times New Roman" w:cs="Times New Roman"/>
                <w:b/>
                <w:bCs/>
                <w:sz w:val="24"/>
                <w:szCs w:val="24"/>
              </w:rPr>
            </w:pPr>
            <w:r w:rsidRPr="00BC3F1D">
              <w:rPr>
                <w:rFonts w:ascii="Times New Roman" w:hAnsi="Times New Roman" w:cs="Times New Roman"/>
                <w:b/>
                <w:bCs/>
                <w:sz w:val="24"/>
                <w:szCs w:val="24"/>
              </w:rPr>
              <w:t xml:space="preserve">Самостоятельная работа: </w:t>
            </w:r>
          </w:p>
          <w:p w14:paraId="55FCE530" w14:textId="2F10295E" w:rsidR="00BC3F1D" w:rsidRPr="005E3835" w:rsidRDefault="00BC3F1D" w:rsidP="009D1463">
            <w:pPr>
              <w:autoSpaceDE w:val="0"/>
              <w:autoSpaceDN w:val="0"/>
              <w:adjustRightInd w:val="0"/>
              <w:jc w:val="both"/>
              <w:rPr>
                <w:rFonts w:ascii="Times New Roman" w:eastAsia="Times New Roman" w:hAnsi="Times New Roman" w:cs="Times New Roman"/>
                <w:b/>
                <w:color w:val="000000"/>
                <w:sz w:val="24"/>
                <w:szCs w:val="24"/>
                <w:lang w:eastAsia="ru-RU"/>
              </w:rPr>
            </w:pPr>
            <w:r w:rsidRPr="00BC3F1D">
              <w:rPr>
                <w:rFonts w:ascii="Times New Roman" w:hAnsi="Times New Roman" w:cs="Times New Roman"/>
                <w:sz w:val="24"/>
                <w:szCs w:val="24"/>
              </w:rPr>
              <w:t>Подготовка доклада: «Стили садово-паркового искусства»</w:t>
            </w:r>
          </w:p>
        </w:tc>
        <w:tc>
          <w:tcPr>
            <w:tcW w:w="1266" w:type="dxa"/>
            <w:vAlign w:val="center"/>
          </w:tcPr>
          <w:p w14:paraId="61F15681" w14:textId="1A0FC541" w:rsidR="00BC3F1D" w:rsidRPr="00BC3F1D" w:rsidRDefault="00BC3F1D" w:rsidP="006C7824">
            <w:pPr>
              <w:autoSpaceDE w:val="0"/>
              <w:autoSpaceDN w:val="0"/>
              <w:adjustRightInd w:val="0"/>
              <w:jc w:val="center"/>
              <w:rPr>
                <w:rFonts w:ascii="Times New Roman" w:hAnsi="Times New Roman" w:cs="Times New Roman"/>
                <w:color w:val="70AD47" w:themeColor="accent6"/>
                <w:sz w:val="24"/>
                <w:szCs w:val="24"/>
              </w:rPr>
            </w:pPr>
            <w:r w:rsidRPr="00BC3F1D">
              <w:rPr>
                <w:rFonts w:ascii="Times New Roman" w:hAnsi="Times New Roman" w:cs="Times New Roman"/>
                <w:color w:val="70AD47" w:themeColor="accent6"/>
                <w:sz w:val="24"/>
                <w:szCs w:val="24"/>
              </w:rPr>
              <w:t>2</w:t>
            </w:r>
          </w:p>
        </w:tc>
      </w:tr>
      <w:tr w:rsidR="00BC3F1D" w:rsidRPr="005D2E03" w14:paraId="233A081A" w14:textId="77777777" w:rsidTr="00F15417">
        <w:trPr>
          <w:gridAfter w:val="1"/>
          <w:wAfter w:w="1266" w:type="dxa"/>
          <w:jc w:val="center"/>
        </w:trPr>
        <w:tc>
          <w:tcPr>
            <w:tcW w:w="13755" w:type="dxa"/>
            <w:gridSpan w:val="2"/>
            <w:shd w:val="clear" w:color="auto" w:fill="D9D9D9" w:themeFill="background1" w:themeFillShade="D9"/>
            <w:vAlign w:val="center"/>
          </w:tcPr>
          <w:p w14:paraId="21465BBC" w14:textId="24B474F8" w:rsidR="00BC3F1D" w:rsidRPr="00927FB8" w:rsidRDefault="00927FB8" w:rsidP="00991FF5">
            <w:pPr>
              <w:autoSpaceDE w:val="0"/>
              <w:autoSpaceDN w:val="0"/>
              <w:adjustRightInd w:val="0"/>
              <w:jc w:val="center"/>
              <w:rPr>
                <w:rFonts w:ascii="Times New Roman" w:hAnsi="Times New Roman" w:cs="Times New Roman"/>
                <w:b/>
                <w:bCs/>
                <w:color w:val="000000"/>
                <w:sz w:val="24"/>
                <w:szCs w:val="24"/>
              </w:rPr>
            </w:pPr>
            <w:bookmarkStart w:id="5" w:name="_Hlk180407190"/>
            <w:r>
              <w:rPr>
                <w:rFonts w:ascii="Times New Roman" w:hAnsi="Times New Roman" w:cs="Times New Roman"/>
                <w:b/>
                <w:bCs/>
                <w:sz w:val="24"/>
                <w:szCs w:val="24"/>
              </w:rPr>
              <w:t xml:space="preserve">            </w:t>
            </w:r>
            <w:r w:rsidRPr="00927FB8">
              <w:rPr>
                <w:rFonts w:ascii="Times New Roman" w:hAnsi="Times New Roman" w:cs="Times New Roman"/>
                <w:b/>
                <w:bCs/>
                <w:sz w:val="24"/>
                <w:szCs w:val="24"/>
              </w:rPr>
              <w:t>Раздел 3. Садово- парковые объекты благоустройства</w:t>
            </w:r>
          </w:p>
        </w:tc>
      </w:tr>
      <w:bookmarkEnd w:id="5"/>
      <w:tr w:rsidR="00BC3F1D" w:rsidRPr="00CD01F2" w14:paraId="5690223C" w14:textId="77777777" w:rsidTr="00F15417">
        <w:trPr>
          <w:jc w:val="center"/>
        </w:trPr>
        <w:tc>
          <w:tcPr>
            <w:tcW w:w="2789" w:type="dxa"/>
            <w:vAlign w:val="center"/>
          </w:tcPr>
          <w:p w14:paraId="235B1EA5" w14:textId="03470A9A" w:rsidR="00BC3F1D" w:rsidRPr="00927FB8" w:rsidRDefault="00927FB8" w:rsidP="00004B05">
            <w:pPr>
              <w:spacing w:after="41"/>
              <w:jc w:val="center"/>
              <w:rPr>
                <w:rFonts w:ascii="Times New Roman" w:hAnsi="Times New Roman" w:cs="Times New Roman"/>
                <w:sz w:val="24"/>
                <w:szCs w:val="24"/>
              </w:rPr>
            </w:pPr>
            <w:r w:rsidRPr="00927FB8">
              <w:rPr>
                <w:rFonts w:ascii="Times New Roman" w:hAnsi="Times New Roman" w:cs="Times New Roman"/>
                <w:sz w:val="24"/>
                <w:szCs w:val="24"/>
              </w:rPr>
              <w:t>Тема3.1: Особенности озеленения садово- парковых объектов.</w:t>
            </w:r>
          </w:p>
        </w:tc>
        <w:tc>
          <w:tcPr>
            <w:tcW w:w="10966" w:type="dxa"/>
          </w:tcPr>
          <w:p w14:paraId="18F8F533" w14:textId="0D578009" w:rsidR="008324D6" w:rsidRPr="008324D6" w:rsidRDefault="008324D6" w:rsidP="009D1463">
            <w:pPr>
              <w:autoSpaceDE w:val="0"/>
              <w:autoSpaceDN w:val="0"/>
              <w:adjustRightInd w:val="0"/>
              <w:jc w:val="both"/>
              <w:rPr>
                <w:rFonts w:ascii="Times New Roman" w:hAnsi="Times New Roman" w:cs="Times New Roman"/>
                <w:b/>
                <w:sz w:val="24"/>
                <w:szCs w:val="24"/>
              </w:rPr>
            </w:pPr>
            <w:r w:rsidRPr="00C822A8">
              <w:rPr>
                <w:rFonts w:ascii="Times New Roman" w:hAnsi="Times New Roman" w:cs="Times New Roman"/>
                <w:b/>
                <w:sz w:val="24"/>
                <w:szCs w:val="24"/>
              </w:rPr>
              <w:t>Содержание учебного материала:</w:t>
            </w:r>
          </w:p>
          <w:p w14:paraId="1EEC83CE" w14:textId="77777777" w:rsidR="00973E82" w:rsidRDefault="00927FB8" w:rsidP="009D1463">
            <w:pPr>
              <w:autoSpaceDE w:val="0"/>
              <w:autoSpaceDN w:val="0"/>
              <w:adjustRightInd w:val="0"/>
              <w:jc w:val="both"/>
              <w:rPr>
                <w:rFonts w:ascii="Times New Roman" w:hAnsi="Times New Roman" w:cs="Times New Roman"/>
                <w:sz w:val="24"/>
                <w:szCs w:val="24"/>
              </w:rPr>
            </w:pPr>
            <w:r w:rsidRPr="00927FB8">
              <w:rPr>
                <w:rFonts w:ascii="Times New Roman" w:hAnsi="Times New Roman" w:cs="Times New Roman"/>
                <w:sz w:val="24"/>
                <w:szCs w:val="24"/>
              </w:rPr>
              <w:t xml:space="preserve">Категории по функциональному назначению, особые категории. </w:t>
            </w:r>
          </w:p>
          <w:p w14:paraId="79B369E4" w14:textId="5CA0C683" w:rsidR="00BC3F1D" w:rsidRPr="00927FB8" w:rsidRDefault="00927FB8" w:rsidP="009D1463">
            <w:pPr>
              <w:autoSpaceDE w:val="0"/>
              <w:autoSpaceDN w:val="0"/>
              <w:adjustRightInd w:val="0"/>
              <w:jc w:val="both"/>
              <w:rPr>
                <w:rFonts w:ascii="Times New Roman" w:eastAsia="Times New Roman" w:hAnsi="Times New Roman" w:cs="Times New Roman"/>
                <w:b/>
                <w:bCs/>
                <w:color w:val="000000"/>
                <w:sz w:val="24"/>
                <w:szCs w:val="24"/>
                <w:lang w:eastAsia="ru-RU"/>
              </w:rPr>
            </w:pPr>
            <w:r w:rsidRPr="00927FB8">
              <w:rPr>
                <w:rFonts w:ascii="Times New Roman" w:hAnsi="Times New Roman" w:cs="Times New Roman"/>
                <w:sz w:val="24"/>
                <w:szCs w:val="24"/>
              </w:rPr>
              <w:t>Пригородные зоны</w:t>
            </w:r>
            <w:r>
              <w:rPr>
                <w:rFonts w:ascii="Times New Roman" w:hAnsi="Times New Roman" w:cs="Times New Roman"/>
                <w:sz w:val="24"/>
                <w:szCs w:val="24"/>
              </w:rPr>
              <w:t>.</w:t>
            </w:r>
          </w:p>
        </w:tc>
        <w:tc>
          <w:tcPr>
            <w:tcW w:w="1266" w:type="dxa"/>
            <w:vAlign w:val="center"/>
          </w:tcPr>
          <w:p w14:paraId="172D23C2" w14:textId="77777777" w:rsidR="00BC3F1D" w:rsidRDefault="00927FB8" w:rsidP="006C7824">
            <w:pPr>
              <w:autoSpaceDE w:val="0"/>
              <w:autoSpaceDN w:val="0"/>
              <w:adjustRightInd w:val="0"/>
              <w:jc w:val="center"/>
              <w:rPr>
                <w:rFonts w:ascii="Times New Roman" w:hAnsi="Times New Roman" w:cs="Times New Roman"/>
                <w:sz w:val="24"/>
                <w:szCs w:val="24"/>
              </w:rPr>
            </w:pPr>
            <w:r w:rsidRPr="00927FB8">
              <w:rPr>
                <w:rFonts w:ascii="Times New Roman" w:hAnsi="Times New Roman" w:cs="Times New Roman"/>
                <w:sz w:val="24"/>
                <w:szCs w:val="24"/>
              </w:rPr>
              <w:t>2</w:t>
            </w:r>
          </w:p>
          <w:p w14:paraId="72F25ABE" w14:textId="39C18233" w:rsidR="00973E82" w:rsidRPr="00927FB8" w:rsidRDefault="00973E82" w:rsidP="006C7824">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r>
      <w:tr w:rsidR="00BC3F1D" w:rsidRPr="00CD01F2" w14:paraId="34644F90" w14:textId="77777777" w:rsidTr="00F15417">
        <w:trPr>
          <w:jc w:val="center"/>
        </w:trPr>
        <w:tc>
          <w:tcPr>
            <w:tcW w:w="2789" w:type="dxa"/>
            <w:vAlign w:val="center"/>
          </w:tcPr>
          <w:p w14:paraId="29990ACA" w14:textId="77777777" w:rsidR="00BC3F1D" w:rsidRDefault="00BC3F1D" w:rsidP="00004B05">
            <w:pPr>
              <w:spacing w:after="41"/>
              <w:jc w:val="center"/>
            </w:pPr>
          </w:p>
        </w:tc>
        <w:tc>
          <w:tcPr>
            <w:tcW w:w="10966" w:type="dxa"/>
          </w:tcPr>
          <w:p w14:paraId="5FE4C0B8" w14:textId="127F5A60" w:rsidR="00927FB8" w:rsidRPr="00927FB8" w:rsidRDefault="00927FB8" w:rsidP="009D1463">
            <w:pPr>
              <w:autoSpaceDE w:val="0"/>
              <w:autoSpaceDN w:val="0"/>
              <w:adjustRightInd w:val="0"/>
              <w:jc w:val="both"/>
              <w:rPr>
                <w:rFonts w:ascii="Times New Roman" w:eastAsia="Times New Roman" w:hAnsi="Times New Roman" w:cs="Times New Roman"/>
                <w:b/>
                <w:color w:val="000000"/>
                <w:sz w:val="24"/>
                <w:szCs w:val="24"/>
                <w:lang w:eastAsia="ru-RU"/>
              </w:rPr>
            </w:pPr>
            <w:r w:rsidRPr="005E3835">
              <w:rPr>
                <w:rFonts w:ascii="Times New Roman" w:eastAsia="Times New Roman" w:hAnsi="Times New Roman" w:cs="Times New Roman"/>
                <w:b/>
                <w:color w:val="000000"/>
                <w:sz w:val="24"/>
                <w:szCs w:val="24"/>
                <w:lang w:eastAsia="ru-RU"/>
              </w:rPr>
              <w:t xml:space="preserve">Лабораторно -практические занятия (ЛПЗ): </w:t>
            </w:r>
            <w:r w:rsidRPr="005E3835">
              <w:rPr>
                <w:rFonts w:ascii="Times New Roman" w:eastAsia="Times New Roman" w:hAnsi="Times New Roman" w:cs="Times New Roman"/>
                <w:b/>
                <w:color w:val="000000"/>
                <w:sz w:val="24"/>
                <w:szCs w:val="24"/>
                <w:lang w:eastAsia="ru-RU"/>
              </w:rPr>
              <w:tab/>
            </w:r>
          </w:p>
          <w:p w14:paraId="73169E9D" w14:textId="77777777" w:rsidR="00BC3F1D" w:rsidRDefault="00927FB8" w:rsidP="009D1463">
            <w:pPr>
              <w:autoSpaceDE w:val="0"/>
              <w:autoSpaceDN w:val="0"/>
              <w:adjustRightInd w:val="0"/>
              <w:jc w:val="both"/>
              <w:rPr>
                <w:rFonts w:ascii="Times New Roman" w:hAnsi="Times New Roman" w:cs="Times New Roman"/>
                <w:sz w:val="24"/>
                <w:szCs w:val="24"/>
              </w:rPr>
            </w:pPr>
            <w:r w:rsidRPr="00927FB8">
              <w:rPr>
                <w:rFonts w:ascii="Times New Roman" w:hAnsi="Times New Roman" w:cs="Times New Roman"/>
                <w:sz w:val="24"/>
                <w:szCs w:val="24"/>
              </w:rPr>
              <w:t>Определение внутригородских зеленых насаждений общего пользования.</w:t>
            </w:r>
          </w:p>
          <w:p w14:paraId="4F14BF30" w14:textId="77777777" w:rsidR="006531B1" w:rsidRDefault="006531B1" w:rsidP="009D1463">
            <w:pPr>
              <w:autoSpaceDE w:val="0"/>
              <w:autoSpaceDN w:val="0"/>
              <w:adjustRightInd w:val="0"/>
              <w:jc w:val="both"/>
              <w:rPr>
                <w:rFonts w:ascii="Times New Roman" w:eastAsia="Times New Roman" w:hAnsi="Times New Roman" w:cs="Times New Roman"/>
                <w:bCs/>
                <w:sz w:val="24"/>
                <w:szCs w:val="24"/>
                <w:lang w:eastAsia="ru-RU"/>
              </w:rPr>
            </w:pPr>
            <w:r w:rsidRPr="006531B1">
              <w:rPr>
                <w:rFonts w:ascii="Times New Roman" w:eastAsia="Times New Roman" w:hAnsi="Times New Roman" w:cs="Times New Roman"/>
                <w:bCs/>
                <w:sz w:val="24"/>
                <w:szCs w:val="24"/>
                <w:lang w:eastAsia="ru-RU"/>
              </w:rPr>
              <w:t>Изучение пригородных зон.</w:t>
            </w:r>
          </w:p>
          <w:p w14:paraId="4560A53B" w14:textId="4A394428" w:rsidR="006531B1" w:rsidRDefault="006531B1" w:rsidP="009D1463">
            <w:pPr>
              <w:autoSpaceDE w:val="0"/>
              <w:autoSpaceDN w:val="0"/>
              <w:adjustRightInd w:val="0"/>
              <w:jc w:val="both"/>
              <w:rPr>
                <w:rFonts w:ascii="Times New Roman" w:eastAsia="Times New Roman" w:hAnsi="Times New Roman" w:cs="Times New Roman"/>
                <w:bCs/>
                <w:sz w:val="24"/>
                <w:szCs w:val="24"/>
                <w:lang w:eastAsia="ru-RU"/>
              </w:rPr>
            </w:pPr>
            <w:r w:rsidRPr="006531B1">
              <w:rPr>
                <w:rFonts w:ascii="Times New Roman" w:eastAsia="Times New Roman" w:hAnsi="Times New Roman" w:cs="Times New Roman"/>
                <w:bCs/>
                <w:sz w:val="24"/>
                <w:szCs w:val="24"/>
                <w:lang w:eastAsia="ru-RU"/>
              </w:rPr>
              <w:t>Изучение пригородных зон.</w:t>
            </w:r>
          </w:p>
          <w:p w14:paraId="6F3FBFF2" w14:textId="02BF10C0" w:rsidR="006531B1" w:rsidRPr="006531B1" w:rsidRDefault="006531B1" w:rsidP="009D1463">
            <w:pPr>
              <w:autoSpaceDE w:val="0"/>
              <w:autoSpaceDN w:val="0"/>
              <w:adjustRightInd w:val="0"/>
              <w:jc w:val="both"/>
              <w:rPr>
                <w:rFonts w:ascii="Times New Roman" w:eastAsia="Times New Roman" w:hAnsi="Times New Roman" w:cs="Times New Roman"/>
                <w:bCs/>
                <w:color w:val="000000"/>
                <w:sz w:val="24"/>
                <w:szCs w:val="24"/>
                <w:lang w:eastAsia="ru-RU"/>
              </w:rPr>
            </w:pPr>
            <w:r w:rsidRPr="00927FB8">
              <w:rPr>
                <w:rFonts w:ascii="Times New Roman" w:hAnsi="Times New Roman" w:cs="Times New Roman"/>
                <w:sz w:val="24"/>
                <w:szCs w:val="24"/>
              </w:rPr>
              <w:t>Особенности озеленения садово- парковых объектов.</w:t>
            </w:r>
          </w:p>
        </w:tc>
        <w:tc>
          <w:tcPr>
            <w:tcW w:w="1266" w:type="dxa"/>
            <w:vAlign w:val="center"/>
          </w:tcPr>
          <w:p w14:paraId="300D62EC" w14:textId="77777777" w:rsidR="006531B1" w:rsidRDefault="006531B1" w:rsidP="006C7824">
            <w:pPr>
              <w:autoSpaceDE w:val="0"/>
              <w:autoSpaceDN w:val="0"/>
              <w:adjustRightInd w:val="0"/>
              <w:jc w:val="center"/>
              <w:rPr>
                <w:rFonts w:ascii="Times New Roman" w:hAnsi="Times New Roman" w:cs="Times New Roman"/>
                <w:color w:val="FF0000"/>
                <w:sz w:val="24"/>
                <w:szCs w:val="24"/>
              </w:rPr>
            </w:pPr>
          </w:p>
          <w:p w14:paraId="587EE6E9" w14:textId="01D05304" w:rsidR="00BC3F1D" w:rsidRDefault="006531B1" w:rsidP="006C7824">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0049E57F" w14:textId="77777777" w:rsidR="006531B1" w:rsidRDefault="006531B1" w:rsidP="006C7824">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3582CCBA" w14:textId="77777777" w:rsidR="006531B1" w:rsidRDefault="006531B1" w:rsidP="006C7824">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7BB39B93" w14:textId="2704E4F5" w:rsidR="006531B1" w:rsidRPr="00BC3F1D" w:rsidRDefault="006531B1" w:rsidP="006531B1">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tc>
      </w:tr>
      <w:tr w:rsidR="00BC3F1D" w:rsidRPr="00CD01F2" w14:paraId="28B87582" w14:textId="77777777" w:rsidTr="00F15417">
        <w:trPr>
          <w:jc w:val="center"/>
        </w:trPr>
        <w:tc>
          <w:tcPr>
            <w:tcW w:w="2789" w:type="dxa"/>
            <w:vAlign w:val="center"/>
          </w:tcPr>
          <w:p w14:paraId="02349BC3" w14:textId="5BE4D1B4" w:rsidR="00BC3F1D" w:rsidRPr="00815625" w:rsidRDefault="00815625" w:rsidP="00004B05">
            <w:pPr>
              <w:spacing w:after="41"/>
              <w:jc w:val="center"/>
              <w:rPr>
                <w:rFonts w:ascii="Times New Roman" w:hAnsi="Times New Roman" w:cs="Times New Roman"/>
                <w:sz w:val="24"/>
                <w:szCs w:val="24"/>
              </w:rPr>
            </w:pPr>
            <w:r w:rsidRPr="00815625">
              <w:rPr>
                <w:rFonts w:ascii="Times New Roman" w:hAnsi="Times New Roman" w:cs="Times New Roman"/>
                <w:sz w:val="24"/>
                <w:szCs w:val="24"/>
              </w:rPr>
              <w:t>Тема 3.2. Классификация парков</w:t>
            </w:r>
          </w:p>
        </w:tc>
        <w:tc>
          <w:tcPr>
            <w:tcW w:w="10966" w:type="dxa"/>
          </w:tcPr>
          <w:p w14:paraId="17F4906C" w14:textId="10050E10" w:rsidR="008324D6" w:rsidRPr="008324D6" w:rsidRDefault="008324D6" w:rsidP="009D1463">
            <w:pPr>
              <w:autoSpaceDE w:val="0"/>
              <w:autoSpaceDN w:val="0"/>
              <w:adjustRightInd w:val="0"/>
              <w:jc w:val="both"/>
              <w:rPr>
                <w:rFonts w:ascii="Times New Roman" w:hAnsi="Times New Roman" w:cs="Times New Roman"/>
                <w:b/>
                <w:sz w:val="24"/>
                <w:szCs w:val="24"/>
              </w:rPr>
            </w:pPr>
            <w:r w:rsidRPr="00C822A8">
              <w:rPr>
                <w:rFonts w:ascii="Times New Roman" w:hAnsi="Times New Roman" w:cs="Times New Roman"/>
                <w:b/>
                <w:sz w:val="24"/>
                <w:szCs w:val="24"/>
              </w:rPr>
              <w:t>Содержание учебного материала:</w:t>
            </w:r>
          </w:p>
          <w:p w14:paraId="37483CAA" w14:textId="70D78ACB" w:rsidR="00BC3F1D" w:rsidRPr="00815625" w:rsidRDefault="00815625" w:rsidP="009D1463">
            <w:pPr>
              <w:autoSpaceDE w:val="0"/>
              <w:autoSpaceDN w:val="0"/>
              <w:adjustRightInd w:val="0"/>
              <w:jc w:val="both"/>
              <w:rPr>
                <w:rFonts w:ascii="Times New Roman" w:eastAsia="Times New Roman" w:hAnsi="Times New Roman" w:cs="Times New Roman"/>
                <w:b/>
                <w:color w:val="000000"/>
                <w:sz w:val="24"/>
                <w:szCs w:val="24"/>
                <w:lang w:eastAsia="ru-RU"/>
              </w:rPr>
            </w:pPr>
            <w:r w:rsidRPr="00815625">
              <w:rPr>
                <w:rFonts w:ascii="Times New Roman" w:hAnsi="Times New Roman" w:cs="Times New Roman"/>
                <w:sz w:val="24"/>
                <w:szCs w:val="24"/>
              </w:rPr>
              <w:t>Принципы и закономерности формирования объекта.</w:t>
            </w:r>
          </w:p>
        </w:tc>
        <w:tc>
          <w:tcPr>
            <w:tcW w:w="1266" w:type="dxa"/>
            <w:vAlign w:val="center"/>
          </w:tcPr>
          <w:p w14:paraId="694C21C5" w14:textId="42A0A21E" w:rsidR="00BC3F1D" w:rsidRPr="00815625" w:rsidRDefault="00815625" w:rsidP="006C7824">
            <w:pPr>
              <w:autoSpaceDE w:val="0"/>
              <w:autoSpaceDN w:val="0"/>
              <w:adjustRightInd w:val="0"/>
              <w:jc w:val="center"/>
              <w:rPr>
                <w:rFonts w:ascii="Times New Roman" w:hAnsi="Times New Roman" w:cs="Times New Roman"/>
                <w:sz w:val="24"/>
                <w:szCs w:val="24"/>
              </w:rPr>
            </w:pPr>
            <w:r w:rsidRPr="00815625">
              <w:rPr>
                <w:rFonts w:ascii="Times New Roman" w:hAnsi="Times New Roman" w:cs="Times New Roman"/>
                <w:sz w:val="24"/>
                <w:szCs w:val="24"/>
              </w:rPr>
              <w:t>2</w:t>
            </w:r>
          </w:p>
        </w:tc>
      </w:tr>
      <w:tr w:rsidR="00815625" w:rsidRPr="00CD01F2" w14:paraId="3FE2EE1F" w14:textId="77777777" w:rsidTr="00F15417">
        <w:trPr>
          <w:jc w:val="center"/>
        </w:trPr>
        <w:tc>
          <w:tcPr>
            <w:tcW w:w="2789" w:type="dxa"/>
            <w:vAlign w:val="center"/>
          </w:tcPr>
          <w:p w14:paraId="2B64498D" w14:textId="5BDDC7F0" w:rsidR="00815625" w:rsidRPr="00815625" w:rsidRDefault="00815625" w:rsidP="00004B05">
            <w:pPr>
              <w:spacing w:after="41"/>
              <w:jc w:val="center"/>
              <w:rPr>
                <w:rFonts w:ascii="Times New Roman" w:hAnsi="Times New Roman" w:cs="Times New Roman"/>
                <w:sz w:val="24"/>
                <w:szCs w:val="24"/>
              </w:rPr>
            </w:pPr>
            <w:r w:rsidRPr="00815625">
              <w:rPr>
                <w:rFonts w:ascii="Times New Roman" w:hAnsi="Times New Roman" w:cs="Times New Roman"/>
                <w:sz w:val="24"/>
                <w:szCs w:val="24"/>
              </w:rPr>
              <w:t>Тема 3.3. Функциональное зонирование парковой территории</w:t>
            </w:r>
          </w:p>
        </w:tc>
        <w:tc>
          <w:tcPr>
            <w:tcW w:w="10966" w:type="dxa"/>
          </w:tcPr>
          <w:p w14:paraId="6EB4BA42" w14:textId="28DCEF99" w:rsidR="008324D6" w:rsidRPr="008324D6" w:rsidRDefault="008324D6" w:rsidP="009D1463">
            <w:pPr>
              <w:autoSpaceDE w:val="0"/>
              <w:autoSpaceDN w:val="0"/>
              <w:adjustRightInd w:val="0"/>
              <w:jc w:val="both"/>
              <w:rPr>
                <w:rFonts w:ascii="Times New Roman" w:hAnsi="Times New Roman" w:cs="Times New Roman"/>
                <w:b/>
                <w:sz w:val="24"/>
                <w:szCs w:val="24"/>
              </w:rPr>
            </w:pPr>
            <w:r w:rsidRPr="00C822A8">
              <w:rPr>
                <w:rFonts w:ascii="Times New Roman" w:hAnsi="Times New Roman" w:cs="Times New Roman"/>
                <w:b/>
                <w:sz w:val="24"/>
                <w:szCs w:val="24"/>
              </w:rPr>
              <w:t>Содержание учебного материала:</w:t>
            </w:r>
          </w:p>
          <w:p w14:paraId="4166775F" w14:textId="2CF9300A" w:rsidR="00815625" w:rsidRPr="00815625" w:rsidRDefault="00815625" w:rsidP="009D1463">
            <w:pPr>
              <w:autoSpaceDE w:val="0"/>
              <w:autoSpaceDN w:val="0"/>
              <w:adjustRightInd w:val="0"/>
              <w:jc w:val="both"/>
              <w:rPr>
                <w:rFonts w:ascii="Times New Roman" w:hAnsi="Times New Roman" w:cs="Times New Roman"/>
                <w:sz w:val="24"/>
                <w:szCs w:val="24"/>
              </w:rPr>
            </w:pPr>
            <w:r w:rsidRPr="00815625">
              <w:rPr>
                <w:rFonts w:ascii="Times New Roman" w:hAnsi="Times New Roman" w:cs="Times New Roman"/>
                <w:sz w:val="24"/>
                <w:szCs w:val="24"/>
              </w:rPr>
              <w:t>Виды объектов по признакам эксплуатации. Составляющие элементы объекта</w:t>
            </w:r>
          </w:p>
        </w:tc>
        <w:tc>
          <w:tcPr>
            <w:tcW w:w="1266" w:type="dxa"/>
            <w:vAlign w:val="center"/>
          </w:tcPr>
          <w:p w14:paraId="12FE467D" w14:textId="7F41FF7F" w:rsidR="00815625" w:rsidRPr="00815625" w:rsidRDefault="00815625" w:rsidP="006C7824">
            <w:pPr>
              <w:autoSpaceDE w:val="0"/>
              <w:autoSpaceDN w:val="0"/>
              <w:adjustRightInd w:val="0"/>
              <w:jc w:val="center"/>
              <w:rPr>
                <w:rFonts w:ascii="Times New Roman" w:hAnsi="Times New Roman" w:cs="Times New Roman"/>
                <w:sz w:val="24"/>
                <w:szCs w:val="24"/>
              </w:rPr>
            </w:pPr>
            <w:r w:rsidRPr="00815625">
              <w:rPr>
                <w:rFonts w:ascii="Times New Roman" w:hAnsi="Times New Roman" w:cs="Times New Roman"/>
                <w:sz w:val="24"/>
                <w:szCs w:val="24"/>
              </w:rPr>
              <w:t>2</w:t>
            </w:r>
          </w:p>
        </w:tc>
      </w:tr>
      <w:tr w:rsidR="00815625" w:rsidRPr="00CD01F2" w14:paraId="0CE33023" w14:textId="77777777" w:rsidTr="00F15417">
        <w:trPr>
          <w:jc w:val="center"/>
        </w:trPr>
        <w:tc>
          <w:tcPr>
            <w:tcW w:w="2789" w:type="dxa"/>
            <w:vAlign w:val="center"/>
          </w:tcPr>
          <w:p w14:paraId="3DDE43B6" w14:textId="5203F6D1" w:rsidR="00815625" w:rsidRPr="00815625" w:rsidRDefault="00815625" w:rsidP="00004B05">
            <w:pPr>
              <w:spacing w:after="41"/>
              <w:jc w:val="center"/>
              <w:rPr>
                <w:rFonts w:ascii="Times New Roman" w:hAnsi="Times New Roman" w:cs="Times New Roman"/>
                <w:sz w:val="24"/>
                <w:szCs w:val="24"/>
              </w:rPr>
            </w:pPr>
            <w:r w:rsidRPr="00815625">
              <w:rPr>
                <w:rFonts w:ascii="Times New Roman" w:hAnsi="Times New Roman" w:cs="Times New Roman"/>
                <w:sz w:val="24"/>
                <w:szCs w:val="24"/>
              </w:rPr>
              <w:t xml:space="preserve">Тема 3.4. Скверы, их классификация и </w:t>
            </w:r>
            <w:r w:rsidRPr="00815625">
              <w:rPr>
                <w:rFonts w:ascii="Times New Roman" w:hAnsi="Times New Roman" w:cs="Times New Roman"/>
                <w:sz w:val="24"/>
                <w:szCs w:val="24"/>
              </w:rPr>
              <w:lastRenderedPageBreak/>
              <w:t>требования к благоустройству</w:t>
            </w:r>
          </w:p>
        </w:tc>
        <w:tc>
          <w:tcPr>
            <w:tcW w:w="10966" w:type="dxa"/>
          </w:tcPr>
          <w:p w14:paraId="452465DC" w14:textId="4CC52FD2" w:rsidR="008324D6" w:rsidRPr="008324D6" w:rsidRDefault="008324D6" w:rsidP="009D1463">
            <w:pPr>
              <w:autoSpaceDE w:val="0"/>
              <w:autoSpaceDN w:val="0"/>
              <w:adjustRightInd w:val="0"/>
              <w:jc w:val="both"/>
              <w:rPr>
                <w:rFonts w:ascii="Times New Roman" w:hAnsi="Times New Roman" w:cs="Times New Roman"/>
                <w:b/>
                <w:sz w:val="24"/>
                <w:szCs w:val="24"/>
              </w:rPr>
            </w:pPr>
            <w:r w:rsidRPr="00C822A8">
              <w:rPr>
                <w:rFonts w:ascii="Times New Roman" w:hAnsi="Times New Roman" w:cs="Times New Roman"/>
                <w:b/>
                <w:sz w:val="24"/>
                <w:szCs w:val="24"/>
              </w:rPr>
              <w:lastRenderedPageBreak/>
              <w:t>Содержание учебного материала:</w:t>
            </w:r>
          </w:p>
          <w:p w14:paraId="12D880A0" w14:textId="3EE07CE6" w:rsidR="00815625" w:rsidRPr="00815625" w:rsidRDefault="00815625" w:rsidP="009D1463">
            <w:pPr>
              <w:autoSpaceDE w:val="0"/>
              <w:autoSpaceDN w:val="0"/>
              <w:adjustRightInd w:val="0"/>
              <w:jc w:val="both"/>
              <w:rPr>
                <w:rFonts w:ascii="Times New Roman" w:hAnsi="Times New Roman" w:cs="Times New Roman"/>
                <w:sz w:val="24"/>
                <w:szCs w:val="24"/>
              </w:rPr>
            </w:pPr>
            <w:r w:rsidRPr="00815625">
              <w:rPr>
                <w:rFonts w:ascii="Times New Roman" w:hAnsi="Times New Roman" w:cs="Times New Roman"/>
                <w:sz w:val="24"/>
                <w:szCs w:val="24"/>
              </w:rPr>
              <w:t>Понятие зоны назначение. Основы территориального зонирования.</w:t>
            </w:r>
          </w:p>
        </w:tc>
        <w:tc>
          <w:tcPr>
            <w:tcW w:w="1266" w:type="dxa"/>
            <w:vAlign w:val="center"/>
          </w:tcPr>
          <w:p w14:paraId="16CB35FF" w14:textId="49584D3C" w:rsidR="00815625" w:rsidRPr="00815625" w:rsidRDefault="00815625" w:rsidP="006C7824">
            <w:pPr>
              <w:autoSpaceDE w:val="0"/>
              <w:autoSpaceDN w:val="0"/>
              <w:adjustRightInd w:val="0"/>
              <w:jc w:val="center"/>
              <w:rPr>
                <w:rFonts w:ascii="Times New Roman" w:hAnsi="Times New Roman" w:cs="Times New Roman"/>
                <w:sz w:val="24"/>
                <w:szCs w:val="24"/>
              </w:rPr>
            </w:pPr>
            <w:r w:rsidRPr="00815625">
              <w:rPr>
                <w:rFonts w:ascii="Times New Roman" w:hAnsi="Times New Roman" w:cs="Times New Roman"/>
                <w:sz w:val="24"/>
                <w:szCs w:val="24"/>
              </w:rPr>
              <w:t>2</w:t>
            </w:r>
          </w:p>
        </w:tc>
      </w:tr>
      <w:tr w:rsidR="00815625" w:rsidRPr="00CD01F2" w14:paraId="359EF02B" w14:textId="77777777" w:rsidTr="00F15417">
        <w:trPr>
          <w:jc w:val="center"/>
        </w:trPr>
        <w:tc>
          <w:tcPr>
            <w:tcW w:w="2789" w:type="dxa"/>
            <w:vAlign w:val="center"/>
          </w:tcPr>
          <w:p w14:paraId="5FE690D9" w14:textId="77777777" w:rsidR="00815625" w:rsidRPr="00815625" w:rsidRDefault="00815625" w:rsidP="00004B05">
            <w:pPr>
              <w:spacing w:after="41"/>
              <w:jc w:val="center"/>
              <w:rPr>
                <w:rFonts w:ascii="Times New Roman" w:hAnsi="Times New Roman" w:cs="Times New Roman"/>
                <w:sz w:val="24"/>
                <w:szCs w:val="24"/>
              </w:rPr>
            </w:pPr>
          </w:p>
        </w:tc>
        <w:tc>
          <w:tcPr>
            <w:tcW w:w="10966" w:type="dxa"/>
          </w:tcPr>
          <w:p w14:paraId="585F2AEC" w14:textId="77777777" w:rsidR="00815625" w:rsidRPr="00815625" w:rsidRDefault="00815625" w:rsidP="009D1463">
            <w:pPr>
              <w:autoSpaceDE w:val="0"/>
              <w:autoSpaceDN w:val="0"/>
              <w:adjustRightInd w:val="0"/>
              <w:jc w:val="both"/>
              <w:rPr>
                <w:rFonts w:ascii="Times New Roman" w:eastAsia="Times New Roman" w:hAnsi="Times New Roman" w:cs="Times New Roman"/>
                <w:b/>
                <w:color w:val="000000"/>
                <w:sz w:val="24"/>
                <w:szCs w:val="24"/>
                <w:lang w:eastAsia="ru-RU"/>
              </w:rPr>
            </w:pPr>
            <w:r w:rsidRPr="00815625">
              <w:rPr>
                <w:rFonts w:ascii="Times New Roman" w:eastAsia="Times New Roman" w:hAnsi="Times New Roman" w:cs="Times New Roman"/>
                <w:b/>
                <w:color w:val="000000"/>
                <w:sz w:val="24"/>
                <w:szCs w:val="24"/>
                <w:lang w:eastAsia="ru-RU"/>
              </w:rPr>
              <w:t xml:space="preserve">Лабораторно -практические занятия (ЛПЗ): </w:t>
            </w:r>
          </w:p>
          <w:p w14:paraId="5B1D7A90" w14:textId="2BE9A89D" w:rsidR="006531B1" w:rsidRDefault="00815625" w:rsidP="009D1463">
            <w:pPr>
              <w:autoSpaceDE w:val="0"/>
              <w:autoSpaceDN w:val="0"/>
              <w:adjustRightInd w:val="0"/>
              <w:jc w:val="both"/>
              <w:rPr>
                <w:rFonts w:ascii="Times New Roman" w:hAnsi="Times New Roman" w:cs="Times New Roman"/>
                <w:sz w:val="24"/>
                <w:szCs w:val="24"/>
              </w:rPr>
            </w:pPr>
            <w:r w:rsidRPr="00815625">
              <w:rPr>
                <w:rFonts w:ascii="Times New Roman" w:hAnsi="Times New Roman" w:cs="Times New Roman"/>
                <w:sz w:val="24"/>
                <w:szCs w:val="24"/>
              </w:rPr>
              <w:t>Элементы проектирования зеленых насаждений, создание проекта парка</w:t>
            </w:r>
            <w:r w:rsidR="006531B1">
              <w:rPr>
                <w:rFonts w:ascii="Times New Roman" w:hAnsi="Times New Roman" w:cs="Times New Roman"/>
                <w:sz w:val="24"/>
                <w:szCs w:val="24"/>
              </w:rPr>
              <w:t>.</w:t>
            </w:r>
          </w:p>
          <w:p w14:paraId="6786B9AC" w14:textId="55C1C19C" w:rsidR="006531B1" w:rsidRDefault="006531B1" w:rsidP="009D1463">
            <w:pPr>
              <w:autoSpaceDE w:val="0"/>
              <w:autoSpaceDN w:val="0"/>
              <w:adjustRightInd w:val="0"/>
              <w:jc w:val="both"/>
              <w:rPr>
                <w:rFonts w:ascii="Times New Roman" w:hAnsi="Times New Roman" w:cs="Times New Roman"/>
                <w:sz w:val="24"/>
                <w:szCs w:val="24"/>
              </w:rPr>
            </w:pPr>
            <w:r w:rsidRPr="00815625">
              <w:rPr>
                <w:rFonts w:ascii="Times New Roman" w:hAnsi="Times New Roman" w:cs="Times New Roman"/>
                <w:sz w:val="24"/>
                <w:szCs w:val="24"/>
              </w:rPr>
              <w:t>Элементы проектирования зеленых насаждений, создание проекта</w:t>
            </w:r>
            <w:r>
              <w:rPr>
                <w:rFonts w:ascii="Times New Roman" w:hAnsi="Times New Roman" w:cs="Times New Roman"/>
                <w:sz w:val="24"/>
                <w:szCs w:val="24"/>
              </w:rPr>
              <w:t xml:space="preserve"> сквера.</w:t>
            </w:r>
          </w:p>
          <w:p w14:paraId="1F92286B" w14:textId="1470030C" w:rsidR="006531B1" w:rsidRDefault="006531B1" w:rsidP="009D1463">
            <w:pPr>
              <w:autoSpaceDE w:val="0"/>
              <w:autoSpaceDN w:val="0"/>
              <w:adjustRightInd w:val="0"/>
              <w:jc w:val="both"/>
              <w:rPr>
                <w:rFonts w:ascii="Times New Roman" w:hAnsi="Times New Roman" w:cs="Times New Roman"/>
                <w:sz w:val="24"/>
                <w:szCs w:val="24"/>
              </w:rPr>
            </w:pPr>
            <w:r w:rsidRPr="00815625">
              <w:rPr>
                <w:rFonts w:ascii="Times New Roman" w:hAnsi="Times New Roman" w:cs="Times New Roman"/>
                <w:sz w:val="24"/>
                <w:szCs w:val="24"/>
              </w:rPr>
              <w:t>Элементы проектирования зеленых насаждений, создание проекта</w:t>
            </w:r>
            <w:r>
              <w:rPr>
                <w:rFonts w:ascii="Times New Roman" w:hAnsi="Times New Roman" w:cs="Times New Roman"/>
                <w:sz w:val="24"/>
                <w:szCs w:val="24"/>
              </w:rPr>
              <w:t xml:space="preserve"> набережной.</w:t>
            </w:r>
          </w:p>
          <w:p w14:paraId="2B4FC72D" w14:textId="3DF65A30" w:rsidR="00815625" w:rsidRPr="00815625" w:rsidRDefault="00815625" w:rsidP="009D1463">
            <w:pPr>
              <w:autoSpaceDE w:val="0"/>
              <w:autoSpaceDN w:val="0"/>
              <w:adjustRightInd w:val="0"/>
              <w:jc w:val="both"/>
              <w:rPr>
                <w:rFonts w:ascii="Times New Roman" w:hAnsi="Times New Roman" w:cs="Times New Roman"/>
                <w:sz w:val="24"/>
                <w:szCs w:val="24"/>
              </w:rPr>
            </w:pPr>
            <w:r w:rsidRPr="00815625">
              <w:rPr>
                <w:rFonts w:ascii="Times New Roman" w:hAnsi="Times New Roman" w:cs="Times New Roman"/>
                <w:sz w:val="24"/>
                <w:szCs w:val="24"/>
              </w:rPr>
              <w:t>Планирование работ и сроков проведения в системе благоустройства. Зонирование территории.</w:t>
            </w:r>
          </w:p>
        </w:tc>
        <w:tc>
          <w:tcPr>
            <w:tcW w:w="1266" w:type="dxa"/>
            <w:vAlign w:val="center"/>
          </w:tcPr>
          <w:p w14:paraId="6FDFD1C8" w14:textId="77777777" w:rsidR="006531B1" w:rsidRDefault="006531B1" w:rsidP="006C7824">
            <w:pPr>
              <w:autoSpaceDE w:val="0"/>
              <w:autoSpaceDN w:val="0"/>
              <w:adjustRightInd w:val="0"/>
              <w:jc w:val="center"/>
              <w:rPr>
                <w:rFonts w:ascii="Times New Roman" w:hAnsi="Times New Roman" w:cs="Times New Roman"/>
                <w:color w:val="FF0000"/>
                <w:sz w:val="24"/>
                <w:szCs w:val="24"/>
              </w:rPr>
            </w:pPr>
          </w:p>
          <w:p w14:paraId="538D2940" w14:textId="3ADA9DAD" w:rsidR="00815625" w:rsidRDefault="006531B1" w:rsidP="006C7824">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3FC9ECBE" w14:textId="77777777" w:rsidR="006531B1" w:rsidRDefault="006531B1" w:rsidP="006C7824">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56570C6A" w14:textId="77777777" w:rsidR="006531B1" w:rsidRDefault="006531B1" w:rsidP="006C7824">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2E98C3DE" w14:textId="648419B2" w:rsidR="006531B1" w:rsidRPr="00973E82" w:rsidRDefault="006531B1" w:rsidP="006C7824">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tc>
      </w:tr>
      <w:tr w:rsidR="00815625" w:rsidRPr="00927FB8" w14:paraId="12110A16" w14:textId="77777777" w:rsidTr="00F15417">
        <w:trPr>
          <w:gridAfter w:val="1"/>
          <w:wAfter w:w="1266" w:type="dxa"/>
          <w:jc w:val="center"/>
        </w:trPr>
        <w:tc>
          <w:tcPr>
            <w:tcW w:w="13755" w:type="dxa"/>
            <w:gridSpan w:val="2"/>
            <w:shd w:val="clear" w:color="auto" w:fill="D9D9D9" w:themeFill="background1" w:themeFillShade="D9"/>
            <w:vAlign w:val="center"/>
          </w:tcPr>
          <w:p w14:paraId="0680B0F3" w14:textId="69E766D0" w:rsidR="00815625" w:rsidRPr="00927FB8" w:rsidRDefault="00815625" w:rsidP="00991FF5">
            <w:pPr>
              <w:autoSpaceDE w:val="0"/>
              <w:autoSpaceDN w:val="0"/>
              <w:adjustRightInd w:val="0"/>
              <w:jc w:val="center"/>
              <w:rPr>
                <w:rFonts w:ascii="Times New Roman" w:hAnsi="Times New Roman" w:cs="Times New Roman"/>
                <w:b/>
                <w:bCs/>
                <w:color w:val="000000"/>
                <w:sz w:val="24"/>
                <w:szCs w:val="24"/>
              </w:rPr>
            </w:pPr>
            <w:bookmarkStart w:id="6" w:name="_Hlk180407936"/>
            <w:r>
              <w:rPr>
                <w:rFonts w:ascii="Times New Roman" w:hAnsi="Times New Roman" w:cs="Times New Roman"/>
                <w:b/>
                <w:bCs/>
                <w:sz w:val="24"/>
                <w:szCs w:val="24"/>
              </w:rPr>
              <w:t xml:space="preserve">            </w:t>
            </w:r>
            <w:r w:rsidR="006267CF" w:rsidRPr="006267CF">
              <w:rPr>
                <w:rFonts w:ascii="Times New Roman" w:hAnsi="Times New Roman" w:cs="Times New Roman"/>
                <w:b/>
                <w:bCs/>
                <w:sz w:val="24"/>
                <w:szCs w:val="24"/>
              </w:rPr>
              <w:t xml:space="preserve">Раздел </w:t>
            </w:r>
            <w:r w:rsidR="006267CF">
              <w:rPr>
                <w:rFonts w:ascii="Times New Roman" w:hAnsi="Times New Roman" w:cs="Times New Roman"/>
                <w:b/>
                <w:bCs/>
                <w:sz w:val="24"/>
                <w:szCs w:val="24"/>
              </w:rPr>
              <w:t>4</w:t>
            </w:r>
            <w:r w:rsidR="006267CF" w:rsidRPr="006267CF">
              <w:rPr>
                <w:rFonts w:ascii="Times New Roman" w:hAnsi="Times New Roman" w:cs="Times New Roman"/>
                <w:b/>
                <w:bCs/>
                <w:sz w:val="24"/>
                <w:szCs w:val="24"/>
              </w:rPr>
              <w:t>. Технология посадки древесных растений.</w:t>
            </w:r>
          </w:p>
        </w:tc>
      </w:tr>
      <w:bookmarkEnd w:id="6"/>
      <w:tr w:rsidR="00815625" w:rsidRPr="00CD01F2" w14:paraId="0C4886B0" w14:textId="77777777" w:rsidTr="00F15417">
        <w:trPr>
          <w:jc w:val="center"/>
        </w:trPr>
        <w:tc>
          <w:tcPr>
            <w:tcW w:w="2789" w:type="dxa"/>
            <w:vAlign w:val="center"/>
          </w:tcPr>
          <w:p w14:paraId="495AA13A" w14:textId="48CF852C" w:rsidR="00815625" w:rsidRPr="006267CF" w:rsidRDefault="006267CF" w:rsidP="00004B05">
            <w:pPr>
              <w:spacing w:after="41"/>
              <w:jc w:val="center"/>
              <w:rPr>
                <w:rFonts w:ascii="Times New Roman" w:hAnsi="Times New Roman" w:cs="Times New Roman"/>
                <w:sz w:val="24"/>
                <w:szCs w:val="24"/>
              </w:rPr>
            </w:pPr>
            <w:r w:rsidRPr="006267CF">
              <w:rPr>
                <w:rFonts w:ascii="Times New Roman" w:hAnsi="Times New Roman" w:cs="Times New Roman"/>
                <w:sz w:val="24"/>
                <w:szCs w:val="24"/>
              </w:rPr>
              <w:t>Тема 4.1. Планировка посадочных мест и их подготовка на территории</w:t>
            </w:r>
          </w:p>
        </w:tc>
        <w:tc>
          <w:tcPr>
            <w:tcW w:w="10966" w:type="dxa"/>
          </w:tcPr>
          <w:p w14:paraId="402C35DF" w14:textId="039FE328" w:rsidR="008324D6" w:rsidRPr="008324D6" w:rsidRDefault="008324D6" w:rsidP="009D1463">
            <w:pPr>
              <w:autoSpaceDE w:val="0"/>
              <w:autoSpaceDN w:val="0"/>
              <w:adjustRightInd w:val="0"/>
              <w:jc w:val="both"/>
              <w:rPr>
                <w:rFonts w:ascii="Times New Roman" w:hAnsi="Times New Roman" w:cs="Times New Roman"/>
                <w:b/>
                <w:sz w:val="24"/>
                <w:szCs w:val="24"/>
              </w:rPr>
            </w:pPr>
            <w:r w:rsidRPr="00C822A8">
              <w:rPr>
                <w:rFonts w:ascii="Times New Roman" w:hAnsi="Times New Roman" w:cs="Times New Roman"/>
                <w:b/>
                <w:sz w:val="24"/>
                <w:szCs w:val="24"/>
              </w:rPr>
              <w:t>Содержание учебного материала:</w:t>
            </w:r>
          </w:p>
          <w:p w14:paraId="797E2C48" w14:textId="4DE408A3" w:rsidR="006267CF" w:rsidRDefault="006267CF" w:rsidP="009D1463">
            <w:pPr>
              <w:autoSpaceDE w:val="0"/>
              <w:autoSpaceDN w:val="0"/>
              <w:adjustRightInd w:val="0"/>
              <w:jc w:val="both"/>
              <w:rPr>
                <w:rFonts w:ascii="Times New Roman" w:hAnsi="Times New Roman" w:cs="Times New Roman"/>
                <w:sz w:val="24"/>
                <w:szCs w:val="24"/>
              </w:rPr>
            </w:pPr>
            <w:r w:rsidRPr="006267CF">
              <w:rPr>
                <w:rFonts w:ascii="Times New Roman" w:hAnsi="Times New Roman" w:cs="Times New Roman"/>
                <w:sz w:val="24"/>
                <w:szCs w:val="24"/>
              </w:rPr>
              <w:t xml:space="preserve">Организация посадочных работ. </w:t>
            </w:r>
          </w:p>
          <w:p w14:paraId="34E7FDB8" w14:textId="7E64BB9B" w:rsidR="00815625" w:rsidRPr="006267CF" w:rsidRDefault="006267CF" w:rsidP="009D1463">
            <w:pPr>
              <w:autoSpaceDE w:val="0"/>
              <w:autoSpaceDN w:val="0"/>
              <w:adjustRightInd w:val="0"/>
              <w:jc w:val="both"/>
              <w:rPr>
                <w:rFonts w:ascii="Times New Roman" w:eastAsia="Times New Roman" w:hAnsi="Times New Roman" w:cs="Times New Roman"/>
                <w:b/>
                <w:color w:val="000000"/>
                <w:sz w:val="24"/>
                <w:szCs w:val="24"/>
                <w:lang w:eastAsia="ru-RU"/>
              </w:rPr>
            </w:pPr>
            <w:r w:rsidRPr="006267CF">
              <w:rPr>
                <w:rFonts w:ascii="Times New Roman" w:hAnsi="Times New Roman" w:cs="Times New Roman"/>
                <w:sz w:val="24"/>
                <w:szCs w:val="24"/>
              </w:rPr>
              <w:t>Стандарты на посадочный материал.</w:t>
            </w:r>
          </w:p>
        </w:tc>
        <w:tc>
          <w:tcPr>
            <w:tcW w:w="1266" w:type="dxa"/>
            <w:vAlign w:val="center"/>
          </w:tcPr>
          <w:p w14:paraId="2D4CC0CD" w14:textId="748D3A8E" w:rsidR="00973E82" w:rsidRDefault="00973E82" w:rsidP="006C7824">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p w14:paraId="42FD58E8" w14:textId="4FACA542" w:rsidR="00815625" w:rsidRPr="006267CF" w:rsidRDefault="006267CF" w:rsidP="006C7824">
            <w:pPr>
              <w:autoSpaceDE w:val="0"/>
              <w:autoSpaceDN w:val="0"/>
              <w:adjustRightInd w:val="0"/>
              <w:jc w:val="center"/>
              <w:rPr>
                <w:rFonts w:ascii="Times New Roman" w:hAnsi="Times New Roman" w:cs="Times New Roman"/>
                <w:sz w:val="24"/>
                <w:szCs w:val="24"/>
              </w:rPr>
            </w:pPr>
            <w:r w:rsidRPr="006267CF">
              <w:rPr>
                <w:rFonts w:ascii="Times New Roman" w:hAnsi="Times New Roman" w:cs="Times New Roman"/>
                <w:sz w:val="24"/>
                <w:szCs w:val="24"/>
              </w:rPr>
              <w:t>2</w:t>
            </w:r>
          </w:p>
        </w:tc>
      </w:tr>
      <w:tr w:rsidR="00815625" w:rsidRPr="00CD01F2" w14:paraId="7DC0F80A" w14:textId="77777777" w:rsidTr="00F15417">
        <w:trPr>
          <w:jc w:val="center"/>
        </w:trPr>
        <w:tc>
          <w:tcPr>
            <w:tcW w:w="2789" w:type="dxa"/>
            <w:vAlign w:val="center"/>
          </w:tcPr>
          <w:p w14:paraId="00507F8D" w14:textId="47BF9A70" w:rsidR="00815625" w:rsidRPr="006267CF" w:rsidRDefault="00815625" w:rsidP="00004B05">
            <w:pPr>
              <w:spacing w:after="41"/>
              <w:jc w:val="center"/>
              <w:rPr>
                <w:rFonts w:ascii="Times New Roman" w:hAnsi="Times New Roman" w:cs="Times New Roman"/>
                <w:sz w:val="24"/>
                <w:szCs w:val="24"/>
              </w:rPr>
            </w:pPr>
            <w:bookmarkStart w:id="7" w:name="_Hlk180407254"/>
          </w:p>
        </w:tc>
        <w:tc>
          <w:tcPr>
            <w:tcW w:w="10966" w:type="dxa"/>
          </w:tcPr>
          <w:p w14:paraId="4BB67051" w14:textId="77777777" w:rsidR="006531B1" w:rsidRDefault="006267CF" w:rsidP="009D1463">
            <w:pPr>
              <w:autoSpaceDE w:val="0"/>
              <w:autoSpaceDN w:val="0"/>
              <w:adjustRightInd w:val="0"/>
              <w:jc w:val="both"/>
              <w:rPr>
                <w:rFonts w:ascii="Times New Roman" w:eastAsia="Times New Roman" w:hAnsi="Times New Roman" w:cs="Times New Roman"/>
                <w:b/>
                <w:color w:val="000000"/>
                <w:sz w:val="24"/>
                <w:szCs w:val="24"/>
                <w:lang w:eastAsia="ru-RU"/>
              </w:rPr>
            </w:pPr>
            <w:r w:rsidRPr="006267CF">
              <w:rPr>
                <w:rFonts w:ascii="Times New Roman" w:eastAsia="Times New Roman" w:hAnsi="Times New Roman" w:cs="Times New Roman"/>
                <w:b/>
                <w:color w:val="000000"/>
                <w:sz w:val="24"/>
                <w:szCs w:val="24"/>
                <w:lang w:eastAsia="ru-RU"/>
              </w:rPr>
              <w:t xml:space="preserve">Лабораторно -практические занятия (ЛПЗ): </w:t>
            </w:r>
          </w:p>
          <w:p w14:paraId="5BC959D2" w14:textId="5687C1F4" w:rsidR="006531B1" w:rsidRDefault="006531B1" w:rsidP="009D1463">
            <w:pPr>
              <w:autoSpaceDE w:val="0"/>
              <w:autoSpaceDN w:val="0"/>
              <w:adjustRightInd w:val="0"/>
              <w:jc w:val="both"/>
              <w:rPr>
                <w:rFonts w:ascii="Times New Roman" w:hAnsi="Times New Roman" w:cs="Times New Roman"/>
                <w:sz w:val="24"/>
                <w:szCs w:val="24"/>
              </w:rPr>
            </w:pPr>
            <w:r w:rsidRPr="006267CF">
              <w:rPr>
                <w:rFonts w:ascii="Times New Roman" w:hAnsi="Times New Roman" w:cs="Times New Roman"/>
                <w:sz w:val="24"/>
                <w:szCs w:val="24"/>
              </w:rPr>
              <w:t>Сроки посадки зеленых насаждений и посадка древесных растений.</w:t>
            </w:r>
          </w:p>
          <w:p w14:paraId="2ADF35E4" w14:textId="7293B58B" w:rsidR="006531B1" w:rsidRDefault="006531B1" w:rsidP="009D1463">
            <w:pPr>
              <w:autoSpaceDE w:val="0"/>
              <w:autoSpaceDN w:val="0"/>
              <w:adjustRightInd w:val="0"/>
              <w:jc w:val="both"/>
              <w:rPr>
                <w:rFonts w:ascii="Times New Roman" w:hAnsi="Times New Roman" w:cs="Times New Roman"/>
                <w:sz w:val="24"/>
                <w:szCs w:val="24"/>
              </w:rPr>
            </w:pPr>
            <w:r w:rsidRPr="006267CF">
              <w:rPr>
                <w:rFonts w:ascii="Times New Roman" w:hAnsi="Times New Roman" w:cs="Times New Roman"/>
                <w:sz w:val="24"/>
                <w:szCs w:val="24"/>
              </w:rPr>
              <w:t xml:space="preserve">Организация посадочных работ. </w:t>
            </w:r>
          </w:p>
          <w:p w14:paraId="524F103E" w14:textId="30FFAE2A" w:rsidR="00973E82" w:rsidRPr="006531B1" w:rsidRDefault="006267CF" w:rsidP="009D1463">
            <w:pPr>
              <w:autoSpaceDE w:val="0"/>
              <w:autoSpaceDN w:val="0"/>
              <w:adjustRightInd w:val="0"/>
              <w:jc w:val="both"/>
              <w:rPr>
                <w:rFonts w:ascii="Times New Roman" w:eastAsia="Times New Roman" w:hAnsi="Times New Roman" w:cs="Times New Roman"/>
                <w:b/>
                <w:color w:val="000000"/>
                <w:sz w:val="24"/>
                <w:szCs w:val="24"/>
                <w:lang w:eastAsia="ru-RU"/>
              </w:rPr>
            </w:pPr>
            <w:r w:rsidRPr="006267CF">
              <w:rPr>
                <w:rFonts w:ascii="Times New Roman" w:hAnsi="Times New Roman" w:cs="Times New Roman"/>
                <w:sz w:val="24"/>
                <w:szCs w:val="24"/>
              </w:rPr>
              <w:t>Посадка деревьев, уход за ними.</w:t>
            </w:r>
          </w:p>
          <w:p w14:paraId="2B39E5B8" w14:textId="27A884FE" w:rsidR="00815625" w:rsidRPr="006531B1" w:rsidRDefault="006531B1" w:rsidP="009D146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Посадка кустарников , уход за ними.</w:t>
            </w:r>
          </w:p>
        </w:tc>
        <w:tc>
          <w:tcPr>
            <w:tcW w:w="1266" w:type="dxa"/>
            <w:vAlign w:val="center"/>
          </w:tcPr>
          <w:p w14:paraId="037C64EC" w14:textId="77777777" w:rsidR="006531B1" w:rsidRDefault="006531B1" w:rsidP="006C7824">
            <w:pPr>
              <w:autoSpaceDE w:val="0"/>
              <w:autoSpaceDN w:val="0"/>
              <w:adjustRightInd w:val="0"/>
              <w:jc w:val="center"/>
              <w:rPr>
                <w:rFonts w:ascii="Times New Roman" w:hAnsi="Times New Roman" w:cs="Times New Roman"/>
                <w:color w:val="FF0000"/>
                <w:sz w:val="24"/>
                <w:szCs w:val="24"/>
              </w:rPr>
            </w:pPr>
          </w:p>
          <w:p w14:paraId="66F5EF8C" w14:textId="0B2E1F88" w:rsidR="00815625" w:rsidRDefault="006531B1" w:rsidP="006C7824">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42CF103D" w14:textId="77777777" w:rsidR="006531B1" w:rsidRDefault="006531B1" w:rsidP="006C7824">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586F11E2" w14:textId="77777777" w:rsidR="006531B1" w:rsidRDefault="006531B1" w:rsidP="006C7824">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672E7EBD" w14:textId="380DF99F" w:rsidR="006531B1" w:rsidRPr="006267CF" w:rsidRDefault="006531B1" w:rsidP="006C7824">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tc>
      </w:tr>
      <w:bookmarkEnd w:id="7"/>
      <w:tr w:rsidR="00815625" w:rsidRPr="00CD01F2" w14:paraId="46A92750" w14:textId="77777777" w:rsidTr="00F15417">
        <w:trPr>
          <w:jc w:val="center"/>
        </w:trPr>
        <w:tc>
          <w:tcPr>
            <w:tcW w:w="2789" w:type="dxa"/>
            <w:vAlign w:val="center"/>
          </w:tcPr>
          <w:p w14:paraId="1904A8BC" w14:textId="77777777" w:rsidR="00815625" w:rsidRPr="006267CF" w:rsidRDefault="00815625" w:rsidP="00004B05">
            <w:pPr>
              <w:spacing w:after="41"/>
              <w:jc w:val="center"/>
              <w:rPr>
                <w:rFonts w:ascii="Times New Roman" w:hAnsi="Times New Roman" w:cs="Times New Roman"/>
                <w:sz w:val="24"/>
                <w:szCs w:val="24"/>
              </w:rPr>
            </w:pPr>
          </w:p>
        </w:tc>
        <w:tc>
          <w:tcPr>
            <w:tcW w:w="10966" w:type="dxa"/>
          </w:tcPr>
          <w:p w14:paraId="696D64EA" w14:textId="77777777" w:rsidR="006267CF" w:rsidRDefault="006267CF" w:rsidP="006267CF">
            <w:pPr>
              <w:autoSpaceDE w:val="0"/>
              <w:autoSpaceDN w:val="0"/>
              <w:adjustRightInd w:val="0"/>
              <w:jc w:val="both"/>
              <w:rPr>
                <w:rFonts w:ascii="Times New Roman" w:eastAsia="Times New Roman" w:hAnsi="Times New Roman" w:cs="Times New Roman"/>
                <w:b/>
                <w:color w:val="000000"/>
                <w:sz w:val="24"/>
                <w:szCs w:val="24"/>
                <w:lang w:eastAsia="ru-RU"/>
              </w:rPr>
            </w:pPr>
            <w:r w:rsidRPr="006267CF">
              <w:rPr>
                <w:rFonts w:ascii="Times New Roman" w:eastAsia="Times New Roman" w:hAnsi="Times New Roman" w:cs="Times New Roman"/>
                <w:b/>
                <w:color w:val="000000"/>
                <w:sz w:val="24"/>
                <w:szCs w:val="24"/>
                <w:lang w:eastAsia="ru-RU"/>
              </w:rPr>
              <w:t xml:space="preserve">Лабораторно -практические занятия (ЛПЗ): </w:t>
            </w:r>
          </w:p>
          <w:p w14:paraId="0F9E7644" w14:textId="7CEAF098" w:rsidR="00A30FB2" w:rsidRPr="00A30FB2" w:rsidRDefault="00A30FB2" w:rsidP="00A30FB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Подготовка </w:t>
            </w:r>
            <w:r w:rsidRPr="006267CF">
              <w:rPr>
                <w:rFonts w:ascii="Times New Roman" w:hAnsi="Times New Roman" w:cs="Times New Roman"/>
                <w:sz w:val="24"/>
                <w:szCs w:val="24"/>
              </w:rPr>
              <w:t xml:space="preserve">посадочных </w:t>
            </w:r>
            <w:r>
              <w:rPr>
                <w:rFonts w:ascii="Times New Roman" w:hAnsi="Times New Roman" w:cs="Times New Roman"/>
                <w:sz w:val="24"/>
                <w:szCs w:val="24"/>
              </w:rPr>
              <w:t>мест</w:t>
            </w:r>
            <w:r w:rsidRPr="006267CF">
              <w:rPr>
                <w:rFonts w:ascii="Times New Roman" w:hAnsi="Times New Roman" w:cs="Times New Roman"/>
                <w:sz w:val="24"/>
                <w:szCs w:val="24"/>
              </w:rPr>
              <w:t>. .</w:t>
            </w:r>
          </w:p>
          <w:p w14:paraId="65FCBD75" w14:textId="77777777" w:rsidR="00815625" w:rsidRDefault="006267CF" w:rsidP="009D1463">
            <w:pPr>
              <w:autoSpaceDE w:val="0"/>
              <w:autoSpaceDN w:val="0"/>
              <w:adjustRightInd w:val="0"/>
              <w:jc w:val="both"/>
              <w:rPr>
                <w:rFonts w:ascii="Times New Roman" w:hAnsi="Times New Roman" w:cs="Times New Roman"/>
                <w:sz w:val="24"/>
                <w:szCs w:val="24"/>
              </w:rPr>
            </w:pPr>
            <w:r w:rsidRPr="006267CF">
              <w:rPr>
                <w:rFonts w:ascii="Times New Roman" w:hAnsi="Times New Roman" w:cs="Times New Roman"/>
                <w:sz w:val="24"/>
                <w:szCs w:val="24"/>
              </w:rPr>
              <w:t>Технология посадки крупномерных древесных растений</w:t>
            </w:r>
            <w:r w:rsidR="00A30FB2">
              <w:rPr>
                <w:rFonts w:ascii="Times New Roman" w:hAnsi="Times New Roman" w:cs="Times New Roman"/>
                <w:sz w:val="24"/>
                <w:szCs w:val="24"/>
              </w:rPr>
              <w:t>.</w:t>
            </w:r>
          </w:p>
          <w:p w14:paraId="62C9F99B" w14:textId="4F358C3A" w:rsidR="00A30FB2" w:rsidRPr="00A30FB2" w:rsidRDefault="00A30FB2" w:rsidP="009D1463">
            <w:pPr>
              <w:autoSpaceDE w:val="0"/>
              <w:autoSpaceDN w:val="0"/>
              <w:adjustRightInd w:val="0"/>
              <w:jc w:val="both"/>
              <w:rPr>
                <w:rFonts w:ascii="Times New Roman" w:hAnsi="Times New Roman" w:cs="Times New Roman"/>
                <w:sz w:val="24"/>
                <w:szCs w:val="24"/>
              </w:rPr>
            </w:pPr>
            <w:r w:rsidRPr="00A30FB2">
              <w:rPr>
                <w:rFonts w:ascii="Times New Roman" w:eastAsia="Times New Roman" w:hAnsi="Times New Roman" w:cs="Times New Roman"/>
                <w:bCs/>
                <w:sz w:val="24"/>
                <w:szCs w:val="24"/>
                <w:lang w:eastAsia="ru-RU"/>
              </w:rPr>
              <w:t>Посадка</w:t>
            </w:r>
            <w:r w:rsidRPr="006267CF">
              <w:rPr>
                <w:rFonts w:ascii="Times New Roman" w:hAnsi="Times New Roman" w:cs="Times New Roman"/>
                <w:sz w:val="24"/>
                <w:szCs w:val="24"/>
              </w:rPr>
              <w:t xml:space="preserve"> крупномерных древесных растений</w:t>
            </w:r>
            <w:r>
              <w:rPr>
                <w:rFonts w:ascii="Times New Roman" w:hAnsi="Times New Roman" w:cs="Times New Roman"/>
                <w:sz w:val="24"/>
                <w:szCs w:val="24"/>
              </w:rPr>
              <w:t>.</w:t>
            </w:r>
          </w:p>
        </w:tc>
        <w:tc>
          <w:tcPr>
            <w:tcW w:w="1266" w:type="dxa"/>
            <w:vAlign w:val="center"/>
          </w:tcPr>
          <w:p w14:paraId="78E3BF0F" w14:textId="77777777" w:rsidR="00815625" w:rsidRDefault="00A30FB2" w:rsidP="006C7824">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2AFF77D7" w14:textId="77777777" w:rsidR="00A30FB2" w:rsidRDefault="00A30FB2" w:rsidP="006C7824">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797989D2" w14:textId="25A53D83" w:rsidR="00A30FB2" w:rsidRPr="006267CF" w:rsidRDefault="00A30FB2" w:rsidP="006C7824">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tc>
      </w:tr>
      <w:tr w:rsidR="00815625" w:rsidRPr="00CD01F2" w14:paraId="2C4873A6" w14:textId="77777777" w:rsidTr="00F15417">
        <w:trPr>
          <w:jc w:val="center"/>
        </w:trPr>
        <w:tc>
          <w:tcPr>
            <w:tcW w:w="2789" w:type="dxa"/>
            <w:vAlign w:val="center"/>
          </w:tcPr>
          <w:p w14:paraId="26ECF70C" w14:textId="77777777" w:rsidR="00815625" w:rsidRPr="00815625" w:rsidRDefault="00815625" w:rsidP="00004B05">
            <w:pPr>
              <w:spacing w:after="41"/>
              <w:jc w:val="center"/>
              <w:rPr>
                <w:rFonts w:ascii="Times New Roman" w:hAnsi="Times New Roman" w:cs="Times New Roman"/>
                <w:sz w:val="24"/>
                <w:szCs w:val="24"/>
              </w:rPr>
            </w:pPr>
          </w:p>
        </w:tc>
        <w:tc>
          <w:tcPr>
            <w:tcW w:w="10966" w:type="dxa"/>
          </w:tcPr>
          <w:p w14:paraId="7AE50B50" w14:textId="3C64881D" w:rsidR="006267CF" w:rsidRPr="006267CF" w:rsidRDefault="006267CF" w:rsidP="009D1463">
            <w:pPr>
              <w:autoSpaceDE w:val="0"/>
              <w:autoSpaceDN w:val="0"/>
              <w:adjustRightInd w:val="0"/>
              <w:jc w:val="both"/>
              <w:rPr>
                <w:rFonts w:ascii="Times New Roman" w:eastAsia="Times New Roman" w:hAnsi="Times New Roman" w:cs="Times New Roman"/>
                <w:b/>
                <w:color w:val="000000"/>
                <w:sz w:val="24"/>
                <w:szCs w:val="24"/>
                <w:lang w:eastAsia="ru-RU"/>
              </w:rPr>
            </w:pPr>
            <w:r w:rsidRPr="006267CF">
              <w:rPr>
                <w:rFonts w:ascii="Times New Roman" w:eastAsia="Times New Roman" w:hAnsi="Times New Roman" w:cs="Times New Roman"/>
                <w:b/>
                <w:color w:val="000000"/>
                <w:sz w:val="24"/>
                <w:szCs w:val="24"/>
                <w:lang w:eastAsia="ru-RU"/>
              </w:rPr>
              <w:t xml:space="preserve">Лабораторно -практические занятия (ЛПЗ): </w:t>
            </w:r>
          </w:p>
          <w:p w14:paraId="4ADA41D8" w14:textId="77777777" w:rsidR="00A30FB2" w:rsidRDefault="006267CF" w:rsidP="009D1463">
            <w:pPr>
              <w:autoSpaceDE w:val="0"/>
              <w:autoSpaceDN w:val="0"/>
              <w:adjustRightInd w:val="0"/>
              <w:jc w:val="both"/>
              <w:rPr>
                <w:rFonts w:ascii="Times New Roman" w:hAnsi="Times New Roman" w:cs="Times New Roman"/>
                <w:sz w:val="24"/>
                <w:szCs w:val="24"/>
              </w:rPr>
            </w:pPr>
            <w:r w:rsidRPr="006267CF">
              <w:rPr>
                <w:rFonts w:ascii="Times New Roman" w:hAnsi="Times New Roman" w:cs="Times New Roman"/>
                <w:sz w:val="24"/>
                <w:szCs w:val="24"/>
              </w:rPr>
              <w:t>Выемка</w:t>
            </w:r>
            <w:r w:rsidR="00A30FB2">
              <w:rPr>
                <w:rFonts w:ascii="Times New Roman" w:hAnsi="Times New Roman" w:cs="Times New Roman"/>
                <w:sz w:val="24"/>
                <w:szCs w:val="24"/>
              </w:rPr>
              <w:t xml:space="preserve"> саженцев.</w:t>
            </w:r>
          </w:p>
          <w:p w14:paraId="4D85E6CF" w14:textId="02F59117" w:rsidR="00A30FB2" w:rsidRDefault="00A30FB2" w:rsidP="009D146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У</w:t>
            </w:r>
            <w:r w:rsidR="006267CF" w:rsidRPr="006267CF">
              <w:rPr>
                <w:rFonts w:ascii="Times New Roman" w:hAnsi="Times New Roman" w:cs="Times New Roman"/>
                <w:sz w:val="24"/>
                <w:szCs w:val="24"/>
              </w:rPr>
              <w:t>паковка</w:t>
            </w:r>
            <w:r>
              <w:rPr>
                <w:rFonts w:ascii="Times New Roman" w:hAnsi="Times New Roman" w:cs="Times New Roman"/>
                <w:sz w:val="24"/>
                <w:szCs w:val="24"/>
              </w:rPr>
              <w:t xml:space="preserve"> саженцев.</w:t>
            </w:r>
          </w:p>
          <w:p w14:paraId="7594A94B" w14:textId="21CBBE87" w:rsidR="00A30FB2" w:rsidRDefault="00A30FB2" w:rsidP="009D146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М</w:t>
            </w:r>
            <w:r w:rsidR="006267CF" w:rsidRPr="006267CF">
              <w:rPr>
                <w:rFonts w:ascii="Times New Roman" w:hAnsi="Times New Roman" w:cs="Times New Roman"/>
                <w:sz w:val="24"/>
                <w:szCs w:val="24"/>
              </w:rPr>
              <w:t>аркировка</w:t>
            </w:r>
            <w:r>
              <w:rPr>
                <w:rFonts w:ascii="Times New Roman" w:hAnsi="Times New Roman" w:cs="Times New Roman"/>
                <w:sz w:val="24"/>
                <w:szCs w:val="24"/>
              </w:rPr>
              <w:t xml:space="preserve"> саженцев.</w:t>
            </w:r>
          </w:p>
          <w:p w14:paraId="12E555C0" w14:textId="77777777" w:rsidR="00815625" w:rsidRPr="00A30FB2" w:rsidRDefault="00A30FB2" w:rsidP="009D1463">
            <w:pPr>
              <w:autoSpaceDE w:val="0"/>
              <w:autoSpaceDN w:val="0"/>
              <w:adjustRightInd w:val="0"/>
              <w:jc w:val="both"/>
              <w:rPr>
                <w:rFonts w:ascii="Times New Roman" w:hAnsi="Times New Roman" w:cs="Times New Roman"/>
                <w:sz w:val="24"/>
                <w:szCs w:val="24"/>
              </w:rPr>
            </w:pPr>
            <w:r w:rsidRPr="00A30FB2">
              <w:rPr>
                <w:rFonts w:ascii="Times New Roman" w:hAnsi="Times New Roman" w:cs="Times New Roman"/>
                <w:sz w:val="24"/>
                <w:szCs w:val="24"/>
              </w:rPr>
              <w:t>Т</w:t>
            </w:r>
            <w:r w:rsidR="006267CF" w:rsidRPr="00A30FB2">
              <w:rPr>
                <w:rFonts w:ascii="Times New Roman" w:hAnsi="Times New Roman" w:cs="Times New Roman"/>
                <w:sz w:val="24"/>
                <w:szCs w:val="24"/>
              </w:rPr>
              <w:t>ранспортировка</w:t>
            </w:r>
            <w:r w:rsidRPr="00A30FB2">
              <w:rPr>
                <w:rFonts w:ascii="Times New Roman" w:hAnsi="Times New Roman" w:cs="Times New Roman"/>
                <w:sz w:val="24"/>
                <w:szCs w:val="24"/>
              </w:rPr>
              <w:t xml:space="preserve"> </w:t>
            </w:r>
            <w:r w:rsidR="006267CF" w:rsidRPr="00A30FB2">
              <w:rPr>
                <w:rFonts w:ascii="Times New Roman" w:hAnsi="Times New Roman" w:cs="Times New Roman"/>
                <w:sz w:val="24"/>
                <w:szCs w:val="24"/>
              </w:rPr>
              <w:t>саженцев.</w:t>
            </w:r>
          </w:p>
          <w:p w14:paraId="6BCE3FDA" w14:textId="55226B0A" w:rsidR="00A30FB2" w:rsidRPr="006267CF" w:rsidRDefault="00A30FB2" w:rsidP="009D1463">
            <w:pPr>
              <w:autoSpaceDE w:val="0"/>
              <w:autoSpaceDN w:val="0"/>
              <w:adjustRightInd w:val="0"/>
              <w:jc w:val="both"/>
              <w:rPr>
                <w:rFonts w:ascii="Times New Roman" w:eastAsia="Times New Roman" w:hAnsi="Times New Roman" w:cs="Times New Roman"/>
                <w:b/>
                <w:color w:val="000000"/>
                <w:sz w:val="24"/>
                <w:szCs w:val="24"/>
                <w:lang w:eastAsia="ru-RU"/>
              </w:rPr>
            </w:pPr>
            <w:r w:rsidRPr="00A30FB2">
              <w:rPr>
                <w:rFonts w:ascii="Times New Roman" w:eastAsia="Times New Roman" w:hAnsi="Times New Roman" w:cs="Times New Roman"/>
                <w:color w:val="000000"/>
                <w:sz w:val="24"/>
                <w:szCs w:val="24"/>
                <w:lang w:eastAsia="ru-RU"/>
              </w:rPr>
              <w:t>Хранение саженцев.</w:t>
            </w:r>
          </w:p>
        </w:tc>
        <w:tc>
          <w:tcPr>
            <w:tcW w:w="1266" w:type="dxa"/>
            <w:vAlign w:val="center"/>
          </w:tcPr>
          <w:p w14:paraId="442DAEF5" w14:textId="77777777" w:rsidR="00815625" w:rsidRDefault="00A30FB2" w:rsidP="006C7824">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67A150A1" w14:textId="77777777" w:rsidR="00A30FB2" w:rsidRDefault="00A30FB2" w:rsidP="006C7824">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7C9F0E77" w14:textId="77777777" w:rsidR="00A30FB2" w:rsidRDefault="00A30FB2" w:rsidP="006C7824">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48A5052D" w14:textId="77777777" w:rsidR="00A30FB2" w:rsidRDefault="00A30FB2" w:rsidP="006C7824">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62748CBF" w14:textId="7DC46BCE" w:rsidR="00A30FB2" w:rsidRPr="006267CF" w:rsidRDefault="00A30FB2" w:rsidP="006C7824">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tc>
      </w:tr>
      <w:tr w:rsidR="00A10597" w:rsidRPr="00927FB8" w14:paraId="1BFCED58" w14:textId="77777777" w:rsidTr="00F15417">
        <w:trPr>
          <w:gridAfter w:val="1"/>
          <w:wAfter w:w="1266" w:type="dxa"/>
          <w:jc w:val="center"/>
        </w:trPr>
        <w:tc>
          <w:tcPr>
            <w:tcW w:w="13755" w:type="dxa"/>
            <w:gridSpan w:val="2"/>
            <w:shd w:val="clear" w:color="auto" w:fill="D9D9D9" w:themeFill="background1" w:themeFillShade="D9"/>
            <w:vAlign w:val="center"/>
          </w:tcPr>
          <w:p w14:paraId="20C761BA" w14:textId="537EEAA4" w:rsidR="00A10597" w:rsidRPr="00927FB8" w:rsidRDefault="00A10597" w:rsidP="00991FF5">
            <w:pPr>
              <w:autoSpaceDE w:val="0"/>
              <w:autoSpaceDN w:val="0"/>
              <w:adjustRightInd w:val="0"/>
              <w:jc w:val="center"/>
              <w:rPr>
                <w:rFonts w:ascii="Times New Roman" w:hAnsi="Times New Roman" w:cs="Times New Roman"/>
                <w:b/>
                <w:bCs/>
                <w:color w:val="000000"/>
                <w:sz w:val="24"/>
                <w:szCs w:val="24"/>
              </w:rPr>
            </w:pPr>
            <w:bookmarkStart w:id="8" w:name="_Hlk180408119"/>
            <w:r>
              <w:rPr>
                <w:rFonts w:ascii="Times New Roman" w:hAnsi="Times New Roman" w:cs="Times New Roman"/>
                <w:b/>
                <w:bCs/>
                <w:sz w:val="24"/>
                <w:szCs w:val="24"/>
              </w:rPr>
              <w:t xml:space="preserve">            </w:t>
            </w:r>
            <w:r w:rsidRPr="006267CF">
              <w:rPr>
                <w:rFonts w:ascii="Times New Roman" w:hAnsi="Times New Roman" w:cs="Times New Roman"/>
                <w:b/>
                <w:bCs/>
                <w:sz w:val="24"/>
                <w:szCs w:val="24"/>
              </w:rPr>
              <w:t xml:space="preserve">Раздел </w:t>
            </w:r>
            <w:r>
              <w:rPr>
                <w:rFonts w:ascii="Times New Roman" w:hAnsi="Times New Roman" w:cs="Times New Roman"/>
                <w:b/>
                <w:bCs/>
                <w:sz w:val="24"/>
                <w:szCs w:val="24"/>
              </w:rPr>
              <w:t>5</w:t>
            </w:r>
            <w:r w:rsidRPr="006267CF">
              <w:rPr>
                <w:rFonts w:ascii="Times New Roman" w:hAnsi="Times New Roman" w:cs="Times New Roman"/>
                <w:b/>
                <w:bCs/>
                <w:sz w:val="24"/>
                <w:szCs w:val="24"/>
              </w:rPr>
              <w:t>. Технология посадки древесных растений.</w:t>
            </w:r>
          </w:p>
        </w:tc>
      </w:tr>
      <w:bookmarkEnd w:id="8"/>
      <w:tr w:rsidR="006267CF" w:rsidRPr="00CD01F2" w14:paraId="43C1AD2F" w14:textId="77777777" w:rsidTr="00F15417">
        <w:trPr>
          <w:jc w:val="center"/>
        </w:trPr>
        <w:tc>
          <w:tcPr>
            <w:tcW w:w="2789" w:type="dxa"/>
            <w:vAlign w:val="center"/>
          </w:tcPr>
          <w:p w14:paraId="4859E3A4" w14:textId="11C370AF" w:rsidR="006267CF" w:rsidRPr="00A10597" w:rsidRDefault="00A10597" w:rsidP="00004B05">
            <w:pPr>
              <w:spacing w:after="41"/>
              <w:jc w:val="center"/>
              <w:rPr>
                <w:rFonts w:ascii="Times New Roman" w:hAnsi="Times New Roman" w:cs="Times New Roman"/>
                <w:sz w:val="24"/>
                <w:szCs w:val="24"/>
              </w:rPr>
            </w:pPr>
            <w:r w:rsidRPr="00A10597">
              <w:rPr>
                <w:rFonts w:ascii="Times New Roman" w:hAnsi="Times New Roman" w:cs="Times New Roman"/>
                <w:sz w:val="24"/>
                <w:szCs w:val="24"/>
              </w:rPr>
              <w:t>Тема: 5.1. Место цветников благоустройстве. Понятие цветник и цветочное устройство</w:t>
            </w:r>
          </w:p>
        </w:tc>
        <w:tc>
          <w:tcPr>
            <w:tcW w:w="10966" w:type="dxa"/>
          </w:tcPr>
          <w:p w14:paraId="7860F804" w14:textId="087C7FAD" w:rsidR="008324D6" w:rsidRPr="008324D6" w:rsidRDefault="00A10597" w:rsidP="009D1463">
            <w:pPr>
              <w:autoSpaceDE w:val="0"/>
              <w:autoSpaceDN w:val="0"/>
              <w:adjustRightInd w:val="0"/>
              <w:jc w:val="both"/>
              <w:rPr>
                <w:rFonts w:ascii="Times New Roman" w:hAnsi="Times New Roman" w:cs="Times New Roman"/>
                <w:b/>
                <w:sz w:val="24"/>
                <w:szCs w:val="24"/>
              </w:rPr>
            </w:pPr>
            <w:r w:rsidRPr="00A10597">
              <w:rPr>
                <w:rFonts w:ascii="Times New Roman" w:hAnsi="Times New Roman" w:cs="Times New Roman"/>
                <w:sz w:val="24"/>
                <w:szCs w:val="24"/>
              </w:rPr>
              <w:t xml:space="preserve"> </w:t>
            </w:r>
            <w:r w:rsidR="008324D6" w:rsidRPr="00C822A8">
              <w:rPr>
                <w:rFonts w:ascii="Times New Roman" w:hAnsi="Times New Roman" w:cs="Times New Roman"/>
                <w:b/>
                <w:sz w:val="24"/>
                <w:szCs w:val="24"/>
              </w:rPr>
              <w:t>Содержание учебного материала:</w:t>
            </w:r>
          </w:p>
          <w:p w14:paraId="5C2DED77" w14:textId="27DA2F9A" w:rsidR="00A10597" w:rsidRPr="00A10597" w:rsidRDefault="00A10597" w:rsidP="009D1463">
            <w:pPr>
              <w:autoSpaceDE w:val="0"/>
              <w:autoSpaceDN w:val="0"/>
              <w:adjustRightInd w:val="0"/>
              <w:jc w:val="both"/>
              <w:rPr>
                <w:rFonts w:ascii="Times New Roman" w:hAnsi="Times New Roman" w:cs="Times New Roman"/>
                <w:sz w:val="24"/>
                <w:szCs w:val="24"/>
              </w:rPr>
            </w:pPr>
            <w:r w:rsidRPr="00A10597">
              <w:rPr>
                <w:rFonts w:ascii="Times New Roman" w:hAnsi="Times New Roman" w:cs="Times New Roman"/>
                <w:sz w:val="24"/>
                <w:szCs w:val="24"/>
              </w:rPr>
              <w:t xml:space="preserve">Место цветников в благоустройстве. </w:t>
            </w:r>
          </w:p>
          <w:p w14:paraId="3B7EE7A4" w14:textId="16D3F36A" w:rsidR="006267CF" w:rsidRPr="00A10597" w:rsidRDefault="00A10597" w:rsidP="009D1463">
            <w:pPr>
              <w:autoSpaceDE w:val="0"/>
              <w:autoSpaceDN w:val="0"/>
              <w:adjustRightInd w:val="0"/>
              <w:jc w:val="both"/>
              <w:rPr>
                <w:rFonts w:ascii="Times New Roman" w:eastAsia="Times New Roman" w:hAnsi="Times New Roman" w:cs="Times New Roman"/>
                <w:b/>
                <w:color w:val="000000"/>
                <w:sz w:val="24"/>
                <w:szCs w:val="24"/>
                <w:lang w:eastAsia="ru-RU"/>
              </w:rPr>
            </w:pPr>
            <w:r w:rsidRPr="00A10597">
              <w:rPr>
                <w:rFonts w:ascii="Times New Roman" w:hAnsi="Times New Roman" w:cs="Times New Roman"/>
                <w:sz w:val="24"/>
                <w:szCs w:val="24"/>
              </w:rPr>
              <w:t>Понятие цветник и цветочное устройство.</w:t>
            </w:r>
          </w:p>
        </w:tc>
        <w:tc>
          <w:tcPr>
            <w:tcW w:w="1266" w:type="dxa"/>
            <w:vAlign w:val="center"/>
          </w:tcPr>
          <w:p w14:paraId="1B0E1E6C" w14:textId="77777777" w:rsidR="006267CF" w:rsidRDefault="00A10597" w:rsidP="006C7824">
            <w:pPr>
              <w:autoSpaceDE w:val="0"/>
              <w:autoSpaceDN w:val="0"/>
              <w:adjustRightInd w:val="0"/>
              <w:jc w:val="center"/>
              <w:rPr>
                <w:rFonts w:ascii="Times New Roman" w:hAnsi="Times New Roman" w:cs="Times New Roman"/>
                <w:sz w:val="24"/>
                <w:szCs w:val="24"/>
              </w:rPr>
            </w:pPr>
            <w:r w:rsidRPr="00A10597">
              <w:rPr>
                <w:rFonts w:ascii="Times New Roman" w:hAnsi="Times New Roman" w:cs="Times New Roman"/>
                <w:sz w:val="24"/>
                <w:szCs w:val="24"/>
              </w:rPr>
              <w:t>2</w:t>
            </w:r>
          </w:p>
          <w:p w14:paraId="0E8948FC" w14:textId="07B1E6C3" w:rsidR="00973E82" w:rsidRPr="00A10597" w:rsidRDefault="00973E82" w:rsidP="006C7824">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r>
      <w:tr w:rsidR="006267CF" w:rsidRPr="00CD01F2" w14:paraId="418A1C66" w14:textId="77777777" w:rsidTr="00F15417">
        <w:trPr>
          <w:jc w:val="center"/>
        </w:trPr>
        <w:tc>
          <w:tcPr>
            <w:tcW w:w="2789" w:type="dxa"/>
            <w:vAlign w:val="center"/>
          </w:tcPr>
          <w:p w14:paraId="7598066E" w14:textId="77777777" w:rsidR="006267CF" w:rsidRPr="00A10597" w:rsidRDefault="006267CF" w:rsidP="00004B05">
            <w:pPr>
              <w:spacing w:after="41"/>
              <w:jc w:val="center"/>
              <w:rPr>
                <w:rFonts w:ascii="Times New Roman" w:hAnsi="Times New Roman" w:cs="Times New Roman"/>
                <w:sz w:val="24"/>
                <w:szCs w:val="24"/>
              </w:rPr>
            </w:pPr>
          </w:p>
        </w:tc>
        <w:tc>
          <w:tcPr>
            <w:tcW w:w="10966" w:type="dxa"/>
          </w:tcPr>
          <w:p w14:paraId="3831E7EB" w14:textId="77777777" w:rsidR="006267CF" w:rsidRPr="00A10597" w:rsidRDefault="00A10597" w:rsidP="009D1463">
            <w:pPr>
              <w:autoSpaceDE w:val="0"/>
              <w:autoSpaceDN w:val="0"/>
              <w:adjustRightInd w:val="0"/>
              <w:jc w:val="both"/>
              <w:rPr>
                <w:rFonts w:ascii="Times New Roman" w:eastAsia="Times New Roman" w:hAnsi="Times New Roman" w:cs="Times New Roman"/>
                <w:b/>
                <w:color w:val="000000"/>
                <w:sz w:val="24"/>
                <w:szCs w:val="24"/>
                <w:lang w:eastAsia="ru-RU"/>
              </w:rPr>
            </w:pPr>
            <w:r w:rsidRPr="00A10597">
              <w:rPr>
                <w:rFonts w:ascii="Times New Roman" w:eastAsia="Times New Roman" w:hAnsi="Times New Roman" w:cs="Times New Roman"/>
                <w:b/>
                <w:color w:val="000000"/>
                <w:sz w:val="24"/>
                <w:szCs w:val="24"/>
                <w:lang w:eastAsia="ru-RU"/>
              </w:rPr>
              <w:t>Лабораторно -практические занятия (ЛПЗ):</w:t>
            </w:r>
          </w:p>
          <w:p w14:paraId="074D6E6C" w14:textId="3464C49D" w:rsidR="00A30FB2" w:rsidRDefault="00A30FB2" w:rsidP="009D1463">
            <w:pPr>
              <w:autoSpaceDE w:val="0"/>
              <w:autoSpaceDN w:val="0"/>
              <w:adjustRightInd w:val="0"/>
              <w:jc w:val="both"/>
              <w:rPr>
                <w:rFonts w:ascii="Times New Roman" w:hAnsi="Times New Roman" w:cs="Times New Roman"/>
                <w:sz w:val="24"/>
                <w:szCs w:val="24"/>
              </w:rPr>
            </w:pPr>
            <w:r w:rsidRPr="00A10597">
              <w:rPr>
                <w:rFonts w:ascii="Times New Roman" w:hAnsi="Times New Roman" w:cs="Times New Roman"/>
                <w:sz w:val="24"/>
                <w:szCs w:val="24"/>
              </w:rPr>
              <w:t xml:space="preserve">Место цветников в благоустройстве. </w:t>
            </w:r>
          </w:p>
          <w:p w14:paraId="5292428E" w14:textId="18D77961" w:rsidR="00A30FB2" w:rsidRDefault="00A10597" w:rsidP="009D1463">
            <w:pPr>
              <w:autoSpaceDE w:val="0"/>
              <w:autoSpaceDN w:val="0"/>
              <w:adjustRightInd w:val="0"/>
              <w:jc w:val="both"/>
              <w:rPr>
                <w:rFonts w:ascii="Times New Roman" w:hAnsi="Times New Roman" w:cs="Times New Roman"/>
                <w:sz w:val="24"/>
                <w:szCs w:val="24"/>
              </w:rPr>
            </w:pPr>
            <w:r w:rsidRPr="00A10597">
              <w:rPr>
                <w:rFonts w:ascii="Times New Roman" w:hAnsi="Times New Roman" w:cs="Times New Roman"/>
                <w:sz w:val="24"/>
                <w:szCs w:val="24"/>
              </w:rPr>
              <w:t>Устройство каменистых садов</w:t>
            </w:r>
            <w:r w:rsidR="00A30FB2">
              <w:rPr>
                <w:rFonts w:ascii="Times New Roman" w:hAnsi="Times New Roman" w:cs="Times New Roman"/>
                <w:sz w:val="24"/>
                <w:szCs w:val="24"/>
              </w:rPr>
              <w:t>.</w:t>
            </w:r>
          </w:p>
          <w:p w14:paraId="18181252" w14:textId="48CA2B36" w:rsidR="00A30FB2" w:rsidRDefault="00A30FB2" w:rsidP="009D146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Установление </w:t>
            </w:r>
            <w:r w:rsidR="00A10597" w:rsidRPr="00A10597">
              <w:rPr>
                <w:rFonts w:ascii="Times New Roman" w:hAnsi="Times New Roman" w:cs="Times New Roman"/>
                <w:sz w:val="24"/>
                <w:szCs w:val="24"/>
              </w:rPr>
              <w:t>подпорных стенок</w:t>
            </w:r>
            <w:r>
              <w:rPr>
                <w:rFonts w:ascii="Times New Roman" w:hAnsi="Times New Roman" w:cs="Times New Roman"/>
                <w:sz w:val="24"/>
                <w:szCs w:val="24"/>
              </w:rPr>
              <w:t>.</w:t>
            </w:r>
            <w:r w:rsidR="00A10597" w:rsidRPr="00A10597">
              <w:rPr>
                <w:rFonts w:ascii="Times New Roman" w:hAnsi="Times New Roman" w:cs="Times New Roman"/>
                <w:sz w:val="24"/>
                <w:szCs w:val="24"/>
              </w:rPr>
              <w:t xml:space="preserve"> </w:t>
            </w:r>
          </w:p>
          <w:p w14:paraId="643B97E1" w14:textId="652E68F8" w:rsidR="00A10597" w:rsidRPr="00A10597" w:rsidRDefault="00A30FB2" w:rsidP="009D1463">
            <w:pPr>
              <w:autoSpaceDE w:val="0"/>
              <w:autoSpaceDN w:val="0"/>
              <w:adjustRightInd w:val="0"/>
              <w:jc w:val="both"/>
              <w:rPr>
                <w:rFonts w:ascii="Times New Roman" w:eastAsia="Times New Roman" w:hAnsi="Times New Roman" w:cs="Times New Roman"/>
                <w:b/>
                <w:color w:val="000000"/>
                <w:sz w:val="24"/>
                <w:szCs w:val="24"/>
                <w:lang w:eastAsia="ru-RU"/>
              </w:rPr>
            </w:pPr>
            <w:r>
              <w:rPr>
                <w:rFonts w:ascii="Times New Roman" w:hAnsi="Times New Roman" w:cs="Times New Roman"/>
                <w:sz w:val="24"/>
                <w:szCs w:val="24"/>
              </w:rPr>
              <w:t>П</w:t>
            </w:r>
            <w:r w:rsidR="00A10597" w:rsidRPr="00A10597">
              <w:rPr>
                <w:rFonts w:ascii="Times New Roman" w:hAnsi="Times New Roman" w:cs="Times New Roman"/>
                <w:sz w:val="24"/>
                <w:szCs w:val="24"/>
              </w:rPr>
              <w:t xml:space="preserve">риемы ухода за </w:t>
            </w:r>
            <w:r>
              <w:rPr>
                <w:rFonts w:ascii="Times New Roman" w:hAnsi="Times New Roman" w:cs="Times New Roman"/>
                <w:sz w:val="24"/>
                <w:szCs w:val="24"/>
              </w:rPr>
              <w:t>каменистым садом, подпорными стенками.</w:t>
            </w:r>
          </w:p>
        </w:tc>
        <w:tc>
          <w:tcPr>
            <w:tcW w:w="1266" w:type="dxa"/>
            <w:vAlign w:val="center"/>
          </w:tcPr>
          <w:p w14:paraId="17120C8B" w14:textId="77777777" w:rsidR="006267CF" w:rsidRDefault="00A30FB2" w:rsidP="006C7824">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3E4269A3" w14:textId="77777777" w:rsidR="00A30FB2" w:rsidRDefault="00A30FB2" w:rsidP="006C7824">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39193B11" w14:textId="77777777" w:rsidR="00A30FB2" w:rsidRDefault="00A30FB2" w:rsidP="006C7824">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5D3E7E8F" w14:textId="17FBBBB1" w:rsidR="00A30FB2" w:rsidRPr="00A10597" w:rsidRDefault="00A30FB2" w:rsidP="006C7824">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tc>
      </w:tr>
      <w:tr w:rsidR="006267CF" w:rsidRPr="00CD01F2" w14:paraId="47ADC1CF" w14:textId="77777777" w:rsidTr="00F15417">
        <w:trPr>
          <w:jc w:val="center"/>
        </w:trPr>
        <w:tc>
          <w:tcPr>
            <w:tcW w:w="2789" w:type="dxa"/>
            <w:vAlign w:val="center"/>
          </w:tcPr>
          <w:p w14:paraId="186BF36E" w14:textId="77777777" w:rsidR="006267CF" w:rsidRPr="00A10597" w:rsidRDefault="006267CF" w:rsidP="00004B05">
            <w:pPr>
              <w:spacing w:after="41"/>
              <w:jc w:val="center"/>
              <w:rPr>
                <w:rFonts w:ascii="Times New Roman" w:hAnsi="Times New Roman" w:cs="Times New Roman"/>
                <w:sz w:val="24"/>
                <w:szCs w:val="24"/>
              </w:rPr>
            </w:pPr>
          </w:p>
        </w:tc>
        <w:tc>
          <w:tcPr>
            <w:tcW w:w="10966" w:type="dxa"/>
          </w:tcPr>
          <w:p w14:paraId="6CB0C1F6" w14:textId="77777777" w:rsidR="006267CF" w:rsidRPr="00A10597" w:rsidRDefault="00A10597" w:rsidP="009D1463">
            <w:pPr>
              <w:autoSpaceDE w:val="0"/>
              <w:autoSpaceDN w:val="0"/>
              <w:adjustRightInd w:val="0"/>
              <w:jc w:val="both"/>
              <w:rPr>
                <w:rFonts w:ascii="Times New Roman" w:eastAsia="Times New Roman" w:hAnsi="Times New Roman" w:cs="Times New Roman"/>
                <w:b/>
                <w:color w:val="000000"/>
                <w:sz w:val="24"/>
                <w:szCs w:val="24"/>
                <w:lang w:eastAsia="ru-RU"/>
              </w:rPr>
            </w:pPr>
            <w:r w:rsidRPr="00A10597">
              <w:rPr>
                <w:rFonts w:ascii="Times New Roman" w:eastAsia="Times New Roman" w:hAnsi="Times New Roman" w:cs="Times New Roman"/>
                <w:b/>
                <w:color w:val="000000"/>
                <w:sz w:val="24"/>
                <w:szCs w:val="24"/>
                <w:lang w:eastAsia="ru-RU"/>
              </w:rPr>
              <w:t>Лабораторно -практические занятия (ЛПЗ):</w:t>
            </w:r>
          </w:p>
          <w:p w14:paraId="0E33745D" w14:textId="3DB8ACA8" w:rsidR="00A30FB2" w:rsidRDefault="00A10597" w:rsidP="009D1463">
            <w:pPr>
              <w:autoSpaceDE w:val="0"/>
              <w:autoSpaceDN w:val="0"/>
              <w:adjustRightInd w:val="0"/>
              <w:jc w:val="both"/>
              <w:rPr>
                <w:rFonts w:ascii="Times New Roman" w:hAnsi="Times New Roman" w:cs="Times New Roman"/>
                <w:sz w:val="24"/>
                <w:szCs w:val="24"/>
              </w:rPr>
            </w:pPr>
            <w:r w:rsidRPr="00A10597">
              <w:rPr>
                <w:rFonts w:ascii="Times New Roman" w:hAnsi="Times New Roman" w:cs="Times New Roman"/>
                <w:sz w:val="24"/>
                <w:szCs w:val="24"/>
              </w:rPr>
              <w:t>Устройство альпинариев</w:t>
            </w:r>
            <w:r w:rsidR="00A30FB2">
              <w:rPr>
                <w:rFonts w:ascii="Times New Roman" w:hAnsi="Times New Roman" w:cs="Times New Roman"/>
                <w:sz w:val="24"/>
                <w:szCs w:val="24"/>
              </w:rPr>
              <w:t>.</w:t>
            </w:r>
            <w:r w:rsidRPr="00A10597">
              <w:rPr>
                <w:rFonts w:ascii="Times New Roman" w:hAnsi="Times New Roman" w:cs="Times New Roman"/>
                <w:sz w:val="24"/>
                <w:szCs w:val="24"/>
              </w:rPr>
              <w:t xml:space="preserve"> </w:t>
            </w:r>
          </w:p>
          <w:p w14:paraId="006671A5" w14:textId="6B6C8860" w:rsidR="00A10597" w:rsidRPr="00A10597" w:rsidRDefault="00A30FB2" w:rsidP="009D1463">
            <w:pPr>
              <w:autoSpaceDE w:val="0"/>
              <w:autoSpaceDN w:val="0"/>
              <w:adjustRightInd w:val="0"/>
              <w:jc w:val="both"/>
              <w:rPr>
                <w:rFonts w:ascii="Times New Roman" w:eastAsia="Times New Roman" w:hAnsi="Times New Roman" w:cs="Times New Roman"/>
                <w:b/>
                <w:color w:val="000000"/>
                <w:sz w:val="24"/>
                <w:szCs w:val="24"/>
                <w:lang w:eastAsia="ru-RU"/>
              </w:rPr>
            </w:pPr>
            <w:r>
              <w:rPr>
                <w:rFonts w:ascii="Times New Roman" w:hAnsi="Times New Roman" w:cs="Times New Roman"/>
                <w:sz w:val="24"/>
                <w:szCs w:val="24"/>
              </w:rPr>
              <w:t>П</w:t>
            </w:r>
            <w:r w:rsidR="00A10597" w:rsidRPr="00A10597">
              <w:rPr>
                <w:rFonts w:ascii="Times New Roman" w:hAnsi="Times New Roman" w:cs="Times New Roman"/>
                <w:sz w:val="24"/>
                <w:szCs w:val="24"/>
              </w:rPr>
              <w:t xml:space="preserve">риемы ухода за </w:t>
            </w:r>
            <w:r>
              <w:rPr>
                <w:rFonts w:ascii="Times New Roman" w:hAnsi="Times New Roman" w:cs="Times New Roman"/>
                <w:sz w:val="24"/>
                <w:szCs w:val="24"/>
              </w:rPr>
              <w:t>альпинарием.</w:t>
            </w:r>
          </w:p>
        </w:tc>
        <w:tc>
          <w:tcPr>
            <w:tcW w:w="1266" w:type="dxa"/>
            <w:vAlign w:val="center"/>
          </w:tcPr>
          <w:p w14:paraId="49C57864" w14:textId="77777777" w:rsidR="006267CF" w:rsidRDefault="00A30FB2" w:rsidP="006C7824">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752280A2" w14:textId="37A88326" w:rsidR="00A30FB2" w:rsidRPr="00A10597" w:rsidRDefault="00A30FB2" w:rsidP="006C7824">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tc>
      </w:tr>
      <w:tr w:rsidR="00A10597" w:rsidRPr="00A10597" w14:paraId="013C11A7" w14:textId="77777777" w:rsidTr="00F15417">
        <w:trPr>
          <w:gridAfter w:val="1"/>
          <w:wAfter w:w="1266" w:type="dxa"/>
          <w:jc w:val="center"/>
        </w:trPr>
        <w:tc>
          <w:tcPr>
            <w:tcW w:w="13755" w:type="dxa"/>
            <w:gridSpan w:val="2"/>
            <w:shd w:val="clear" w:color="auto" w:fill="D9D9D9" w:themeFill="background1" w:themeFillShade="D9"/>
            <w:vAlign w:val="center"/>
          </w:tcPr>
          <w:p w14:paraId="7A8FFF24" w14:textId="4AEAD673" w:rsidR="00A10597" w:rsidRPr="00A10597" w:rsidRDefault="00A10597" w:rsidP="00991FF5">
            <w:pPr>
              <w:autoSpaceDE w:val="0"/>
              <w:autoSpaceDN w:val="0"/>
              <w:adjustRightInd w:val="0"/>
              <w:jc w:val="center"/>
              <w:rPr>
                <w:rFonts w:ascii="Times New Roman" w:hAnsi="Times New Roman" w:cs="Times New Roman"/>
                <w:b/>
                <w:bCs/>
                <w:color w:val="000000"/>
                <w:sz w:val="24"/>
                <w:szCs w:val="24"/>
              </w:rPr>
            </w:pPr>
            <w:bookmarkStart w:id="9" w:name="_Hlk180408441"/>
            <w:r w:rsidRPr="00A10597">
              <w:rPr>
                <w:rFonts w:ascii="Times New Roman" w:hAnsi="Times New Roman" w:cs="Times New Roman"/>
                <w:b/>
                <w:bCs/>
                <w:sz w:val="24"/>
                <w:szCs w:val="24"/>
              </w:rPr>
              <w:t xml:space="preserve">            Раздел 6. Газоны, их место в благоустройстве.</w:t>
            </w:r>
          </w:p>
        </w:tc>
      </w:tr>
      <w:bookmarkEnd w:id="9"/>
      <w:tr w:rsidR="00A10597" w:rsidRPr="00CD01F2" w14:paraId="761CFDF3" w14:textId="77777777" w:rsidTr="00F15417">
        <w:trPr>
          <w:jc w:val="center"/>
        </w:trPr>
        <w:tc>
          <w:tcPr>
            <w:tcW w:w="2789" w:type="dxa"/>
            <w:vAlign w:val="center"/>
          </w:tcPr>
          <w:p w14:paraId="3EDD0F4E" w14:textId="5CE9A641" w:rsidR="00A10597" w:rsidRPr="00A10597" w:rsidRDefault="00A10597" w:rsidP="00004B05">
            <w:pPr>
              <w:spacing w:after="41"/>
              <w:jc w:val="center"/>
              <w:rPr>
                <w:rFonts w:ascii="Times New Roman" w:hAnsi="Times New Roman" w:cs="Times New Roman"/>
                <w:sz w:val="24"/>
                <w:szCs w:val="24"/>
              </w:rPr>
            </w:pPr>
            <w:r w:rsidRPr="00A10597">
              <w:rPr>
                <w:rFonts w:ascii="Times New Roman" w:hAnsi="Times New Roman" w:cs="Times New Roman"/>
                <w:sz w:val="24"/>
                <w:szCs w:val="24"/>
              </w:rPr>
              <w:t>Тема: 6.1. Газоны, их устройство и функции.</w:t>
            </w:r>
          </w:p>
        </w:tc>
        <w:tc>
          <w:tcPr>
            <w:tcW w:w="10966" w:type="dxa"/>
          </w:tcPr>
          <w:p w14:paraId="09EB073D" w14:textId="713694A4" w:rsidR="008324D6" w:rsidRPr="008324D6" w:rsidRDefault="00A10597" w:rsidP="009D1463">
            <w:pPr>
              <w:autoSpaceDE w:val="0"/>
              <w:autoSpaceDN w:val="0"/>
              <w:adjustRightInd w:val="0"/>
              <w:jc w:val="both"/>
              <w:rPr>
                <w:rFonts w:ascii="Times New Roman" w:hAnsi="Times New Roman" w:cs="Times New Roman"/>
                <w:b/>
                <w:sz w:val="24"/>
                <w:szCs w:val="24"/>
              </w:rPr>
            </w:pPr>
            <w:r w:rsidRPr="00A10597">
              <w:rPr>
                <w:rFonts w:ascii="Times New Roman" w:hAnsi="Times New Roman" w:cs="Times New Roman"/>
                <w:sz w:val="24"/>
                <w:szCs w:val="24"/>
              </w:rPr>
              <w:t xml:space="preserve"> </w:t>
            </w:r>
            <w:r w:rsidR="008324D6" w:rsidRPr="00C822A8">
              <w:rPr>
                <w:rFonts w:ascii="Times New Roman" w:hAnsi="Times New Roman" w:cs="Times New Roman"/>
                <w:b/>
                <w:sz w:val="24"/>
                <w:szCs w:val="24"/>
              </w:rPr>
              <w:t>Содержание учебного материала:</w:t>
            </w:r>
          </w:p>
          <w:p w14:paraId="41A0F263" w14:textId="2B3ACD84" w:rsidR="00A10597" w:rsidRPr="00A10597" w:rsidRDefault="00A10597" w:rsidP="009D1463">
            <w:pPr>
              <w:autoSpaceDE w:val="0"/>
              <w:autoSpaceDN w:val="0"/>
              <w:adjustRightInd w:val="0"/>
              <w:jc w:val="both"/>
              <w:rPr>
                <w:rFonts w:ascii="Times New Roman" w:eastAsia="Times New Roman" w:hAnsi="Times New Roman" w:cs="Times New Roman"/>
                <w:b/>
                <w:color w:val="000000"/>
                <w:sz w:val="24"/>
                <w:szCs w:val="24"/>
                <w:lang w:eastAsia="ru-RU"/>
              </w:rPr>
            </w:pPr>
            <w:r w:rsidRPr="00A10597">
              <w:rPr>
                <w:rFonts w:ascii="Times New Roman" w:hAnsi="Times New Roman" w:cs="Times New Roman"/>
                <w:sz w:val="24"/>
                <w:szCs w:val="24"/>
              </w:rPr>
              <w:t>Газоны, их функции и классификация.</w:t>
            </w:r>
          </w:p>
        </w:tc>
        <w:tc>
          <w:tcPr>
            <w:tcW w:w="1266" w:type="dxa"/>
            <w:vAlign w:val="center"/>
          </w:tcPr>
          <w:p w14:paraId="567F8BA4" w14:textId="24100034" w:rsidR="00A10597" w:rsidRPr="00A10597" w:rsidRDefault="00A10597" w:rsidP="006C7824">
            <w:pPr>
              <w:autoSpaceDE w:val="0"/>
              <w:autoSpaceDN w:val="0"/>
              <w:adjustRightInd w:val="0"/>
              <w:jc w:val="center"/>
              <w:rPr>
                <w:rFonts w:ascii="Times New Roman" w:hAnsi="Times New Roman" w:cs="Times New Roman"/>
                <w:sz w:val="24"/>
                <w:szCs w:val="24"/>
              </w:rPr>
            </w:pPr>
            <w:r w:rsidRPr="00A10597">
              <w:rPr>
                <w:rFonts w:ascii="Times New Roman" w:hAnsi="Times New Roman" w:cs="Times New Roman"/>
                <w:sz w:val="24"/>
                <w:szCs w:val="24"/>
              </w:rPr>
              <w:t>2</w:t>
            </w:r>
          </w:p>
        </w:tc>
      </w:tr>
      <w:tr w:rsidR="00A10597" w:rsidRPr="00CD01F2" w14:paraId="5A83ACAB" w14:textId="77777777" w:rsidTr="00F15417">
        <w:trPr>
          <w:jc w:val="center"/>
        </w:trPr>
        <w:tc>
          <w:tcPr>
            <w:tcW w:w="2789" w:type="dxa"/>
            <w:vAlign w:val="center"/>
          </w:tcPr>
          <w:p w14:paraId="14709464" w14:textId="77777777" w:rsidR="00A10597" w:rsidRPr="00A10597" w:rsidRDefault="00A10597" w:rsidP="00A10597">
            <w:pPr>
              <w:spacing w:after="41"/>
              <w:jc w:val="center"/>
              <w:rPr>
                <w:rFonts w:ascii="Times New Roman" w:hAnsi="Times New Roman" w:cs="Times New Roman"/>
                <w:sz w:val="24"/>
                <w:szCs w:val="24"/>
              </w:rPr>
            </w:pPr>
          </w:p>
        </w:tc>
        <w:tc>
          <w:tcPr>
            <w:tcW w:w="10966" w:type="dxa"/>
          </w:tcPr>
          <w:p w14:paraId="167A57F1" w14:textId="77777777" w:rsidR="00A10597" w:rsidRDefault="00A10597" w:rsidP="00A10597">
            <w:pPr>
              <w:autoSpaceDE w:val="0"/>
              <w:autoSpaceDN w:val="0"/>
              <w:adjustRightInd w:val="0"/>
              <w:jc w:val="both"/>
              <w:rPr>
                <w:rFonts w:ascii="Times New Roman" w:eastAsia="Times New Roman" w:hAnsi="Times New Roman" w:cs="Times New Roman"/>
                <w:b/>
                <w:color w:val="000000"/>
                <w:sz w:val="24"/>
                <w:szCs w:val="24"/>
                <w:lang w:eastAsia="ru-RU"/>
              </w:rPr>
            </w:pPr>
            <w:r w:rsidRPr="00A10597">
              <w:rPr>
                <w:rFonts w:ascii="Times New Roman" w:eastAsia="Times New Roman" w:hAnsi="Times New Roman" w:cs="Times New Roman"/>
                <w:b/>
                <w:color w:val="000000"/>
                <w:sz w:val="24"/>
                <w:szCs w:val="24"/>
                <w:lang w:eastAsia="ru-RU"/>
              </w:rPr>
              <w:t>Лабораторно -практические занятия (ЛПЗ):</w:t>
            </w:r>
          </w:p>
          <w:p w14:paraId="08819D06" w14:textId="1C17E33B" w:rsidR="00A30FB2" w:rsidRDefault="00A30FB2" w:rsidP="00A10597">
            <w:pPr>
              <w:autoSpaceDE w:val="0"/>
              <w:autoSpaceDN w:val="0"/>
              <w:adjustRightInd w:val="0"/>
              <w:jc w:val="both"/>
              <w:rPr>
                <w:rFonts w:ascii="Times New Roman" w:hAnsi="Times New Roman" w:cs="Times New Roman"/>
                <w:sz w:val="24"/>
                <w:szCs w:val="24"/>
              </w:rPr>
            </w:pPr>
            <w:r w:rsidRPr="00A10597">
              <w:rPr>
                <w:rFonts w:ascii="Times New Roman" w:hAnsi="Times New Roman" w:cs="Times New Roman"/>
                <w:sz w:val="24"/>
                <w:szCs w:val="24"/>
              </w:rPr>
              <w:t>Газоны, их функции.</w:t>
            </w:r>
          </w:p>
          <w:p w14:paraId="46C99204" w14:textId="4536FDF9" w:rsidR="00A30FB2" w:rsidRPr="00A30FB2" w:rsidRDefault="00A30FB2" w:rsidP="00A10597">
            <w:pPr>
              <w:autoSpaceDE w:val="0"/>
              <w:autoSpaceDN w:val="0"/>
              <w:adjustRightInd w:val="0"/>
              <w:jc w:val="both"/>
              <w:rPr>
                <w:rFonts w:ascii="Times New Roman" w:eastAsia="Times New Roman" w:hAnsi="Times New Roman" w:cs="Times New Roman"/>
                <w:bCs/>
                <w:color w:val="000000"/>
                <w:sz w:val="24"/>
                <w:szCs w:val="24"/>
                <w:lang w:eastAsia="ru-RU"/>
              </w:rPr>
            </w:pPr>
            <w:r w:rsidRPr="00A30FB2">
              <w:rPr>
                <w:rFonts w:ascii="Times New Roman" w:eastAsia="Times New Roman" w:hAnsi="Times New Roman" w:cs="Times New Roman"/>
                <w:bCs/>
                <w:sz w:val="24"/>
                <w:szCs w:val="24"/>
                <w:lang w:eastAsia="ru-RU"/>
              </w:rPr>
              <w:t>Виды газонов.</w:t>
            </w:r>
          </w:p>
          <w:p w14:paraId="13D4C5A4" w14:textId="77777777" w:rsidR="00A30FB2" w:rsidRDefault="00A10597" w:rsidP="00A10597">
            <w:pPr>
              <w:autoSpaceDE w:val="0"/>
              <w:autoSpaceDN w:val="0"/>
              <w:adjustRightInd w:val="0"/>
              <w:jc w:val="both"/>
              <w:rPr>
                <w:rFonts w:ascii="Times New Roman" w:hAnsi="Times New Roman" w:cs="Times New Roman"/>
                <w:sz w:val="24"/>
                <w:szCs w:val="24"/>
              </w:rPr>
            </w:pPr>
            <w:r w:rsidRPr="00A30FB2">
              <w:rPr>
                <w:rFonts w:ascii="Times New Roman" w:hAnsi="Times New Roman" w:cs="Times New Roman"/>
                <w:bCs/>
                <w:sz w:val="24"/>
                <w:szCs w:val="24"/>
              </w:rPr>
              <w:t>Классификация</w:t>
            </w:r>
            <w:r w:rsidRPr="00A10597">
              <w:rPr>
                <w:rFonts w:ascii="Times New Roman" w:hAnsi="Times New Roman" w:cs="Times New Roman"/>
                <w:sz w:val="24"/>
                <w:szCs w:val="24"/>
              </w:rPr>
              <w:t xml:space="preserve"> газонных трав.</w:t>
            </w:r>
          </w:p>
          <w:p w14:paraId="3DF97F6B" w14:textId="5B74FC4A" w:rsidR="00A10597" w:rsidRPr="00A10597" w:rsidRDefault="00A10597" w:rsidP="00A10597">
            <w:pPr>
              <w:autoSpaceDE w:val="0"/>
              <w:autoSpaceDN w:val="0"/>
              <w:adjustRightInd w:val="0"/>
              <w:jc w:val="both"/>
              <w:rPr>
                <w:rFonts w:ascii="Times New Roman" w:eastAsia="Times New Roman" w:hAnsi="Times New Roman" w:cs="Times New Roman"/>
                <w:b/>
                <w:color w:val="000000"/>
                <w:sz w:val="24"/>
                <w:szCs w:val="24"/>
                <w:lang w:eastAsia="ru-RU"/>
              </w:rPr>
            </w:pPr>
            <w:r w:rsidRPr="00A10597">
              <w:rPr>
                <w:rFonts w:ascii="Times New Roman" w:hAnsi="Times New Roman" w:cs="Times New Roman"/>
                <w:sz w:val="24"/>
                <w:szCs w:val="24"/>
              </w:rPr>
              <w:t xml:space="preserve">Выбор </w:t>
            </w:r>
            <w:proofErr w:type="spellStart"/>
            <w:r w:rsidRPr="00A10597">
              <w:rPr>
                <w:rFonts w:ascii="Times New Roman" w:hAnsi="Times New Roman" w:cs="Times New Roman"/>
                <w:sz w:val="24"/>
                <w:szCs w:val="24"/>
              </w:rPr>
              <w:t>газонно</w:t>
            </w:r>
            <w:proofErr w:type="spellEnd"/>
            <w:r w:rsidRPr="00A10597">
              <w:rPr>
                <w:rFonts w:ascii="Times New Roman" w:hAnsi="Times New Roman" w:cs="Times New Roman"/>
                <w:sz w:val="24"/>
                <w:szCs w:val="24"/>
              </w:rPr>
              <w:t>-образующих трав.</w:t>
            </w:r>
          </w:p>
        </w:tc>
        <w:tc>
          <w:tcPr>
            <w:tcW w:w="1266" w:type="dxa"/>
            <w:vAlign w:val="center"/>
          </w:tcPr>
          <w:p w14:paraId="7720843E" w14:textId="77777777" w:rsidR="00A10597" w:rsidRDefault="00A30FB2" w:rsidP="00A10597">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3E0B7328" w14:textId="77777777" w:rsidR="00A30FB2" w:rsidRDefault="00A30FB2" w:rsidP="00A10597">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442A795C" w14:textId="77777777" w:rsidR="00A30FB2" w:rsidRDefault="00A30FB2" w:rsidP="00A10597">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279A0377" w14:textId="2C7E927E" w:rsidR="00CD6D37" w:rsidRPr="00A10597" w:rsidRDefault="00CD6D37" w:rsidP="00A10597">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tc>
      </w:tr>
      <w:tr w:rsidR="00A10597" w:rsidRPr="00CD01F2" w14:paraId="6890AA49" w14:textId="77777777" w:rsidTr="00F15417">
        <w:trPr>
          <w:jc w:val="center"/>
        </w:trPr>
        <w:tc>
          <w:tcPr>
            <w:tcW w:w="2789" w:type="dxa"/>
            <w:vAlign w:val="center"/>
          </w:tcPr>
          <w:p w14:paraId="3EBFAC2E" w14:textId="494419B8" w:rsidR="00A10597" w:rsidRPr="00A10597" w:rsidRDefault="00A10597" w:rsidP="00A10597">
            <w:pPr>
              <w:spacing w:after="41"/>
              <w:jc w:val="center"/>
              <w:rPr>
                <w:rFonts w:ascii="Times New Roman" w:hAnsi="Times New Roman" w:cs="Times New Roman"/>
                <w:sz w:val="24"/>
                <w:szCs w:val="24"/>
              </w:rPr>
            </w:pPr>
          </w:p>
        </w:tc>
        <w:tc>
          <w:tcPr>
            <w:tcW w:w="10966" w:type="dxa"/>
          </w:tcPr>
          <w:p w14:paraId="0F8B2CD9" w14:textId="77777777" w:rsidR="00A10597" w:rsidRPr="00A10597" w:rsidRDefault="00A10597" w:rsidP="00A10597">
            <w:pPr>
              <w:autoSpaceDE w:val="0"/>
              <w:autoSpaceDN w:val="0"/>
              <w:adjustRightInd w:val="0"/>
              <w:jc w:val="both"/>
              <w:rPr>
                <w:rFonts w:ascii="Times New Roman" w:eastAsia="Times New Roman" w:hAnsi="Times New Roman" w:cs="Times New Roman"/>
                <w:b/>
                <w:color w:val="000000"/>
                <w:sz w:val="24"/>
                <w:szCs w:val="24"/>
                <w:lang w:eastAsia="ru-RU"/>
              </w:rPr>
            </w:pPr>
            <w:r w:rsidRPr="00A10597">
              <w:rPr>
                <w:rFonts w:ascii="Times New Roman" w:eastAsia="Times New Roman" w:hAnsi="Times New Roman" w:cs="Times New Roman"/>
                <w:b/>
                <w:color w:val="000000"/>
                <w:sz w:val="24"/>
                <w:szCs w:val="24"/>
                <w:lang w:eastAsia="ru-RU"/>
              </w:rPr>
              <w:t>Лабораторно -практические занятия (ЛПЗ):</w:t>
            </w:r>
          </w:p>
          <w:p w14:paraId="2C5F0250" w14:textId="77777777" w:rsidR="00A30FB2" w:rsidRDefault="00A10597" w:rsidP="00A10597">
            <w:pPr>
              <w:autoSpaceDE w:val="0"/>
              <w:autoSpaceDN w:val="0"/>
              <w:adjustRightInd w:val="0"/>
              <w:jc w:val="both"/>
              <w:rPr>
                <w:rFonts w:ascii="Times New Roman" w:hAnsi="Times New Roman" w:cs="Times New Roman"/>
                <w:sz w:val="24"/>
                <w:szCs w:val="24"/>
              </w:rPr>
            </w:pPr>
            <w:r w:rsidRPr="00A10597">
              <w:rPr>
                <w:rFonts w:ascii="Times New Roman" w:hAnsi="Times New Roman" w:cs="Times New Roman"/>
                <w:sz w:val="24"/>
                <w:szCs w:val="24"/>
              </w:rPr>
              <w:t xml:space="preserve">Технологии устройства газона. </w:t>
            </w:r>
          </w:p>
          <w:p w14:paraId="1A4873E6" w14:textId="784AD225" w:rsidR="00A30FB2" w:rsidRDefault="00A10597" w:rsidP="00A10597">
            <w:pPr>
              <w:autoSpaceDE w:val="0"/>
              <w:autoSpaceDN w:val="0"/>
              <w:adjustRightInd w:val="0"/>
              <w:jc w:val="both"/>
              <w:rPr>
                <w:rFonts w:ascii="Times New Roman" w:hAnsi="Times New Roman" w:cs="Times New Roman"/>
                <w:sz w:val="24"/>
                <w:szCs w:val="24"/>
              </w:rPr>
            </w:pPr>
            <w:r w:rsidRPr="00A10597">
              <w:rPr>
                <w:rFonts w:ascii="Times New Roman" w:hAnsi="Times New Roman" w:cs="Times New Roman"/>
                <w:sz w:val="24"/>
                <w:szCs w:val="24"/>
              </w:rPr>
              <w:t>Приемы ухода за газоном</w:t>
            </w:r>
            <w:r w:rsidR="00A30FB2">
              <w:rPr>
                <w:rFonts w:ascii="Times New Roman" w:hAnsi="Times New Roman" w:cs="Times New Roman"/>
                <w:sz w:val="24"/>
                <w:szCs w:val="24"/>
              </w:rPr>
              <w:t>.</w:t>
            </w:r>
          </w:p>
          <w:p w14:paraId="67845847" w14:textId="2718AA52" w:rsidR="00A30FB2" w:rsidRDefault="00A30FB2" w:rsidP="00A105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Первое скашивание газона.</w:t>
            </w:r>
            <w:r w:rsidR="00A10597" w:rsidRPr="00A10597">
              <w:rPr>
                <w:rFonts w:ascii="Times New Roman" w:hAnsi="Times New Roman" w:cs="Times New Roman"/>
                <w:sz w:val="24"/>
                <w:szCs w:val="24"/>
              </w:rPr>
              <w:t xml:space="preserve"> </w:t>
            </w:r>
          </w:p>
          <w:p w14:paraId="5A3D24D2" w14:textId="7D1D7CB1" w:rsidR="00A10597" w:rsidRPr="00A10597" w:rsidRDefault="00A30FB2" w:rsidP="00A10597">
            <w:pPr>
              <w:autoSpaceDE w:val="0"/>
              <w:autoSpaceDN w:val="0"/>
              <w:adjustRightInd w:val="0"/>
              <w:jc w:val="both"/>
              <w:rPr>
                <w:rFonts w:ascii="Times New Roman" w:eastAsia="Times New Roman" w:hAnsi="Times New Roman" w:cs="Times New Roman"/>
                <w:b/>
                <w:color w:val="000000"/>
                <w:sz w:val="24"/>
                <w:szCs w:val="24"/>
                <w:lang w:eastAsia="ru-RU"/>
              </w:rPr>
            </w:pPr>
            <w:r>
              <w:rPr>
                <w:rFonts w:ascii="Times New Roman" w:hAnsi="Times New Roman" w:cs="Times New Roman"/>
                <w:sz w:val="24"/>
                <w:szCs w:val="24"/>
              </w:rPr>
              <w:t>В</w:t>
            </w:r>
            <w:r w:rsidR="00A10597" w:rsidRPr="00A10597">
              <w:rPr>
                <w:rFonts w:ascii="Times New Roman" w:hAnsi="Times New Roman" w:cs="Times New Roman"/>
                <w:sz w:val="24"/>
                <w:szCs w:val="24"/>
              </w:rPr>
              <w:t>торое скашивание газона</w:t>
            </w:r>
            <w:r>
              <w:rPr>
                <w:rFonts w:ascii="Times New Roman" w:hAnsi="Times New Roman" w:cs="Times New Roman"/>
                <w:sz w:val="24"/>
                <w:szCs w:val="24"/>
              </w:rPr>
              <w:t>.</w:t>
            </w:r>
          </w:p>
        </w:tc>
        <w:tc>
          <w:tcPr>
            <w:tcW w:w="1266" w:type="dxa"/>
            <w:vAlign w:val="center"/>
          </w:tcPr>
          <w:p w14:paraId="18DA99B3" w14:textId="77777777" w:rsidR="00A10597" w:rsidRDefault="00A30FB2" w:rsidP="00A10597">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4905CD2B" w14:textId="77777777" w:rsidR="00A30FB2" w:rsidRDefault="00A30FB2" w:rsidP="00A10597">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07C3558C" w14:textId="77777777" w:rsidR="00A30FB2" w:rsidRDefault="00A30FB2" w:rsidP="00A10597">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76BA6A65" w14:textId="6BB5855E" w:rsidR="00A30FB2" w:rsidRPr="00A10597" w:rsidRDefault="00A30FB2" w:rsidP="00A10597">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tc>
      </w:tr>
      <w:tr w:rsidR="00A10597" w:rsidRPr="00CD01F2" w14:paraId="5DDCA164" w14:textId="77777777" w:rsidTr="00F15417">
        <w:trPr>
          <w:jc w:val="center"/>
        </w:trPr>
        <w:tc>
          <w:tcPr>
            <w:tcW w:w="2789" w:type="dxa"/>
            <w:vAlign w:val="center"/>
          </w:tcPr>
          <w:p w14:paraId="6008FCE9" w14:textId="77777777" w:rsidR="00A10597" w:rsidRPr="00815625" w:rsidRDefault="00A10597" w:rsidP="00A10597">
            <w:pPr>
              <w:spacing w:after="41"/>
              <w:jc w:val="center"/>
              <w:rPr>
                <w:rFonts w:ascii="Times New Roman" w:hAnsi="Times New Roman" w:cs="Times New Roman"/>
                <w:sz w:val="24"/>
                <w:szCs w:val="24"/>
              </w:rPr>
            </w:pPr>
          </w:p>
        </w:tc>
        <w:tc>
          <w:tcPr>
            <w:tcW w:w="10966" w:type="dxa"/>
          </w:tcPr>
          <w:p w14:paraId="53DB7353" w14:textId="77777777" w:rsidR="00A10597" w:rsidRPr="00815625" w:rsidRDefault="00A10597" w:rsidP="00A10597">
            <w:pPr>
              <w:autoSpaceDE w:val="0"/>
              <w:autoSpaceDN w:val="0"/>
              <w:adjustRightInd w:val="0"/>
              <w:jc w:val="both"/>
              <w:rPr>
                <w:rFonts w:ascii="Times New Roman" w:eastAsia="Times New Roman" w:hAnsi="Times New Roman" w:cs="Times New Roman"/>
                <w:b/>
                <w:color w:val="000000"/>
                <w:sz w:val="24"/>
                <w:szCs w:val="24"/>
                <w:lang w:eastAsia="ru-RU"/>
              </w:rPr>
            </w:pPr>
          </w:p>
        </w:tc>
        <w:tc>
          <w:tcPr>
            <w:tcW w:w="1266" w:type="dxa"/>
            <w:vAlign w:val="center"/>
          </w:tcPr>
          <w:p w14:paraId="24E41A96" w14:textId="77777777" w:rsidR="00A10597" w:rsidRPr="00815625" w:rsidRDefault="00A10597" w:rsidP="00A10597">
            <w:pPr>
              <w:autoSpaceDE w:val="0"/>
              <w:autoSpaceDN w:val="0"/>
              <w:adjustRightInd w:val="0"/>
              <w:jc w:val="center"/>
              <w:rPr>
                <w:rFonts w:ascii="Times New Roman" w:hAnsi="Times New Roman" w:cs="Times New Roman"/>
                <w:sz w:val="24"/>
                <w:szCs w:val="24"/>
              </w:rPr>
            </w:pPr>
          </w:p>
        </w:tc>
      </w:tr>
      <w:tr w:rsidR="00C92DB5" w:rsidRPr="00A10597" w14:paraId="274962B7" w14:textId="77777777" w:rsidTr="00F15417">
        <w:trPr>
          <w:gridAfter w:val="1"/>
          <w:wAfter w:w="1266" w:type="dxa"/>
          <w:jc w:val="center"/>
        </w:trPr>
        <w:tc>
          <w:tcPr>
            <w:tcW w:w="13755" w:type="dxa"/>
            <w:gridSpan w:val="2"/>
            <w:shd w:val="clear" w:color="auto" w:fill="D9D9D9" w:themeFill="background1" w:themeFillShade="D9"/>
            <w:vAlign w:val="center"/>
          </w:tcPr>
          <w:p w14:paraId="312D05EF" w14:textId="0E835D9B" w:rsidR="00C92DB5" w:rsidRPr="00A10597" w:rsidRDefault="008324D6" w:rsidP="008324D6">
            <w:pPr>
              <w:autoSpaceDE w:val="0"/>
              <w:autoSpaceDN w:val="0"/>
              <w:adjustRightInd w:val="0"/>
              <w:rPr>
                <w:rFonts w:ascii="Times New Roman" w:hAnsi="Times New Roman" w:cs="Times New Roman"/>
                <w:b/>
                <w:bCs/>
                <w:color w:val="000000"/>
                <w:sz w:val="24"/>
                <w:szCs w:val="24"/>
              </w:rPr>
            </w:pPr>
            <w:bookmarkStart w:id="10" w:name="_Hlk180408754"/>
            <w:r>
              <w:rPr>
                <w:rFonts w:ascii="Times New Roman" w:hAnsi="Times New Roman" w:cs="Times New Roman"/>
                <w:b/>
                <w:bCs/>
                <w:sz w:val="24"/>
                <w:szCs w:val="24"/>
              </w:rPr>
              <w:t xml:space="preserve">                                                                            </w:t>
            </w:r>
            <w:r w:rsidR="00C92DB5" w:rsidRPr="00C92DB5">
              <w:rPr>
                <w:rFonts w:ascii="Times New Roman" w:hAnsi="Times New Roman" w:cs="Times New Roman"/>
                <w:b/>
                <w:bCs/>
                <w:sz w:val="24"/>
                <w:szCs w:val="24"/>
              </w:rPr>
              <w:t xml:space="preserve">Раздел </w:t>
            </w:r>
            <w:r w:rsidR="00C92DB5">
              <w:rPr>
                <w:rFonts w:ascii="Times New Roman" w:hAnsi="Times New Roman" w:cs="Times New Roman"/>
                <w:b/>
                <w:bCs/>
                <w:sz w:val="24"/>
                <w:szCs w:val="24"/>
              </w:rPr>
              <w:t>7</w:t>
            </w:r>
            <w:r w:rsidR="00C92DB5" w:rsidRPr="00C92DB5">
              <w:rPr>
                <w:rFonts w:ascii="Times New Roman" w:hAnsi="Times New Roman" w:cs="Times New Roman"/>
                <w:b/>
                <w:bCs/>
                <w:sz w:val="24"/>
                <w:szCs w:val="24"/>
              </w:rPr>
              <w:t>. Вертикальное озеленение</w:t>
            </w:r>
          </w:p>
        </w:tc>
      </w:tr>
      <w:bookmarkEnd w:id="10"/>
      <w:tr w:rsidR="00C92DB5" w:rsidRPr="00CD01F2" w14:paraId="68201AEE" w14:textId="77777777" w:rsidTr="00F15417">
        <w:trPr>
          <w:jc w:val="center"/>
        </w:trPr>
        <w:tc>
          <w:tcPr>
            <w:tcW w:w="2789" w:type="dxa"/>
            <w:vAlign w:val="center"/>
          </w:tcPr>
          <w:p w14:paraId="4220C325" w14:textId="10082401" w:rsidR="00C92DB5" w:rsidRPr="00C1452B" w:rsidRDefault="00C1452B" w:rsidP="00A10597">
            <w:pPr>
              <w:spacing w:after="41"/>
              <w:jc w:val="center"/>
              <w:rPr>
                <w:rFonts w:ascii="Times New Roman" w:hAnsi="Times New Roman" w:cs="Times New Roman"/>
                <w:sz w:val="24"/>
                <w:szCs w:val="24"/>
              </w:rPr>
            </w:pPr>
            <w:r w:rsidRPr="00C1452B">
              <w:rPr>
                <w:rFonts w:ascii="Times New Roman" w:hAnsi="Times New Roman" w:cs="Times New Roman"/>
                <w:sz w:val="24"/>
                <w:szCs w:val="24"/>
              </w:rPr>
              <w:t>Тема: 7.1. Вертикальное озеленение и его роль в благоустройстве.</w:t>
            </w:r>
          </w:p>
        </w:tc>
        <w:tc>
          <w:tcPr>
            <w:tcW w:w="10966" w:type="dxa"/>
          </w:tcPr>
          <w:p w14:paraId="2468A082" w14:textId="70A19AE9" w:rsidR="008324D6" w:rsidRPr="008324D6" w:rsidRDefault="008324D6" w:rsidP="00A10597">
            <w:pPr>
              <w:autoSpaceDE w:val="0"/>
              <w:autoSpaceDN w:val="0"/>
              <w:adjustRightInd w:val="0"/>
              <w:jc w:val="both"/>
              <w:rPr>
                <w:rFonts w:ascii="Times New Roman" w:hAnsi="Times New Roman" w:cs="Times New Roman"/>
                <w:b/>
                <w:sz w:val="24"/>
                <w:szCs w:val="24"/>
              </w:rPr>
            </w:pPr>
            <w:r w:rsidRPr="00C822A8">
              <w:rPr>
                <w:rFonts w:ascii="Times New Roman" w:hAnsi="Times New Roman" w:cs="Times New Roman"/>
                <w:b/>
                <w:sz w:val="24"/>
                <w:szCs w:val="24"/>
              </w:rPr>
              <w:t>Содержание учебного материала:</w:t>
            </w:r>
          </w:p>
          <w:p w14:paraId="2BAF5FEE" w14:textId="77777777" w:rsidR="00973E82" w:rsidRDefault="00C1452B" w:rsidP="00A10597">
            <w:pPr>
              <w:autoSpaceDE w:val="0"/>
              <w:autoSpaceDN w:val="0"/>
              <w:adjustRightInd w:val="0"/>
              <w:jc w:val="both"/>
              <w:rPr>
                <w:rFonts w:ascii="Times New Roman" w:hAnsi="Times New Roman" w:cs="Times New Roman"/>
                <w:sz w:val="24"/>
                <w:szCs w:val="24"/>
              </w:rPr>
            </w:pPr>
            <w:r w:rsidRPr="00C1452B">
              <w:rPr>
                <w:rFonts w:ascii="Times New Roman" w:hAnsi="Times New Roman" w:cs="Times New Roman"/>
                <w:sz w:val="24"/>
                <w:szCs w:val="24"/>
              </w:rPr>
              <w:t xml:space="preserve">Общие сведения о вертикальном озеленении. </w:t>
            </w:r>
          </w:p>
          <w:p w14:paraId="7DEB3CA7" w14:textId="4EEE6BEE" w:rsidR="00C92DB5" w:rsidRPr="00C1452B" w:rsidRDefault="00C1452B" w:rsidP="00A10597">
            <w:pPr>
              <w:autoSpaceDE w:val="0"/>
              <w:autoSpaceDN w:val="0"/>
              <w:adjustRightInd w:val="0"/>
              <w:jc w:val="both"/>
              <w:rPr>
                <w:rFonts w:ascii="Times New Roman" w:eastAsia="Times New Roman" w:hAnsi="Times New Roman" w:cs="Times New Roman"/>
                <w:b/>
                <w:color w:val="000000"/>
                <w:sz w:val="24"/>
                <w:szCs w:val="24"/>
                <w:lang w:eastAsia="ru-RU"/>
              </w:rPr>
            </w:pPr>
            <w:r w:rsidRPr="00C1452B">
              <w:rPr>
                <w:rFonts w:ascii="Times New Roman" w:hAnsi="Times New Roman" w:cs="Times New Roman"/>
                <w:sz w:val="24"/>
                <w:szCs w:val="24"/>
              </w:rPr>
              <w:t>Ассортимент растений для вертикального озеленения</w:t>
            </w:r>
          </w:p>
        </w:tc>
        <w:tc>
          <w:tcPr>
            <w:tcW w:w="1266" w:type="dxa"/>
            <w:vAlign w:val="center"/>
          </w:tcPr>
          <w:p w14:paraId="4482C72E" w14:textId="78B2CC7C" w:rsidR="00C92DB5" w:rsidRPr="00815625" w:rsidRDefault="00C1452B" w:rsidP="00A10597">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r>
      <w:tr w:rsidR="00C92DB5" w:rsidRPr="00CD01F2" w14:paraId="29382F22" w14:textId="77777777" w:rsidTr="00F15417">
        <w:trPr>
          <w:jc w:val="center"/>
        </w:trPr>
        <w:tc>
          <w:tcPr>
            <w:tcW w:w="2789" w:type="dxa"/>
            <w:vAlign w:val="center"/>
          </w:tcPr>
          <w:p w14:paraId="3837036B" w14:textId="77777777" w:rsidR="00C92DB5" w:rsidRPr="00815625" w:rsidRDefault="00C92DB5" w:rsidP="00A10597">
            <w:pPr>
              <w:spacing w:after="41"/>
              <w:jc w:val="center"/>
              <w:rPr>
                <w:rFonts w:ascii="Times New Roman" w:hAnsi="Times New Roman" w:cs="Times New Roman"/>
                <w:sz w:val="24"/>
                <w:szCs w:val="24"/>
              </w:rPr>
            </w:pPr>
          </w:p>
        </w:tc>
        <w:tc>
          <w:tcPr>
            <w:tcW w:w="10966" w:type="dxa"/>
          </w:tcPr>
          <w:p w14:paraId="6ACDE6EA" w14:textId="77777777" w:rsidR="00C1452B" w:rsidRPr="00C1452B" w:rsidRDefault="00C1452B" w:rsidP="00C1452B">
            <w:pPr>
              <w:autoSpaceDE w:val="0"/>
              <w:autoSpaceDN w:val="0"/>
              <w:adjustRightInd w:val="0"/>
              <w:jc w:val="both"/>
              <w:rPr>
                <w:rFonts w:ascii="Times New Roman" w:eastAsia="Times New Roman" w:hAnsi="Times New Roman" w:cs="Times New Roman"/>
                <w:b/>
                <w:color w:val="000000"/>
                <w:sz w:val="24"/>
                <w:szCs w:val="24"/>
                <w:lang w:eastAsia="ru-RU"/>
              </w:rPr>
            </w:pPr>
            <w:r w:rsidRPr="00C1452B">
              <w:rPr>
                <w:rFonts w:ascii="Times New Roman" w:eastAsia="Times New Roman" w:hAnsi="Times New Roman" w:cs="Times New Roman"/>
                <w:b/>
                <w:color w:val="000000"/>
                <w:sz w:val="24"/>
                <w:szCs w:val="24"/>
                <w:lang w:eastAsia="ru-RU"/>
              </w:rPr>
              <w:t>Лабораторно -практические занятия (ЛПЗ):</w:t>
            </w:r>
          </w:p>
          <w:p w14:paraId="7972B6E5" w14:textId="73183E7F" w:rsidR="00CD6D37" w:rsidRDefault="00C1452B" w:rsidP="00A10597">
            <w:pPr>
              <w:autoSpaceDE w:val="0"/>
              <w:autoSpaceDN w:val="0"/>
              <w:adjustRightInd w:val="0"/>
              <w:jc w:val="both"/>
              <w:rPr>
                <w:rFonts w:ascii="Times New Roman" w:hAnsi="Times New Roman" w:cs="Times New Roman"/>
                <w:sz w:val="24"/>
                <w:szCs w:val="24"/>
              </w:rPr>
            </w:pPr>
            <w:r w:rsidRPr="00C1452B">
              <w:rPr>
                <w:rFonts w:ascii="Times New Roman" w:hAnsi="Times New Roman" w:cs="Times New Roman"/>
                <w:sz w:val="24"/>
                <w:szCs w:val="24"/>
              </w:rPr>
              <w:t>Технология</w:t>
            </w:r>
            <w:r w:rsidR="00CD6D37">
              <w:rPr>
                <w:rFonts w:ascii="Times New Roman" w:hAnsi="Times New Roman" w:cs="Times New Roman"/>
                <w:sz w:val="24"/>
                <w:szCs w:val="24"/>
              </w:rPr>
              <w:t xml:space="preserve"> вертикального озеленения.</w:t>
            </w:r>
          </w:p>
          <w:p w14:paraId="3CEC4F14" w14:textId="5B560B85" w:rsidR="00CD6D37" w:rsidRDefault="00CD6D37" w:rsidP="00A105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Варианты посадки вертикального озеленения. </w:t>
            </w:r>
          </w:p>
          <w:p w14:paraId="318AFAD6" w14:textId="23A371FA" w:rsidR="00C92DB5" w:rsidRPr="00C1452B" w:rsidRDefault="00CD6D37" w:rsidP="00A10597">
            <w:pPr>
              <w:autoSpaceDE w:val="0"/>
              <w:autoSpaceDN w:val="0"/>
              <w:adjustRightInd w:val="0"/>
              <w:jc w:val="both"/>
              <w:rPr>
                <w:rFonts w:ascii="Times New Roman" w:eastAsia="Times New Roman" w:hAnsi="Times New Roman" w:cs="Times New Roman"/>
                <w:b/>
                <w:color w:val="000000"/>
                <w:sz w:val="24"/>
                <w:szCs w:val="24"/>
                <w:lang w:eastAsia="ru-RU"/>
              </w:rPr>
            </w:pPr>
            <w:r>
              <w:rPr>
                <w:rFonts w:ascii="Times New Roman" w:hAnsi="Times New Roman" w:cs="Times New Roman"/>
                <w:sz w:val="24"/>
                <w:szCs w:val="24"/>
              </w:rPr>
              <w:t>П</w:t>
            </w:r>
            <w:r w:rsidR="00C1452B" w:rsidRPr="00C1452B">
              <w:rPr>
                <w:rFonts w:ascii="Times New Roman" w:hAnsi="Times New Roman" w:cs="Times New Roman"/>
                <w:sz w:val="24"/>
                <w:szCs w:val="24"/>
              </w:rPr>
              <w:t>риемы ухода за растен</w:t>
            </w:r>
            <w:r>
              <w:rPr>
                <w:rFonts w:ascii="Times New Roman" w:hAnsi="Times New Roman" w:cs="Times New Roman"/>
                <w:sz w:val="24"/>
                <w:szCs w:val="24"/>
              </w:rPr>
              <w:t>иями вертикального озеленения</w:t>
            </w:r>
            <w:r w:rsidR="00C1452B" w:rsidRPr="00C1452B">
              <w:rPr>
                <w:rFonts w:ascii="Times New Roman" w:hAnsi="Times New Roman" w:cs="Times New Roman"/>
                <w:sz w:val="24"/>
                <w:szCs w:val="24"/>
              </w:rPr>
              <w:t>.</w:t>
            </w:r>
          </w:p>
        </w:tc>
        <w:tc>
          <w:tcPr>
            <w:tcW w:w="1266" w:type="dxa"/>
            <w:vAlign w:val="center"/>
          </w:tcPr>
          <w:p w14:paraId="235331C8" w14:textId="77777777" w:rsidR="00C92DB5" w:rsidRDefault="00CD6D37" w:rsidP="00A10597">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421D60B6" w14:textId="77777777" w:rsidR="00CD6D37" w:rsidRDefault="00CD6D37" w:rsidP="00A10597">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71793EE4" w14:textId="77777777" w:rsidR="00CD6D37" w:rsidRDefault="00CD6D37" w:rsidP="00A10597">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3BC5AADA" w14:textId="536EA2DE" w:rsidR="00CD6D37" w:rsidRPr="00C1452B" w:rsidRDefault="00CD6D37" w:rsidP="00A10597">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tc>
      </w:tr>
      <w:tr w:rsidR="00C92DB5" w:rsidRPr="00CD01F2" w14:paraId="406A62BD" w14:textId="77777777" w:rsidTr="00F15417">
        <w:trPr>
          <w:jc w:val="center"/>
        </w:trPr>
        <w:tc>
          <w:tcPr>
            <w:tcW w:w="2789" w:type="dxa"/>
            <w:vAlign w:val="center"/>
          </w:tcPr>
          <w:p w14:paraId="67144D14" w14:textId="77777777" w:rsidR="00C92DB5" w:rsidRPr="004811C9" w:rsidRDefault="00C92DB5" w:rsidP="00A10597">
            <w:pPr>
              <w:spacing w:after="41"/>
              <w:jc w:val="center"/>
              <w:rPr>
                <w:rFonts w:ascii="Times New Roman" w:hAnsi="Times New Roman" w:cs="Times New Roman"/>
                <w:sz w:val="24"/>
                <w:szCs w:val="24"/>
              </w:rPr>
            </w:pPr>
          </w:p>
        </w:tc>
        <w:tc>
          <w:tcPr>
            <w:tcW w:w="10966" w:type="dxa"/>
          </w:tcPr>
          <w:p w14:paraId="614DA5C8" w14:textId="77777777" w:rsidR="00C1452B" w:rsidRPr="004811C9" w:rsidRDefault="00C1452B" w:rsidP="00C1452B">
            <w:pPr>
              <w:autoSpaceDE w:val="0"/>
              <w:autoSpaceDN w:val="0"/>
              <w:adjustRightInd w:val="0"/>
              <w:jc w:val="both"/>
              <w:rPr>
                <w:rFonts w:ascii="Times New Roman" w:eastAsia="Times New Roman" w:hAnsi="Times New Roman" w:cs="Times New Roman"/>
                <w:b/>
                <w:sz w:val="24"/>
                <w:szCs w:val="24"/>
                <w:lang w:eastAsia="ru-RU"/>
              </w:rPr>
            </w:pPr>
            <w:r w:rsidRPr="004811C9">
              <w:rPr>
                <w:rFonts w:ascii="Times New Roman" w:eastAsia="Times New Roman" w:hAnsi="Times New Roman" w:cs="Times New Roman"/>
                <w:b/>
                <w:sz w:val="24"/>
                <w:szCs w:val="24"/>
                <w:lang w:eastAsia="ru-RU"/>
              </w:rPr>
              <w:t>Лабораторно -практические занятия (ЛПЗ):</w:t>
            </w:r>
          </w:p>
          <w:p w14:paraId="631C63C3" w14:textId="77777777" w:rsidR="00C92DB5" w:rsidRDefault="00C1452B" w:rsidP="00A10597">
            <w:pPr>
              <w:autoSpaceDE w:val="0"/>
              <w:autoSpaceDN w:val="0"/>
              <w:adjustRightInd w:val="0"/>
              <w:jc w:val="both"/>
              <w:rPr>
                <w:rFonts w:ascii="Times New Roman" w:hAnsi="Times New Roman" w:cs="Times New Roman"/>
                <w:sz w:val="24"/>
                <w:szCs w:val="24"/>
              </w:rPr>
            </w:pPr>
            <w:r w:rsidRPr="004811C9">
              <w:rPr>
                <w:rFonts w:ascii="Times New Roman" w:hAnsi="Times New Roman" w:cs="Times New Roman"/>
                <w:sz w:val="24"/>
                <w:szCs w:val="24"/>
              </w:rPr>
              <w:t>Варианты озеленения балкона и приемы ухода за растениями</w:t>
            </w:r>
          </w:p>
          <w:p w14:paraId="7F51252F" w14:textId="77777777" w:rsidR="004811C9" w:rsidRDefault="004811C9" w:rsidP="00A10597">
            <w:pPr>
              <w:autoSpaceDE w:val="0"/>
              <w:autoSpaceDN w:val="0"/>
              <w:adjustRightInd w:val="0"/>
              <w:jc w:val="both"/>
              <w:rPr>
                <w:rFonts w:ascii="Times New Roman" w:hAnsi="Times New Roman" w:cs="Times New Roman"/>
                <w:sz w:val="24"/>
                <w:szCs w:val="24"/>
              </w:rPr>
            </w:pPr>
            <w:r w:rsidRPr="004811C9">
              <w:rPr>
                <w:rFonts w:ascii="Times New Roman" w:hAnsi="Times New Roman" w:cs="Times New Roman"/>
                <w:sz w:val="24"/>
                <w:szCs w:val="24"/>
              </w:rPr>
              <w:t>Варианты озеленения балкона и приемы ухода за растениями</w:t>
            </w:r>
          </w:p>
          <w:p w14:paraId="596C1345" w14:textId="77777777" w:rsidR="004811C9" w:rsidRDefault="004811C9" w:rsidP="00A105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Варианты посадки вертикального озеленения</w:t>
            </w:r>
          </w:p>
          <w:p w14:paraId="10DDE00B" w14:textId="0447C2B7" w:rsidR="004811C9" w:rsidRPr="004811C9" w:rsidRDefault="004811C9" w:rsidP="00A105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П</w:t>
            </w:r>
            <w:r w:rsidRPr="004811C9">
              <w:rPr>
                <w:rFonts w:ascii="Times New Roman" w:hAnsi="Times New Roman" w:cs="Times New Roman"/>
                <w:sz w:val="24"/>
                <w:szCs w:val="24"/>
              </w:rPr>
              <w:t>риемы ухода за растениями</w:t>
            </w:r>
            <w:r>
              <w:rPr>
                <w:rFonts w:ascii="Times New Roman" w:hAnsi="Times New Roman" w:cs="Times New Roman"/>
                <w:sz w:val="24"/>
                <w:szCs w:val="24"/>
              </w:rPr>
              <w:t xml:space="preserve"> вертикального озеленения</w:t>
            </w:r>
          </w:p>
        </w:tc>
        <w:tc>
          <w:tcPr>
            <w:tcW w:w="1266" w:type="dxa"/>
            <w:vAlign w:val="center"/>
          </w:tcPr>
          <w:p w14:paraId="6454C881" w14:textId="77777777" w:rsidR="004811C9" w:rsidRDefault="004811C9" w:rsidP="00A10597">
            <w:pPr>
              <w:autoSpaceDE w:val="0"/>
              <w:autoSpaceDN w:val="0"/>
              <w:adjustRightInd w:val="0"/>
              <w:jc w:val="center"/>
              <w:rPr>
                <w:rFonts w:ascii="Times New Roman" w:hAnsi="Times New Roman" w:cs="Times New Roman"/>
                <w:color w:val="FF0000"/>
                <w:sz w:val="24"/>
                <w:szCs w:val="24"/>
              </w:rPr>
            </w:pPr>
          </w:p>
          <w:p w14:paraId="75B21592" w14:textId="3D8CF9B7" w:rsidR="00C92DB5" w:rsidRDefault="004811C9" w:rsidP="00A10597">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02ACE8B6" w14:textId="77777777" w:rsidR="004811C9" w:rsidRDefault="004811C9" w:rsidP="00A10597">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034BEE08" w14:textId="77777777" w:rsidR="004811C9" w:rsidRDefault="004811C9" w:rsidP="00A10597">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2AE8CF6D" w14:textId="12F75C03" w:rsidR="004811C9" w:rsidRPr="00C1452B" w:rsidRDefault="004811C9" w:rsidP="00A10597">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lastRenderedPageBreak/>
              <w:t>1</w:t>
            </w:r>
          </w:p>
        </w:tc>
      </w:tr>
      <w:tr w:rsidR="00C1452B" w:rsidRPr="00A10597" w14:paraId="47CF667B" w14:textId="77777777" w:rsidTr="00F15417">
        <w:trPr>
          <w:gridAfter w:val="1"/>
          <w:wAfter w:w="1266" w:type="dxa"/>
          <w:jc w:val="center"/>
        </w:trPr>
        <w:tc>
          <w:tcPr>
            <w:tcW w:w="13755" w:type="dxa"/>
            <w:gridSpan w:val="2"/>
            <w:shd w:val="clear" w:color="auto" w:fill="D9D9D9" w:themeFill="background1" w:themeFillShade="D9"/>
            <w:vAlign w:val="center"/>
          </w:tcPr>
          <w:p w14:paraId="27FA4901" w14:textId="05CCC103" w:rsidR="00C1452B" w:rsidRPr="004811C9" w:rsidRDefault="00C1452B" w:rsidP="00991FF5">
            <w:pPr>
              <w:autoSpaceDE w:val="0"/>
              <w:autoSpaceDN w:val="0"/>
              <w:adjustRightInd w:val="0"/>
              <w:jc w:val="center"/>
              <w:rPr>
                <w:rFonts w:ascii="Times New Roman" w:hAnsi="Times New Roman" w:cs="Times New Roman"/>
                <w:b/>
                <w:bCs/>
                <w:sz w:val="24"/>
                <w:szCs w:val="24"/>
              </w:rPr>
            </w:pPr>
            <w:bookmarkStart w:id="11" w:name="_Hlk180412383"/>
            <w:r w:rsidRPr="004811C9">
              <w:rPr>
                <w:rFonts w:ascii="Times New Roman" w:hAnsi="Times New Roman" w:cs="Times New Roman"/>
                <w:b/>
                <w:bCs/>
                <w:sz w:val="24"/>
                <w:szCs w:val="24"/>
              </w:rPr>
              <w:lastRenderedPageBreak/>
              <w:t xml:space="preserve">   Раздел 8. Декоративные плодовые растения в озеленении.         </w:t>
            </w:r>
          </w:p>
        </w:tc>
      </w:tr>
      <w:bookmarkEnd w:id="11"/>
      <w:tr w:rsidR="00C1452B" w:rsidRPr="00CD01F2" w14:paraId="41F6F883" w14:textId="77777777" w:rsidTr="00F15417">
        <w:trPr>
          <w:jc w:val="center"/>
        </w:trPr>
        <w:tc>
          <w:tcPr>
            <w:tcW w:w="2789" w:type="dxa"/>
            <w:vAlign w:val="center"/>
          </w:tcPr>
          <w:p w14:paraId="1FAB39C8" w14:textId="66917D14" w:rsidR="00C1452B" w:rsidRPr="00C1452B" w:rsidRDefault="00C1452B" w:rsidP="00A10597">
            <w:pPr>
              <w:spacing w:after="41"/>
              <w:jc w:val="center"/>
              <w:rPr>
                <w:rFonts w:ascii="Times New Roman" w:hAnsi="Times New Roman" w:cs="Times New Roman"/>
                <w:sz w:val="24"/>
                <w:szCs w:val="24"/>
              </w:rPr>
            </w:pPr>
            <w:r w:rsidRPr="00C1452B">
              <w:rPr>
                <w:rFonts w:ascii="Times New Roman" w:hAnsi="Times New Roman" w:cs="Times New Roman"/>
                <w:sz w:val="24"/>
                <w:szCs w:val="24"/>
              </w:rPr>
              <w:t>Тема 8.1 Декоративные плодовые растения в озеленении. Ассортимент растений.</w:t>
            </w:r>
          </w:p>
        </w:tc>
        <w:tc>
          <w:tcPr>
            <w:tcW w:w="10966" w:type="dxa"/>
          </w:tcPr>
          <w:p w14:paraId="506D1FE9" w14:textId="77777777" w:rsidR="008324D6" w:rsidRPr="00C822A8" w:rsidRDefault="008324D6" w:rsidP="008324D6">
            <w:pPr>
              <w:autoSpaceDE w:val="0"/>
              <w:autoSpaceDN w:val="0"/>
              <w:adjustRightInd w:val="0"/>
              <w:jc w:val="both"/>
              <w:rPr>
                <w:rFonts w:ascii="Times New Roman" w:hAnsi="Times New Roman" w:cs="Times New Roman"/>
                <w:b/>
                <w:sz w:val="24"/>
                <w:szCs w:val="24"/>
              </w:rPr>
            </w:pPr>
            <w:r w:rsidRPr="00C822A8">
              <w:rPr>
                <w:rFonts w:ascii="Times New Roman" w:hAnsi="Times New Roman" w:cs="Times New Roman"/>
                <w:b/>
                <w:sz w:val="24"/>
                <w:szCs w:val="24"/>
              </w:rPr>
              <w:t>Содержание учебного материала:</w:t>
            </w:r>
          </w:p>
          <w:p w14:paraId="0888D714" w14:textId="77777777" w:rsidR="00973E82" w:rsidRDefault="00C1452B" w:rsidP="00C1452B">
            <w:pPr>
              <w:autoSpaceDE w:val="0"/>
              <w:autoSpaceDN w:val="0"/>
              <w:adjustRightInd w:val="0"/>
              <w:jc w:val="both"/>
              <w:rPr>
                <w:rFonts w:ascii="Times New Roman" w:hAnsi="Times New Roman" w:cs="Times New Roman"/>
                <w:sz w:val="24"/>
                <w:szCs w:val="24"/>
              </w:rPr>
            </w:pPr>
            <w:r w:rsidRPr="00C1452B">
              <w:rPr>
                <w:rFonts w:ascii="Times New Roman" w:hAnsi="Times New Roman" w:cs="Times New Roman"/>
                <w:sz w:val="24"/>
                <w:szCs w:val="24"/>
              </w:rPr>
              <w:t xml:space="preserve">Особенности использования плодовых древесных растений в озеленении. </w:t>
            </w:r>
          </w:p>
          <w:p w14:paraId="06D46807" w14:textId="2E2625E7" w:rsidR="00C1452B" w:rsidRPr="00C1452B" w:rsidRDefault="00C1452B" w:rsidP="00C1452B">
            <w:pPr>
              <w:autoSpaceDE w:val="0"/>
              <w:autoSpaceDN w:val="0"/>
              <w:adjustRightInd w:val="0"/>
              <w:jc w:val="both"/>
              <w:rPr>
                <w:rFonts w:ascii="Times New Roman" w:eastAsia="Times New Roman" w:hAnsi="Times New Roman" w:cs="Times New Roman"/>
                <w:b/>
                <w:color w:val="000000"/>
                <w:sz w:val="24"/>
                <w:szCs w:val="24"/>
                <w:lang w:eastAsia="ru-RU"/>
              </w:rPr>
            </w:pPr>
            <w:r w:rsidRPr="00C1452B">
              <w:rPr>
                <w:rFonts w:ascii="Times New Roman" w:hAnsi="Times New Roman" w:cs="Times New Roman"/>
                <w:sz w:val="24"/>
                <w:szCs w:val="24"/>
              </w:rPr>
              <w:t>Ассортимент плодовых культур используемые в озеленении.</w:t>
            </w:r>
          </w:p>
        </w:tc>
        <w:tc>
          <w:tcPr>
            <w:tcW w:w="1266" w:type="dxa"/>
            <w:vAlign w:val="center"/>
          </w:tcPr>
          <w:p w14:paraId="53EBC040" w14:textId="77777777" w:rsidR="00C1452B" w:rsidRDefault="00973E82" w:rsidP="00A10597">
            <w:pPr>
              <w:autoSpaceDE w:val="0"/>
              <w:autoSpaceDN w:val="0"/>
              <w:adjustRightInd w:val="0"/>
              <w:jc w:val="center"/>
              <w:rPr>
                <w:rFonts w:ascii="Times New Roman" w:hAnsi="Times New Roman" w:cs="Times New Roman"/>
                <w:sz w:val="24"/>
                <w:szCs w:val="24"/>
              </w:rPr>
            </w:pPr>
            <w:r w:rsidRPr="00973E82">
              <w:rPr>
                <w:rFonts w:ascii="Times New Roman" w:hAnsi="Times New Roman" w:cs="Times New Roman"/>
                <w:sz w:val="24"/>
                <w:szCs w:val="24"/>
              </w:rPr>
              <w:t>2</w:t>
            </w:r>
          </w:p>
          <w:p w14:paraId="1DA79B21" w14:textId="163B3AFC" w:rsidR="00973E82" w:rsidRPr="00973E82" w:rsidRDefault="00973E82" w:rsidP="00A10597">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r>
      <w:tr w:rsidR="00C1452B" w:rsidRPr="00CD01F2" w14:paraId="74913DD0" w14:textId="77777777" w:rsidTr="00F15417">
        <w:trPr>
          <w:jc w:val="center"/>
        </w:trPr>
        <w:tc>
          <w:tcPr>
            <w:tcW w:w="2789" w:type="dxa"/>
            <w:vAlign w:val="center"/>
          </w:tcPr>
          <w:p w14:paraId="7F166961" w14:textId="77777777" w:rsidR="00C1452B" w:rsidRPr="00815625" w:rsidRDefault="00C1452B" w:rsidP="00A10597">
            <w:pPr>
              <w:spacing w:after="41"/>
              <w:jc w:val="center"/>
              <w:rPr>
                <w:rFonts w:ascii="Times New Roman" w:hAnsi="Times New Roman" w:cs="Times New Roman"/>
                <w:sz w:val="24"/>
                <w:szCs w:val="24"/>
              </w:rPr>
            </w:pPr>
          </w:p>
        </w:tc>
        <w:tc>
          <w:tcPr>
            <w:tcW w:w="10966" w:type="dxa"/>
          </w:tcPr>
          <w:p w14:paraId="19D5B87C" w14:textId="77777777" w:rsidR="00C1452B" w:rsidRPr="00C1452B" w:rsidRDefault="00C1452B" w:rsidP="00C1452B">
            <w:pPr>
              <w:autoSpaceDE w:val="0"/>
              <w:autoSpaceDN w:val="0"/>
              <w:adjustRightInd w:val="0"/>
              <w:jc w:val="both"/>
              <w:rPr>
                <w:rFonts w:ascii="Times New Roman" w:eastAsia="Times New Roman" w:hAnsi="Times New Roman" w:cs="Times New Roman"/>
                <w:b/>
                <w:color w:val="000000"/>
                <w:sz w:val="24"/>
                <w:szCs w:val="24"/>
                <w:lang w:eastAsia="ru-RU"/>
              </w:rPr>
            </w:pPr>
          </w:p>
        </w:tc>
        <w:tc>
          <w:tcPr>
            <w:tcW w:w="1266" w:type="dxa"/>
            <w:vAlign w:val="center"/>
          </w:tcPr>
          <w:p w14:paraId="37132578" w14:textId="77777777" w:rsidR="00C1452B" w:rsidRPr="00C1452B" w:rsidRDefault="00C1452B" w:rsidP="00A10597">
            <w:pPr>
              <w:autoSpaceDE w:val="0"/>
              <w:autoSpaceDN w:val="0"/>
              <w:adjustRightInd w:val="0"/>
              <w:jc w:val="center"/>
              <w:rPr>
                <w:rFonts w:ascii="Times New Roman" w:hAnsi="Times New Roman" w:cs="Times New Roman"/>
                <w:color w:val="FF0000"/>
                <w:sz w:val="24"/>
                <w:szCs w:val="24"/>
              </w:rPr>
            </w:pPr>
          </w:p>
        </w:tc>
      </w:tr>
      <w:tr w:rsidR="008324D6" w:rsidRPr="00C1452B" w14:paraId="5B9E8349" w14:textId="77777777" w:rsidTr="00F15417">
        <w:trPr>
          <w:gridAfter w:val="1"/>
          <w:wAfter w:w="1266" w:type="dxa"/>
          <w:jc w:val="center"/>
        </w:trPr>
        <w:tc>
          <w:tcPr>
            <w:tcW w:w="13755" w:type="dxa"/>
            <w:gridSpan w:val="2"/>
            <w:shd w:val="clear" w:color="auto" w:fill="D9D9D9" w:themeFill="background1" w:themeFillShade="D9"/>
            <w:vAlign w:val="center"/>
          </w:tcPr>
          <w:p w14:paraId="48FE375B" w14:textId="503F9F7A" w:rsidR="008324D6" w:rsidRPr="008324D6" w:rsidRDefault="008324D6" w:rsidP="00991FF5">
            <w:pPr>
              <w:autoSpaceDE w:val="0"/>
              <w:autoSpaceDN w:val="0"/>
              <w:adjustRightInd w:val="0"/>
              <w:jc w:val="center"/>
              <w:rPr>
                <w:rFonts w:ascii="Times New Roman" w:hAnsi="Times New Roman" w:cs="Times New Roman"/>
                <w:b/>
                <w:bCs/>
                <w:color w:val="000000"/>
                <w:sz w:val="24"/>
                <w:szCs w:val="24"/>
              </w:rPr>
            </w:pPr>
            <w:bookmarkStart w:id="12" w:name="_Hlk180413046"/>
            <w:r w:rsidRPr="008324D6">
              <w:rPr>
                <w:rFonts w:ascii="Times New Roman" w:hAnsi="Times New Roman" w:cs="Times New Roman"/>
                <w:b/>
                <w:bCs/>
                <w:sz w:val="24"/>
                <w:szCs w:val="24"/>
              </w:rPr>
              <w:t>Раздел 9. Устройство дорожек и площадок на территории.</w:t>
            </w:r>
          </w:p>
        </w:tc>
      </w:tr>
      <w:bookmarkEnd w:id="12"/>
      <w:tr w:rsidR="008324D6" w:rsidRPr="00CD01F2" w14:paraId="7AA06144" w14:textId="77777777" w:rsidTr="00F15417">
        <w:trPr>
          <w:jc w:val="center"/>
        </w:trPr>
        <w:tc>
          <w:tcPr>
            <w:tcW w:w="2789" w:type="dxa"/>
            <w:vAlign w:val="center"/>
          </w:tcPr>
          <w:p w14:paraId="609EB8A8" w14:textId="407069F9" w:rsidR="008324D6" w:rsidRPr="00815625" w:rsidRDefault="008324D6" w:rsidP="00A10597">
            <w:pPr>
              <w:spacing w:after="41"/>
              <w:jc w:val="center"/>
              <w:rPr>
                <w:rFonts w:ascii="Times New Roman" w:hAnsi="Times New Roman" w:cs="Times New Roman"/>
                <w:sz w:val="24"/>
                <w:szCs w:val="24"/>
              </w:rPr>
            </w:pPr>
            <w:r w:rsidRPr="008324D6">
              <w:rPr>
                <w:rFonts w:ascii="Times New Roman" w:hAnsi="Times New Roman" w:cs="Times New Roman"/>
                <w:sz w:val="24"/>
                <w:szCs w:val="24"/>
              </w:rPr>
              <w:t>Тема 9.1 Садово-парковые Содержание учебного материала 2 дорожки, их устройство и содержание.</w:t>
            </w:r>
          </w:p>
        </w:tc>
        <w:tc>
          <w:tcPr>
            <w:tcW w:w="10966" w:type="dxa"/>
          </w:tcPr>
          <w:p w14:paraId="056E0C22" w14:textId="77777777" w:rsidR="008324D6" w:rsidRPr="00C822A8" w:rsidRDefault="008324D6" w:rsidP="008324D6">
            <w:pPr>
              <w:autoSpaceDE w:val="0"/>
              <w:autoSpaceDN w:val="0"/>
              <w:adjustRightInd w:val="0"/>
              <w:jc w:val="both"/>
              <w:rPr>
                <w:rFonts w:ascii="Times New Roman" w:hAnsi="Times New Roman" w:cs="Times New Roman"/>
                <w:b/>
                <w:sz w:val="24"/>
                <w:szCs w:val="24"/>
              </w:rPr>
            </w:pPr>
            <w:r w:rsidRPr="00C822A8">
              <w:rPr>
                <w:rFonts w:ascii="Times New Roman" w:hAnsi="Times New Roman" w:cs="Times New Roman"/>
                <w:b/>
                <w:sz w:val="24"/>
                <w:szCs w:val="24"/>
              </w:rPr>
              <w:t>Содержание учебного материала:</w:t>
            </w:r>
          </w:p>
          <w:p w14:paraId="707624CB" w14:textId="77777777" w:rsidR="00973E82" w:rsidRDefault="008324D6" w:rsidP="00C1452B">
            <w:pPr>
              <w:autoSpaceDE w:val="0"/>
              <w:autoSpaceDN w:val="0"/>
              <w:adjustRightInd w:val="0"/>
              <w:jc w:val="both"/>
              <w:rPr>
                <w:rFonts w:ascii="Times New Roman" w:hAnsi="Times New Roman" w:cs="Times New Roman"/>
                <w:sz w:val="24"/>
                <w:szCs w:val="24"/>
              </w:rPr>
            </w:pPr>
            <w:r w:rsidRPr="008324D6">
              <w:rPr>
                <w:rFonts w:ascii="Times New Roman" w:hAnsi="Times New Roman" w:cs="Times New Roman"/>
                <w:sz w:val="24"/>
                <w:szCs w:val="24"/>
              </w:rPr>
              <w:t xml:space="preserve">Классификация дорожек и площадок. Дорожные одежды. </w:t>
            </w:r>
          </w:p>
          <w:p w14:paraId="441EF07A" w14:textId="795296F5" w:rsidR="008324D6" w:rsidRPr="008324D6" w:rsidRDefault="008324D6" w:rsidP="00C1452B">
            <w:pPr>
              <w:autoSpaceDE w:val="0"/>
              <w:autoSpaceDN w:val="0"/>
              <w:adjustRightInd w:val="0"/>
              <w:jc w:val="both"/>
              <w:rPr>
                <w:rFonts w:ascii="Times New Roman" w:eastAsia="Times New Roman" w:hAnsi="Times New Roman" w:cs="Times New Roman"/>
                <w:color w:val="000000"/>
                <w:sz w:val="24"/>
                <w:szCs w:val="24"/>
                <w:lang w:eastAsia="ru-RU"/>
              </w:rPr>
            </w:pPr>
            <w:r w:rsidRPr="008324D6">
              <w:rPr>
                <w:rFonts w:ascii="Times New Roman" w:hAnsi="Times New Roman" w:cs="Times New Roman"/>
                <w:sz w:val="24"/>
                <w:szCs w:val="24"/>
              </w:rPr>
              <w:t>Материалы дорожных одежд.</w:t>
            </w:r>
          </w:p>
        </w:tc>
        <w:tc>
          <w:tcPr>
            <w:tcW w:w="1266" w:type="dxa"/>
            <w:vAlign w:val="center"/>
          </w:tcPr>
          <w:p w14:paraId="6676F12C" w14:textId="77777777" w:rsidR="008324D6" w:rsidRPr="00973E82" w:rsidRDefault="00973E82" w:rsidP="00A10597">
            <w:pPr>
              <w:autoSpaceDE w:val="0"/>
              <w:autoSpaceDN w:val="0"/>
              <w:adjustRightInd w:val="0"/>
              <w:jc w:val="center"/>
              <w:rPr>
                <w:rFonts w:ascii="Times New Roman" w:hAnsi="Times New Roman" w:cs="Times New Roman"/>
                <w:sz w:val="24"/>
                <w:szCs w:val="24"/>
              </w:rPr>
            </w:pPr>
            <w:r w:rsidRPr="00973E82">
              <w:rPr>
                <w:rFonts w:ascii="Times New Roman" w:hAnsi="Times New Roman" w:cs="Times New Roman"/>
                <w:sz w:val="24"/>
                <w:szCs w:val="24"/>
              </w:rPr>
              <w:t>2</w:t>
            </w:r>
          </w:p>
          <w:p w14:paraId="71FC644A" w14:textId="7C0F1DEA" w:rsidR="00973E82" w:rsidRPr="00C1452B" w:rsidRDefault="00973E82" w:rsidP="00A10597">
            <w:pPr>
              <w:autoSpaceDE w:val="0"/>
              <w:autoSpaceDN w:val="0"/>
              <w:adjustRightInd w:val="0"/>
              <w:jc w:val="center"/>
              <w:rPr>
                <w:rFonts w:ascii="Times New Roman" w:hAnsi="Times New Roman" w:cs="Times New Roman"/>
                <w:color w:val="FF0000"/>
                <w:sz w:val="24"/>
                <w:szCs w:val="24"/>
              </w:rPr>
            </w:pPr>
            <w:r w:rsidRPr="00973E82">
              <w:rPr>
                <w:rFonts w:ascii="Times New Roman" w:hAnsi="Times New Roman" w:cs="Times New Roman"/>
                <w:sz w:val="24"/>
                <w:szCs w:val="24"/>
              </w:rPr>
              <w:t>2</w:t>
            </w:r>
          </w:p>
        </w:tc>
      </w:tr>
      <w:tr w:rsidR="008324D6" w:rsidRPr="00CD01F2" w14:paraId="6C4E948F" w14:textId="77777777" w:rsidTr="00F15417">
        <w:trPr>
          <w:jc w:val="center"/>
        </w:trPr>
        <w:tc>
          <w:tcPr>
            <w:tcW w:w="2789" w:type="dxa"/>
            <w:vAlign w:val="center"/>
          </w:tcPr>
          <w:p w14:paraId="3602FD06" w14:textId="77777777" w:rsidR="008324D6" w:rsidRPr="00815625" w:rsidRDefault="008324D6" w:rsidP="00A10597">
            <w:pPr>
              <w:spacing w:after="41"/>
              <w:jc w:val="center"/>
              <w:rPr>
                <w:rFonts w:ascii="Times New Roman" w:hAnsi="Times New Roman" w:cs="Times New Roman"/>
                <w:sz w:val="24"/>
                <w:szCs w:val="24"/>
              </w:rPr>
            </w:pPr>
          </w:p>
        </w:tc>
        <w:tc>
          <w:tcPr>
            <w:tcW w:w="10966" w:type="dxa"/>
          </w:tcPr>
          <w:p w14:paraId="757F6B5B" w14:textId="0D59B49C" w:rsidR="008324D6" w:rsidRPr="008324D6" w:rsidRDefault="008324D6" w:rsidP="00C1452B">
            <w:pPr>
              <w:autoSpaceDE w:val="0"/>
              <w:autoSpaceDN w:val="0"/>
              <w:adjustRightInd w:val="0"/>
              <w:jc w:val="both"/>
              <w:rPr>
                <w:rFonts w:ascii="Times New Roman" w:eastAsia="Times New Roman" w:hAnsi="Times New Roman" w:cs="Times New Roman"/>
                <w:b/>
                <w:color w:val="000000"/>
                <w:sz w:val="24"/>
                <w:szCs w:val="24"/>
                <w:lang w:eastAsia="ru-RU"/>
              </w:rPr>
            </w:pPr>
            <w:r w:rsidRPr="008324D6">
              <w:rPr>
                <w:rFonts w:ascii="Times New Roman" w:eastAsia="Times New Roman" w:hAnsi="Times New Roman" w:cs="Times New Roman"/>
                <w:b/>
                <w:color w:val="000000"/>
                <w:sz w:val="24"/>
                <w:szCs w:val="24"/>
                <w:lang w:eastAsia="ru-RU"/>
              </w:rPr>
              <w:t>Лабораторно -практические занятия (ЛПЗ):</w:t>
            </w:r>
          </w:p>
          <w:p w14:paraId="2CFEF04C" w14:textId="77777777" w:rsidR="008324D6" w:rsidRDefault="008324D6" w:rsidP="00C1452B">
            <w:pPr>
              <w:autoSpaceDE w:val="0"/>
              <w:autoSpaceDN w:val="0"/>
              <w:adjustRightInd w:val="0"/>
              <w:jc w:val="both"/>
              <w:rPr>
                <w:rFonts w:ascii="Times New Roman" w:hAnsi="Times New Roman" w:cs="Times New Roman"/>
                <w:sz w:val="24"/>
                <w:szCs w:val="24"/>
              </w:rPr>
            </w:pPr>
            <w:r w:rsidRPr="008324D6">
              <w:rPr>
                <w:rFonts w:ascii="Times New Roman" w:hAnsi="Times New Roman" w:cs="Times New Roman"/>
                <w:sz w:val="24"/>
                <w:szCs w:val="24"/>
              </w:rPr>
              <w:t xml:space="preserve">Устройство дорожно- </w:t>
            </w:r>
            <w:proofErr w:type="spellStart"/>
            <w:r w:rsidRPr="008324D6">
              <w:rPr>
                <w:rFonts w:ascii="Times New Roman" w:hAnsi="Times New Roman" w:cs="Times New Roman"/>
                <w:sz w:val="24"/>
                <w:szCs w:val="24"/>
              </w:rPr>
              <w:t>тропиночной</w:t>
            </w:r>
            <w:proofErr w:type="spellEnd"/>
            <w:r w:rsidRPr="008324D6">
              <w:rPr>
                <w:rFonts w:ascii="Times New Roman" w:hAnsi="Times New Roman" w:cs="Times New Roman"/>
                <w:sz w:val="24"/>
                <w:szCs w:val="24"/>
              </w:rPr>
              <w:t xml:space="preserve"> сети на территории объекта</w:t>
            </w:r>
          </w:p>
          <w:p w14:paraId="2BB1A3B3" w14:textId="7E47005E" w:rsidR="004811C9" w:rsidRPr="008324D6" w:rsidRDefault="004811C9" w:rsidP="00C1452B">
            <w:pPr>
              <w:autoSpaceDE w:val="0"/>
              <w:autoSpaceDN w:val="0"/>
              <w:adjustRightInd w:val="0"/>
              <w:jc w:val="both"/>
              <w:rPr>
                <w:rFonts w:ascii="Times New Roman" w:eastAsia="Times New Roman" w:hAnsi="Times New Roman" w:cs="Times New Roman"/>
                <w:b/>
                <w:color w:val="000000"/>
                <w:sz w:val="24"/>
                <w:szCs w:val="24"/>
                <w:lang w:eastAsia="ru-RU"/>
              </w:rPr>
            </w:pPr>
            <w:r w:rsidRPr="008324D6">
              <w:rPr>
                <w:rFonts w:ascii="Times New Roman" w:hAnsi="Times New Roman" w:cs="Times New Roman"/>
                <w:sz w:val="24"/>
                <w:szCs w:val="24"/>
              </w:rPr>
              <w:t xml:space="preserve">Устройство дорожно- </w:t>
            </w:r>
            <w:proofErr w:type="spellStart"/>
            <w:r w:rsidRPr="008324D6">
              <w:rPr>
                <w:rFonts w:ascii="Times New Roman" w:hAnsi="Times New Roman" w:cs="Times New Roman"/>
                <w:sz w:val="24"/>
                <w:szCs w:val="24"/>
              </w:rPr>
              <w:t>тропиночной</w:t>
            </w:r>
            <w:proofErr w:type="spellEnd"/>
            <w:r w:rsidRPr="008324D6">
              <w:rPr>
                <w:rFonts w:ascii="Times New Roman" w:hAnsi="Times New Roman" w:cs="Times New Roman"/>
                <w:sz w:val="24"/>
                <w:szCs w:val="24"/>
              </w:rPr>
              <w:t xml:space="preserve"> сети на территории объекта</w:t>
            </w:r>
          </w:p>
        </w:tc>
        <w:tc>
          <w:tcPr>
            <w:tcW w:w="1266" w:type="dxa"/>
            <w:vAlign w:val="center"/>
          </w:tcPr>
          <w:p w14:paraId="18BE32F7" w14:textId="77777777" w:rsidR="004811C9" w:rsidRDefault="004811C9" w:rsidP="00A10597">
            <w:pPr>
              <w:autoSpaceDE w:val="0"/>
              <w:autoSpaceDN w:val="0"/>
              <w:adjustRightInd w:val="0"/>
              <w:jc w:val="center"/>
              <w:rPr>
                <w:rFonts w:ascii="Times New Roman" w:hAnsi="Times New Roman" w:cs="Times New Roman"/>
                <w:color w:val="FF0000"/>
                <w:sz w:val="24"/>
                <w:szCs w:val="24"/>
              </w:rPr>
            </w:pPr>
          </w:p>
          <w:p w14:paraId="58E12618" w14:textId="414BEC8A" w:rsidR="008324D6" w:rsidRDefault="004811C9" w:rsidP="00A10597">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58E1DFAB" w14:textId="507F5E27" w:rsidR="004811C9" w:rsidRPr="00C1452B" w:rsidRDefault="004811C9" w:rsidP="00A10597">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tc>
      </w:tr>
      <w:tr w:rsidR="008324D6" w:rsidRPr="00CD01F2" w14:paraId="77A06D07" w14:textId="77777777" w:rsidTr="00F15417">
        <w:trPr>
          <w:jc w:val="center"/>
        </w:trPr>
        <w:tc>
          <w:tcPr>
            <w:tcW w:w="2789" w:type="dxa"/>
            <w:vAlign w:val="center"/>
          </w:tcPr>
          <w:p w14:paraId="34F27400" w14:textId="77777777" w:rsidR="008324D6" w:rsidRPr="00815625" w:rsidRDefault="008324D6" w:rsidP="00A10597">
            <w:pPr>
              <w:spacing w:after="41"/>
              <w:jc w:val="center"/>
              <w:rPr>
                <w:rFonts w:ascii="Times New Roman" w:hAnsi="Times New Roman" w:cs="Times New Roman"/>
                <w:sz w:val="24"/>
                <w:szCs w:val="24"/>
              </w:rPr>
            </w:pPr>
          </w:p>
        </w:tc>
        <w:tc>
          <w:tcPr>
            <w:tcW w:w="10966" w:type="dxa"/>
          </w:tcPr>
          <w:p w14:paraId="567798F2" w14:textId="5F30EA7B" w:rsidR="008324D6" w:rsidRPr="008324D6" w:rsidRDefault="008324D6" w:rsidP="00C1452B">
            <w:pPr>
              <w:autoSpaceDE w:val="0"/>
              <w:autoSpaceDN w:val="0"/>
              <w:adjustRightInd w:val="0"/>
              <w:jc w:val="both"/>
              <w:rPr>
                <w:rFonts w:ascii="Times New Roman" w:eastAsia="Times New Roman" w:hAnsi="Times New Roman" w:cs="Times New Roman"/>
                <w:b/>
                <w:color w:val="000000"/>
                <w:sz w:val="24"/>
                <w:szCs w:val="24"/>
                <w:lang w:eastAsia="ru-RU"/>
              </w:rPr>
            </w:pPr>
            <w:r w:rsidRPr="008324D6">
              <w:rPr>
                <w:rFonts w:ascii="Times New Roman" w:eastAsia="Times New Roman" w:hAnsi="Times New Roman" w:cs="Times New Roman"/>
                <w:b/>
                <w:color w:val="000000"/>
                <w:sz w:val="24"/>
                <w:szCs w:val="24"/>
                <w:lang w:eastAsia="ru-RU"/>
              </w:rPr>
              <w:t>Лабораторно -практические занятия (ЛПЗ):</w:t>
            </w:r>
          </w:p>
          <w:p w14:paraId="06BDDB33" w14:textId="3C8EF970" w:rsidR="008324D6" w:rsidRDefault="008324D6" w:rsidP="00C1452B">
            <w:pPr>
              <w:autoSpaceDE w:val="0"/>
              <w:autoSpaceDN w:val="0"/>
              <w:adjustRightInd w:val="0"/>
              <w:jc w:val="both"/>
              <w:rPr>
                <w:rFonts w:ascii="Times New Roman" w:eastAsia="Times New Roman" w:hAnsi="Times New Roman" w:cs="Times New Roman"/>
                <w:bCs/>
                <w:color w:val="000000"/>
                <w:sz w:val="24"/>
                <w:szCs w:val="24"/>
                <w:lang w:eastAsia="ru-RU"/>
              </w:rPr>
            </w:pPr>
            <w:r w:rsidRPr="008324D6">
              <w:rPr>
                <w:rFonts w:ascii="Times New Roman" w:eastAsia="Times New Roman" w:hAnsi="Times New Roman" w:cs="Times New Roman"/>
                <w:bCs/>
                <w:color w:val="000000"/>
                <w:sz w:val="24"/>
                <w:szCs w:val="24"/>
                <w:lang w:eastAsia="ru-RU"/>
              </w:rPr>
              <w:t>Содержание дорожек в зависимости от эксплуатации.</w:t>
            </w:r>
          </w:p>
          <w:p w14:paraId="353ED7EA" w14:textId="77777777" w:rsidR="004811C9" w:rsidRDefault="004811C9" w:rsidP="004811C9">
            <w:pPr>
              <w:autoSpaceDE w:val="0"/>
              <w:autoSpaceDN w:val="0"/>
              <w:adjustRightInd w:val="0"/>
              <w:jc w:val="both"/>
              <w:rPr>
                <w:rFonts w:ascii="Times New Roman" w:eastAsia="Times New Roman" w:hAnsi="Times New Roman" w:cs="Times New Roman"/>
                <w:bCs/>
                <w:color w:val="000000"/>
                <w:sz w:val="24"/>
                <w:szCs w:val="24"/>
                <w:lang w:eastAsia="ru-RU"/>
              </w:rPr>
            </w:pPr>
            <w:r w:rsidRPr="008324D6">
              <w:rPr>
                <w:rFonts w:ascii="Times New Roman" w:eastAsia="Times New Roman" w:hAnsi="Times New Roman" w:cs="Times New Roman"/>
                <w:bCs/>
                <w:color w:val="000000"/>
                <w:sz w:val="24"/>
                <w:szCs w:val="24"/>
                <w:lang w:eastAsia="ru-RU"/>
              </w:rPr>
              <w:t>Содержание дорожек в зависимости от эксплуатации.</w:t>
            </w:r>
          </w:p>
          <w:p w14:paraId="46EE0D57" w14:textId="28CA6E1D" w:rsidR="004811C9" w:rsidRDefault="004811C9" w:rsidP="004811C9">
            <w:pPr>
              <w:autoSpaceDE w:val="0"/>
              <w:autoSpaceDN w:val="0"/>
              <w:adjustRightInd w:val="0"/>
              <w:jc w:val="both"/>
              <w:rPr>
                <w:rFonts w:ascii="Times New Roman" w:eastAsia="Times New Roman" w:hAnsi="Times New Roman" w:cs="Times New Roman"/>
                <w:bCs/>
                <w:color w:val="000000"/>
                <w:sz w:val="24"/>
                <w:szCs w:val="24"/>
                <w:lang w:eastAsia="ru-RU"/>
              </w:rPr>
            </w:pPr>
            <w:r w:rsidRPr="008324D6">
              <w:rPr>
                <w:rFonts w:ascii="Times New Roman" w:eastAsia="Times New Roman" w:hAnsi="Times New Roman" w:cs="Times New Roman"/>
                <w:bCs/>
                <w:color w:val="000000"/>
                <w:sz w:val="24"/>
                <w:szCs w:val="24"/>
                <w:lang w:eastAsia="ru-RU"/>
              </w:rPr>
              <w:t xml:space="preserve">Содержание </w:t>
            </w:r>
            <w:r>
              <w:rPr>
                <w:rFonts w:ascii="Times New Roman" w:eastAsia="Times New Roman" w:hAnsi="Times New Roman" w:cs="Times New Roman"/>
                <w:bCs/>
                <w:color w:val="000000"/>
                <w:sz w:val="24"/>
                <w:szCs w:val="24"/>
                <w:lang w:eastAsia="ru-RU"/>
              </w:rPr>
              <w:t>площадок</w:t>
            </w:r>
            <w:r w:rsidRPr="008324D6">
              <w:rPr>
                <w:rFonts w:ascii="Times New Roman" w:eastAsia="Times New Roman" w:hAnsi="Times New Roman" w:cs="Times New Roman"/>
                <w:bCs/>
                <w:color w:val="000000"/>
                <w:sz w:val="24"/>
                <w:szCs w:val="24"/>
                <w:lang w:eastAsia="ru-RU"/>
              </w:rPr>
              <w:t xml:space="preserve"> в зависимости от эксплуатации.</w:t>
            </w:r>
          </w:p>
          <w:p w14:paraId="671F4249" w14:textId="7AD4E9FC" w:rsidR="004811C9" w:rsidRDefault="004811C9" w:rsidP="00C1452B">
            <w:pPr>
              <w:autoSpaceDE w:val="0"/>
              <w:autoSpaceDN w:val="0"/>
              <w:adjustRightInd w:val="0"/>
              <w:jc w:val="both"/>
              <w:rPr>
                <w:rFonts w:ascii="Times New Roman" w:eastAsia="Times New Roman" w:hAnsi="Times New Roman" w:cs="Times New Roman"/>
                <w:bCs/>
                <w:color w:val="000000"/>
                <w:sz w:val="24"/>
                <w:szCs w:val="24"/>
                <w:lang w:eastAsia="ru-RU"/>
              </w:rPr>
            </w:pPr>
            <w:r w:rsidRPr="008324D6">
              <w:rPr>
                <w:rFonts w:ascii="Times New Roman" w:eastAsia="Times New Roman" w:hAnsi="Times New Roman" w:cs="Times New Roman"/>
                <w:bCs/>
                <w:color w:val="000000"/>
                <w:sz w:val="24"/>
                <w:szCs w:val="24"/>
                <w:lang w:eastAsia="ru-RU"/>
              </w:rPr>
              <w:t xml:space="preserve">Содержание </w:t>
            </w:r>
            <w:r>
              <w:rPr>
                <w:rFonts w:ascii="Times New Roman" w:eastAsia="Times New Roman" w:hAnsi="Times New Roman" w:cs="Times New Roman"/>
                <w:bCs/>
                <w:color w:val="000000"/>
                <w:sz w:val="24"/>
                <w:szCs w:val="24"/>
                <w:lang w:eastAsia="ru-RU"/>
              </w:rPr>
              <w:t xml:space="preserve">площадок </w:t>
            </w:r>
            <w:r w:rsidRPr="008324D6">
              <w:rPr>
                <w:rFonts w:ascii="Times New Roman" w:eastAsia="Times New Roman" w:hAnsi="Times New Roman" w:cs="Times New Roman"/>
                <w:bCs/>
                <w:color w:val="000000"/>
                <w:sz w:val="24"/>
                <w:szCs w:val="24"/>
                <w:lang w:eastAsia="ru-RU"/>
              </w:rPr>
              <w:t>в зависимости от эксплуатации.</w:t>
            </w:r>
          </w:p>
          <w:p w14:paraId="5458E6FC" w14:textId="45728C27" w:rsidR="004811C9" w:rsidRPr="008324D6" w:rsidRDefault="004811C9" w:rsidP="00C1452B">
            <w:pPr>
              <w:autoSpaceDE w:val="0"/>
              <w:autoSpaceDN w:val="0"/>
              <w:adjustRightInd w:val="0"/>
              <w:jc w:val="both"/>
              <w:rPr>
                <w:rFonts w:ascii="Times New Roman" w:eastAsia="Times New Roman" w:hAnsi="Times New Roman" w:cs="Times New Roman"/>
                <w:bCs/>
                <w:color w:val="000000"/>
                <w:sz w:val="24"/>
                <w:szCs w:val="24"/>
                <w:lang w:eastAsia="ru-RU"/>
              </w:rPr>
            </w:pPr>
          </w:p>
        </w:tc>
        <w:tc>
          <w:tcPr>
            <w:tcW w:w="1266" w:type="dxa"/>
            <w:vAlign w:val="center"/>
          </w:tcPr>
          <w:p w14:paraId="74AB159F" w14:textId="77777777" w:rsidR="008324D6" w:rsidRDefault="004811C9" w:rsidP="00A10597">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297F70D6" w14:textId="77777777" w:rsidR="004811C9" w:rsidRDefault="004811C9" w:rsidP="00A10597">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1B5C0519" w14:textId="77777777" w:rsidR="004811C9" w:rsidRDefault="004811C9" w:rsidP="00A10597">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71A23A38" w14:textId="343C55EB" w:rsidR="004811C9" w:rsidRPr="00C1452B" w:rsidRDefault="004811C9" w:rsidP="00A10597">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tc>
      </w:tr>
      <w:tr w:rsidR="00266C04" w:rsidRPr="008324D6" w14:paraId="5009126E" w14:textId="77777777" w:rsidTr="00F15417">
        <w:trPr>
          <w:gridAfter w:val="1"/>
          <w:wAfter w:w="1266" w:type="dxa"/>
          <w:jc w:val="center"/>
        </w:trPr>
        <w:tc>
          <w:tcPr>
            <w:tcW w:w="13755" w:type="dxa"/>
            <w:gridSpan w:val="2"/>
            <w:shd w:val="clear" w:color="auto" w:fill="D9D9D9" w:themeFill="background1" w:themeFillShade="D9"/>
            <w:vAlign w:val="center"/>
          </w:tcPr>
          <w:p w14:paraId="1B8B74B5" w14:textId="1E56E15C" w:rsidR="00266C04" w:rsidRPr="008324D6" w:rsidRDefault="00266C04" w:rsidP="00991FF5">
            <w:pPr>
              <w:autoSpaceDE w:val="0"/>
              <w:autoSpaceDN w:val="0"/>
              <w:adjustRightInd w:val="0"/>
              <w:jc w:val="center"/>
              <w:rPr>
                <w:rFonts w:ascii="Times New Roman" w:hAnsi="Times New Roman" w:cs="Times New Roman"/>
                <w:b/>
                <w:bCs/>
                <w:color w:val="000000"/>
                <w:sz w:val="24"/>
                <w:szCs w:val="24"/>
              </w:rPr>
            </w:pPr>
            <w:bookmarkStart w:id="13" w:name="_Hlk180413242"/>
            <w:r w:rsidRPr="008324D6">
              <w:rPr>
                <w:rFonts w:ascii="Times New Roman" w:hAnsi="Times New Roman" w:cs="Times New Roman"/>
                <w:b/>
                <w:bCs/>
                <w:sz w:val="24"/>
                <w:szCs w:val="24"/>
              </w:rPr>
              <w:t xml:space="preserve">Раздел </w:t>
            </w:r>
            <w:r>
              <w:rPr>
                <w:rFonts w:ascii="Times New Roman" w:hAnsi="Times New Roman" w:cs="Times New Roman"/>
                <w:b/>
                <w:bCs/>
                <w:sz w:val="24"/>
                <w:szCs w:val="24"/>
              </w:rPr>
              <w:t>10</w:t>
            </w:r>
            <w:r w:rsidRPr="008324D6">
              <w:rPr>
                <w:rFonts w:ascii="Times New Roman" w:hAnsi="Times New Roman" w:cs="Times New Roman"/>
                <w:b/>
                <w:bCs/>
                <w:sz w:val="24"/>
                <w:szCs w:val="24"/>
              </w:rPr>
              <w:t>. Устройство дорожек и площадок на территории.</w:t>
            </w:r>
          </w:p>
        </w:tc>
      </w:tr>
      <w:bookmarkEnd w:id="13"/>
      <w:tr w:rsidR="00266C04" w:rsidRPr="00CD01F2" w14:paraId="5A369BB8" w14:textId="77777777" w:rsidTr="00F15417">
        <w:trPr>
          <w:jc w:val="center"/>
        </w:trPr>
        <w:tc>
          <w:tcPr>
            <w:tcW w:w="2789" w:type="dxa"/>
            <w:vAlign w:val="center"/>
          </w:tcPr>
          <w:p w14:paraId="15A8F567" w14:textId="0786087D" w:rsidR="00266C04" w:rsidRPr="00266C04" w:rsidRDefault="00266C04" w:rsidP="00A10597">
            <w:pPr>
              <w:spacing w:after="41"/>
              <w:jc w:val="center"/>
              <w:rPr>
                <w:rFonts w:ascii="Times New Roman" w:hAnsi="Times New Roman" w:cs="Times New Roman"/>
                <w:sz w:val="24"/>
                <w:szCs w:val="24"/>
              </w:rPr>
            </w:pPr>
            <w:r w:rsidRPr="00266C04">
              <w:rPr>
                <w:rFonts w:ascii="Times New Roman" w:hAnsi="Times New Roman" w:cs="Times New Roman"/>
                <w:sz w:val="24"/>
                <w:szCs w:val="24"/>
              </w:rPr>
              <w:t>Тема 10.1</w:t>
            </w:r>
            <w:r>
              <w:rPr>
                <w:rFonts w:ascii="Times New Roman" w:hAnsi="Times New Roman" w:cs="Times New Roman"/>
                <w:sz w:val="24"/>
                <w:szCs w:val="24"/>
              </w:rPr>
              <w:t xml:space="preserve"> </w:t>
            </w:r>
            <w:r w:rsidRPr="00266C04">
              <w:rPr>
                <w:rFonts w:ascii="Times New Roman" w:hAnsi="Times New Roman" w:cs="Times New Roman"/>
                <w:sz w:val="24"/>
                <w:szCs w:val="24"/>
              </w:rPr>
              <w:t>Агротехническая подготовка территории садово-паркового объекта.</w:t>
            </w:r>
          </w:p>
        </w:tc>
        <w:tc>
          <w:tcPr>
            <w:tcW w:w="10966" w:type="dxa"/>
          </w:tcPr>
          <w:p w14:paraId="1EEE22EA" w14:textId="77777777" w:rsidR="00266C04" w:rsidRPr="00266C04" w:rsidRDefault="00266C04" w:rsidP="00C1452B">
            <w:pPr>
              <w:autoSpaceDE w:val="0"/>
              <w:autoSpaceDN w:val="0"/>
              <w:adjustRightInd w:val="0"/>
              <w:jc w:val="both"/>
              <w:rPr>
                <w:rFonts w:ascii="Times New Roman" w:hAnsi="Times New Roman" w:cs="Times New Roman"/>
                <w:b/>
                <w:bCs/>
                <w:sz w:val="24"/>
                <w:szCs w:val="24"/>
              </w:rPr>
            </w:pPr>
            <w:r w:rsidRPr="00266C04">
              <w:rPr>
                <w:rFonts w:ascii="Times New Roman" w:hAnsi="Times New Roman" w:cs="Times New Roman"/>
                <w:b/>
                <w:bCs/>
                <w:sz w:val="24"/>
                <w:szCs w:val="24"/>
              </w:rPr>
              <w:t>Содержание учебного материала:</w:t>
            </w:r>
          </w:p>
          <w:p w14:paraId="0DDB3D39" w14:textId="306B4977" w:rsidR="00266C04" w:rsidRPr="008324D6" w:rsidRDefault="00266C04" w:rsidP="00C1452B">
            <w:pPr>
              <w:autoSpaceDE w:val="0"/>
              <w:autoSpaceDN w:val="0"/>
              <w:adjustRightInd w:val="0"/>
              <w:jc w:val="both"/>
              <w:rPr>
                <w:rFonts w:ascii="Times New Roman" w:eastAsia="Times New Roman" w:hAnsi="Times New Roman" w:cs="Times New Roman"/>
                <w:b/>
                <w:color w:val="000000"/>
                <w:sz w:val="24"/>
                <w:szCs w:val="24"/>
                <w:lang w:eastAsia="ru-RU"/>
              </w:rPr>
            </w:pPr>
            <w:r w:rsidRPr="00266C04">
              <w:rPr>
                <w:rFonts w:ascii="Times New Roman" w:hAnsi="Times New Roman" w:cs="Times New Roman"/>
                <w:sz w:val="24"/>
                <w:szCs w:val="24"/>
              </w:rPr>
              <w:t xml:space="preserve"> Инвентаризация озелененных территорий. Мероприятия по сохранению ценных насаждений.</w:t>
            </w:r>
          </w:p>
        </w:tc>
        <w:tc>
          <w:tcPr>
            <w:tcW w:w="1266" w:type="dxa"/>
            <w:vAlign w:val="center"/>
          </w:tcPr>
          <w:p w14:paraId="2EC86E27" w14:textId="556F3FED" w:rsidR="00266C04" w:rsidRPr="00266C04" w:rsidRDefault="00266C04" w:rsidP="00A10597">
            <w:pPr>
              <w:autoSpaceDE w:val="0"/>
              <w:autoSpaceDN w:val="0"/>
              <w:adjustRightInd w:val="0"/>
              <w:jc w:val="center"/>
              <w:rPr>
                <w:rFonts w:ascii="Times New Roman" w:hAnsi="Times New Roman" w:cs="Times New Roman"/>
                <w:sz w:val="24"/>
                <w:szCs w:val="24"/>
              </w:rPr>
            </w:pPr>
            <w:r w:rsidRPr="00266C04">
              <w:rPr>
                <w:rFonts w:ascii="Times New Roman" w:hAnsi="Times New Roman" w:cs="Times New Roman"/>
                <w:sz w:val="24"/>
                <w:szCs w:val="24"/>
              </w:rPr>
              <w:t>2</w:t>
            </w:r>
          </w:p>
        </w:tc>
      </w:tr>
      <w:tr w:rsidR="00266C04" w:rsidRPr="00CD01F2" w14:paraId="2313ED0A" w14:textId="77777777" w:rsidTr="00F15417">
        <w:trPr>
          <w:jc w:val="center"/>
        </w:trPr>
        <w:tc>
          <w:tcPr>
            <w:tcW w:w="2789" w:type="dxa"/>
            <w:vAlign w:val="center"/>
          </w:tcPr>
          <w:p w14:paraId="0C0B291A" w14:textId="77777777" w:rsidR="00266C04" w:rsidRPr="00815625" w:rsidRDefault="00266C04" w:rsidP="00A10597">
            <w:pPr>
              <w:spacing w:after="41"/>
              <w:jc w:val="center"/>
              <w:rPr>
                <w:rFonts w:ascii="Times New Roman" w:hAnsi="Times New Roman" w:cs="Times New Roman"/>
                <w:sz w:val="24"/>
                <w:szCs w:val="24"/>
              </w:rPr>
            </w:pPr>
          </w:p>
        </w:tc>
        <w:tc>
          <w:tcPr>
            <w:tcW w:w="10966" w:type="dxa"/>
          </w:tcPr>
          <w:p w14:paraId="4EACC980" w14:textId="77777777" w:rsidR="00266C04" w:rsidRPr="008324D6" w:rsidRDefault="00266C04" w:rsidP="00266C04">
            <w:pPr>
              <w:autoSpaceDE w:val="0"/>
              <w:autoSpaceDN w:val="0"/>
              <w:adjustRightInd w:val="0"/>
              <w:jc w:val="both"/>
              <w:rPr>
                <w:rFonts w:ascii="Times New Roman" w:eastAsia="Times New Roman" w:hAnsi="Times New Roman" w:cs="Times New Roman"/>
                <w:b/>
                <w:color w:val="000000"/>
                <w:sz w:val="24"/>
                <w:szCs w:val="24"/>
                <w:lang w:eastAsia="ru-RU"/>
              </w:rPr>
            </w:pPr>
            <w:r w:rsidRPr="008324D6">
              <w:rPr>
                <w:rFonts w:ascii="Times New Roman" w:eastAsia="Times New Roman" w:hAnsi="Times New Roman" w:cs="Times New Roman"/>
                <w:b/>
                <w:color w:val="000000"/>
                <w:sz w:val="24"/>
                <w:szCs w:val="24"/>
                <w:lang w:eastAsia="ru-RU"/>
              </w:rPr>
              <w:t>Лабораторно -практические занятия (ЛПЗ):</w:t>
            </w:r>
          </w:p>
          <w:p w14:paraId="7B080711" w14:textId="77777777" w:rsidR="004811C9" w:rsidRDefault="00266C04" w:rsidP="00C1452B">
            <w:pPr>
              <w:autoSpaceDE w:val="0"/>
              <w:autoSpaceDN w:val="0"/>
              <w:adjustRightInd w:val="0"/>
              <w:jc w:val="both"/>
              <w:rPr>
                <w:rFonts w:ascii="Times New Roman" w:hAnsi="Times New Roman" w:cs="Times New Roman"/>
                <w:sz w:val="24"/>
                <w:szCs w:val="24"/>
              </w:rPr>
            </w:pPr>
            <w:r w:rsidRPr="00266C04">
              <w:rPr>
                <w:rFonts w:ascii="Times New Roman" w:hAnsi="Times New Roman" w:cs="Times New Roman"/>
                <w:sz w:val="24"/>
                <w:szCs w:val="24"/>
              </w:rPr>
              <w:t>Завоз растительного грунта</w:t>
            </w:r>
            <w:r w:rsidR="004811C9">
              <w:rPr>
                <w:rFonts w:ascii="Times New Roman" w:hAnsi="Times New Roman" w:cs="Times New Roman"/>
                <w:sz w:val="24"/>
                <w:szCs w:val="24"/>
              </w:rPr>
              <w:t>.</w:t>
            </w:r>
          </w:p>
          <w:p w14:paraId="46BC12D2" w14:textId="77777777" w:rsidR="004811C9" w:rsidRDefault="004811C9" w:rsidP="00C1452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w:t>
            </w:r>
            <w:r w:rsidR="00266C04" w:rsidRPr="00266C04">
              <w:rPr>
                <w:rFonts w:ascii="Times New Roman" w:hAnsi="Times New Roman" w:cs="Times New Roman"/>
                <w:sz w:val="24"/>
                <w:szCs w:val="24"/>
              </w:rPr>
              <w:t xml:space="preserve">ланировка и подготовка почвы. </w:t>
            </w:r>
          </w:p>
          <w:p w14:paraId="421AA74E" w14:textId="46B17A00" w:rsidR="004811C9" w:rsidRDefault="004811C9" w:rsidP="00C1452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w:t>
            </w:r>
            <w:r w:rsidRPr="00266C04">
              <w:rPr>
                <w:rFonts w:ascii="Times New Roman" w:hAnsi="Times New Roman" w:cs="Times New Roman"/>
                <w:sz w:val="24"/>
                <w:szCs w:val="24"/>
              </w:rPr>
              <w:t xml:space="preserve">ланировка и подготовка почвы. </w:t>
            </w:r>
          </w:p>
          <w:p w14:paraId="23346EF0" w14:textId="3808DABB" w:rsidR="00266C04" w:rsidRPr="00266C04" w:rsidRDefault="00266C04" w:rsidP="00C1452B">
            <w:pPr>
              <w:autoSpaceDE w:val="0"/>
              <w:autoSpaceDN w:val="0"/>
              <w:adjustRightInd w:val="0"/>
              <w:jc w:val="both"/>
              <w:rPr>
                <w:rFonts w:ascii="Times New Roman" w:eastAsia="Times New Roman" w:hAnsi="Times New Roman" w:cs="Times New Roman"/>
                <w:b/>
                <w:color w:val="000000"/>
                <w:sz w:val="24"/>
                <w:szCs w:val="24"/>
                <w:lang w:eastAsia="ru-RU"/>
              </w:rPr>
            </w:pPr>
            <w:r w:rsidRPr="00266C04">
              <w:rPr>
                <w:rFonts w:ascii="Times New Roman" w:hAnsi="Times New Roman" w:cs="Times New Roman"/>
                <w:sz w:val="24"/>
                <w:szCs w:val="24"/>
              </w:rPr>
              <w:t>Подготовка посадочных ям.</w:t>
            </w:r>
          </w:p>
        </w:tc>
        <w:tc>
          <w:tcPr>
            <w:tcW w:w="1266" w:type="dxa"/>
            <w:vAlign w:val="center"/>
          </w:tcPr>
          <w:p w14:paraId="0687C104" w14:textId="77777777" w:rsidR="00266C04" w:rsidRDefault="004811C9" w:rsidP="00A10597">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2177F5BE" w14:textId="77777777" w:rsidR="004811C9" w:rsidRDefault="004811C9" w:rsidP="00A10597">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00701455" w14:textId="77777777" w:rsidR="004811C9" w:rsidRDefault="004811C9" w:rsidP="00A10597">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2D90B246" w14:textId="66C8B69A" w:rsidR="004811C9" w:rsidRDefault="004811C9" w:rsidP="00A10597">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tc>
      </w:tr>
      <w:tr w:rsidR="00266C04" w:rsidRPr="008324D6" w14:paraId="1CFE1F46" w14:textId="77777777" w:rsidTr="00F15417">
        <w:trPr>
          <w:gridAfter w:val="1"/>
          <w:wAfter w:w="1266" w:type="dxa"/>
          <w:jc w:val="center"/>
        </w:trPr>
        <w:tc>
          <w:tcPr>
            <w:tcW w:w="13755" w:type="dxa"/>
            <w:gridSpan w:val="2"/>
            <w:shd w:val="clear" w:color="auto" w:fill="D9D9D9" w:themeFill="background1" w:themeFillShade="D9"/>
            <w:vAlign w:val="center"/>
          </w:tcPr>
          <w:p w14:paraId="05B21C8E" w14:textId="05AF9569" w:rsidR="00266C04" w:rsidRPr="00266C04" w:rsidRDefault="00266C04" w:rsidP="00991FF5">
            <w:pPr>
              <w:autoSpaceDE w:val="0"/>
              <w:autoSpaceDN w:val="0"/>
              <w:adjustRightInd w:val="0"/>
              <w:jc w:val="center"/>
              <w:rPr>
                <w:rFonts w:ascii="Times New Roman" w:hAnsi="Times New Roman" w:cs="Times New Roman"/>
                <w:b/>
                <w:bCs/>
                <w:color w:val="000000"/>
                <w:sz w:val="24"/>
                <w:szCs w:val="24"/>
              </w:rPr>
            </w:pPr>
            <w:r w:rsidRPr="00266C04">
              <w:rPr>
                <w:rFonts w:ascii="Times New Roman" w:hAnsi="Times New Roman" w:cs="Times New Roman"/>
                <w:b/>
                <w:bCs/>
                <w:sz w:val="24"/>
                <w:szCs w:val="24"/>
              </w:rPr>
              <w:lastRenderedPageBreak/>
              <w:t>Раздел 11. Искусственные и естественные водоемы в благоустройстве.</w:t>
            </w:r>
          </w:p>
        </w:tc>
      </w:tr>
      <w:tr w:rsidR="00266C04" w:rsidRPr="00CD01F2" w14:paraId="39C37754" w14:textId="77777777" w:rsidTr="00F15417">
        <w:trPr>
          <w:jc w:val="center"/>
        </w:trPr>
        <w:tc>
          <w:tcPr>
            <w:tcW w:w="2789" w:type="dxa"/>
            <w:vAlign w:val="center"/>
          </w:tcPr>
          <w:p w14:paraId="2A480854" w14:textId="55A51CDE" w:rsidR="00266C04" w:rsidRPr="00266C04" w:rsidRDefault="00266C04" w:rsidP="00A10597">
            <w:pPr>
              <w:spacing w:after="41"/>
              <w:jc w:val="center"/>
              <w:rPr>
                <w:rFonts w:ascii="Times New Roman" w:hAnsi="Times New Roman" w:cs="Times New Roman"/>
                <w:sz w:val="24"/>
                <w:szCs w:val="24"/>
              </w:rPr>
            </w:pPr>
            <w:r w:rsidRPr="00266C04">
              <w:rPr>
                <w:rFonts w:ascii="Times New Roman" w:hAnsi="Times New Roman" w:cs="Times New Roman"/>
                <w:sz w:val="24"/>
                <w:szCs w:val="24"/>
              </w:rPr>
              <w:t>Тема 5.1. Место водоемов в благоустройстве. Типы водоемов</w:t>
            </w:r>
          </w:p>
        </w:tc>
        <w:tc>
          <w:tcPr>
            <w:tcW w:w="10966" w:type="dxa"/>
          </w:tcPr>
          <w:p w14:paraId="0B578236" w14:textId="182371DC" w:rsidR="00266C04" w:rsidRPr="00266C04" w:rsidRDefault="00266C04" w:rsidP="00C1452B">
            <w:pPr>
              <w:autoSpaceDE w:val="0"/>
              <w:autoSpaceDN w:val="0"/>
              <w:adjustRightInd w:val="0"/>
              <w:jc w:val="both"/>
              <w:rPr>
                <w:rFonts w:ascii="Times New Roman" w:hAnsi="Times New Roman" w:cs="Times New Roman"/>
                <w:b/>
                <w:bCs/>
                <w:sz w:val="24"/>
                <w:szCs w:val="24"/>
              </w:rPr>
            </w:pPr>
            <w:r w:rsidRPr="00266C04">
              <w:rPr>
                <w:rFonts w:ascii="Times New Roman" w:hAnsi="Times New Roman" w:cs="Times New Roman"/>
                <w:b/>
                <w:bCs/>
                <w:sz w:val="24"/>
                <w:szCs w:val="24"/>
              </w:rPr>
              <w:t>Содержание учебного материала</w:t>
            </w:r>
            <w:r>
              <w:rPr>
                <w:rFonts w:ascii="Times New Roman" w:hAnsi="Times New Roman" w:cs="Times New Roman"/>
                <w:b/>
                <w:bCs/>
                <w:sz w:val="24"/>
                <w:szCs w:val="24"/>
              </w:rPr>
              <w:t>:</w:t>
            </w:r>
            <w:r w:rsidRPr="00266C04">
              <w:rPr>
                <w:rFonts w:ascii="Times New Roman" w:hAnsi="Times New Roman" w:cs="Times New Roman"/>
                <w:b/>
                <w:bCs/>
                <w:sz w:val="24"/>
                <w:szCs w:val="24"/>
              </w:rPr>
              <w:t xml:space="preserve"> </w:t>
            </w:r>
          </w:p>
          <w:p w14:paraId="4CCEC1CE" w14:textId="77777777" w:rsidR="00266C04" w:rsidRDefault="00266C04" w:rsidP="00C1452B">
            <w:pPr>
              <w:autoSpaceDE w:val="0"/>
              <w:autoSpaceDN w:val="0"/>
              <w:adjustRightInd w:val="0"/>
              <w:jc w:val="both"/>
              <w:rPr>
                <w:rFonts w:ascii="Times New Roman" w:hAnsi="Times New Roman" w:cs="Times New Roman"/>
                <w:sz w:val="24"/>
                <w:szCs w:val="24"/>
              </w:rPr>
            </w:pPr>
            <w:r w:rsidRPr="00266C04">
              <w:rPr>
                <w:rFonts w:ascii="Times New Roman" w:hAnsi="Times New Roman" w:cs="Times New Roman"/>
                <w:sz w:val="24"/>
                <w:szCs w:val="24"/>
              </w:rPr>
              <w:t xml:space="preserve">Водоемы, их функции и классификация. </w:t>
            </w:r>
          </w:p>
          <w:p w14:paraId="2874410E" w14:textId="2BA0A460" w:rsidR="00266C04" w:rsidRPr="00266C04" w:rsidRDefault="00266C04" w:rsidP="00C1452B">
            <w:pPr>
              <w:autoSpaceDE w:val="0"/>
              <w:autoSpaceDN w:val="0"/>
              <w:adjustRightInd w:val="0"/>
              <w:jc w:val="both"/>
              <w:rPr>
                <w:rFonts w:ascii="Times New Roman" w:eastAsia="Times New Roman" w:hAnsi="Times New Roman" w:cs="Times New Roman"/>
                <w:b/>
                <w:color w:val="000000"/>
                <w:sz w:val="24"/>
                <w:szCs w:val="24"/>
                <w:lang w:eastAsia="ru-RU"/>
              </w:rPr>
            </w:pPr>
            <w:r w:rsidRPr="00266C04">
              <w:rPr>
                <w:rFonts w:ascii="Times New Roman" w:hAnsi="Times New Roman" w:cs="Times New Roman"/>
                <w:sz w:val="24"/>
                <w:szCs w:val="24"/>
              </w:rPr>
              <w:t>Естественные водоемы.</w:t>
            </w:r>
          </w:p>
        </w:tc>
        <w:tc>
          <w:tcPr>
            <w:tcW w:w="1266" w:type="dxa"/>
            <w:vAlign w:val="center"/>
          </w:tcPr>
          <w:p w14:paraId="0EF074F4" w14:textId="372B0BEA" w:rsidR="00266C04" w:rsidRPr="00E91C83" w:rsidRDefault="00266C04" w:rsidP="00A10597">
            <w:pPr>
              <w:autoSpaceDE w:val="0"/>
              <w:autoSpaceDN w:val="0"/>
              <w:adjustRightInd w:val="0"/>
              <w:jc w:val="center"/>
              <w:rPr>
                <w:rFonts w:ascii="Times New Roman" w:hAnsi="Times New Roman" w:cs="Times New Roman"/>
                <w:sz w:val="24"/>
                <w:szCs w:val="24"/>
              </w:rPr>
            </w:pPr>
            <w:r w:rsidRPr="00E91C83">
              <w:rPr>
                <w:rFonts w:ascii="Times New Roman" w:hAnsi="Times New Roman" w:cs="Times New Roman"/>
                <w:sz w:val="24"/>
                <w:szCs w:val="24"/>
              </w:rPr>
              <w:t>2</w:t>
            </w:r>
          </w:p>
        </w:tc>
      </w:tr>
      <w:tr w:rsidR="00266C04" w:rsidRPr="00CD01F2" w14:paraId="2580A700" w14:textId="77777777" w:rsidTr="00F15417">
        <w:trPr>
          <w:jc w:val="center"/>
        </w:trPr>
        <w:tc>
          <w:tcPr>
            <w:tcW w:w="2789" w:type="dxa"/>
            <w:vAlign w:val="center"/>
          </w:tcPr>
          <w:p w14:paraId="5B9A7D6D" w14:textId="37385D32" w:rsidR="00266C04" w:rsidRPr="00266C04" w:rsidRDefault="00266C04" w:rsidP="00A10597">
            <w:pPr>
              <w:spacing w:after="41"/>
              <w:jc w:val="center"/>
              <w:rPr>
                <w:rFonts w:ascii="Times New Roman" w:hAnsi="Times New Roman" w:cs="Times New Roman"/>
                <w:sz w:val="24"/>
                <w:szCs w:val="24"/>
              </w:rPr>
            </w:pPr>
            <w:r w:rsidRPr="00266C04">
              <w:rPr>
                <w:rFonts w:ascii="Times New Roman" w:hAnsi="Times New Roman" w:cs="Times New Roman"/>
                <w:sz w:val="24"/>
                <w:szCs w:val="24"/>
              </w:rPr>
              <w:t>Тема5.2. Искусственные водные устройства.</w:t>
            </w:r>
          </w:p>
        </w:tc>
        <w:tc>
          <w:tcPr>
            <w:tcW w:w="10966" w:type="dxa"/>
          </w:tcPr>
          <w:p w14:paraId="327ACE84" w14:textId="2C517459" w:rsidR="00266C04" w:rsidRPr="00266C04" w:rsidRDefault="00266C04" w:rsidP="00C1452B">
            <w:pPr>
              <w:autoSpaceDE w:val="0"/>
              <w:autoSpaceDN w:val="0"/>
              <w:adjustRightInd w:val="0"/>
              <w:jc w:val="both"/>
              <w:rPr>
                <w:rFonts w:ascii="Times New Roman" w:hAnsi="Times New Roman" w:cs="Times New Roman"/>
                <w:b/>
                <w:bCs/>
                <w:sz w:val="24"/>
                <w:szCs w:val="24"/>
              </w:rPr>
            </w:pPr>
            <w:r w:rsidRPr="00266C04">
              <w:rPr>
                <w:rFonts w:ascii="Times New Roman" w:hAnsi="Times New Roman" w:cs="Times New Roman"/>
                <w:b/>
                <w:bCs/>
                <w:sz w:val="24"/>
                <w:szCs w:val="24"/>
              </w:rPr>
              <w:t xml:space="preserve">Содержание учебного материала </w:t>
            </w:r>
            <w:r>
              <w:rPr>
                <w:rFonts w:ascii="Times New Roman" w:hAnsi="Times New Roman" w:cs="Times New Roman"/>
                <w:b/>
                <w:bCs/>
                <w:sz w:val="24"/>
                <w:szCs w:val="24"/>
              </w:rPr>
              <w:t>:</w:t>
            </w:r>
          </w:p>
          <w:p w14:paraId="50CA96F0" w14:textId="22D3CD61" w:rsidR="00266C04" w:rsidRPr="00266C04" w:rsidRDefault="00266C04" w:rsidP="00C1452B">
            <w:pPr>
              <w:autoSpaceDE w:val="0"/>
              <w:autoSpaceDN w:val="0"/>
              <w:adjustRightInd w:val="0"/>
              <w:jc w:val="both"/>
              <w:rPr>
                <w:rFonts w:ascii="Times New Roman" w:eastAsia="Times New Roman" w:hAnsi="Times New Roman" w:cs="Times New Roman"/>
                <w:b/>
                <w:color w:val="000000"/>
                <w:sz w:val="24"/>
                <w:szCs w:val="24"/>
                <w:lang w:eastAsia="ru-RU"/>
              </w:rPr>
            </w:pPr>
            <w:r w:rsidRPr="00266C04">
              <w:rPr>
                <w:rFonts w:ascii="Times New Roman" w:hAnsi="Times New Roman" w:cs="Times New Roman"/>
                <w:sz w:val="24"/>
                <w:szCs w:val="24"/>
              </w:rPr>
              <w:t>Общая характеристика искусственных водоемов, их разновидности и место в благоустройстве.</w:t>
            </w:r>
          </w:p>
        </w:tc>
        <w:tc>
          <w:tcPr>
            <w:tcW w:w="1266" w:type="dxa"/>
            <w:vAlign w:val="center"/>
          </w:tcPr>
          <w:p w14:paraId="070D54F3" w14:textId="47034D18" w:rsidR="00266C04" w:rsidRPr="00973E82" w:rsidRDefault="00973E82" w:rsidP="00A10597">
            <w:pPr>
              <w:autoSpaceDE w:val="0"/>
              <w:autoSpaceDN w:val="0"/>
              <w:adjustRightInd w:val="0"/>
              <w:jc w:val="center"/>
              <w:rPr>
                <w:rFonts w:ascii="Times New Roman" w:hAnsi="Times New Roman" w:cs="Times New Roman"/>
                <w:sz w:val="24"/>
                <w:szCs w:val="24"/>
              </w:rPr>
            </w:pPr>
            <w:r w:rsidRPr="00973E82">
              <w:rPr>
                <w:rFonts w:ascii="Times New Roman" w:hAnsi="Times New Roman" w:cs="Times New Roman"/>
                <w:sz w:val="24"/>
                <w:szCs w:val="24"/>
              </w:rPr>
              <w:t>2</w:t>
            </w:r>
          </w:p>
        </w:tc>
      </w:tr>
      <w:tr w:rsidR="00266C04" w:rsidRPr="00CD01F2" w14:paraId="2034E61F" w14:textId="77777777" w:rsidTr="00F15417">
        <w:trPr>
          <w:jc w:val="center"/>
        </w:trPr>
        <w:tc>
          <w:tcPr>
            <w:tcW w:w="2789" w:type="dxa"/>
            <w:vAlign w:val="center"/>
          </w:tcPr>
          <w:p w14:paraId="078FF3E4" w14:textId="68E10A8B" w:rsidR="00266C04" w:rsidRPr="00266C04" w:rsidRDefault="00266C04" w:rsidP="00A10597">
            <w:pPr>
              <w:spacing w:after="41"/>
              <w:jc w:val="center"/>
              <w:rPr>
                <w:rFonts w:ascii="Times New Roman" w:hAnsi="Times New Roman" w:cs="Times New Roman"/>
                <w:sz w:val="24"/>
                <w:szCs w:val="24"/>
              </w:rPr>
            </w:pPr>
            <w:r w:rsidRPr="00266C04">
              <w:rPr>
                <w:rFonts w:ascii="Times New Roman" w:hAnsi="Times New Roman" w:cs="Times New Roman"/>
                <w:sz w:val="24"/>
                <w:szCs w:val="24"/>
              </w:rPr>
              <w:t>Тема 5.3. Место водоема на территории и участке.</w:t>
            </w:r>
          </w:p>
        </w:tc>
        <w:tc>
          <w:tcPr>
            <w:tcW w:w="10966" w:type="dxa"/>
          </w:tcPr>
          <w:p w14:paraId="01F5C13E" w14:textId="77777777" w:rsidR="00266C04" w:rsidRDefault="00266C04" w:rsidP="00C1452B">
            <w:pPr>
              <w:autoSpaceDE w:val="0"/>
              <w:autoSpaceDN w:val="0"/>
              <w:adjustRightInd w:val="0"/>
              <w:jc w:val="both"/>
              <w:rPr>
                <w:rFonts w:ascii="Times New Roman" w:hAnsi="Times New Roman" w:cs="Times New Roman"/>
                <w:sz w:val="24"/>
                <w:szCs w:val="24"/>
              </w:rPr>
            </w:pPr>
            <w:r w:rsidRPr="00266C04">
              <w:rPr>
                <w:rFonts w:ascii="Times New Roman" w:hAnsi="Times New Roman" w:cs="Times New Roman"/>
                <w:b/>
                <w:bCs/>
                <w:sz w:val="24"/>
                <w:szCs w:val="24"/>
              </w:rPr>
              <w:t>Содержание учебного материала</w:t>
            </w:r>
            <w:r>
              <w:rPr>
                <w:rFonts w:ascii="Times New Roman" w:hAnsi="Times New Roman" w:cs="Times New Roman"/>
                <w:sz w:val="24"/>
                <w:szCs w:val="24"/>
              </w:rPr>
              <w:t>:</w:t>
            </w:r>
          </w:p>
          <w:p w14:paraId="03F3661A" w14:textId="77777777" w:rsidR="00266C04" w:rsidRDefault="00266C04" w:rsidP="00C1452B">
            <w:pPr>
              <w:autoSpaceDE w:val="0"/>
              <w:autoSpaceDN w:val="0"/>
              <w:adjustRightInd w:val="0"/>
              <w:jc w:val="both"/>
              <w:rPr>
                <w:rFonts w:ascii="Times New Roman" w:hAnsi="Times New Roman" w:cs="Times New Roman"/>
                <w:sz w:val="24"/>
                <w:szCs w:val="24"/>
              </w:rPr>
            </w:pPr>
            <w:r w:rsidRPr="00266C04">
              <w:rPr>
                <w:rFonts w:ascii="Times New Roman" w:hAnsi="Times New Roman" w:cs="Times New Roman"/>
                <w:sz w:val="24"/>
                <w:szCs w:val="24"/>
              </w:rPr>
              <w:t xml:space="preserve"> Место водоема на территории и участке. </w:t>
            </w:r>
          </w:p>
          <w:p w14:paraId="388C2A1A" w14:textId="6504CB2D" w:rsidR="00266C04" w:rsidRPr="00266C04" w:rsidRDefault="00266C04" w:rsidP="00C1452B">
            <w:pPr>
              <w:autoSpaceDE w:val="0"/>
              <w:autoSpaceDN w:val="0"/>
              <w:adjustRightInd w:val="0"/>
              <w:jc w:val="both"/>
              <w:rPr>
                <w:rFonts w:ascii="Times New Roman" w:hAnsi="Times New Roman" w:cs="Times New Roman"/>
                <w:sz w:val="24"/>
                <w:szCs w:val="24"/>
              </w:rPr>
            </w:pPr>
            <w:r w:rsidRPr="00266C04">
              <w:rPr>
                <w:rFonts w:ascii="Times New Roman" w:hAnsi="Times New Roman" w:cs="Times New Roman"/>
                <w:sz w:val="24"/>
                <w:szCs w:val="24"/>
              </w:rPr>
              <w:t>Выбор места и варианта водоема на территории.</w:t>
            </w:r>
          </w:p>
        </w:tc>
        <w:tc>
          <w:tcPr>
            <w:tcW w:w="1266" w:type="dxa"/>
            <w:vAlign w:val="center"/>
          </w:tcPr>
          <w:p w14:paraId="7437EABA" w14:textId="64B17453" w:rsidR="00266C04" w:rsidRPr="00973E82" w:rsidRDefault="00973E82" w:rsidP="00A10597">
            <w:pPr>
              <w:autoSpaceDE w:val="0"/>
              <w:autoSpaceDN w:val="0"/>
              <w:adjustRightInd w:val="0"/>
              <w:jc w:val="center"/>
              <w:rPr>
                <w:rFonts w:ascii="Times New Roman" w:hAnsi="Times New Roman" w:cs="Times New Roman"/>
                <w:sz w:val="24"/>
                <w:szCs w:val="24"/>
              </w:rPr>
            </w:pPr>
            <w:r w:rsidRPr="00973E82">
              <w:rPr>
                <w:rFonts w:ascii="Times New Roman" w:hAnsi="Times New Roman" w:cs="Times New Roman"/>
                <w:sz w:val="24"/>
                <w:szCs w:val="24"/>
              </w:rPr>
              <w:t>2</w:t>
            </w:r>
          </w:p>
        </w:tc>
      </w:tr>
      <w:tr w:rsidR="00266C04" w:rsidRPr="00CD01F2" w14:paraId="5DBC6983" w14:textId="77777777" w:rsidTr="00F15417">
        <w:trPr>
          <w:jc w:val="center"/>
        </w:trPr>
        <w:tc>
          <w:tcPr>
            <w:tcW w:w="2789" w:type="dxa"/>
            <w:vAlign w:val="center"/>
          </w:tcPr>
          <w:p w14:paraId="633399F9" w14:textId="440B3876" w:rsidR="00266C04" w:rsidRPr="00266C04" w:rsidRDefault="00266C04" w:rsidP="00A10597">
            <w:pPr>
              <w:spacing w:after="41"/>
              <w:jc w:val="center"/>
              <w:rPr>
                <w:rFonts w:ascii="Times New Roman" w:hAnsi="Times New Roman" w:cs="Times New Roman"/>
                <w:sz w:val="24"/>
                <w:szCs w:val="24"/>
              </w:rPr>
            </w:pPr>
            <w:r w:rsidRPr="00266C04">
              <w:rPr>
                <w:rFonts w:ascii="Times New Roman" w:hAnsi="Times New Roman" w:cs="Times New Roman"/>
                <w:sz w:val="24"/>
                <w:szCs w:val="24"/>
              </w:rPr>
              <w:t>Тема 5.4. Сезонные работы по уходу за водоемами.</w:t>
            </w:r>
          </w:p>
        </w:tc>
        <w:tc>
          <w:tcPr>
            <w:tcW w:w="10966" w:type="dxa"/>
          </w:tcPr>
          <w:p w14:paraId="13D93AF9" w14:textId="77777777" w:rsidR="00266C04" w:rsidRDefault="00266C04" w:rsidP="00C1452B">
            <w:pPr>
              <w:autoSpaceDE w:val="0"/>
              <w:autoSpaceDN w:val="0"/>
              <w:adjustRightInd w:val="0"/>
              <w:jc w:val="both"/>
              <w:rPr>
                <w:rFonts w:ascii="Times New Roman" w:hAnsi="Times New Roman" w:cs="Times New Roman"/>
                <w:b/>
                <w:bCs/>
                <w:sz w:val="24"/>
                <w:szCs w:val="24"/>
              </w:rPr>
            </w:pPr>
            <w:r w:rsidRPr="00266C04">
              <w:rPr>
                <w:rFonts w:ascii="Times New Roman" w:hAnsi="Times New Roman" w:cs="Times New Roman"/>
                <w:b/>
                <w:bCs/>
                <w:sz w:val="24"/>
                <w:szCs w:val="24"/>
              </w:rPr>
              <w:t>Содержание учебного материала</w:t>
            </w:r>
            <w:r>
              <w:rPr>
                <w:rFonts w:ascii="Times New Roman" w:hAnsi="Times New Roman" w:cs="Times New Roman"/>
                <w:b/>
                <w:bCs/>
                <w:sz w:val="24"/>
                <w:szCs w:val="24"/>
              </w:rPr>
              <w:t>:</w:t>
            </w:r>
          </w:p>
          <w:p w14:paraId="22AD14D4" w14:textId="77777777" w:rsidR="00266C04" w:rsidRDefault="00266C04" w:rsidP="00C1452B">
            <w:pPr>
              <w:autoSpaceDE w:val="0"/>
              <w:autoSpaceDN w:val="0"/>
              <w:adjustRightInd w:val="0"/>
              <w:jc w:val="both"/>
              <w:rPr>
                <w:rFonts w:ascii="Times New Roman" w:hAnsi="Times New Roman" w:cs="Times New Roman"/>
                <w:sz w:val="24"/>
                <w:szCs w:val="24"/>
              </w:rPr>
            </w:pPr>
            <w:r w:rsidRPr="00266C04">
              <w:rPr>
                <w:rFonts w:ascii="Times New Roman" w:hAnsi="Times New Roman" w:cs="Times New Roman"/>
                <w:sz w:val="24"/>
                <w:szCs w:val="24"/>
              </w:rPr>
              <w:t xml:space="preserve"> Сезонные работы по уходу за водоемами. </w:t>
            </w:r>
          </w:p>
          <w:p w14:paraId="4DA6BDF2" w14:textId="0FB80BE5" w:rsidR="00266C04" w:rsidRPr="00266C04" w:rsidRDefault="00266C04" w:rsidP="00C1452B">
            <w:pPr>
              <w:autoSpaceDE w:val="0"/>
              <w:autoSpaceDN w:val="0"/>
              <w:adjustRightInd w:val="0"/>
              <w:jc w:val="both"/>
              <w:rPr>
                <w:rFonts w:ascii="Times New Roman" w:hAnsi="Times New Roman" w:cs="Times New Roman"/>
                <w:sz w:val="24"/>
                <w:szCs w:val="24"/>
              </w:rPr>
            </w:pPr>
            <w:r w:rsidRPr="00266C04">
              <w:rPr>
                <w:rFonts w:ascii="Times New Roman" w:hAnsi="Times New Roman" w:cs="Times New Roman"/>
                <w:sz w:val="24"/>
                <w:szCs w:val="24"/>
              </w:rPr>
              <w:t>Составление плана работ по уходу. Методы очистки водоема.</w:t>
            </w:r>
          </w:p>
        </w:tc>
        <w:tc>
          <w:tcPr>
            <w:tcW w:w="1266" w:type="dxa"/>
            <w:vAlign w:val="center"/>
          </w:tcPr>
          <w:p w14:paraId="10D1DA9D" w14:textId="06C86F7E" w:rsidR="00266C04" w:rsidRPr="00973E82" w:rsidRDefault="00973E82" w:rsidP="00A10597">
            <w:pPr>
              <w:autoSpaceDE w:val="0"/>
              <w:autoSpaceDN w:val="0"/>
              <w:adjustRightInd w:val="0"/>
              <w:jc w:val="center"/>
              <w:rPr>
                <w:rFonts w:ascii="Times New Roman" w:hAnsi="Times New Roman" w:cs="Times New Roman"/>
                <w:sz w:val="24"/>
                <w:szCs w:val="24"/>
              </w:rPr>
            </w:pPr>
            <w:r w:rsidRPr="00973E82">
              <w:rPr>
                <w:rFonts w:ascii="Times New Roman" w:hAnsi="Times New Roman" w:cs="Times New Roman"/>
                <w:sz w:val="24"/>
                <w:szCs w:val="24"/>
              </w:rPr>
              <w:t>2</w:t>
            </w:r>
          </w:p>
        </w:tc>
      </w:tr>
      <w:tr w:rsidR="00266C04" w:rsidRPr="00CD01F2" w14:paraId="5C9FF67B" w14:textId="77777777" w:rsidTr="00F15417">
        <w:trPr>
          <w:jc w:val="center"/>
        </w:trPr>
        <w:tc>
          <w:tcPr>
            <w:tcW w:w="2789" w:type="dxa"/>
            <w:vAlign w:val="center"/>
          </w:tcPr>
          <w:p w14:paraId="5D5B8769" w14:textId="77777777" w:rsidR="00266C04" w:rsidRPr="00266C04" w:rsidRDefault="00266C04" w:rsidP="00A10597">
            <w:pPr>
              <w:spacing w:after="41"/>
              <w:jc w:val="center"/>
              <w:rPr>
                <w:rFonts w:ascii="Times New Roman" w:hAnsi="Times New Roman" w:cs="Times New Roman"/>
                <w:sz w:val="24"/>
                <w:szCs w:val="24"/>
              </w:rPr>
            </w:pPr>
          </w:p>
        </w:tc>
        <w:tc>
          <w:tcPr>
            <w:tcW w:w="10966" w:type="dxa"/>
          </w:tcPr>
          <w:p w14:paraId="671A3750" w14:textId="593F8C8E" w:rsidR="00266C04" w:rsidRPr="00BE0D5B" w:rsidRDefault="00BE0D5B" w:rsidP="00C1452B">
            <w:pPr>
              <w:autoSpaceDE w:val="0"/>
              <w:autoSpaceDN w:val="0"/>
              <w:adjustRightInd w:val="0"/>
              <w:jc w:val="both"/>
              <w:rPr>
                <w:rFonts w:ascii="Times New Roman" w:eastAsia="Times New Roman" w:hAnsi="Times New Roman" w:cs="Times New Roman"/>
                <w:b/>
                <w:color w:val="000000"/>
                <w:sz w:val="24"/>
                <w:szCs w:val="24"/>
                <w:lang w:eastAsia="ru-RU"/>
              </w:rPr>
            </w:pPr>
            <w:r w:rsidRPr="008324D6">
              <w:rPr>
                <w:rFonts w:ascii="Times New Roman" w:eastAsia="Times New Roman" w:hAnsi="Times New Roman" w:cs="Times New Roman"/>
                <w:b/>
                <w:color w:val="000000"/>
                <w:sz w:val="24"/>
                <w:szCs w:val="24"/>
                <w:lang w:eastAsia="ru-RU"/>
              </w:rPr>
              <w:t>Лабораторно -практические занятия (ЛПЗ):</w:t>
            </w:r>
          </w:p>
          <w:p w14:paraId="51AD742F" w14:textId="77777777" w:rsidR="00266C04" w:rsidRDefault="00266C04" w:rsidP="00C1452B">
            <w:pPr>
              <w:autoSpaceDE w:val="0"/>
              <w:autoSpaceDN w:val="0"/>
              <w:adjustRightInd w:val="0"/>
              <w:jc w:val="both"/>
              <w:rPr>
                <w:rFonts w:ascii="Times New Roman" w:hAnsi="Times New Roman" w:cs="Times New Roman"/>
                <w:sz w:val="24"/>
                <w:szCs w:val="24"/>
              </w:rPr>
            </w:pPr>
            <w:r w:rsidRPr="00266C04">
              <w:rPr>
                <w:rFonts w:ascii="Times New Roman" w:hAnsi="Times New Roman" w:cs="Times New Roman"/>
                <w:sz w:val="24"/>
                <w:szCs w:val="24"/>
              </w:rPr>
              <w:t>Варианты оформления водоемов.</w:t>
            </w:r>
          </w:p>
          <w:p w14:paraId="1B66C0AE" w14:textId="077E5FC1" w:rsidR="004811C9" w:rsidRPr="00266C04" w:rsidRDefault="004811C9" w:rsidP="00C1452B">
            <w:pPr>
              <w:autoSpaceDE w:val="0"/>
              <w:autoSpaceDN w:val="0"/>
              <w:adjustRightInd w:val="0"/>
              <w:jc w:val="both"/>
              <w:rPr>
                <w:rFonts w:ascii="Times New Roman" w:hAnsi="Times New Roman" w:cs="Times New Roman"/>
                <w:sz w:val="24"/>
                <w:szCs w:val="24"/>
              </w:rPr>
            </w:pPr>
            <w:r w:rsidRPr="00266C04">
              <w:rPr>
                <w:rFonts w:ascii="Times New Roman" w:hAnsi="Times New Roman" w:cs="Times New Roman"/>
                <w:sz w:val="24"/>
                <w:szCs w:val="24"/>
              </w:rPr>
              <w:t>Варианты оформления водоемов.</w:t>
            </w:r>
          </w:p>
        </w:tc>
        <w:tc>
          <w:tcPr>
            <w:tcW w:w="1266" w:type="dxa"/>
            <w:vAlign w:val="center"/>
          </w:tcPr>
          <w:p w14:paraId="759F5ADA" w14:textId="77777777" w:rsidR="00266C04" w:rsidRDefault="004811C9" w:rsidP="00A10597">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4FFA9E83" w14:textId="7D6D4890" w:rsidR="004811C9" w:rsidRDefault="004811C9" w:rsidP="00A10597">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tc>
      </w:tr>
      <w:tr w:rsidR="00266C04" w:rsidRPr="00CD01F2" w14:paraId="299F3829" w14:textId="77777777" w:rsidTr="00F15417">
        <w:trPr>
          <w:jc w:val="center"/>
        </w:trPr>
        <w:tc>
          <w:tcPr>
            <w:tcW w:w="2789" w:type="dxa"/>
            <w:vAlign w:val="center"/>
          </w:tcPr>
          <w:p w14:paraId="374EF6F1" w14:textId="77777777" w:rsidR="00266C04" w:rsidRPr="00266C04" w:rsidRDefault="00266C04" w:rsidP="00A10597">
            <w:pPr>
              <w:spacing w:after="41"/>
              <w:jc w:val="center"/>
              <w:rPr>
                <w:rFonts w:ascii="Times New Roman" w:hAnsi="Times New Roman" w:cs="Times New Roman"/>
                <w:sz w:val="24"/>
                <w:szCs w:val="24"/>
              </w:rPr>
            </w:pPr>
          </w:p>
        </w:tc>
        <w:tc>
          <w:tcPr>
            <w:tcW w:w="10966" w:type="dxa"/>
          </w:tcPr>
          <w:p w14:paraId="25A442B4" w14:textId="68CA9581" w:rsidR="00BE0D5B" w:rsidRPr="00BE0D5B" w:rsidRDefault="00BE0D5B" w:rsidP="00C1452B">
            <w:pPr>
              <w:autoSpaceDE w:val="0"/>
              <w:autoSpaceDN w:val="0"/>
              <w:adjustRightInd w:val="0"/>
              <w:jc w:val="both"/>
              <w:rPr>
                <w:rFonts w:ascii="Times New Roman" w:eastAsia="Times New Roman" w:hAnsi="Times New Roman" w:cs="Times New Roman"/>
                <w:b/>
                <w:color w:val="000000"/>
                <w:sz w:val="24"/>
                <w:szCs w:val="24"/>
                <w:lang w:eastAsia="ru-RU"/>
              </w:rPr>
            </w:pPr>
            <w:r w:rsidRPr="008324D6">
              <w:rPr>
                <w:rFonts w:ascii="Times New Roman" w:eastAsia="Times New Roman" w:hAnsi="Times New Roman" w:cs="Times New Roman"/>
                <w:b/>
                <w:color w:val="000000"/>
                <w:sz w:val="24"/>
                <w:szCs w:val="24"/>
                <w:lang w:eastAsia="ru-RU"/>
              </w:rPr>
              <w:t>Лабораторно -практические занятия (ЛПЗ):</w:t>
            </w:r>
          </w:p>
          <w:p w14:paraId="7B4D124C" w14:textId="77777777" w:rsidR="00BE0D5B" w:rsidRDefault="00266C04" w:rsidP="00C1452B">
            <w:pPr>
              <w:autoSpaceDE w:val="0"/>
              <w:autoSpaceDN w:val="0"/>
              <w:adjustRightInd w:val="0"/>
              <w:jc w:val="both"/>
              <w:rPr>
                <w:rFonts w:ascii="Times New Roman" w:hAnsi="Times New Roman" w:cs="Times New Roman"/>
                <w:sz w:val="24"/>
                <w:szCs w:val="24"/>
              </w:rPr>
            </w:pPr>
            <w:r w:rsidRPr="00266C04">
              <w:rPr>
                <w:rFonts w:ascii="Times New Roman" w:hAnsi="Times New Roman" w:cs="Times New Roman"/>
                <w:sz w:val="24"/>
                <w:szCs w:val="24"/>
              </w:rPr>
              <w:t>Технология устройства искусственного водоема</w:t>
            </w:r>
          </w:p>
          <w:p w14:paraId="6B6443C8" w14:textId="432E46DB" w:rsidR="004811C9" w:rsidRPr="00266C04" w:rsidRDefault="004811C9" w:rsidP="00C1452B">
            <w:pPr>
              <w:autoSpaceDE w:val="0"/>
              <w:autoSpaceDN w:val="0"/>
              <w:adjustRightInd w:val="0"/>
              <w:jc w:val="both"/>
              <w:rPr>
                <w:rFonts w:ascii="Times New Roman" w:hAnsi="Times New Roman" w:cs="Times New Roman"/>
                <w:sz w:val="24"/>
                <w:szCs w:val="24"/>
              </w:rPr>
            </w:pPr>
            <w:r w:rsidRPr="00266C04">
              <w:rPr>
                <w:rFonts w:ascii="Times New Roman" w:hAnsi="Times New Roman" w:cs="Times New Roman"/>
                <w:sz w:val="24"/>
                <w:szCs w:val="24"/>
              </w:rPr>
              <w:t>Технология устройства искусственного водоема</w:t>
            </w:r>
          </w:p>
        </w:tc>
        <w:tc>
          <w:tcPr>
            <w:tcW w:w="1266" w:type="dxa"/>
            <w:vAlign w:val="center"/>
          </w:tcPr>
          <w:p w14:paraId="48C21A10" w14:textId="77777777" w:rsidR="004811C9" w:rsidRDefault="004811C9" w:rsidP="00A10597">
            <w:pPr>
              <w:autoSpaceDE w:val="0"/>
              <w:autoSpaceDN w:val="0"/>
              <w:adjustRightInd w:val="0"/>
              <w:jc w:val="center"/>
              <w:rPr>
                <w:rFonts w:ascii="Times New Roman" w:hAnsi="Times New Roman" w:cs="Times New Roman"/>
                <w:color w:val="FF0000"/>
                <w:sz w:val="24"/>
                <w:szCs w:val="24"/>
              </w:rPr>
            </w:pPr>
          </w:p>
          <w:p w14:paraId="1B74665E" w14:textId="062B5E02" w:rsidR="00266C04" w:rsidRDefault="004811C9" w:rsidP="00A10597">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p w14:paraId="00892D65" w14:textId="5B87DCB8" w:rsidR="004811C9" w:rsidRDefault="004811C9" w:rsidP="00A10597">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p>
        </w:tc>
      </w:tr>
    </w:tbl>
    <w:tbl>
      <w:tblPr>
        <w:tblW w:w="14997" w:type="dxa"/>
        <w:tblInd w:w="-147" w:type="dxa"/>
        <w:tblLayout w:type="fixed"/>
        <w:tblLook w:val="04A0" w:firstRow="1" w:lastRow="0" w:firstColumn="1" w:lastColumn="0" w:noHBand="0" w:noVBand="1"/>
      </w:tblPr>
      <w:tblGrid>
        <w:gridCol w:w="13750"/>
        <w:gridCol w:w="1247"/>
      </w:tblGrid>
      <w:tr w:rsidR="00F15417" w14:paraId="5B85ABDD" w14:textId="77777777" w:rsidTr="00F15417">
        <w:trPr>
          <w:trHeight w:val="845"/>
        </w:trPr>
        <w:tc>
          <w:tcPr>
            <w:tcW w:w="13750" w:type="dxa"/>
            <w:tcBorders>
              <w:top w:val="single" w:sz="4" w:space="0" w:color="auto"/>
              <w:left w:val="single" w:sz="4" w:space="0" w:color="auto"/>
              <w:bottom w:val="single" w:sz="4" w:space="0" w:color="auto"/>
              <w:right w:val="single" w:sz="4" w:space="0" w:color="auto"/>
            </w:tcBorders>
          </w:tcPr>
          <w:p w14:paraId="55AA335F" w14:textId="77777777" w:rsidR="00F15417" w:rsidRPr="00F15417" w:rsidRDefault="00F15417" w:rsidP="00F15417">
            <w:pPr>
              <w:tabs>
                <w:tab w:val="left" w:pos="342"/>
              </w:tabs>
              <w:snapToGrid w:val="0"/>
              <w:spacing w:after="0"/>
              <w:rPr>
                <w:rFonts w:ascii="Times New Roman" w:hAnsi="Times New Roman" w:cs="Times New Roman"/>
                <w:b/>
                <w:sz w:val="24"/>
                <w:szCs w:val="24"/>
              </w:rPr>
            </w:pPr>
            <w:r w:rsidRPr="00F15417">
              <w:rPr>
                <w:rFonts w:ascii="Times New Roman" w:hAnsi="Times New Roman" w:cs="Times New Roman"/>
                <w:b/>
                <w:sz w:val="24"/>
                <w:szCs w:val="24"/>
              </w:rPr>
              <w:t>Учебная практика.</w:t>
            </w:r>
          </w:p>
          <w:p w14:paraId="7D819AA6" w14:textId="77777777" w:rsidR="00F15417" w:rsidRPr="00911E4F" w:rsidRDefault="00F15417" w:rsidP="00F15417">
            <w:pPr>
              <w:widowControl w:val="0"/>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iCs/>
                <w:sz w:val="24"/>
                <w:szCs w:val="24"/>
              </w:rPr>
            </w:pPr>
            <w:r w:rsidRPr="00911E4F">
              <w:rPr>
                <w:rFonts w:ascii="Times New Roman" w:hAnsi="Times New Roman" w:cs="Times New Roman"/>
                <w:iCs/>
                <w:sz w:val="24"/>
                <w:szCs w:val="24"/>
              </w:rPr>
              <w:t>Виды работ:</w:t>
            </w:r>
          </w:p>
          <w:p w14:paraId="7016DC05"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 xml:space="preserve">Предпосевная обработка семян </w:t>
            </w:r>
            <w:proofErr w:type="spellStart"/>
            <w:r w:rsidRPr="00911E4F">
              <w:rPr>
                <w:rFonts w:ascii="Times New Roman" w:hAnsi="Times New Roman" w:cs="Times New Roman"/>
                <w:color w:val="000000"/>
                <w:sz w:val="24"/>
                <w:szCs w:val="24"/>
              </w:rPr>
              <w:t>цветочно</w:t>
            </w:r>
            <w:proofErr w:type="spellEnd"/>
            <w:r w:rsidRPr="00911E4F">
              <w:rPr>
                <w:rFonts w:ascii="Times New Roman" w:hAnsi="Times New Roman" w:cs="Times New Roman"/>
                <w:color w:val="000000"/>
                <w:sz w:val="24"/>
                <w:szCs w:val="24"/>
              </w:rPr>
              <w:t xml:space="preserve"> – декоративных культур.</w:t>
            </w:r>
          </w:p>
          <w:p w14:paraId="3803A6A0"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Отбор семенного материала по качеству.</w:t>
            </w:r>
          </w:p>
          <w:p w14:paraId="7F1C16DF"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Определение чистоты семян.</w:t>
            </w:r>
          </w:p>
          <w:p w14:paraId="73A6658A"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Определение схожести семян.</w:t>
            </w:r>
          </w:p>
          <w:p w14:paraId="51925B23" w14:textId="7D24444A" w:rsidR="00F15417"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 xml:space="preserve">Уход за </w:t>
            </w:r>
            <w:proofErr w:type="spellStart"/>
            <w:r w:rsidRPr="00911E4F">
              <w:rPr>
                <w:rFonts w:ascii="Times New Roman" w:hAnsi="Times New Roman" w:cs="Times New Roman"/>
                <w:color w:val="000000"/>
                <w:sz w:val="24"/>
                <w:szCs w:val="24"/>
              </w:rPr>
              <w:t>цветочно</w:t>
            </w:r>
            <w:proofErr w:type="spellEnd"/>
            <w:r w:rsidRPr="00911E4F">
              <w:rPr>
                <w:rFonts w:ascii="Times New Roman" w:hAnsi="Times New Roman" w:cs="Times New Roman"/>
                <w:color w:val="000000"/>
                <w:sz w:val="24"/>
                <w:szCs w:val="24"/>
              </w:rPr>
              <w:t xml:space="preserve"> – декоративными культурами. Полив. Подкормка. Рыхление, удаление сорняков.</w:t>
            </w:r>
          </w:p>
          <w:p w14:paraId="735CC563" w14:textId="407964C2" w:rsidR="00DA3C93" w:rsidRPr="00911E4F" w:rsidRDefault="00DA3C93"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Способы посева </w:t>
            </w:r>
            <w:r w:rsidRPr="00911E4F">
              <w:rPr>
                <w:rFonts w:ascii="Times New Roman" w:hAnsi="Times New Roman" w:cs="Times New Roman"/>
                <w:sz w:val="24"/>
                <w:szCs w:val="24"/>
              </w:rPr>
              <w:t>цветочно-декоративных культур</w:t>
            </w:r>
          </w:p>
          <w:p w14:paraId="76BF3F3A"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t>Нормы высева семян цветочно-декоративных культур</w:t>
            </w:r>
          </w:p>
          <w:p w14:paraId="21E99B65"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t>Обеззараживание</w:t>
            </w:r>
          </w:p>
          <w:p w14:paraId="19FB26F8"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t xml:space="preserve">Отбор семян по качеству. </w:t>
            </w:r>
          </w:p>
          <w:p w14:paraId="5312B130"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t>Отбор семян по величине.</w:t>
            </w:r>
          </w:p>
          <w:p w14:paraId="0F246804"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t>Отбор семян по массе</w:t>
            </w:r>
          </w:p>
          <w:p w14:paraId="02B7124F"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lastRenderedPageBreak/>
              <w:t>Отбор семян по жизнеспособности</w:t>
            </w:r>
          </w:p>
          <w:p w14:paraId="444624A9"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t xml:space="preserve">Отбор семян по классности </w:t>
            </w:r>
          </w:p>
          <w:p w14:paraId="51F93792"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t>Определения чистоты, посевной всхожести.</w:t>
            </w:r>
          </w:p>
          <w:p w14:paraId="60D5B427"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t>Намачивание семян</w:t>
            </w:r>
          </w:p>
          <w:p w14:paraId="016D2D64"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t xml:space="preserve">Проращивание семян </w:t>
            </w:r>
          </w:p>
          <w:p w14:paraId="5472F40C"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t>Барботирование семян.</w:t>
            </w:r>
          </w:p>
          <w:p w14:paraId="59095C55"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t>Термическая обработка семян</w:t>
            </w:r>
          </w:p>
          <w:p w14:paraId="5728045E"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sz w:val="24"/>
                <w:szCs w:val="24"/>
              </w:rPr>
              <w:t>Обогащение семян питательными и биологическими активными веществами</w:t>
            </w:r>
          </w:p>
          <w:p w14:paraId="353C5BAC"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t>Сортовые и посевные качества семян</w:t>
            </w:r>
          </w:p>
          <w:p w14:paraId="6795A0EF"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t>Условия хранения семян</w:t>
            </w:r>
          </w:p>
          <w:p w14:paraId="724BEDA7"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t>Весенний посев.</w:t>
            </w:r>
          </w:p>
          <w:p w14:paraId="65E91108"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t>Посадка луковичных. Уборка луковичных. Хранение луковичных</w:t>
            </w:r>
          </w:p>
          <w:p w14:paraId="393F595E"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t>Уход за цветочно-декоративными растениями.</w:t>
            </w:r>
          </w:p>
          <w:p w14:paraId="4E542F7C"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t>Уход и размножение луковичных растений.</w:t>
            </w:r>
          </w:p>
          <w:p w14:paraId="0EAE74B4"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t>Проведение работ по подготовке земли к посадке в открытом грунте ЦДК</w:t>
            </w:r>
          </w:p>
          <w:p w14:paraId="55BFC9E6"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t>Выращивание посадочного материала цветочно-декоративных культур.</w:t>
            </w:r>
          </w:p>
          <w:p w14:paraId="39B15259"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t>Выбор материала для размножения.</w:t>
            </w:r>
          </w:p>
          <w:p w14:paraId="62B0F958"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t>Заготовка материала для размножения.</w:t>
            </w:r>
          </w:p>
          <w:p w14:paraId="3A5A9D14"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t>Вегетативное размножение.</w:t>
            </w:r>
          </w:p>
          <w:p w14:paraId="4148E8A0"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t>Размножение цветочных растений.</w:t>
            </w:r>
          </w:p>
          <w:p w14:paraId="25110C3B"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sz w:val="24"/>
                <w:szCs w:val="24"/>
              </w:rPr>
              <w:t>Выращивание цветочных растений.</w:t>
            </w:r>
          </w:p>
          <w:p w14:paraId="1A0EFF90"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t xml:space="preserve">Подготовка почвы, </w:t>
            </w:r>
            <w:proofErr w:type="spellStart"/>
            <w:r w:rsidRPr="00911E4F">
              <w:rPr>
                <w:rFonts w:ascii="Times New Roman" w:hAnsi="Times New Roman" w:cs="Times New Roman"/>
                <w:sz w:val="24"/>
                <w:szCs w:val="24"/>
              </w:rPr>
              <w:t>подозимый</w:t>
            </w:r>
            <w:proofErr w:type="spellEnd"/>
            <w:r w:rsidRPr="00911E4F">
              <w:rPr>
                <w:rFonts w:ascii="Times New Roman" w:hAnsi="Times New Roman" w:cs="Times New Roman"/>
                <w:sz w:val="24"/>
                <w:szCs w:val="24"/>
              </w:rPr>
              <w:t xml:space="preserve"> посев цветов.</w:t>
            </w:r>
          </w:p>
          <w:p w14:paraId="4C6EFFC5"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t>Озимый посев и посадка ЦДК.</w:t>
            </w:r>
          </w:p>
          <w:p w14:paraId="5956F4D8"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t xml:space="preserve">Освоение способов подкормки растений. </w:t>
            </w:r>
          </w:p>
          <w:p w14:paraId="77FBD8DC"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t>Освоения методов ухода за цветочными культурами.</w:t>
            </w:r>
          </w:p>
          <w:p w14:paraId="13BB5A53"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t>Разработка перечня мероприятий по профилактике и защите растений от вредителей.</w:t>
            </w:r>
          </w:p>
          <w:p w14:paraId="1584D2EF"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t>Проведения агротехнических мероприятий по уходу за цветочными культурами.</w:t>
            </w:r>
          </w:p>
          <w:p w14:paraId="239CD7D1"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t xml:space="preserve">Выявление декоративных качеств однолетников, используемых в озеленении. </w:t>
            </w:r>
          </w:p>
          <w:p w14:paraId="53104138"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t>Освоение технологии посева однолетних красивоцветущих культур на рассаду</w:t>
            </w:r>
          </w:p>
          <w:p w14:paraId="31A2E872"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t>Влияние факторов регулятора роста на рассаду цветочно-декоративных культур</w:t>
            </w:r>
          </w:p>
          <w:p w14:paraId="51BC34DB"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sz w:val="24"/>
                <w:szCs w:val="24"/>
              </w:rPr>
              <w:lastRenderedPageBreak/>
              <w:t>Почвенные смеси для выращивания цветочно-декоративных растений</w:t>
            </w:r>
          </w:p>
          <w:p w14:paraId="3C448E6D"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t>Подготовка посадочных ящиков</w:t>
            </w:r>
          </w:p>
          <w:p w14:paraId="2D18AF69"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t>Способы посева семян в зависимости от их размера.</w:t>
            </w:r>
          </w:p>
          <w:p w14:paraId="270E1162"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t>Посев семян.</w:t>
            </w:r>
          </w:p>
          <w:p w14:paraId="61BDA5F4"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t xml:space="preserve">Пикировка рассады лобелии, портулак. </w:t>
            </w:r>
          </w:p>
          <w:p w14:paraId="43947B2D"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t>Пикировка рассады петунии.</w:t>
            </w:r>
          </w:p>
          <w:p w14:paraId="324638A7"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t xml:space="preserve">Пикировка рассады бальзамина. </w:t>
            </w:r>
          </w:p>
          <w:p w14:paraId="4AF82733"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t>Пикировка рассады циннии, георгина однолетняя.</w:t>
            </w:r>
          </w:p>
          <w:p w14:paraId="2D04A2C6"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t>Способы вегетативного размножения (деление куста) цветочно-декоративных культур.</w:t>
            </w:r>
          </w:p>
          <w:p w14:paraId="25E55834"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t>Способы вегетативного размножения (воздушными розетками) цветочно- декоративных культур.</w:t>
            </w:r>
          </w:p>
          <w:p w14:paraId="6A75874C"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t>Определение подкормок для растений по внешним признакам.</w:t>
            </w:r>
          </w:p>
          <w:p w14:paraId="39D46898"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t>Определение болезней и меры борьбы.</w:t>
            </w:r>
          </w:p>
          <w:p w14:paraId="24BD5DF8"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t>Определение вредителей растений и меры борьбы</w:t>
            </w:r>
          </w:p>
          <w:p w14:paraId="0FCAC944"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sz w:val="24"/>
                <w:szCs w:val="24"/>
              </w:rPr>
              <w:t>Определение сорных растений по морфологическим признакам.</w:t>
            </w:r>
          </w:p>
          <w:p w14:paraId="7197E4D5"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t>Меры борьбы с сорняками.</w:t>
            </w:r>
          </w:p>
          <w:p w14:paraId="6B32A2E2"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t>Ассортимент однолетников, выращенных безрассадным способом.</w:t>
            </w:r>
          </w:p>
          <w:p w14:paraId="109F9A56"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t>Ассортимент лиственно-декоративных однолетников.</w:t>
            </w:r>
          </w:p>
          <w:p w14:paraId="55F08DD0"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color w:val="000000"/>
                <w:sz w:val="24"/>
                <w:szCs w:val="24"/>
              </w:rPr>
              <w:t>Ассортимент вьющихся однолетников.</w:t>
            </w:r>
          </w:p>
          <w:p w14:paraId="087D43BA"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color w:val="000000"/>
                <w:sz w:val="24"/>
                <w:szCs w:val="24"/>
              </w:rPr>
              <w:t>Ассортимент ковровых растений.</w:t>
            </w:r>
          </w:p>
          <w:p w14:paraId="489BDDE8"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color w:val="000000"/>
                <w:sz w:val="24"/>
                <w:szCs w:val="24"/>
              </w:rPr>
              <w:t>Ассортимент сухоцветов.</w:t>
            </w:r>
          </w:p>
          <w:p w14:paraId="1E9CF4FC"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color w:val="000000"/>
                <w:sz w:val="24"/>
                <w:szCs w:val="24"/>
              </w:rPr>
              <w:t>Ассортимент двулетников.</w:t>
            </w:r>
          </w:p>
          <w:p w14:paraId="066F2A03"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t xml:space="preserve">Размножение канн. </w:t>
            </w:r>
          </w:p>
          <w:p w14:paraId="71AB6CFC"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t>Размножения гладиолуса.</w:t>
            </w:r>
          </w:p>
          <w:p w14:paraId="5880ECB7"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t>Размножение георгина.</w:t>
            </w:r>
          </w:p>
          <w:p w14:paraId="65061B58"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color w:val="000000"/>
                <w:sz w:val="24"/>
                <w:szCs w:val="24"/>
              </w:rPr>
              <w:t>Размножение мелколуковичных цветочных растений.</w:t>
            </w:r>
          </w:p>
          <w:p w14:paraId="3653EA44"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sz w:val="24"/>
                <w:szCs w:val="24"/>
              </w:rPr>
              <w:t>Изучение ассортимента и определение по морфологическим признакам сезонно- цветущих горшечных, грунтовых культур.</w:t>
            </w:r>
          </w:p>
          <w:p w14:paraId="4C4F10BD" w14:textId="77777777" w:rsidR="00F15417" w:rsidRPr="00911E4F" w:rsidRDefault="00F15417" w:rsidP="00F15417">
            <w:pPr>
              <w:pStyle w:val="a3"/>
              <w:widowControl w:val="0"/>
              <w:numPr>
                <w:ilvl w:val="0"/>
                <w:numId w:val="9"/>
              </w:numPr>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rPr>
                <w:rFonts w:ascii="Times New Roman" w:hAnsi="Times New Roman" w:cs="Times New Roman"/>
                <w:sz w:val="24"/>
                <w:szCs w:val="24"/>
              </w:rPr>
            </w:pPr>
            <w:r w:rsidRPr="00911E4F">
              <w:rPr>
                <w:rFonts w:ascii="Times New Roman" w:hAnsi="Times New Roman" w:cs="Times New Roman"/>
                <w:color w:val="000000"/>
                <w:sz w:val="24"/>
                <w:szCs w:val="24"/>
              </w:rPr>
              <w:t>Изучение ассортимента и определение по морфологическим признакам декоративно-лиственных вечнозеленых культур.</w:t>
            </w:r>
          </w:p>
          <w:p w14:paraId="1041FAEE" w14:textId="77777777" w:rsidR="00F15417" w:rsidRPr="00911E4F" w:rsidRDefault="00F15417" w:rsidP="00F15417">
            <w:pPr>
              <w:pStyle w:val="a3"/>
              <w:numPr>
                <w:ilvl w:val="0"/>
                <w:numId w:val="9"/>
              </w:numPr>
              <w:tabs>
                <w:tab w:val="left" w:pos="342"/>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Изучение ассортимента и определение по морфологическим признакам кактусов.</w:t>
            </w:r>
          </w:p>
          <w:p w14:paraId="4E442EE3" w14:textId="77777777" w:rsidR="00F15417" w:rsidRPr="00911E4F" w:rsidRDefault="00F15417" w:rsidP="00F15417">
            <w:pPr>
              <w:numPr>
                <w:ilvl w:val="0"/>
                <w:numId w:val="9"/>
              </w:numPr>
              <w:tabs>
                <w:tab w:val="left" w:pos="342"/>
              </w:tabs>
              <w:spacing w:after="0" w:line="240" w:lineRule="auto"/>
              <w:ind w:left="0" w:firstLine="0"/>
              <w:rPr>
                <w:rFonts w:ascii="Times New Roman" w:hAnsi="Times New Roman" w:cs="Times New Roman"/>
                <w:sz w:val="24"/>
                <w:szCs w:val="24"/>
              </w:rPr>
            </w:pPr>
            <w:r w:rsidRPr="00911E4F">
              <w:rPr>
                <w:rFonts w:ascii="Times New Roman" w:hAnsi="Times New Roman" w:cs="Times New Roman"/>
                <w:sz w:val="24"/>
                <w:szCs w:val="24"/>
              </w:rPr>
              <w:t xml:space="preserve">Распознавание систематических единиц. </w:t>
            </w:r>
          </w:p>
          <w:p w14:paraId="28C79DAC" w14:textId="77777777" w:rsidR="00F15417" w:rsidRPr="00911E4F" w:rsidRDefault="00F15417" w:rsidP="00F15417">
            <w:pPr>
              <w:numPr>
                <w:ilvl w:val="0"/>
                <w:numId w:val="9"/>
              </w:numPr>
              <w:tabs>
                <w:tab w:val="left" w:pos="342"/>
              </w:tabs>
              <w:spacing w:after="0" w:line="240" w:lineRule="auto"/>
              <w:ind w:left="0" w:firstLine="0"/>
              <w:rPr>
                <w:rFonts w:ascii="Times New Roman" w:hAnsi="Times New Roman" w:cs="Times New Roman"/>
                <w:sz w:val="24"/>
                <w:szCs w:val="24"/>
              </w:rPr>
            </w:pPr>
            <w:r w:rsidRPr="00911E4F">
              <w:rPr>
                <w:rFonts w:ascii="Times New Roman" w:hAnsi="Times New Roman" w:cs="Times New Roman"/>
                <w:sz w:val="24"/>
                <w:szCs w:val="24"/>
              </w:rPr>
              <w:t xml:space="preserve">Определение жизненных форм древесно-кустарниковых растений. </w:t>
            </w:r>
          </w:p>
          <w:p w14:paraId="0CF895D8" w14:textId="77777777" w:rsidR="00F15417" w:rsidRPr="00911E4F" w:rsidRDefault="00F15417" w:rsidP="00F15417">
            <w:pPr>
              <w:numPr>
                <w:ilvl w:val="0"/>
                <w:numId w:val="9"/>
              </w:numPr>
              <w:tabs>
                <w:tab w:val="left" w:pos="342"/>
              </w:tabs>
              <w:spacing w:after="0"/>
              <w:ind w:left="0" w:firstLine="0"/>
              <w:rPr>
                <w:rFonts w:ascii="Times New Roman" w:hAnsi="Times New Roman" w:cs="Times New Roman"/>
                <w:sz w:val="24"/>
                <w:szCs w:val="24"/>
              </w:rPr>
            </w:pPr>
            <w:r w:rsidRPr="00911E4F">
              <w:rPr>
                <w:rFonts w:ascii="Times New Roman" w:hAnsi="Times New Roman" w:cs="Times New Roman"/>
                <w:sz w:val="24"/>
                <w:szCs w:val="24"/>
              </w:rPr>
              <w:lastRenderedPageBreak/>
              <w:t>Изучение декоративных качеств крон древесных растений. Изучение форм крон древесно-кустарниковых растений.</w:t>
            </w:r>
          </w:p>
          <w:p w14:paraId="37994873" w14:textId="77777777" w:rsidR="00F15417" w:rsidRPr="00911E4F" w:rsidRDefault="00F15417" w:rsidP="00F15417">
            <w:pPr>
              <w:numPr>
                <w:ilvl w:val="0"/>
                <w:numId w:val="9"/>
              </w:numPr>
              <w:tabs>
                <w:tab w:val="left" w:pos="342"/>
              </w:tabs>
              <w:spacing w:after="0"/>
              <w:ind w:left="0" w:firstLine="0"/>
              <w:rPr>
                <w:rFonts w:ascii="Times New Roman" w:hAnsi="Times New Roman" w:cs="Times New Roman"/>
                <w:sz w:val="24"/>
                <w:szCs w:val="24"/>
              </w:rPr>
            </w:pPr>
            <w:r w:rsidRPr="00911E4F">
              <w:rPr>
                <w:rFonts w:ascii="Times New Roman" w:hAnsi="Times New Roman" w:cs="Times New Roman"/>
                <w:sz w:val="24"/>
                <w:szCs w:val="24"/>
              </w:rPr>
              <w:t>Изучение декоративных качеств листьев древесных растений. Изучение декоративных качеств листьев кустарниковых растений.</w:t>
            </w:r>
          </w:p>
          <w:p w14:paraId="0E7D3A79" w14:textId="77777777" w:rsidR="00F15417" w:rsidRPr="00911E4F" w:rsidRDefault="00F15417" w:rsidP="00F15417">
            <w:pPr>
              <w:numPr>
                <w:ilvl w:val="0"/>
                <w:numId w:val="9"/>
              </w:numPr>
              <w:tabs>
                <w:tab w:val="left" w:pos="342"/>
              </w:tabs>
              <w:spacing w:after="0"/>
              <w:ind w:left="0" w:firstLine="0"/>
              <w:rPr>
                <w:rFonts w:ascii="Times New Roman" w:hAnsi="Times New Roman" w:cs="Times New Roman"/>
                <w:sz w:val="24"/>
                <w:szCs w:val="24"/>
              </w:rPr>
            </w:pPr>
            <w:r w:rsidRPr="00911E4F">
              <w:rPr>
                <w:rFonts w:ascii="Times New Roman" w:hAnsi="Times New Roman" w:cs="Times New Roman"/>
                <w:sz w:val="24"/>
                <w:szCs w:val="24"/>
              </w:rPr>
              <w:t>Определение сроков заготовки семян. Сбор семян и плодов.</w:t>
            </w:r>
          </w:p>
          <w:p w14:paraId="7538ED80" w14:textId="5508B2A9" w:rsidR="00F15417" w:rsidRPr="00911E4F" w:rsidRDefault="00F15417" w:rsidP="00F15417">
            <w:pPr>
              <w:numPr>
                <w:ilvl w:val="0"/>
                <w:numId w:val="9"/>
              </w:numPr>
              <w:tabs>
                <w:tab w:val="left" w:pos="342"/>
              </w:tabs>
              <w:spacing w:after="0"/>
              <w:ind w:left="0" w:firstLine="0"/>
              <w:rPr>
                <w:rFonts w:ascii="Times New Roman" w:hAnsi="Times New Roman" w:cs="Times New Roman"/>
                <w:sz w:val="24"/>
                <w:szCs w:val="24"/>
              </w:rPr>
            </w:pPr>
            <w:r w:rsidRPr="00911E4F">
              <w:rPr>
                <w:rFonts w:ascii="Times New Roman" w:hAnsi="Times New Roman" w:cs="Times New Roman"/>
                <w:sz w:val="24"/>
                <w:szCs w:val="24"/>
              </w:rPr>
              <w:t xml:space="preserve"> Предпосевная обработка семян: стратификация. </w:t>
            </w:r>
            <w:r w:rsidRPr="00911E4F">
              <w:rPr>
                <w:rFonts w:ascii="Times New Roman" w:hAnsi="Times New Roman" w:cs="Times New Roman"/>
                <w:sz w:val="24"/>
                <w:szCs w:val="24"/>
              </w:rPr>
              <w:tab/>
            </w:r>
          </w:p>
          <w:p w14:paraId="23FC3486" w14:textId="77777777" w:rsidR="00F15417" w:rsidRPr="00911E4F" w:rsidRDefault="00F15417" w:rsidP="00F15417">
            <w:pPr>
              <w:numPr>
                <w:ilvl w:val="0"/>
                <w:numId w:val="9"/>
              </w:numPr>
              <w:tabs>
                <w:tab w:val="left" w:pos="342"/>
              </w:tabs>
              <w:spacing w:after="0"/>
              <w:ind w:left="0" w:firstLine="0"/>
              <w:rPr>
                <w:rFonts w:ascii="Times New Roman" w:hAnsi="Times New Roman" w:cs="Times New Roman"/>
                <w:sz w:val="24"/>
                <w:szCs w:val="24"/>
              </w:rPr>
            </w:pPr>
            <w:r w:rsidRPr="00911E4F">
              <w:rPr>
                <w:rFonts w:ascii="Times New Roman" w:hAnsi="Times New Roman" w:cs="Times New Roman"/>
                <w:sz w:val="24"/>
                <w:szCs w:val="24"/>
              </w:rPr>
              <w:t xml:space="preserve">Предпосевная обработка семян : скарификация. </w:t>
            </w:r>
            <w:r w:rsidRPr="00911E4F">
              <w:rPr>
                <w:rFonts w:ascii="Times New Roman" w:hAnsi="Times New Roman" w:cs="Times New Roman"/>
                <w:sz w:val="24"/>
                <w:szCs w:val="24"/>
              </w:rPr>
              <w:tab/>
            </w:r>
          </w:p>
          <w:p w14:paraId="1D77B73F" w14:textId="77777777" w:rsidR="00F15417" w:rsidRPr="00911E4F" w:rsidRDefault="00F15417" w:rsidP="00F15417">
            <w:pPr>
              <w:numPr>
                <w:ilvl w:val="0"/>
                <w:numId w:val="9"/>
              </w:numPr>
              <w:tabs>
                <w:tab w:val="left" w:pos="342"/>
              </w:tabs>
              <w:spacing w:after="0"/>
              <w:ind w:left="0" w:firstLine="0"/>
              <w:rPr>
                <w:rFonts w:ascii="Times New Roman" w:hAnsi="Times New Roman" w:cs="Times New Roman"/>
                <w:sz w:val="24"/>
                <w:szCs w:val="24"/>
              </w:rPr>
            </w:pPr>
            <w:r w:rsidRPr="00911E4F">
              <w:rPr>
                <w:rFonts w:ascii="Times New Roman" w:hAnsi="Times New Roman" w:cs="Times New Roman"/>
                <w:sz w:val="24"/>
                <w:szCs w:val="24"/>
              </w:rPr>
              <w:t>Предпосевная обработка семян: ошпаривание.</w:t>
            </w:r>
          </w:p>
          <w:p w14:paraId="14BDB911" w14:textId="77777777" w:rsidR="00F15417" w:rsidRPr="00911E4F" w:rsidRDefault="00F15417" w:rsidP="00F15417">
            <w:pPr>
              <w:numPr>
                <w:ilvl w:val="0"/>
                <w:numId w:val="9"/>
              </w:numPr>
              <w:tabs>
                <w:tab w:val="left" w:pos="342"/>
              </w:tabs>
              <w:spacing w:after="0"/>
              <w:ind w:left="0" w:firstLine="0"/>
              <w:rPr>
                <w:rFonts w:ascii="Times New Roman" w:hAnsi="Times New Roman" w:cs="Times New Roman"/>
                <w:sz w:val="24"/>
                <w:szCs w:val="24"/>
              </w:rPr>
            </w:pPr>
            <w:r w:rsidRPr="00911E4F">
              <w:rPr>
                <w:rFonts w:ascii="Times New Roman" w:hAnsi="Times New Roman" w:cs="Times New Roman"/>
                <w:sz w:val="24"/>
                <w:szCs w:val="24"/>
              </w:rPr>
              <w:t>Предпосевная обработка семян: намачивание.</w:t>
            </w:r>
          </w:p>
          <w:p w14:paraId="4D717819" w14:textId="77777777" w:rsidR="00F15417" w:rsidRPr="00911E4F" w:rsidRDefault="00F15417" w:rsidP="00F15417">
            <w:pPr>
              <w:numPr>
                <w:ilvl w:val="0"/>
                <w:numId w:val="9"/>
              </w:numPr>
              <w:tabs>
                <w:tab w:val="left" w:pos="342"/>
              </w:tabs>
              <w:spacing w:after="0"/>
              <w:ind w:left="0" w:firstLine="0"/>
              <w:rPr>
                <w:rFonts w:ascii="Times New Roman" w:hAnsi="Times New Roman" w:cs="Times New Roman"/>
                <w:sz w:val="24"/>
                <w:szCs w:val="24"/>
              </w:rPr>
            </w:pPr>
            <w:r w:rsidRPr="00911E4F">
              <w:rPr>
                <w:rFonts w:ascii="Times New Roman" w:hAnsi="Times New Roman" w:cs="Times New Roman"/>
                <w:sz w:val="24"/>
                <w:szCs w:val="24"/>
              </w:rPr>
              <w:t>Предпосевная обработка семян: протравливание (мокрое, сухое, полусухое).</w:t>
            </w:r>
          </w:p>
          <w:p w14:paraId="15193665"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 xml:space="preserve">Осенний, весенний, летний и зимний посевы семян.  </w:t>
            </w:r>
          </w:p>
          <w:p w14:paraId="034875F8"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 xml:space="preserve">Изучение особенностей размножения кустарников отводками. </w:t>
            </w:r>
          </w:p>
          <w:p w14:paraId="0DE26431"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 xml:space="preserve">Изучение особенностей размножения деревьев и кустарников порослью. </w:t>
            </w:r>
          </w:p>
          <w:p w14:paraId="412A6F04"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 xml:space="preserve">Изучение особенностей размножения деревьев и кустарников зелеными черенками. </w:t>
            </w:r>
          </w:p>
          <w:p w14:paraId="13F1B450"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Изучение особенностей размножения деревьев и кустарников одревесневшими черенками.</w:t>
            </w:r>
          </w:p>
          <w:p w14:paraId="3A9F1BF5"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Применение стимуляторов роста.</w:t>
            </w:r>
          </w:p>
          <w:p w14:paraId="05005701"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Изучение особенностей размножения кустарников делением кустов</w:t>
            </w:r>
          </w:p>
          <w:p w14:paraId="79168266"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Привой.</w:t>
            </w:r>
          </w:p>
          <w:p w14:paraId="6F95765E"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Подвой.</w:t>
            </w:r>
          </w:p>
          <w:p w14:paraId="53EAE2F7"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 xml:space="preserve">Окулировка. </w:t>
            </w:r>
          </w:p>
          <w:p w14:paraId="75121071"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 xml:space="preserve">Особенности размножения деревьев и кустарников копулировкой. </w:t>
            </w:r>
          </w:p>
          <w:p w14:paraId="510DC2C6"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Особенности размножения деревьев и кустарников аблактировкой.</w:t>
            </w:r>
          </w:p>
          <w:p w14:paraId="17F60C5C"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Посадка деревьев.</w:t>
            </w:r>
          </w:p>
          <w:p w14:paraId="5544E483"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Посадка кустарников.</w:t>
            </w:r>
          </w:p>
          <w:p w14:paraId="4EFF4D2E"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Техника обрезки кустарников.</w:t>
            </w:r>
          </w:p>
          <w:p w14:paraId="3340C483"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Техника обрезки деревьев.</w:t>
            </w:r>
          </w:p>
          <w:p w14:paraId="56BFB785" w14:textId="6142C4AC"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 xml:space="preserve">Определение хвойных растений семейства Сосновые, род – Ель, Сосна. Определение хвойных растений Кипарисовые, род – </w:t>
            </w:r>
            <w:r w:rsidR="00D755E8" w:rsidRPr="00911E4F">
              <w:rPr>
                <w:rFonts w:ascii="Times New Roman" w:hAnsi="Times New Roman" w:cs="Times New Roman"/>
                <w:color w:val="000000"/>
                <w:sz w:val="24"/>
                <w:szCs w:val="24"/>
              </w:rPr>
              <w:t>Можжевельник</w:t>
            </w:r>
            <w:r w:rsidRPr="00911E4F">
              <w:rPr>
                <w:rFonts w:ascii="Times New Roman" w:hAnsi="Times New Roman" w:cs="Times New Roman"/>
                <w:color w:val="000000"/>
                <w:sz w:val="24"/>
                <w:szCs w:val="24"/>
              </w:rPr>
              <w:t>.</w:t>
            </w:r>
          </w:p>
          <w:p w14:paraId="13F052AB"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 xml:space="preserve">Определение </w:t>
            </w:r>
            <w:proofErr w:type="spellStart"/>
            <w:r w:rsidRPr="00911E4F">
              <w:rPr>
                <w:rFonts w:ascii="Times New Roman" w:hAnsi="Times New Roman" w:cs="Times New Roman"/>
                <w:color w:val="000000"/>
                <w:sz w:val="24"/>
                <w:szCs w:val="24"/>
              </w:rPr>
              <w:t>древесно</w:t>
            </w:r>
            <w:proofErr w:type="spellEnd"/>
            <w:r w:rsidRPr="00911E4F">
              <w:rPr>
                <w:rFonts w:ascii="Times New Roman" w:hAnsi="Times New Roman" w:cs="Times New Roman"/>
                <w:color w:val="000000"/>
                <w:sz w:val="24"/>
                <w:szCs w:val="24"/>
              </w:rPr>
              <w:t xml:space="preserve"> – кустарниковых растений семейство – Барбарисовые и Ильмовые.</w:t>
            </w:r>
          </w:p>
          <w:p w14:paraId="05A02C70"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 xml:space="preserve">Определение </w:t>
            </w:r>
            <w:proofErr w:type="spellStart"/>
            <w:r w:rsidRPr="00911E4F">
              <w:rPr>
                <w:rFonts w:ascii="Times New Roman" w:hAnsi="Times New Roman" w:cs="Times New Roman"/>
                <w:color w:val="000000"/>
                <w:sz w:val="24"/>
                <w:szCs w:val="24"/>
              </w:rPr>
              <w:t>древесно</w:t>
            </w:r>
            <w:proofErr w:type="spellEnd"/>
            <w:r w:rsidRPr="00911E4F">
              <w:rPr>
                <w:rFonts w:ascii="Times New Roman" w:hAnsi="Times New Roman" w:cs="Times New Roman"/>
                <w:color w:val="000000"/>
                <w:sz w:val="24"/>
                <w:szCs w:val="24"/>
              </w:rPr>
              <w:t xml:space="preserve"> – кустарниковых растений семейство – Березовые.</w:t>
            </w:r>
          </w:p>
          <w:p w14:paraId="6CD56EA5"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 xml:space="preserve">Определение </w:t>
            </w:r>
            <w:proofErr w:type="spellStart"/>
            <w:r w:rsidRPr="00911E4F">
              <w:rPr>
                <w:rFonts w:ascii="Times New Roman" w:hAnsi="Times New Roman" w:cs="Times New Roman"/>
                <w:color w:val="000000"/>
                <w:sz w:val="24"/>
                <w:szCs w:val="24"/>
              </w:rPr>
              <w:t>древесно</w:t>
            </w:r>
            <w:proofErr w:type="spellEnd"/>
            <w:r w:rsidRPr="00911E4F">
              <w:rPr>
                <w:rFonts w:ascii="Times New Roman" w:hAnsi="Times New Roman" w:cs="Times New Roman"/>
                <w:color w:val="000000"/>
                <w:sz w:val="24"/>
                <w:szCs w:val="24"/>
              </w:rPr>
              <w:t xml:space="preserve"> – кустарниковых растений семейство – Ивовые.</w:t>
            </w:r>
          </w:p>
          <w:p w14:paraId="5302A55A"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 xml:space="preserve">Определение </w:t>
            </w:r>
            <w:proofErr w:type="spellStart"/>
            <w:r w:rsidRPr="00911E4F">
              <w:rPr>
                <w:rFonts w:ascii="Times New Roman" w:hAnsi="Times New Roman" w:cs="Times New Roman"/>
                <w:color w:val="000000"/>
                <w:sz w:val="24"/>
                <w:szCs w:val="24"/>
              </w:rPr>
              <w:t>древесно</w:t>
            </w:r>
            <w:proofErr w:type="spellEnd"/>
            <w:r w:rsidRPr="00911E4F">
              <w:rPr>
                <w:rFonts w:ascii="Times New Roman" w:hAnsi="Times New Roman" w:cs="Times New Roman"/>
                <w:color w:val="000000"/>
                <w:sz w:val="24"/>
                <w:szCs w:val="24"/>
              </w:rPr>
              <w:t xml:space="preserve"> – кустарниковых растений семейство – Липовые.</w:t>
            </w:r>
          </w:p>
          <w:p w14:paraId="278E5FD0"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 xml:space="preserve">Определение </w:t>
            </w:r>
            <w:proofErr w:type="spellStart"/>
            <w:r w:rsidRPr="00911E4F">
              <w:rPr>
                <w:rFonts w:ascii="Times New Roman" w:hAnsi="Times New Roman" w:cs="Times New Roman"/>
                <w:color w:val="000000"/>
                <w:sz w:val="24"/>
                <w:szCs w:val="24"/>
              </w:rPr>
              <w:t>древесно</w:t>
            </w:r>
            <w:proofErr w:type="spellEnd"/>
            <w:r w:rsidRPr="00911E4F">
              <w:rPr>
                <w:rFonts w:ascii="Times New Roman" w:hAnsi="Times New Roman" w:cs="Times New Roman"/>
                <w:color w:val="000000"/>
                <w:sz w:val="24"/>
                <w:szCs w:val="24"/>
              </w:rPr>
              <w:t xml:space="preserve"> – кустарниковых растений семейство – Кленовые</w:t>
            </w:r>
          </w:p>
          <w:p w14:paraId="1BFE7A8B" w14:textId="4BC7894B" w:rsidR="00F15417"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lastRenderedPageBreak/>
              <w:t xml:space="preserve">Определение </w:t>
            </w:r>
            <w:proofErr w:type="spellStart"/>
            <w:r w:rsidRPr="00911E4F">
              <w:rPr>
                <w:rFonts w:ascii="Times New Roman" w:hAnsi="Times New Roman" w:cs="Times New Roman"/>
                <w:color w:val="000000"/>
                <w:sz w:val="24"/>
                <w:szCs w:val="24"/>
              </w:rPr>
              <w:t>древесно</w:t>
            </w:r>
            <w:proofErr w:type="spellEnd"/>
            <w:r w:rsidRPr="00911E4F">
              <w:rPr>
                <w:rFonts w:ascii="Times New Roman" w:hAnsi="Times New Roman" w:cs="Times New Roman"/>
                <w:color w:val="000000"/>
                <w:sz w:val="24"/>
                <w:szCs w:val="24"/>
              </w:rPr>
              <w:t xml:space="preserve"> – кустарниковых растений семейство – Розоцветные.</w:t>
            </w:r>
          </w:p>
          <w:p w14:paraId="40EADA83" w14:textId="50E855F5" w:rsidR="009E6566" w:rsidRDefault="009E6566"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E6566">
              <w:rPr>
                <w:rFonts w:ascii="Times New Roman" w:hAnsi="Times New Roman" w:cs="Times New Roman"/>
                <w:color w:val="000000"/>
                <w:sz w:val="24"/>
                <w:szCs w:val="24"/>
              </w:rPr>
              <w:t xml:space="preserve">Определение </w:t>
            </w:r>
            <w:proofErr w:type="spellStart"/>
            <w:r w:rsidRPr="009E6566">
              <w:rPr>
                <w:rFonts w:ascii="Times New Roman" w:hAnsi="Times New Roman" w:cs="Times New Roman"/>
                <w:color w:val="000000"/>
                <w:sz w:val="24"/>
                <w:szCs w:val="24"/>
              </w:rPr>
              <w:t>древесно</w:t>
            </w:r>
            <w:proofErr w:type="spellEnd"/>
            <w:r w:rsidRPr="009E6566">
              <w:rPr>
                <w:rFonts w:ascii="Times New Roman" w:hAnsi="Times New Roman" w:cs="Times New Roman"/>
                <w:color w:val="000000"/>
                <w:sz w:val="24"/>
                <w:szCs w:val="24"/>
              </w:rPr>
              <w:t xml:space="preserve"> – кустарниковых растений </w:t>
            </w:r>
            <w:r>
              <w:rPr>
                <w:rFonts w:ascii="Times New Roman" w:hAnsi="Times New Roman" w:cs="Times New Roman"/>
                <w:color w:val="000000"/>
                <w:sz w:val="24"/>
                <w:szCs w:val="24"/>
              </w:rPr>
              <w:t>под</w:t>
            </w:r>
            <w:r w:rsidRPr="009E6566">
              <w:rPr>
                <w:rFonts w:ascii="Times New Roman" w:hAnsi="Times New Roman" w:cs="Times New Roman"/>
                <w:color w:val="000000"/>
                <w:sz w:val="24"/>
                <w:szCs w:val="24"/>
              </w:rPr>
              <w:t xml:space="preserve">семейство – </w:t>
            </w:r>
            <w:r>
              <w:rPr>
                <w:rFonts w:ascii="Times New Roman" w:hAnsi="Times New Roman" w:cs="Times New Roman"/>
                <w:color w:val="000000"/>
                <w:sz w:val="24"/>
                <w:szCs w:val="24"/>
              </w:rPr>
              <w:t>Семечковые</w:t>
            </w:r>
          </w:p>
          <w:p w14:paraId="168B63EC" w14:textId="28D4FB28" w:rsidR="009E6566" w:rsidRDefault="009E6566"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E6566">
              <w:rPr>
                <w:rFonts w:ascii="Times New Roman" w:hAnsi="Times New Roman" w:cs="Times New Roman"/>
                <w:color w:val="000000"/>
                <w:sz w:val="24"/>
                <w:szCs w:val="24"/>
              </w:rPr>
              <w:t xml:space="preserve">Определение </w:t>
            </w:r>
            <w:proofErr w:type="spellStart"/>
            <w:r w:rsidRPr="009E6566">
              <w:rPr>
                <w:rFonts w:ascii="Times New Roman" w:hAnsi="Times New Roman" w:cs="Times New Roman"/>
                <w:color w:val="000000"/>
                <w:sz w:val="24"/>
                <w:szCs w:val="24"/>
              </w:rPr>
              <w:t>древесно</w:t>
            </w:r>
            <w:proofErr w:type="spellEnd"/>
            <w:r w:rsidRPr="009E6566">
              <w:rPr>
                <w:rFonts w:ascii="Times New Roman" w:hAnsi="Times New Roman" w:cs="Times New Roman"/>
                <w:color w:val="000000"/>
                <w:sz w:val="24"/>
                <w:szCs w:val="24"/>
              </w:rPr>
              <w:t xml:space="preserve"> – кустарниковых растений </w:t>
            </w:r>
            <w:r>
              <w:rPr>
                <w:rFonts w:ascii="Times New Roman" w:hAnsi="Times New Roman" w:cs="Times New Roman"/>
                <w:color w:val="000000"/>
                <w:sz w:val="24"/>
                <w:szCs w:val="24"/>
              </w:rPr>
              <w:t>под</w:t>
            </w:r>
            <w:r w:rsidRPr="009E6566">
              <w:rPr>
                <w:rFonts w:ascii="Times New Roman" w:hAnsi="Times New Roman" w:cs="Times New Roman"/>
                <w:color w:val="000000"/>
                <w:sz w:val="24"/>
                <w:szCs w:val="24"/>
              </w:rPr>
              <w:t xml:space="preserve">семейство – </w:t>
            </w:r>
            <w:proofErr w:type="spellStart"/>
            <w:r>
              <w:rPr>
                <w:rFonts w:ascii="Times New Roman" w:hAnsi="Times New Roman" w:cs="Times New Roman"/>
                <w:color w:val="000000"/>
                <w:sz w:val="24"/>
                <w:szCs w:val="24"/>
              </w:rPr>
              <w:t>Спирейные</w:t>
            </w:r>
            <w:proofErr w:type="spellEnd"/>
          </w:p>
          <w:p w14:paraId="0DB3F192" w14:textId="5A7721B4" w:rsidR="009E6566" w:rsidRDefault="009E6566"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E6566">
              <w:rPr>
                <w:rFonts w:ascii="Times New Roman" w:hAnsi="Times New Roman" w:cs="Times New Roman"/>
                <w:color w:val="000000"/>
                <w:sz w:val="24"/>
                <w:szCs w:val="24"/>
              </w:rPr>
              <w:t xml:space="preserve">Определение </w:t>
            </w:r>
            <w:proofErr w:type="spellStart"/>
            <w:r w:rsidRPr="009E6566">
              <w:rPr>
                <w:rFonts w:ascii="Times New Roman" w:hAnsi="Times New Roman" w:cs="Times New Roman"/>
                <w:color w:val="000000"/>
                <w:sz w:val="24"/>
                <w:szCs w:val="24"/>
              </w:rPr>
              <w:t>древесно</w:t>
            </w:r>
            <w:proofErr w:type="spellEnd"/>
            <w:r w:rsidRPr="009E6566">
              <w:rPr>
                <w:rFonts w:ascii="Times New Roman" w:hAnsi="Times New Roman" w:cs="Times New Roman"/>
                <w:color w:val="000000"/>
                <w:sz w:val="24"/>
                <w:szCs w:val="24"/>
              </w:rPr>
              <w:t xml:space="preserve"> – кустарниковых растений </w:t>
            </w:r>
            <w:r>
              <w:rPr>
                <w:rFonts w:ascii="Times New Roman" w:hAnsi="Times New Roman" w:cs="Times New Roman"/>
                <w:color w:val="000000"/>
                <w:sz w:val="24"/>
                <w:szCs w:val="24"/>
              </w:rPr>
              <w:t>под</w:t>
            </w:r>
            <w:r w:rsidRPr="009E6566">
              <w:rPr>
                <w:rFonts w:ascii="Times New Roman" w:hAnsi="Times New Roman" w:cs="Times New Roman"/>
                <w:color w:val="000000"/>
                <w:sz w:val="24"/>
                <w:szCs w:val="24"/>
              </w:rPr>
              <w:t xml:space="preserve">семейство – </w:t>
            </w:r>
            <w:r>
              <w:rPr>
                <w:rFonts w:ascii="Times New Roman" w:hAnsi="Times New Roman" w:cs="Times New Roman"/>
                <w:color w:val="000000"/>
                <w:sz w:val="24"/>
                <w:szCs w:val="24"/>
              </w:rPr>
              <w:t>Косточковые</w:t>
            </w:r>
          </w:p>
          <w:p w14:paraId="788017CE" w14:textId="67727C4C" w:rsidR="009E6566" w:rsidRPr="00911E4F" w:rsidRDefault="009E6566"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E6566">
              <w:rPr>
                <w:rFonts w:ascii="Times New Roman" w:hAnsi="Times New Roman" w:cs="Times New Roman"/>
                <w:color w:val="000000"/>
                <w:sz w:val="24"/>
                <w:szCs w:val="24"/>
              </w:rPr>
              <w:t xml:space="preserve">Определение </w:t>
            </w:r>
            <w:proofErr w:type="spellStart"/>
            <w:r w:rsidRPr="009E6566">
              <w:rPr>
                <w:rFonts w:ascii="Times New Roman" w:hAnsi="Times New Roman" w:cs="Times New Roman"/>
                <w:color w:val="000000"/>
                <w:sz w:val="24"/>
                <w:szCs w:val="24"/>
              </w:rPr>
              <w:t>древесно</w:t>
            </w:r>
            <w:proofErr w:type="spellEnd"/>
            <w:r w:rsidRPr="009E6566">
              <w:rPr>
                <w:rFonts w:ascii="Times New Roman" w:hAnsi="Times New Roman" w:cs="Times New Roman"/>
                <w:color w:val="000000"/>
                <w:sz w:val="24"/>
                <w:szCs w:val="24"/>
              </w:rPr>
              <w:t xml:space="preserve"> – кустарниковых растений </w:t>
            </w:r>
            <w:r>
              <w:rPr>
                <w:rFonts w:ascii="Times New Roman" w:hAnsi="Times New Roman" w:cs="Times New Roman"/>
                <w:color w:val="000000"/>
                <w:sz w:val="24"/>
                <w:szCs w:val="24"/>
              </w:rPr>
              <w:t>под</w:t>
            </w:r>
            <w:r w:rsidRPr="009E6566">
              <w:rPr>
                <w:rFonts w:ascii="Times New Roman" w:hAnsi="Times New Roman" w:cs="Times New Roman"/>
                <w:color w:val="000000"/>
                <w:sz w:val="24"/>
                <w:szCs w:val="24"/>
              </w:rPr>
              <w:t xml:space="preserve">семейство – </w:t>
            </w:r>
            <w:proofErr w:type="spellStart"/>
            <w:r>
              <w:rPr>
                <w:rFonts w:ascii="Times New Roman" w:hAnsi="Times New Roman" w:cs="Times New Roman"/>
                <w:color w:val="000000"/>
                <w:sz w:val="24"/>
                <w:szCs w:val="24"/>
              </w:rPr>
              <w:t>Розанные</w:t>
            </w:r>
            <w:proofErr w:type="spellEnd"/>
          </w:p>
          <w:p w14:paraId="0CAFE105"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 xml:space="preserve">Определение </w:t>
            </w:r>
            <w:proofErr w:type="spellStart"/>
            <w:r w:rsidRPr="00911E4F">
              <w:rPr>
                <w:rFonts w:ascii="Times New Roman" w:hAnsi="Times New Roman" w:cs="Times New Roman"/>
                <w:color w:val="000000"/>
                <w:sz w:val="24"/>
                <w:szCs w:val="24"/>
              </w:rPr>
              <w:t>древесно</w:t>
            </w:r>
            <w:proofErr w:type="spellEnd"/>
            <w:r w:rsidRPr="00911E4F">
              <w:rPr>
                <w:rFonts w:ascii="Times New Roman" w:hAnsi="Times New Roman" w:cs="Times New Roman"/>
                <w:color w:val="000000"/>
                <w:sz w:val="24"/>
                <w:szCs w:val="24"/>
              </w:rPr>
              <w:t xml:space="preserve"> – кустарниковых растений рода – Рябина.</w:t>
            </w:r>
          </w:p>
          <w:p w14:paraId="52582AF9"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 xml:space="preserve">Определение </w:t>
            </w:r>
            <w:proofErr w:type="spellStart"/>
            <w:r w:rsidRPr="00911E4F">
              <w:rPr>
                <w:rFonts w:ascii="Times New Roman" w:hAnsi="Times New Roman" w:cs="Times New Roman"/>
                <w:color w:val="000000"/>
                <w:sz w:val="24"/>
                <w:szCs w:val="24"/>
              </w:rPr>
              <w:t>древесно</w:t>
            </w:r>
            <w:proofErr w:type="spellEnd"/>
            <w:r w:rsidRPr="00911E4F">
              <w:rPr>
                <w:rFonts w:ascii="Times New Roman" w:hAnsi="Times New Roman" w:cs="Times New Roman"/>
                <w:color w:val="000000"/>
                <w:sz w:val="24"/>
                <w:szCs w:val="24"/>
              </w:rPr>
              <w:t xml:space="preserve"> – кустарниковых растений рода – Ирга.</w:t>
            </w:r>
          </w:p>
          <w:p w14:paraId="1B75681A"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 xml:space="preserve">Определение </w:t>
            </w:r>
            <w:proofErr w:type="spellStart"/>
            <w:r w:rsidRPr="00911E4F">
              <w:rPr>
                <w:rFonts w:ascii="Times New Roman" w:hAnsi="Times New Roman" w:cs="Times New Roman"/>
                <w:color w:val="000000"/>
                <w:sz w:val="24"/>
                <w:szCs w:val="24"/>
              </w:rPr>
              <w:t>древесно</w:t>
            </w:r>
            <w:proofErr w:type="spellEnd"/>
            <w:r w:rsidRPr="00911E4F">
              <w:rPr>
                <w:rFonts w:ascii="Times New Roman" w:hAnsi="Times New Roman" w:cs="Times New Roman"/>
                <w:color w:val="000000"/>
                <w:sz w:val="24"/>
                <w:szCs w:val="24"/>
              </w:rPr>
              <w:t xml:space="preserve"> – кустарниковых растений рода – Боярышник.</w:t>
            </w:r>
          </w:p>
          <w:p w14:paraId="02277887"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 xml:space="preserve">Определение </w:t>
            </w:r>
            <w:proofErr w:type="spellStart"/>
            <w:r w:rsidRPr="00911E4F">
              <w:rPr>
                <w:rFonts w:ascii="Times New Roman" w:hAnsi="Times New Roman" w:cs="Times New Roman"/>
                <w:color w:val="000000"/>
                <w:sz w:val="24"/>
                <w:szCs w:val="24"/>
              </w:rPr>
              <w:t>древесно</w:t>
            </w:r>
            <w:proofErr w:type="spellEnd"/>
            <w:r w:rsidRPr="00911E4F">
              <w:rPr>
                <w:rFonts w:ascii="Times New Roman" w:hAnsi="Times New Roman" w:cs="Times New Roman"/>
                <w:color w:val="000000"/>
                <w:sz w:val="24"/>
                <w:szCs w:val="24"/>
              </w:rPr>
              <w:t xml:space="preserve"> – кустарниковых растений рода – Кизильники.</w:t>
            </w:r>
          </w:p>
          <w:p w14:paraId="3F4786AB"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 xml:space="preserve">Определение </w:t>
            </w:r>
            <w:proofErr w:type="spellStart"/>
            <w:r w:rsidRPr="00911E4F">
              <w:rPr>
                <w:rFonts w:ascii="Times New Roman" w:hAnsi="Times New Roman" w:cs="Times New Roman"/>
                <w:color w:val="000000"/>
                <w:sz w:val="24"/>
                <w:szCs w:val="24"/>
              </w:rPr>
              <w:t>древесно</w:t>
            </w:r>
            <w:proofErr w:type="spellEnd"/>
            <w:r w:rsidRPr="00911E4F">
              <w:rPr>
                <w:rFonts w:ascii="Times New Roman" w:hAnsi="Times New Roman" w:cs="Times New Roman"/>
                <w:color w:val="000000"/>
                <w:sz w:val="24"/>
                <w:szCs w:val="24"/>
              </w:rPr>
              <w:t xml:space="preserve"> – кустарниковых растений семейство – Жимолостные.</w:t>
            </w:r>
          </w:p>
          <w:p w14:paraId="36062DBC"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 xml:space="preserve">Определение </w:t>
            </w:r>
            <w:proofErr w:type="spellStart"/>
            <w:r w:rsidRPr="00911E4F">
              <w:rPr>
                <w:rFonts w:ascii="Times New Roman" w:hAnsi="Times New Roman" w:cs="Times New Roman"/>
                <w:color w:val="000000"/>
                <w:sz w:val="24"/>
                <w:szCs w:val="24"/>
              </w:rPr>
              <w:t>древесно</w:t>
            </w:r>
            <w:proofErr w:type="spellEnd"/>
            <w:r w:rsidRPr="00911E4F">
              <w:rPr>
                <w:rFonts w:ascii="Times New Roman" w:hAnsi="Times New Roman" w:cs="Times New Roman"/>
                <w:color w:val="000000"/>
                <w:sz w:val="24"/>
                <w:szCs w:val="24"/>
              </w:rPr>
              <w:t xml:space="preserve"> – кустарниковых растений семейство – Маслиновые.</w:t>
            </w:r>
          </w:p>
          <w:p w14:paraId="26154716"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 xml:space="preserve">Определение </w:t>
            </w:r>
            <w:proofErr w:type="spellStart"/>
            <w:r w:rsidRPr="00911E4F">
              <w:rPr>
                <w:rFonts w:ascii="Times New Roman" w:hAnsi="Times New Roman" w:cs="Times New Roman"/>
                <w:color w:val="000000"/>
                <w:sz w:val="24"/>
                <w:szCs w:val="24"/>
              </w:rPr>
              <w:t>древесно</w:t>
            </w:r>
            <w:proofErr w:type="spellEnd"/>
            <w:r w:rsidRPr="00911E4F">
              <w:rPr>
                <w:rFonts w:ascii="Times New Roman" w:hAnsi="Times New Roman" w:cs="Times New Roman"/>
                <w:color w:val="000000"/>
                <w:sz w:val="24"/>
                <w:szCs w:val="24"/>
              </w:rPr>
              <w:t xml:space="preserve"> – кустарниковых растений семейство – Лоховые.</w:t>
            </w:r>
          </w:p>
          <w:p w14:paraId="1954DCE7"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 xml:space="preserve">Определение </w:t>
            </w:r>
            <w:proofErr w:type="spellStart"/>
            <w:r w:rsidRPr="00911E4F">
              <w:rPr>
                <w:rFonts w:ascii="Times New Roman" w:hAnsi="Times New Roman" w:cs="Times New Roman"/>
                <w:color w:val="000000"/>
                <w:sz w:val="24"/>
                <w:szCs w:val="24"/>
              </w:rPr>
              <w:t>древесно</w:t>
            </w:r>
            <w:proofErr w:type="spellEnd"/>
            <w:r w:rsidRPr="00911E4F">
              <w:rPr>
                <w:rFonts w:ascii="Times New Roman" w:hAnsi="Times New Roman" w:cs="Times New Roman"/>
                <w:color w:val="000000"/>
                <w:sz w:val="24"/>
                <w:szCs w:val="24"/>
              </w:rPr>
              <w:t xml:space="preserve"> – кустарниковых растений семейство – Камнеломковых. Род – Чубушник и гортензия.</w:t>
            </w:r>
          </w:p>
          <w:p w14:paraId="67AB4F73"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 xml:space="preserve">Виды болезней </w:t>
            </w:r>
            <w:proofErr w:type="spellStart"/>
            <w:r w:rsidRPr="00911E4F">
              <w:rPr>
                <w:rFonts w:ascii="Times New Roman" w:hAnsi="Times New Roman" w:cs="Times New Roman"/>
                <w:color w:val="000000"/>
                <w:sz w:val="24"/>
                <w:szCs w:val="24"/>
              </w:rPr>
              <w:t>древесно</w:t>
            </w:r>
            <w:proofErr w:type="spellEnd"/>
            <w:r w:rsidRPr="00911E4F">
              <w:rPr>
                <w:rFonts w:ascii="Times New Roman" w:hAnsi="Times New Roman" w:cs="Times New Roman"/>
                <w:color w:val="000000"/>
                <w:sz w:val="24"/>
                <w:szCs w:val="24"/>
              </w:rPr>
              <w:t xml:space="preserve"> – кустарниковых растений.</w:t>
            </w:r>
          </w:p>
          <w:p w14:paraId="3213DE32"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 xml:space="preserve">Выявление вредителей на </w:t>
            </w:r>
            <w:proofErr w:type="spellStart"/>
            <w:r w:rsidRPr="00911E4F">
              <w:rPr>
                <w:rFonts w:ascii="Times New Roman" w:hAnsi="Times New Roman" w:cs="Times New Roman"/>
                <w:color w:val="000000"/>
                <w:sz w:val="24"/>
                <w:szCs w:val="24"/>
              </w:rPr>
              <w:t>древесно</w:t>
            </w:r>
            <w:proofErr w:type="spellEnd"/>
            <w:r w:rsidRPr="00911E4F">
              <w:rPr>
                <w:rFonts w:ascii="Times New Roman" w:hAnsi="Times New Roman" w:cs="Times New Roman"/>
                <w:color w:val="000000"/>
                <w:sz w:val="24"/>
                <w:szCs w:val="24"/>
              </w:rPr>
              <w:t xml:space="preserve"> – кустарниковых растениях.</w:t>
            </w:r>
          </w:p>
          <w:p w14:paraId="3F4001D3"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Отбор семенного материала по качеству, определение чистоты и схожести семян.</w:t>
            </w:r>
          </w:p>
          <w:p w14:paraId="1592D771"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 xml:space="preserve">Уход за </w:t>
            </w:r>
            <w:proofErr w:type="spellStart"/>
            <w:r w:rsidRPr="00911E4F">
              <w:rPr>
                <w:rFonts w:ascii="Times New Roman" w:hAnsi="Times New Roman" w:cs="Times New Roman"/>
                <w:color w:val="000000"/>
                <w:sz w:val="24"/>
                <w:szCs w:val="24"/>
              </w:rPr>
              <w:t>древесно</w:t>
            </w:r>
            <w:proofErr w:type="spellEnd"/>
            <w:r w:rsidRPr="00911E4F">
              <w:rPr>
                <w:rFonts w:ascii="Times New Roman" w:hAnsi="Times New Roman" w:cs="Times New Roman"/>
                <w:color w:val="000000"/>
                <w:sz w:val="24"/>
                <w:szCs w:val="24"/>
              </w:rPr>
              <w:t xml:space="preserve"> – кустарниковыми культурами.</w:t>
            </w:r>
          </w:p>
          <w:p w14:paraId="3D5FD115"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Полив.</w:t>
            </w:r>
          </w:p>
          <w:p w14:paraId="1FE4F3F7"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Подкормка.</w:t>
            </w:r>
          </w:p>
          <w:p w14:paraId="2D6FFC56"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Рыхление.</w:t>
            </w:r>
          </w:p>
          <w:p w14:paraId="3C302C29"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Удаление сорняков.</w:t>
            </w:r>
          </w:p>
          <w:p w14:paraId="1F1AEE39"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Прополка.</w:t>
            </w:r>
          </w:p>
          <w:p w14:paraId="6731C590"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Прореживание сеянцев.</w:t>
            </w:r>
          </w:p>
          <w:p w14:paraId="7B7522BD"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Внесение удобрений.</w:t>
            </w:r>
          </w:p>
          <w:p w14:paraId="57C2AF69"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Работа в плодовом питомнике.</w:t>
            </w:r>
          </w:p>
          <w:p w14:paraId="62D027A2"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Работа по выращиванию сеянцев.</w:t>
            </w:r>
          </w:p>
          <w:p w14:paraId="668D5F8B"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Формирование гряд.</w:t>
            </w:r>
          </w:p>
          <w:p w14:paraId="589754B3"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Формирование лунок для посадки деревьев.</w:t>
            </w:r>
          </w:p>
          <w:p w14:paraId="409944DF"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Формирование лунок для посадки кустарников.</w:t>
            </w:r>
          </w:p>
          <w:p w14:paraId="52F403CA"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Высадка кустарников.</w:t>
            </w:r>
          </w:p>
          <w:p w14:paraId="764241FC"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Высадка деревьев.</w:t>
            </w:r>
          </w:p>
          <w:p w14:paraId="66EA4613"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 xml:space="preserve">Уход за саженцами. </w:t>
            </w:r>
          </w:p>
          <w:p w14:paraId="448F2589"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lastRenderedPageBreak/>
              <w:t>Полив.</w:t>
            </w:r>
          </w:p>
          <w:p w14:paraId="429FE26B"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Прополка.</w:t>
            </w:r>
          </w:p>
          <w:p w14:paraId="0ABE010F"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Внесение удобрений.</w:t>
            </w:r>
          </w:p>
          <w:p w14:paraId="363B5C4A" w14:textId="77777777" w:rsidR="00F15417" w:rsidRPr="00911E4F" w:rsidRDefault="00F15417" w:rsidP="00F15417">
            <w:pPr>
              <w:pStyle w:val="a3"/>
              <w:numPr>
                <w:ilvl w:val="0"/>
                <w:numId w:val="9"/>
              </w:numPr>
              <w:tabs>
                <w:tab w:val="left" w:pos="342"/>
              </w:tabs>
              <w:autoSpaceDE w:val="0"/>
              <w:autoSpaceDN w:val="0"/>
              <w:adjustRightInd w:val="0"/>
              <w:spacing w:after="0"/>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Экскурсия на предприятие, занимающееся благоустройством в городе. Понятие «благоустройства».</w:t>
            </w:r>
          </w:p>
          <w:p w14:paraId="1E50536F" w14:textId="77777777" w:rsidR="00F15417" w:rsidRPr="00911E4F" w:rsidRDefault="00F15417" w:rsidP="00F15417">
            <w:pPr>
              <w:pStyle w:val="a3"/>
              <w:numPr>
                <w:ilvl w:val="0"/>
                <w:numId w:val="9"/>
              </w:numPr>
              <w:tabs>
                <w:tab w:val="left" w:pos="342"/>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Знакомство с объектами озеленения в городе (сады, парки и т.д.).</w:t>
            </w:r>
          </w:p>
          <w:p w14:paraId="0A9D86EB" w14:textId="77777777" w:rsidR="00F15417" w:rsidRPr="00911E4F" w:rsidRDefault="00F15417" w:rsidP="00F15417">
            <w:pPr>
              <w:pStyle w:val="a3"/>
              <w:numPr>
                <w:ilvl w:val="0"/>
                <w:numId w:val="9"/>
              </w:numPr>
              <w:tabs>
                <w:tab w:val="left" w:pos="342"/>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11E4F">
              <w:rPr>
                <w:rFonts w:ascii="Times New Roman" w:hAnsi="Times New Roman" w:cs="Times New Roman"/>
                <w:sz w:val="24"/>
                <w:szCs w:val="24"/>
              </w:rPr>
              <w:t>Знакомство с парком техникума. Ассортимент деревьев и кустарников. Сбор материала для гербария.</w:t>
            </w:r>
          </w:p>
          <w:p w14:paraId="584DA4AF" w14:textId="77777777" w:rsidR="00F15417" w:rsidRPr="00911E4F" w:rsidRDefault="00F15417" w:rsidP="00F15417">
            <w:pPr>
              <w:pStyle w:val="a3"/>
              <w:numPr>
                <w:ilvl w:val="0"/>
                <w:numId w:val="9"/>
              </w:numPr>
              <w:tabs>
                <w:tab w:val="left" w:pos="342"/>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11E4F">
              <w:rPr>
                <w:rFonts w:ascii="Times New Roman" w:hAnsi="Times New Roman" w:cs="Times New Roman"/>
                <w:sz w:val="24"/>
                <w:szCs w:val="24"/>
              </w:rPr>
              <w:t>Планирование работ по обновлению и благоустройству парка техникума. Зонирование территории.</w:t>
            </w:r>
          </w:p>
          <w:p w14:paraId="35B3BA12" w14:textId="7A1B9D18" w:rsidR="00F15417" w:rsidRPr="00911E4F" w:rsidRDefault="00F15417" w:rsidP="00F15417">
            <w:pPr>
              <w:pStyle w:val="a3"/>
              <w:numPr>
                <w:ilvl w:val="0"/>
                <w:numId w:val="9"/>
              </w:numPr>
              <w:tabs>
                <w:tab w:val="left" w:pos="342"/>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11E4F">
              <w:rPr>
                <w:rFonts w:ascii="Times New Roman" w:hAnsi="Times New Roman" w:cs="Times New Roman"/>
                <w:sz w:val="24"/>
                <w:szCs w:val="24"/>
              </w:rPr>
              <w:t>Подготовка я</w:t>
            </w:r>
            <w:r w:rsidR="009E6566">
              <w:rPr>
                <w:rFonts w:ascii="Times New Roman" w:hAnsi="Times New Roman" w:cs="Times New Roman"/>
                <w:sz w:val="24"/>
                <w:szCs w:val="24"/>
              </w:rPr>
              <w:t>м</w:t>
            </w:r>
            <w:r w:rsidRPr="00911E4F">
              <w:rPr>
                <w:rFonts w:ascii="Times New Roman" w:hAnsi="Times New Roman" w:cs="Times New Roman"/>
                <w:sz w:val="24"/>
                <w:szCs w:val="24"/>
              </w:rPr>
              <w:t xml:space="preserve"> для посадки новых деревьев и кустарников. Копка, заправка, полив.</w:t>
            </w:r>
          </w:p>
          <w:p w14:paraId="4AF61EFA" w14:textId="77777777" w:rsidR="00F15417" w:rsidRPr="00911E4F" w:rsidRDefault="00F15417" w:rsidP="00F15417">
            <w:pPr>
              <w:pStyle w:val="a3"/>
              <w:numPr>
                <w:ilvl w:val="0"/>
                <w:numId w:val="9"/>
              </w:numPr>
              <w:tabs>
                <w:tab w:val="left" w:pos="342"/>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11E4F">
              <w:rPr>
                <w:rFonts w:ascii="Times New Roman" w:hAnsi="Times New Roman" w:cs="Times New Roman"/>
                <w:sz w:val="24"/>
                <w:szCs w:val="24"/>
              </w:rPr>
              <w:t>Экскурсия в питомник лесхоза. Понятие стандарта посадочного материала. Транспортировка саженцев.</w:t>
            </w:r>
          </w:p>
          <w:p w14:paraId="5F0F3FE0" w14:textId="77777777" w:rsidR="00F15417" w:rsidRPr="00911E4F" w:rsidRDefault="00F15417" w:rsidP="00F15417">
            <w:pPr>
              <w:pStyle w:val="a3"/>
              <w:numPr>
                <w:ilvl w:val="0"/>
                <w:numId w:val="9"/>
              </w:numPr>
              <w:tabs>
                <w:tab w:val="left" w:pos="342"/>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11E4F">
              <w:rPr>
                <w:rFonts w:ascii="Times New Roman" w:hAnsi="Times New Roman" w:cs="Times New Roman"/>
                <w:sz w:val="24"/>
                <w:szCs w:val="24"/>
              </w:rPr>
              <w:t>Посадка саженцев деревьев и кустарников, полив, мульчирование.</w:t>
            </w:r>
          </w:p>
          <w:p w14:paraId="67125328" w14:textId="77777777" w:rsidR="00F15417" w:rsidRPr="00911E4F" w:rsidRDefault="00F15417" w:rsidP="00F15417">
            <w:pPr>
              <w:pStyle w:val="a3"/>
              <w:numPr>
                <w:ilvl w:val="0"/>
                <w:numId w:val="9"/>
              </w:numPr>
              <w:tabs>
                <w:tab w:val="left" w:pos="342"/>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Санитарная обрезка старых деревьев. Полное выпиливание старых деревьев (погибших).</w:t>
            </w:r>
          </w:p>
          <w:p w14:paraId="450D1D1E" w14:textId="77777777" w:rsidR="00F15417" w:rsidRPr="00911E4F" w:rsidRDefault="00F15417" w:rsidP="00F15417">
            <w:pPr>
              <w:pStyle w:val="a3"/>
              <w:numPr>
                <w:ilvl w:val="0"/>
                <w:numId w:val="9"/>
              </w:numPr>
              <w:tabs>
                <w:tab w:val="left" w:pos="342"/>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Раскорчевка пней выпиленных деревьев.</w:t>
            </w:r>
          </w:p>
          <w:p w14:paraId="2322DDD8" w14:textId="77777777" w:rsidR="00F15417" w:rsidRPr="00911E4F" w:rsidRDefault="00F15417" w:rsidP="00F15417">
            <w:pPr>
              <w:pStyle w:val="a3"/>
              <w:numPr>
                <w:ilvl w:val="0"/>
                <w:numId w:val="9"/>
              </w:numPr>
              <w:tabs>
                <w:tab w:val="left" w:pos="342"/>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11E4F">
              <w:rPr>
                <w:rFonts w:ascii="Times New Roman" w:hAnsi="Times New Roman" w:cs="Times New Roman"/>
                <w:sz w:val="24"/>
                <w:szCs w:val="24"/>
              </w:rPr>
              <w:t>Посадка саженцев кустарников в траншею с целью создания «зеленых бордюров»</w:t>
            </w:r>
          </w:p>
          <w:p w14:paraId="0BA5680F" w14:textId="77777777" w:rsidR="00F15417" w:rsidRPr="00911E4F" w:rsidRDefault="00F15417" w:rsidP="00F15417">
            <w:pPr>
              <w:pStyle w:val="a3"/>
              <w:numPr>
                <w:ilvl w:val="0"/>
                <w:numId w:val="9"/>
              </w:numPr>
              <w:tabs>
                <w:tab w:val="left" w:pos="342"/>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11E4F">
              <w:rPr>
                <w:rFonts w:ascii="Times New Roman" w:hAnsi="Times New Roman" w:cs="Times New Roman"/>
                <w:sz w:val="24"/>
                <w:szCs w:val="24"/>
              </w:rPr>
              <w:t>Определение места и формы цветников в парке техникума (клумба, миксбордер и т.д.).</w:t>
            </w:r>
          </w:p>
          <w:p w14:paraId="6395D0F4" w14:textId="77777777" w:rsidR="00F15417" w:rsidRPr="00911E4F" w:rsidRDefault="00F15417" w:rsidP="00F15417">
            <w:pPr>
              <w:pStyle w:val="a3"/>
              <w:numPr>
                <w:ilvl w:val="0"/>
                <w:numId w:val="9"/>
              </w:numPr>
              <w:tabs>
                <w:tab w:val="left" w:pos="342"/>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11E4F">
              <w:rPr>
                <w:rFonts w:ascii="Times New Roman" w:hAnsi="Times New Roman" w:cs="Times New Roman"/>
                <w:sz w:val="24"/>
                <w:szCs w:val="24"/>
              </w:rPr>
              <w:t>Подготовка участков для цветников для весеннего посева (очистка, перекопка, внесение удобрений).</w:t>
            </w:r>
          </w:p>
          <w:p w14:paraId="057E01C0" w14:textId="77777777" w:rsidR="00F15417" w:rsidRPr="00911E4F" w:rsidRDefault="00F15417" w:rsidP="00F15417">
            <w:pPr>
              <w:pStyle w:val="a3"/>
              <w:numPr>
                <w:ilvl w:val="0"/>
                <w:numId w:val="9"/>
              </w:numPr>
              <w:tabs>
                <w:tab w:val="left" w:pos="342"/>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11E4F">
              <w:rPr>
                <w:rFonts w:ascii="Times New Roman" w:hAnsi="Times New Roman" w:cs="Times New Roman"/>
                <w:sz w:val="24"/>
                <w:szCs w:val="24"/>
              </w:rPr>
              <w:t>Уход за зимующими многолетниками (обрезка, мульчирование).</w:t>
            </w:r>
          </w:p>
          <w:p w14:paraId="4E15E5CF" w14:textId="77777777" w:rsidR="00F15417" w:rsidRPr="00911E4F" w:rsidRDefault="00F15417" w:rsidP="00F15417">
            <w:pPr>
              <w:pStyle w:val="a3"/>
              <w:numPr>
                <w:ilvl w:val="0"/>
                <w:numId w:val="9"/>
              </w:numPr>
              <w:tabs>
                <w:tab w:val="left" w:pos="342"/>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11E4F">
              <w:rPr>
                <w:rFonts w:ascii="Times New Roman" w:hAnsi="Times New Roman" w:cs="Times New Roman"/>
                <w:sz w:val="24"/>
                <w:szCs w:val="24"/>
              </w:rPr>
              <w:t>Посадка луковичных и мелколуковичных для весеннего цветения.</w:t>
            </w:r>
          </w:p>
          <w:p w14:paraId="391E25D8" w14:textId="77777777" w:rsidR="00F15417" w:rsidRPr="00911E4F" w:rsidRDefault="00F15417" w:rsidP="00F15417">
            <w:pPr>
              <w:pStyle w:val="a3"/>
              <w:numPr>
                <w:ilvl w:val="0"/>
                <w:numId w:val="9"/>
              </w:numPr>
              <w:tabs>
                <w:tab w:val="left" w:pos="342"/>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11E4F">
              <w:rPr>
                <w:rFonts w:ascii="Times New Roman" w:hAnsi="Times New Roman" w:cs="Times New Roman"/>
                <w:sz w:val="24"/>
                <w:szCs w:val="24"/>
              </w:rPr>
              <w:t>Определение места для организации вертикального озеленения. Подготовка почвы для весеннего посева.</w:t>
            </w:r>
          </w:p>
          <w:p w14:paraId="549E9BAB" w14:textId="77777777" w:rsidR="00F15417" w:rsidRPr="00911E4F" w:rsidRDefault="00F15417" w:rsidP="00F15417">
            <w:pPr>
              <w:pStyle w:val="a3"/>
              <w:numPr>
                <w:ilvl w:val="0"/>
                <w:numId w:val="9"/>
              </w:numPr>
              <w:tabs>
                <w:tab w:val="left" w:pos="342"/>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11E4F">
              <w:rPr>
                <w:rFonts w:ascii="Times New Roman" w:hAnsi="Times New Roman" w:cs="Times New Roman"/>
                <w:sz w:val="24"/>
                <w:szCs w:val="24"/>
              </w:rPr>
              <w:t xml:space="preserve">Определение места для организации каменистых горок. </w:t>
            </w:r>
            <w:proofErr w:type="spellStart"/>
            <w:r w:rsidRPr="00911E4F">
              <w:rPr>
                <w:rFonts w:ascii="Times New Roman" w:hAnsi="Times New Roman" w:cs="Times New Roman"/>
                <w:sz w:val="24"/>
                <w:szCs w:val="24"/>
              </w:rPr>
              <w:t>Запасение</w:t>
            </w:r>
            <w:proofErr w:type="spellEnd"/>
            <w:r w:rsidRPr="00911E4F">
              <w:rPr>
                <w:rFonts w:ascii="Times New Roman" w:hAnsi="Times New Roman" w:cs="Times New Roman"/>
                <w:sz w:val="24"/>
                <w:szCs w:val="24"/>
              </w:rPr>
              <w:t xml:space="preserve"> камней, очистка участка от многолетних сорняков.</w:t>
            </w:r>
          </w:p>
          <w:p w14:paraId="63C6E4E8" w14:textId="77777777" w:rsidR="00F15417" w:rsidRPr="00911E4F" w:rsidRDefault="00F15417" w:rsidP="00F15417">
            <w:pPr>
              <w:pStyle w:val="a3"/>
              <w:numPr>
                <w:ilvl w:val="0"/>
                <w:numId w:val="9"/>
              </w:numPr>
              <w:tabs>
                <w:tab w:val="left" w:pos="342"/>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11E4F">
              <w:rPr>
                <w:rFonts w:ascii="Times New Roman" w:hAnsi="Times New Roman" w:cs="Times New Roman"/>
                <w:sz w:val="24"/>
                <w:szCs w:val="24"/>
              </w:rPr>
              <w:t>Подбор растений для каменистых горок (очистки, мелкие кустарники, ирисы, однолетники).</w:t>
            </w:r>
          </w:p>
          <w:p w14:paraId="604886CD" w14:textId="77777777" w:rsidR="00F15417" w:rsidRPr="00911E4F" w:rsidRDefault="00F15417" w:rsidP="00F15417">
            <w:pPr>
              <w:pStyle w:val="a3"/>
              <w:numPr>
                <w:ilvl w:val="0"/>
                <w:numId w:val="9"/>
              </w:numPr>
              <w:tabs>
                <w:tab w:val="left" w:pos="342"/>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11E4F">
              <w:rPr>
                <w:rFonts w:ascii="Times New Roman" w:hAnsi="Times New Roman" w:cs="Times New Roman"/>
                <w:sz w:val="24"/>
                <w:szCs w:val="24"/>
              </w:rPr>
              <w:t>Определение места для организации газонов (границы), разметки.</w:t>
            </w:r>
          </w:p>
          <w:p w14:paraId="59683D3D" w14:textId="77777777" w:rsidR="00F15417" w:rsidRPr="00911E4F" w:rsidRDefault="00F15417" w:rsidP="00F15417">
            <w:pPr>
              <w:pStyle w:val="a3"/>
              <w:numPr>
                <w:ilvl w:val="0"/>
                <w:numId w:val="9"/>
              </w:numPr>
              <w:tabs>
                <w:tab w:val="left" w:pos="342"/>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11E4F">
              <w:rPr>
                <w:rFonts w:ascii="Times New Roman" w:hAnsi="Times New Roman" w:cs="Times New Roman"/>
                <w:sz w:val="24"/>
                <w:szCs w:val="24"/>
              </w:rPr>
              <w:t>Очистка территории будущего газона от мусора, многолетних сорняков.</w:t>
            </w:r>
          </w:p>
          <w:p w14:paraId="0F02340A" w14:textId="77777777" w:rsidR="00F15417" w:rsidRPr="00911E4F" w:rsidRDefault="00F15417" w:rsidP="00F15417">
            <w:pPr>
              <w:pStyle w:val="a3"/>
              <w:numPr>
                <w:ilvl w:val="0"/>
                <w:numId w:val="9"/>
              </w:numPr>
              <w:tabs>
                <w:tab w:val="left" w:pos="342"/>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11E4F">
              <w:rPr>
                <w:rFonts w:ascii="Times New Roman" w:hAnsi="Times New Roman" w:cs="Times New Roman"/>
                <w:sz w:val="24"/>
                <w:szCs w:val="24"/>
              </w:rPr>
              <w:t>Перекопка участка под газон с тщательной уборкой сорной растительности. Внесение органических удобрений.</w:t>
            </w:r>
          </w:p>
          <w:p w14:paraId="6293262B" w14:textId="77777777" w:rsidR="00F15417" w:rsidRPr="00911E4F" w:rsidRDefault="00F15417" w:rsidP="00F15417">
            <w:pPr>
              <w:pStyle w:val="a3"/>
              <w:numPr>
                <w:ilvl w:val="0"/>
                <w:numId w:val="9"/>
              </w:numPr>
              <w:tabs>
                <w:tab w:val="left" w:pos="342"/>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11E4F">
              <w:rPr>
                <w:rFonts w:ascii="Times New Roman" w:hAnsi="Times New Roman" w:cs="Times New Roman"/>
                <w:sz w:val="24"/>
                <w:szCs w:val="24"/>
              </w:rPr>
              <w:t>Выравнивание поверхности почвы под газоны.</w:t>
            </w:r>
          </w:p>
          <w:p w14:paraId="422C24D9" w14:textId="77777777" w:rsidR="00F15417" w:rsidRPr="00911E4F" w:rsidRDefault="00F15417" w:rsidP="00F15417">
            <w:pPr>
              <w:pStyle w:val="a3"/>
              <w:numPr>
                <w:ilvl w:val="0"/>
                <w:numId w:val="9"/>
              </w:numPr>
              <w:tabs>
                <w:tab w:val="left" w:pos="342"/>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11E4F">
              <w:rPr>
                <w:rFonts w:ascii="Times New Roman" w:hAnsi="Times New Roman" w:cs="Times New Roman"/>
                <w:sz w:val="24"/>
                <w:szCs w:val="24"/>
              </w:rPr>
              <w:t>Полив почвы, повторная выборка сорняков.</w:t>
            </w:r>
          </w:p>
          <w:p w14:paraId="328E81E2" w14:textId="77777777" w:rsidR="00F15417" w:rsidRPr="00911E4F" w:rsidRDefault="00F15417" w:rsidP="00F15417">
            <w:pPr>
              <w:pStyle w:val="a3"/>
              <w:numPr>
                <w:ilvl w:val="0"/>
                <w:numId w:val="9"/>
              </w:numPr>
              <w:tabs>
                <w:tab w:val="left" w:pos="342"/>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11E4F">
              <w:rPr>
                <w:rFonts w:ascii="Times New Roman" w:hAnsi="Times New Roman" w:cs="Times New Roman"/>
                <w:sz w:val="24"/>
                <w:szCs w:val="24"/>
              </w:rPr>
              <w:t xml:space="preserve">Посев </w:t>
            </w:r>
            <w:proofErr w:type="spellStart"/>
            <w:r w:rsidRPr="00911E4F">
              <w:rPr>
                <w:rFonts w:ascii="Times New Roman" w:hAnsi="Times New Roman" w:cs="Times New Roman"/>
                <w:sz w:val="24"/>
                <w:szCs w:val="24"/>
              </w:rPr>
              <w:t>газоно</w:t>
            </w:r>
            <w:proofErr w:type="spellEnd"/>
            <w:r w:rsidRPr="00911E4F">
              <w:rPr>
                <w:rFonts w:ascii="Times New Roman" w:hAnsi="Times New Roman" w:cs="Times New Roman"/>
                <w:sz w:val="24"/>
                <w:szCs w:val="24"/>
              </w:rPr>
              <w:t xml:space="preserve"> – образующих трав, полив, прикатывание.</w:t>
            </w:r>
          </w:p>
          <w:p w14:paraId="201987E8" w14:textId="77777777" w:rsidR="00F15417" w:rsidRPr="00911E4F" w:rsidRDefault="00F15417" w:rsidP="00F15417">
            <w:pPr>
              <w:pStyle w:val="a3"/>
              <w:numPr>
                <w:ilvl w:val="0"/>
                <w:numId w:val="9"/>
              </w:numPr>
              <w:tabs>
                <w:tab w:val="left" w:pos="342"/>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11E4F">
              <w:rPr>
                <w:rFonts w:ascii="Times New Roman" w:hAnsi="Times New Roman" w:cs="Times New Roman"/>
                <w:sz w:val="24"/>
                <w:szCs w:val="24"/>
              </w:rPr>
              <w:t>Подготовка почвы в цветниках. Копка, внесение удобрений.</w:t>
            </w:r>
          </w:p>
          <w:p w14:paraId="0E7F89BB" w14:textId="77777777" w:rsidR="00F15417" w:rsidRPr="00911E4F" w:rsidRDefault="00F15417" w:rsidP="00F15417">
            <w:pPr>
              <w:pStyle w:val="a3"/>
              <w:numPr>
                <w:ilvl w:val="0"/>
                <w:numId w:val="9"/>
              </w:numPr>
              <w:tabs>
                <w:tab w:val="left" w:pos="342"/>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11E4F">
              <w:rPr>
                <w:rFonts w:ascii="Times New Roman" w:hAnsi="Times New Roman" w:cs="Times New Roman"/>
                <w:sz w:val="24"/>
                <w:szCs w:val="24"/>
              </w:rPr>
              <w:t>Разметка и расчет количества рассады цветочных культур на данную клумбу.</w:t>
            </w:r>
          </w:p>
          <w:p w14:paraId="4DD3721F" w14:textId="77777777" w:rsidR="00F15417" w:rsidRPr="00911E4F" w:rsidRDefault="00F15417" w:rsidP="00F15417">
            <w:pPr>
              <w:pStyle w:val="a3"/>
              <w:numPr>
                <w:ilvl w:val="0"/>
                <w:numId w:val="9"/>
              </w:numPr>
              <w:tabs>
                <w:tab w:val="left" w:pos="342"/>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 xml:space="preserve">Посев летников, выращиваемых безрассадным способом, в грунт. Полив, </w:t>
            </w:r>
            <w:proofErr w:type="spellStart"/>
            <w:r w:rsidRPr="00911E4F">
              <w:rPr>
                <w:rFonts w:ascii="Times New Roman" w:hAnsi="Times New Roman" w:cs="Times New Roman"/>
                <w:color w:val="000000"/>
                <w:sz w:val="24"/>
                <w:szCs w:val="24"/>
              </w:rPr>
              <w:t>прихлопывание</w:t>
            </w:r>
            <w:proofErr w:type="spellEnd"/>
            <w:r w:rsidRPr="00911E4F">
              <w:rPr>
                <w:rFonts w:ascii="Times New Roman" w:hAnsi="Times New Roman" w:cs="Times New Roman"/>
                <w:color w:val="000000"/>
                <w:sz w:val="24"/>
                <w:szCs w:val="24"/>
              </w:rPr>
              <w:t>.</w:t>
            </w:r>
          </w:p>
          <w:p w14:paraId="43CDE907" w14:textId="77777777" w:rsidR="00F15417" w:rsidRPr="00911E4F" w:rsidRDefault="00F15417" w:rsidP="00F15417">
            <w:pPr>
              <w:pStyle w:val="a3"/>
              <w:numPr>
                <w:ilvl w:val="0"/>
                <w:numId w:val="9"/>
              </w:numPr>
              <w:tabs>
                <w:tab w:val="left" w:pos="342"/>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Высадка рассады цветочных культур. Полив. Мульчирование.</w:t>
            </w:r>
          </w:p>
          <w:p w14:paraId="4D717C3F" w14:textId="77777777" w:rsidR="00F15417" w:rsidRPr="00911E4F" w:rsidRDefault="00F15417" w:rsidP="00F15417">
            <w:pPr>
              <w:pStyle w:val="a3"/>
              <w:numPr>
                <w:ilvl w:val="0"/>
                <w:numId w:val="9"/>
              </w:numPr>
              <w:tabs>
                <w:tab w:val="left" w:pos="342"/>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Уход за газоном. Полив, прополка, подсевание.</w:t>
            </w:r>
          </w:p>
          <w:p w14:paraId="15B85A66" w14:textId="77777777" w:rsidR="00F15417" w:rsidRPr="00911E4F" w:rsidRDefault="00F15417" w:rsidP="00F15417">
            <w:pPr>
              <w:pStyle w:val="a3"/>
              <w:numPr>
                <w:ilvl w:val="0"/>
                <w:numId w:val="9"/>
              </w:numPr>
              <w:tabs>
                <w:tab w:val="left" w:pos="342"/>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Уход за высаженной рассадой, полив, рыхление.</w:t>
            </w:r>
          </w:p>
          <w:p w14:paraId="5C70C8E7" w14:textId="77777777" w:rsidR="00F15417" w:rsidRPr="00911E4F" w:rsidRDefault="00F15417" w:rsidP="00F15417">
            <w:pPr>
              <w:pStyle w:val="a3"/>
              <w:numPr>
                <w:ilvl w:val="0"/>
                <w:numId w:val="9"/>
              </w:numPr>
              <w:tabs>
                <w:tab w:val="left" w:pos="342"/>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Уход за посевными культурами: полив, прополка, прореживание.</w:t>
            </w:r>
          </w:p>
          <w:p w14:paraId="6DD83B8E" w14:textId="77777777" w:rsidR="00F15417" w:rsidRPr="00911E4F" w:rsidRDefault="00F15417" w:rsidP="00F15417">
            <w:pPr>
              <w:pStyle w:val="a3"/>
              <w:numPr>
                <w:ilvl w:val="0"/>
                <w:numId w:val="9"/>
              </w:numPr>
              <w:tabs>
                <w:tab w:val="left" w:pos="342"/>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Уход за вновь посаженными деревьями и кустарниками.</w:t>
            </w:r>
          </w:p>
          <w:p w14:paraId="1B71972C" w14:textId="77777777" w:rsidR="00F15417" w:rsidRPr="00911E4F" w:rsidRDefault="00F15417" w:rsidP="00F15417">
            <w:pPr>
              <w:pStyle w:val="a3"/>
              <w:numPr>
                <w:ilvl w:val="0"/>
                <w:numId w:val="9"/>
              </w:numPr>
              <w:tabs>
                <w:tab w:val="left" w:pos="342"/>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lastRenderedPageBreak/>
              <w:t>Профилактические обработки деревьев и кустарников от вредителей.</w:t>
            </w:r>
          </w:p>
          <w:p w14:paraId="6FC12BB4" w14:textId="77777777" w:rsidR="00F15417" w:rsidRPr="00911E4F" w:rsidRDefault="00F15417" w:rsidP="00F15417">
            <w:pPr>
              <w:pStyle w:val="a3"/>
              <w:numPr>
                <w:ilvl w:val="0"/>
                <w:numId w:val="9"/>
              </w:numPr>
              <w:tabs>
                <w:tab w:val="left" w:pos="342"/>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Знакомство с дорожками, тропинками в садах и парках города. Экскурсия в городской парк.</w:t>
            </w:r>
          </w:p>
          <w:p w14:paraId="60B6857C" w14:textId="77777777" w:rsidR="00F15417" w:rsidRPr="00911E4F" w:rsidRDefault="00F15417" w:rsidP="00F15417">
            <w:pPr>
              <w:pStyle w:val="a3"/>
              <w:numPr>
                <w:ilvl w:val="0"/>
                <w:numId w:val="9"/>
              </w:numPr>
              <w:tabs>
                <w:tab w:val="left" w:pos="342"/>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Классификация дорожек. Виды дорожных покрытий.</w:t>
            </w:r>
          </w:p>
          <w:p w14:paraId="552BD1DE" w14:textId="77777777" w:rsidR="00F15417" w:rsidRPr="00911E4F" w:rsidRDefault="00F15417" w:rsidP="00F15417">
            <w:pPr>
              <w:pStyle w:val="a3"/>
              <w:numPr>
                <w:ilvl w:val="0"/>
                <w:numId w:val="9"/>
              </w:numPr>
              <w:tabs>
                <w:tab w:val="left" w:pos="342"/>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11E4F">
              <w:rPr>
                <w:rFonts w:ascii="Times New Roman" w:hAnsi="Times New Roman" w:cs="Times New Roman"/>
                <w:sz w:val="24"/>
                <w:szCs w:val="24"/>
              </w:rPr>
              <w:t xml:space="preserve">Разметка </w:t>
            </w:r>
            <w:proofErr w:type="spellStart"/>
            <w:r w:rsidRPr="00911E4F">
              <w:rPr>
                <w:rFonts w:ascii="Times New Roman" w:hAnsi="Times New Roman" w:cs="Times New Roman"/>
                <w:sz w:val="24"/>
                <w:szCs w:val="24"/>
              </w:rPr>
              <w:t>дорожно</w:t>
            </w:r>
            <w:proofErr w:type="spellEnd"/>
            <w:r w:rsidRPr="00911E4F">
              <w:rPr>
                <w:rFonts w:ascii="Times New Roman" w:hAnsi="Times New Roman" w:cs="Times New Roman"/>
                <w:sz w:val="24"/>
                <w:szCs w:val="24"/>
              </w:rPr>
              <w:t xml:space="preserve"> – </w:t>
            </w:r>
            <w:proofErr w:type="spellStart"/>
            <w:r w:rsidRPr="00911E4F">
              <w:rPr>
                <w:rFonts w:ascii="Times New Roman" w:hAnsi="Times New Roman" w:cs="Times New Roman"/>
                <w:sz w:val="24"/>
                <w:szCs w:val="24"/>
              </w:rPr>
              <w:t>тропиночной</w:t>
            </w:r>
            <w:proofErr w:type="spellEnd"/>
            <w:r w:rsidRPr="00911E4F">
              <w:rPr>
                <w:rFonts w:ascii="Times New Roman" w:hAnsi="Times New Roman" w:cs="Times New Roman"/>
                <w:sz w:val="24"/>
                <w:szCs w:val="24"/>
              </w:rPr>
              <w:t xml:space="preserve"> сети в парке техникума.</w:t>
            </w:r>
          </w:p>
          <w:p w14:paraId="0D1F1A1A" w14:textId="77777777" w:rsidR="00F15417" w:rsidRPr="00911E4F" w:rsidRDefault="00F15417" w:rsidP="00F15417">
            <w:pPr>
              <w:pStyle w:val="a3"/>
              <w:numPr>
                <w:ilvl w:val="0"/>
                <w:numId w:val="9"/>
              </w:numPr>
              <w:tabs>
                <w:tab w:val="left" w:pos="342"/>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11E4F">
              <w:rPr>
                <w:rFonts w:ascii="Times New Roman" w:hAnsi="Times New Roman" w:cs="Times New Roman"/>
                <w:sz w:val="24"/>
                <w:szCs w:val="24"/>
              </w:rPr>
              <w:t xml:space="preserve">Устройство </w:t>
            </w:r>
            <w:proofErr w:type="spellStart"/>
            <w:r w:rsidRPr="00911E4F">
              <w:rPr>
                <w:rFonts w:ascii="Times New Roman" w:hAnsi="Times New Roman" w:cs="Times New Roman"/>
                <w:sz w:val="24"/>
                <w:szCs w:val="24"/>
              </w:rPr>
              <w:t>дорожно</w:t>
            </w:r>
            <w:proofErr w:type="spellEnd"/>
            <w:r w:rsidRPr="00911E4F">
              <w:rPr>
                <w:rFonts w:ascii="Times New Roman" w:hAnsi="Times New Roman" w:cs="Times New Roman"/>
                <w:sz w:val="24"/>
                <w:szCs w:val="24"/>
              </w:rPr>
              <w:t xml:space="preserve"> – </w:t>
            </w:r>
            <w:proofErr w:type="spellStart"/>
            <w:r w:rsidRPr="00911E4F">
              <w:rPr>
                <w:rFonts w:ascii="Times New Roman" w:hAnsi="Times New Roman" w:cs="Times New Roman"/>
                <w:sz w:val="24"/>
                <w:szCs w:val="24"/>
              </w:rPr>
              <w:t>тропиночной</w:t>
            </w:r>
            <w:proofErr w:type="spellEnd"/>
            <w:r w:rsidRPr="00911E4F">
              <w:rPr>
                <w:rFonts w:ascii="Times New Roman" w:hAnsi="Times New Roman" w:cs="Times New Roman"/>
                <w:sz w:val="24"/>
                <w:szCs w:val="24"/>
              </w:rPr>
              <w:t xml:space="preserve"> сети: отсыпка, ограничение, уплотнение и т.д.</w:t>
            </w:r>
          </w:p>
          <w:p w14:paraId="7D3912DC" w14:textId="77777777" w:rsidR="00F15417" w:rsidRPr="00911E4F" w:rsidRDefault="00F15417" w:rsidP="00F15417">
            <w:pPr>
              <w:pStyle w:val="a3"/>
              <w:numPr>
                <w:ilvl w:val="0"/>
                <w:numId w:val="9"/>
              </w:numPr>
              <w:tabs>
                <w:tab w:val="left" w:pos="342"/>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Содержание дорожек и площадок в рабочем состоянии.</w:t>
            </w:r>
          </w:p>
          <w:p w14:paraId="119583B3" w14:textId="77777777" w:rsidR="00F15417" w:rsidRPr="00911E4F" w:rsidRDefault="00F15417" w:rsidP="00F15417">
            <w:pPr>
              <w:pStyle w:val="a3"/>
              <w:numPr>
                <w:ilvl w:val="0"/>
                <w:numId w:val="9"/>
              </w:numPr>
              <w:tabs>
                <w:tab w:val="left" w:pos="342"/>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Выращивание цветочных культур в вазонах, емкостях. Подбор ассортимента.</w:t>
            </w:r>
          </w:p>
          <w:p w14:paraId="2FEA3495" w14:textId="77777777" w:rsidR="00F15417" w:rsidRPr="00911E4F" w:rsidRDefault="00F15417" w:rsidP="00F15417">
            <w:pPr>
              <w:pStyle w:val="a3"/>
              <w:numPr>
                <w:ilvl w:val="0"/>
                <w:numId w:val="9"/>
              </w:numPr>
              <w:tabs>
                <w:tab w:val="left" w:pos="342"/>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Заполнение вазонов грунтом для посадки рассады: дренаж, питательная влагоемкая земляная смесь.</w:t>
            </w:r>
          </w:p>
          <w:p w14:paraId="46F007B4" w14:textId="77777777" w:rsidR="00F15417" w:rsidRPr="00911E4F" w:rsidRDefault="00F15417" w:rsidP="00F15417">
            <w:pPr>
              <w:pStyle w:val="a3"/>
              <w:numPr>
                <w:ilvl w:val="0"/>
                <w:numId w:val="9"/>
              </w:numPr>
              <w:tabs>
                <w:tab w:val="left" w:pos="342"/>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Экскурсия в питомник лесхоза. Знакомство с ассортиментом культур, используемых в озеленении.</w:t>
            </w:r>
          </w:p>
          <w:p w14:paraId="01645A7D" w14:textId="77777777" w:rsidR="00F15417" w:rsidRPr="00911E4F" w:rsidRDefault="00F15417" w:rsidP="00F15417">
            <w:pPr>
              <w:pStyle w:val="a3"/>
              <w:numPr>
                <w:ilvl w:val="0"/>
                <w:numId w:val="9"/>
              </w:numPr>
              <w:tabs>
                <w:tab w:val="left" w:pos="342"/>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Особенности хвойных культур при использовании их в озеленении.</w:t>
            </w:r>
          </w:p>
          <w:p w14:paraId="01F01593" w14:textId="77777777" w:rsidR="00F15417" w:rsidRPr="00911E4F" w:rsidRDefault="00F15417" w:rsidP="00F15417">
            <w:pPr>
              <w:pStyle w:val="a3"/>
              <w:numPr>
                <w:ilvl w:val="0"/>
                <w:numId w:val="9"/>
              </w:numPr>
              <w:tabs>
                <w:tab w:val="left" w:pos="342"/>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Использование в озеленении плодовых культур (яблони, рябины, калины, шиповника). Особенности использования.</w:t>
            </w:r>
          </w:p>
          <w:p w14:paraId="727869AA" w14:textId="77777777" w:rsidR="00F15417" w:rsidRPr="00911E4F" w:rsidRDefault="00F15417" w:rsidP="00F15417">
            <w:pPr>
              <w:pStyle w:val="a3"/>
              <w:numPr>
                <w:ilvl w:val="0"/>
                <w:numId w:val="9"/>
              </w:numPr>
              <w:tabs>
                <w:tab w:val="left" w:pos="342"/>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11E4F">
              <w:rPr>
                <w:rFonts w:ascii="Times New Roman" w:hAnsi="Times New Roman" w:cs="Times New Roman"/>
                <w:color w:val="000000"/>
                <w:sz w:val="24"/>
                <w:szCs w:val="24"/>
              </w:rPr>
              <w:t>Приемы улучшения почвы в цветниках, садах и парках.</w:t>
            </w:r>
          </w:p>
          <w:p w14:paraId="107A8C1E" w14:textId="77777777" w:rsidR="00F15417" w:rsidRPr="00911E4F" w:rsidRDefault="00F15417" w:rsidP="00F15417">
            <w:pPr>
              <w:pStyle w:val="a3"/>
              <w:numPr>
                <w:ilvl w:val="0"/>
                <w:numId w:val="9"/>
              </w:numPr>
              <w:tabs>
                <w:tab w:val="left" w:pos="342"/>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11E4F">
              <w:rPr>
                <w:rFonts w:ascii="Times New Roman" w:hAnsi="Times New Roman" w:cs="Times New Roman"/>
                <w:sz w:val="24"/>
                <w:szCs w:val="24"/>
              </w:rPr>
              <w:t>Знакомство с организацией хранения саженцев в зимнее время (</w:t>
            </w:r>
            <w:proofErr w:type="spellStart"/>
            <w:r w:rsidRPr="00911E4F">
              <w:rPr>
                <w:rFonts w:ascii="Times New Roman" w:hAnsi="Times New Roman" w:cs="Times New Roman"/>
                <w:sz w:val="24"/>
                <w:szCs w:val="24"/>
              </w:rPr>
              <w:t>прикопы</w:t>
            </w:r>
            <w:proofErr w:type="spellEnd"/>
            <w:r w:rsidRPr="00911E4F">
              <w:rPr>
                <w:rFonts w:ascii="Times New Roman" w:hAnsi="Times New Roman" w:cs="Times New Roman"/>
                <w:sz w:val="24"/>
                <w:szCs w:val="24"/>
              </w:rPr>
              <w:t>).</w:t>
            </w:r>
          </w:p>
          <w:p w14:paraId="485E0EAC" w14:textId="77777777" w:rsidR="00F15417" w:rsidRPr="00911E4F" w:rsidRDefault="00F15417" w:rsidP="00F15417">
            <w:pPr>
              <w:pStyle w:val="a3"/>
              <w:numPr>
                <w:ilvl w:val="0"/>
                <w:numId w:val="9"/>
              </w:numPr>
              <w:tabs>
                <w:tab w:val="left" w:pos="342"/>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11E4F">
              <w:rPr>
                <w:rFonts w:ascii="Times New Roman" w:hAnsi="Times New Roman" w:cs="Times New Roman"/>
                <w:sz w:val="24"/>
                <w:szCs w:val="24"/>
              </w:rPr>
              <w:t>Приемы размножения деревьев и кустарников, используемых в озеленении (семенные, вегетативные)</w:t>
            </w:r>
          </w:p>
          <w:p w14:paraId="5B65CA07" w14:textId="77777777" w:rsidR="00F15417" w:rsidRPr="00911E4F" w:rsidRDefault="00F15417" w:rsidP="00F15417">
            <w:pPr>
              <w:pStyle w:val="a3"/>
              <w:numPr>
                <w:ilvl w:val="0"/>
                <w:numId w:val="9"/>
              </w:numPr>
              <w:tabs>
                <w:tab w:val="left" w:pos="342"/>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11E4F">
              <w:rPr>
                <w:rFonts w:ascii="Times New Roman" w:hAnsi="Times New Roman" w:cs="Times New Roman"/>
                <w:sz w:val="24"/>
                <w:szCs w:val="24"/>
              </w:rPr>
              <w:t>Приемы размножения многолетних цветочных культур, используемых в озеленении.</w:t>
            </w:r>
          </w:p>
          <w:p w14:paraId="6B045DCF" w14:textId="77777777" w:rsidR="00F15417" w:rsidRPr="00911E4F" w:rsidRDefault="00F15417" w:rsidP="00F15417">
            <w:pPr>
              <w:pStyle w:val="a3"/>
              <w:numPr>
                <w:ilvl w:val="0"/>
                <w:numId w:val="9"/>
              </w:numPr>
              <w:tabs>
                <w:tab w:val="left" w:pos="342"/>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11E4F">
              <w:rPr>
                <w:rFonts w:ascii="Times New Roman" w:hAnsi="Times New Roman" w:cs="Times New Roman"/>
                <w:sz w:val="24"/>
                <w:szCs w:val="24"/>
              </w:rPr>
              <w:t xml:space="preserve">Приемы размножения луковичных, используемых в </w:t>
            </w:r>
            <w:proofErr w:type="spellStart"/>
            <w:r w:rsidRPr="00911E4F">
              <w:rPr>
                <w:rFonts w:ascii="Times New Roman" w:hAnsi="Times New Roman" w:cs="Times New Roman"/>
                <w:sz w:val="24"/>
                <w:szCs w:val="24"/>
              </w:rPr>
              <w:t>озеленениии</w:t>
            </w:r>
            <w:proofErr w:type="spellEnd"/>
            <w:r w:rsidRPr="00911E4F">
              <w:rPr>
                <w:rFonts w:ascii="Times New Roman" w:hAnsi="Times New Roman" w:cs="Times New Roman"/>
                <w:sz w:val="24"/>
                <w:szCs w:val="24"/>
              </w:rPr>
              <w:t>.</w:t>
            </w:r>
          </w:p>
          <w:p w14:paraId="218FC44A" w14:textId="77777777" w:rsidR="00F15417" w:rsidRPr="00911E4F" w:rsidRDefault="00F15417" w:rsidP="00F15417">
            <w:pPr>
              <w:pStyle w:val="a3"/>
              <w:numPr>
                <w:ilvl w:val="0"/>
                <w:numId w:val="9"/>
              </w:numPr>
              <w:tabs>
                <w:tab w:val="left" w:pos="342"/>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11E4F">
              <w:rPr>
                <w:rFonts w:ascii="Times New Roman" w:hAnsi="Times New Roman" w:cs="Times New Roman"/>
                <w:sz w:val="24"/>
                <w:szCs w:val="24"/>
              </w:rPr>
              <w:t>Обработка растений от вредителей (меры борьбы, профилактика).</w:t>
            </w:r>
          </w:p>
          <w:p w14:paraId="236A088D" w14:textId="77777777" w:rsidR="00F15417" w:rsidRPr="00911E4F" w:rsidRDefault="00F15417" w:rsidP="00F15417">
            <w:pPr>
              <w:pStyle w:val="a3"/>
              <w:numPr>
                <w:ilvl w:val="0"/>
                <w:numId w:val="9"/>
              </w:numPr>
              <w:tabs>
                <w:tab w:val="left" w:pos="342"/>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11E4F">
              <w:rPr>
                <w:rFonts w:ascii="Times New Roman" w:hAnsi="Times New Roman" w:cs="Times New Roman"/>
                <w:sz w:val="24"/>
                <w:szCs w:val="24"/>
              </w:rPr>
              <w:t>Обработка растений от болезней (меры борьбы, профилактика).</w:t>
            </w:r>
          </w:p>
          <w:p w14:paraId="35D6CF82" w14:textId="77777777" w:rsidR="00F15417" w:rsidRPr="00911E4F" w:rsidRDefault="00F15417" w:rsidP="00F15417">
            <w:pPr>
              <w:widowControl w:val="0"/>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iCs/>
                <w:sz w:val="24"/>
                <w:szCs w:val="24"/>
              </w:rPr>
            </w:pPr>
          </w:p>
          <w:p w14:paraId="0CE3703E" w14:textId="77777777" w:rsidR="00F15417" w:rsidRPr="00911E4F" w:rsidRDefault="00F15417" w:rsidP="00F15417">
            <w:pPr>
              <w:widowControl w:val="0"/>
              <w:tabs>
                <w:tab w:val="left" w:pos="3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iCs/>
                <w:sz w:val="24"/>
                <w:szCs w:val="24"/>
              </w:rPr>
            </w:pPr>
            <w:r w:rsidRPr="00F15417">
              <w:rPr>
                <w:rFonts w:ascii="Times New Roman" w:hAnsi="Times New Roman" w:cs="Times New Roman"/>
                <w:b/>
                <w:iCs/>
                <w:sz w:val="24"/>
                <w:szCs w:val="24"/>
              </w:rPr>
              <w:t>Производственная практика</w:t>
            </w:r>
            <w:r w:rsidRPr="00911E4F">
              <w:rPr>
                <w:rFonts w:ascii="Times New Roman" w:hAnsi="Times New Roman" w:cs="Times New Roman"/>
                <w:iCs/>
                <w:sz w:val="24"/>
                <w:szCs w:val="24"/>
              </w:rPr>
              <w:t>.</w:t>
            </w:r>
          </w:p>
          <w:p w14:paraId="0C55AEFA" w14:textId="77777777" w:rsidR="00F15417" w:rsidRPr="00911E4F" w:rsidRDefault="00F15417"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sidRPr="00911E4F">
              <w:rPr>
                <w:rFonts w:ascii="Times New Roman" w:hAnsi="Times New Roman" w:cs="Times New Roman"/>
                <w:sz w:val="24"/>
                <w:szCs w:val="24"/>
                <w:lang w:eastAsia="ar-SA"/>
              </w:rPr>
              <w:t>Ознакомление с производственными требованиями безопасности труда и противопожарной безопасности.</w:t>
            </w:r>
          </w:p>
          <w:p w14:paraId="4E2665FD" w14:textId="77777777" w:rsidR="00F15417" w:rsidRPr="00911E4F" w:rsidRDefault="00F15417"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sidRPr="00911E4F">
              <w:rPr>
                <w:rFonts w:ascii="Times New Roman" w:hAnsi="Times New Roman" w:cs="Times New Roman"/>
                <w:sz w:val="24"/>
                <w:szCs w:val="24"/>
                <w:lang w:eastAsia="ar-SA"/>
              </w:rPr>
              <w:t>Организация и планирование труда.</w:t>
            </w:r>
          </w:p>
          <w:p w14:paraId="32238B74" w14:textId="77777777" w:rsidR="00F15417" w:rsidRPr="00911E4F" w:rsidRDefault="00F15417"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sidRPr="00911E4F">
              <w:rPr>
                <w:rFonts w:ascii="Times New Roman" w:hAnsi="Times New Roman" w:cs="Times New Roman"/>
                <w:sz w:val="24"/>
                <w:szCs w:val="24"/>
                <w:lang w:eastAsia="ar-SA"/>
              </w:rPr>
              <w:t>Контроль продукции на производственном участке, в бригаде, на рабочем месте.</w:t>
            </w:r>
          </w:p>
          <w:p w14:paraId="18A9B43D" w14:textId="77777777" w:rsidR="00F15417" w:rsidRPr="00911E4F" w:rsidRDefault="00F15417"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sidRPr="00911E4F">
              <w:rPr>
                <w:rFonts w:ascii="Times New Roman" w:hAnsi="Times New Roman" w:cs="Times New Roman"/>
                <w:sz w:val="24"/>
                <w:szCs w:val="24"/>
                <w:lang w:eastAsia="ar-SA"/>
              </w:rPr>
              <w:t xml:space="preserve">Ознакомление учащихся с хозяйством и опытом внедрения интенсивных технологий организации труда. </w:t>
            </w:r>
          </w:p>
          <w:p w14:paraId="41744C7F" w14:textId="77777777" w:rsidR="00F15417" w:rsidRPr="00911E4F" w:rsidRDefault="00F15417"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sidRPr="00911E4F">
              <w:rPr>
                <w:rFonts w:ascii="Times New Roman" w:hAnsi="Times New Roman" w:cs="Times New Roman"/>
                <w:sz w:val="24"/>
                <w:szCs w:val="24"/>
                <w:lang w:eastAsia="ar-SA"/>
              </w:rPr>
              <w:t xml:space="preserve">Посев и посадка </w:t>
            </w:r>
            <w:proofErr w:type="spellStart"/>
            <w:r w:rsidRPr="00911E4F">
              <w:rPr>
                <w:rFonts w:ascii="Times New Roman" w:hAnsi="Times New Roman" w:cs="Times New Roman"/>
                <w:sz w:val="24"/>
                <w:szCs w:val="24"/>
                <w:lang w:eastAsia="ar-SA"/>
              </w:rPr>
              <w:t>цветочно</w:t>
            </w:r>
            <w:proofErr w:type="spellEnd"/>
            <w:r w:rsidRPr="00911E4F">
              <w:rPr>
                <w:rFonts w:ascii="Times New Roman" w:hAnsi="Times New Roman" w:cs="Times New Roman"/>
                <w:sz w:val="24"/>
                <w:szCs w:val="24"/>
                <w:lang w:eastAsia="ar-SA"/>
              </w:rPr>
              <w:t xml:space="preserve"> – декоративных культур.</w:t>
            </w:r>
          </w:p>
          <w:p w14:paraId="25A770CA" w14:textId="77777777" w:rsidR="00F15417" w:rsidRPr="00911E4F" w:rsidRDefault="00F15417"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sidRPr="00911E4F">
              <w:rPr>
                <w:rFonts w:ascii="Times New Roman" w:hAnsi="Times New Roman" w:cs="Times New Roman"/>
                <w:sz w:val="24"/>
                <w:szCs w:val="24"/>
                <w:lang w:eastAsia="ar-SA"/>
              </w:rPr>
              <w:t>Предпосевная обработка семян. Предпосадочная обработка почвы.</w:t>
            </w:r>
          </w:p>
          <w:p w14:paraId="239EC841" w14:textId="77777777" w:rsidR="00F15417" w:rsidRPr="00911E4F" w:rsidRDefault="00F15417"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sidRPr="00911E4F">
              <w:rPr>
                <w:rFonts w:ascii="Times New Roman" w:hAnsi="Times New Roman" w:cs="Times New Roman"/>
                <w:sz w:val="24"/>
                <w:szCs w:val="24"/>
                <w:lang w:eastAsia="ar-SA"/>
              </w:rPr>
              <w:t>Формирование гряд.</w:t>
            </w:r>
          </w:p>
          <w:p w14:paraId="1D753B69" w14:textId="77777777" w:rsidR="00F15417" w:rsidRPr="00911E4F" w:rsidRDefault="00F15417"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sidRPr="00911E4F">
              <w:rPr>
                <w:rFonts w:ascii="Times New Roman" w:hAnsi="Times New Roman" w:cs="Times New Roman"/>
                <w:sz w:val="24"/>
                <w:szCs w:val="24"/>
                <w:lang w:eastAsia="ar-SA"/>
              </w:rPr>
              <w:t>Поделка лунок и борозд. Работа в открытом и закрытом грунте: посадка, уход.</w:t>
            </w:r>
          </w:p>
          <w:p w14:paraId="3574DDCC" w14:textId="77777777" w:rsidR="00F15417" w:rsidRPr="00911E4F" w:rsidRDefault="00F15417"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sidRPr="00911E4F">
              <w:rPr>
                <w:rFonts w:ascii="Times New Roman" w:hAnsi="Times New Roman" w:cs="Times New Roman"/>
                <w:sz w:val="24"/>
                <w:szCs w:val="24"/>
                <w:lang w:eastAsia="ar-SA"/>
              </w:rPr>
              <w:t xml:space="preserve">Посев семян. </w:t>
            </w:r>
          </w:p>
          <w:p w14:paraId="5F6DACDB" w14:textId="77777777" w:rsidR="00F15417" w:rsidRPr="00911E4F" w:rsidRDefault="00F15417"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sidRPr="00911E4F">
              <w:rPr>
                <w:rFonts w:ascii="Times New Roman" w:hAnsi="Times New Roman" w:cs="Times New Roman"/>
                <w:sz w:val="24"/>
                <w:szCs w:val="24"/>
                <w:lang w:eastAsia="ar-SA"/>
              </w:rPr>
              <w:t xml:space="preserve">Высадка рассады. </w:t>
            </w:r>
          </w:p>
          <w:p w14:paraId="0D8D2DEB" w14:textId="77777777" w:rsidR="00F15417" w:rsidRPr="00911E4F" w:rsidRDefault="00F15417"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sidRPr="00911E4F">
              <w:rPr>
                <w:rFonts w:ascii="Times New Roman" w:hAnsi="Times New Roman" w:cs="Times New Roman"/>
                <w:sz w:val="24"/>
                <w:szCs w:val="24"/>
                <w:lang w:eastAsia="ar-SA"/>
              </w:rPr>
              <w:t xml:space="preserve">Уход за цветочно-декоративными культурами.    </w:t>
            </w:r>
          </w:p>
          <w:p w14:paraId="7C275A79" w14:textId="77777777" w:rsidR="00F15417" w:rsidRPr="00911E4F" w:rsidRDefault="00F15417"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sidRPr="00911E4F">
              <w:rPr>
                <w:rFonts w:ascii="Times New Roman" w:hAnsi="Times New Roman" w:cs="Times New Roman"/>
                <w:sz w:val="24"/>
                <w:szCs w:val="24"/>
                <w:lang w:eastAsia="ar-SA"/>
              </w:rPr>
              <w:t xml:space="preserve">Прополка. </w:t>
            </w:r>
          </w:p>
          <w:p w14:paraId="0CC6C673" w14:textId="77777777" w:rsidR="00F15417" w:rsidRPr="00911E4F" w:rsidRDefault="00F15417"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sidRPr="00911E4F">
              <w:rPr>
                <w:rFonts w:ascii="Times New Roman" w:hAnsi="Times New Roman" w:cs="Times New Roman"/>
                <w:sz w:val="24"/>
                <w:szCs w:val="24"/>
                <w:lang w:eastAsia="ar-SA"/>
              </w:rPr>
              <w:lastRenderedPageBreak/>
              <w:t xml:space="preserve">Прореживание. </w:t>
            </w:r>
          </w:p>
          <w:p w14:paraId="40B7F23C" w14:textId="77777777" w:rsidR="00F15417" w:rsidRPr="00911E4F" w:rsidRDefault="00F15417"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sidRPr="00911E4F">
              <w:rPr>
                <w:rFonts w:ascii="Times New Roman" w:hAnsi="Times New Roman" w:cs="Times New Roman"/>
                <w:sz w:val="24"/>
                <w:szCs w:val="24"/>
                <w:lang w:eastAsia="ar-SA"/>
              </w:rPr>
              <w:t>Окучивание.</w:t>
            </w:r>
          </w:p>
          <w:p w14:paraId="6BD4B412" w14:textId="77777777" w:rsidR="00F15417" w:rsidRPr="00911E4F" w:rsidRDefault="00F15417"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sidRPr="00911E4F">
              <w:rPr>
                <w:rFonts w:ascii="Times New Roman" w:hAnsi="Times New Roman" w:cs="Times New Roman"/>
                <w:sz w:val="24"/>
                <w:szCs w:val="24"/>
                <w:lang w:eastAsia="ar-SA"/>
              </w:rPr>
              <w:t>Полив.</w:t>
            </w:r>
          </w:p>
          <w:p w14:paraId="5A0D134B" w14:textId="77777777" w:rsidR="00F15417" w:rsidRPr="00911E4F" w:rsidRDefault="00F15417"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sidRPr="00911E4F">
              <w:rPr>
                <w:rFonts w:ascii="Times New Roman" w:hAnsi="Times New Roman" w:cs="Times New Roman"/>
                <w:sz w:val="24"/>
                <w:szCs w:val="24"/>
                <w:lang w:eastAsia="ar-SA"/>
              </w:rPr>
              <w:t xml:space="preserve">Рыхление. Внесение удобрений. </w:t>
            </w:r>
          </w:p>
          <w:p w14:paraId="42AA0EB8" w14:textId="77777777" w:rsidR="00F15417" w:rsidRPr="00911E4F" w:rsidRDefault="00F15417"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sidRPr="00911E4F">
              <w:rPr>
                <w:rFonts w:ascii="Times New Roman" w:hAnsi="Times New Roman" w:cs="Times New Roman"/>
                <w:sz w:val="24"/>
                <w:szCs w:val="24"/>
                <w:lang w:eastAsia="ar-SA"/>
              </w:rPr>
              <w:t xml:space="preserve">Работа в плодовом питомнике.  </w:t>
            </w:r>
          </w:p>
          <w:p w14:paraId="110386F5" w14:textId="77777777" w:rsidR="00F15417" w:rsidRPr="00911E4F" w:rsidRDefault="00F15417"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sidRPr="00911E4F">
              <w:rPr>
                <w:rFonts w:ascii="Times New Roman" w:hAnsi="Times New Roman" w:cs="Times New Roman"/>
                <w:sz w:val="24"/>
                <w:szCs w:val="24"/>
                <w:lang w:eastAsia="ar-SA"/>
              </w:rPr>
              <w:t>Ознакомление с организацией плодового питомника.</w:t>
            </w:r>
          </w:p>
          <w:p w14:paraId="4F5D1DE0" w14:textId="77777777" w:rsidR="00F15417" w:rsidRPr="00911E4F" w:rsidRDefault="00F15417"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sidRPr="00911E4F">
              <w:rPr>
                <w:rFonts w:ascii="Times New Roman" w:hAnsi="Times New Roman" w:cs="Times New Roman"/>
                <w:sz w:val="24"/>
                <w:szCs w:val="24"/>
                <w:lang w:eastAsia="ar-SA"/>
              </w:rPr>
              <w:t>Ознакомление с производственными требованиями безопасности труда и противопожарной     безопасности.</w:t>
            </w:r>
          </w:p>
          <w:p w14:paraId="424FEF0B" w14:textId="77777777" w:rsidR="00F15417" w:rsidRPr="00911E4F" w:rsidRDefault="00F15417"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sidRPr="00911E4F">
              <w:rPr>
                <w:rFonts w:ascii="Times New Roman" w:hAnsi="Times New Roman" w:cs="Times New Roman"/>
                <w:sz w:val="24"/>
                <w:szCs w:val="24"/>
                <w:lang w:eastAsia="ar-SA"/>
              </w:rPr>
              <w:t>Организация и планирование труда.</w:t>
            </w:r>
          </w:p>
          <w:p w14:paraId="0F925C94" w14:textId="77777777" w:rsidR="00F15417" w:rsidRPr="00911E4F" w:rsidRDefault="00F15417"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sidRPr="00911E4F">
              <w:rPr>
                <w:rFonts w:ascii="Times New Roman" w:hAnsi="Times New Roman" w:cs="Times New Roman"/>
                <w:sz w:val="24"/>
                <w:szCs w:val="24"/>
                <w:lang w:eastAsia="ar-SA"/>
              </w:rPr>
              <w:t>Контроль продукции на производственном участке, в бригаде, на рабочем месте.</w:t>
            </w:r>
          </w:p>
          <w:p w14:paraId="7CF65C99" w14:textId="77777777" w:rsidR="00F15417" w:rsidRPr="00911E4F" w:rsidRDefault="00F15417"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sidRPr="00911E4F">
              <w:rPr>
                <w:rFonts w:ascii="Times New Roman" w:hAnsi="Times New Roman" w:cs="Times New Roman"/>
                <w:sz w:val="24"/>
                <w:szCs w:val="24"/>
                <w:lang w:eastAsia="ar-SA"/>
              </w:rPr>
              <w:t xml:space="preserve">Ознакомление учащихся с хозяйством и опытом внедрения интенсивных технологий организации труда. Инструктаж по  технике безопасности при работе на машинотракторных агрегатах (проверку оформить документально)  </w:t>
            </w:r>
          </w:p>
          <w:p w14:paraId="124B5AB0" w14:textId="77777777" w:rsidR="00F15417" w:rsidRPr="00911E4F" w:rsidRDefault="00F15417"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sidRPr="00911E4F">
              <w:rPr>
                <w:rFonts w:ascii="Times New Roman" w:hAnsi="Times New Roman" w:cs="Times New Roman"/>
                <w:sz w:val="24"/>
                <w:szCs w:val="24"/>
                <w:lang w:eastAsia="ar-SA"/>
              </w:rPr>
              <w:t>Посев и посадка древесно-кустарниковыми культурами.</w:t>
            </w:r>
          </w:p>
          <w:p w14:paraId="6FE2C436" w14:textId="77777777" w:rsidR="00F15417" w:rsidRPr="00911E4F" w:rsidRDefault="00F15417"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sidRPr="00911E4F">
              <w:rPr>
                <w:rFonts w:ascii="Times New Roman" w:hAnsi="Times New Roman" w:cs="Times New Roman"/>
                <w:sz w:val="24"/>
                <w:szCs w:val="24"/>
                <w:lang w:eastAsia="ar-SA"/>
              </w:rPr>
              <w:t>Предпосевная обработка семян.</w:t>
            </w:r>
          </w:p>
          <w:p w14:paraId="698E473F" w14:textId="77777777" w:rsidR="00F15417" w:rsidRPr="00911E4F" w:rsidRDefault="00F15417"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sidRPr="00911E4F">
              <w:rPr>
                <w:rFonts w:ascii="Times New Roman" w:hAnsi="Times New Roman" w:cs="Times New Roman"/>
                <w:sz w:val="24"/>
                <w:szCs w:val="24"/>
                <w:lang w:eastAsia="ar-SA"/>
              </w:rPr>
              <w:t>Предпосадочная обработка почвы.</w:t>
            </w:r>
          </w:p>
          <w:p w14:paraId="12503101" w14:textId="77777777" w:rsidR="00F15417" w:rsidRPr="00911E4F" w:rsidRDefault="00F15417"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sidRPr="00911E4F">
              <w:rPr>
                <w:rFonts w:ascii="Times New Roman" w:hAnsi="Times New Roman" w:cs="Times New Roman"/>
                <w:sz w:val="24"/>
                <w:szCs w:val="24"/>
                <w:lang w:eastAsia="ar-SA"/>
              </w:rPr>
              <w:t>Формирование гряд.</w:t>
            </w:r>
          </w:p>
          <w:p w14:paraId="2974A32B" w14:textId="77777777" w:rsidR="00F15417" w:rsidRPr="00911E4F" w:rsidRDefault="00F15417"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sidRPr="00911E4F">
              <w:rPr>
                <w:rFonts w:ascii="Times New Roman" w:hAnsi="Times New Roman" w:cs="Times New Roman"/>
                <w:sz w:val="24"/>
                <w:szCs w:val="24"/>
                <w:lang w:eastAsia="ar-SA"/>
              </w:rPr>
              <w:t>Поделка лунок и борозд.</w:t>
            </w:r>
          </w:p>
          <w:p w14:paraId="7AA47E1C" w14:textId="77777777" w:rsidR="00F15417" w:rsidRPr="00911E4F" w:rsidRDefault="00F15417"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sidRPr="00911E4F">
              <w:rPr>
                <w:rFonts w:ascii="Times New Roman" w:hAnsi="Times New Roman" w:cs="Times New Roman"/>
                <w:sz w:val="24"/>
                <w:szCs w:val="24"/>
                <w:lang w:eastAsia="ar-SA"/>
              </w:rPr>
              <w:t>Работа в открытом и закрытом грунте : посадка, уход.</w:t>
            </w:r>
          </w:p>
          <w:p w14:paraId="1387020B" w14:textId="77777777" w:rsidR="00F15417" w:rsidRPr="00911E4F" w:rsidRDefault="00F15417"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sidRPr="00911E4F">
              <w:rPr>
                <w:rFonts w:ascii="Times New Roman" w:hAnsi="Times New Roman" w:cs="Times New Roman"/>
                <w:sz w:val="24"/>
                <w:szCs w:val="24"/>
                <w:lang w:eastAsia="ar-SA"/>
              </w:rPr>
              <w:t>Посев семян.</w:t>
            </w:r>
          </w:p>
          <w:p w14:paraId="3D661BDD" w14:textId="77777777" w:rsidR="00F15417" w:rsidRPr="00911E4F" w:rsidRDefault="00F15417"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sidRPr="00911E4F">
              <w:rPr>
                <w:rFonts w:ascii="Times New Roman" w:hAnsi="Times New Roman" w:cs="Times New Roman"/>
                <w:sz w:val="24"/>
                <w:szCs w:val="24"/>
                <w:lang w:eastAsia="ar-SA"/>
              </w:rPr>
              <w:t>Высадка рассады.</w:t>
            </w:r>
          </w:p>
          <w:p w14:paraId="1147CC26" w14:textId="77777777" w:rsidR="00F15417" w:rsidRPr="00911E4F" w:rsidRDefault="00F15417"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sidRPr="00911E4F">
              <w:rPr>
                <w:rFonts w:ascii="Times New Roman" w:hAnsi="Times New Roman" w:cs="Times New Roman"/>
                <w:sz w:val="24"/>
                <w:szCs w:val="24"/>
                <w:lang w:eastAsia="ar-SA"/>
              </w:rPr>
              <w:t>Уход за древесно-кустарниковыми культурами.</w:t>
            </w:r>
          </w:p>
          <w:p w14:paraId="0A6F7FA3" w14:textId="77777777" w:rsidR="00F15417" w:rsidRPr="00911E4F" w:rsidRDefault="00F15417"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sidRPr="00911E4F">
              <w:rPr>
                <w:rFonts w:ascii="Times New Roman" w:hAnsi="Times New Roman" w:cs="Times New Roman"/>
                <w:sz w:val="24"/>
                <w:szCs w:val="24"/>
                <w:lang w:eastAsia="ar-SA"/>
              </w:rPr>
              <w:t xml:space="preserve">Прополка. </w:t>
            </w:r>
          </w:p>
          <w:p w14:paraId="72803BAC" w14:textId="77777777" w:rsidR="00F15417" w:rsidRPr="00911E4F" w:rsidRDefault="00F15417"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sidRPr="00911E4F">
              <w:rPr>
                <w:rFonts w:ascii="Times New Roman" w:hAnsi="Times New Roman" w:cs="Times New Roman"/>
                <w:sz w:val="24"/>
                <w:szCs w:val="24"/>
                <w:lang w:eastAsia="ar-SA"/>
              </w:rPr>
              <w:t>Прореживание.</w:t>
            </w:r>
          </w:p>
          <w:p w14:paraId="3C7E1CD0" w14:textId="77777777" w:rsidR="00F15417" w:rsidRPr="00911E4F" w:rsidRDefault="00F15417"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sidRPr="00911E4F">
              <w:rPr>
                <w:rFonts w:ascii="Times New Roman" w:hAnsi="Times New Roman" w:cs="Times New Roman"/>
                <w:sz w:val="24"/>
                <w:szCs w:val="24"/>
                <w:lang w:eastAsia="ar-SA"/>
              </w:rPr>
              <w:t>Окучивание.</w:t>
            </w:r>
          </w:p>
          <w:p w14:paraId="4D241D9F" w14:textId="77777777" w:rsidR="00F15417" w:rsidRPr="00911E4F" w:rsidRDefault="00F15417"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sidRPr="00911E4F">
              <w:rPr>
                <w:rFonts w:ascii="Times New Roman" w:hAnsi="Times New Roman" w:cs="Times New Roman"/>
                <w:sz w:val="24"/>
                <w:szCs w:val="24"/>
                <w:lang w:eastAsia="ar-SA"/>
              </w:rPr>
              <w:t>Полив.</w:t>
            </w:r>
          </w:p>
          <w:p w14:paraId="7D91303A" w14:textId="77777777" w:rsidR="00F15417" w:rsidRPr="00911E4F" w:rsidRDefault="00F15417"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sidRPr="00911E4F">
              <w:rPr>
                <w:rFonts w:ascii="Times New Roman" w:hAnsi="Times New Roman" w:cs="Times New Roman"/>
                <w:sz w:val="24"/>
                <w:szCs w:val="24"/>
                <w:lang w:eastAsia="ar-SA"/>
              </w:rPr>
              <w:t xml:space="preserve">Рыхление. Внесение удобрений. </w:t>
            </w:r>
          </w:p>
          <w:p w14:paraId="45F42E9C" w14:textId="77777777" w:rsidR="00F15417" w:rsidRPr="00911E4F" w:rsidRDefault="00F15417"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sidRPr="00911E4F">
              <w:rPr>
                <w:rFonts w:ascii="Times New Roman" w:hAnsi="Times New Roman" w:cs="Times New Roman"/>
                <w:sz w:val="24"/>
                <w:szCs w:val="24"/>
                <w:lang w:eastAsia="ar-SA"/>
              </w:rPr>
              <w:t xml:space="preserve">Работа в плодовом питомнике.  </w:t>
            </w:r>
          </w:p>
          <w:p w14:paraId="43ACF528" w14:textId="77777777" w:rsidR="00F15417" w:rsidRPr="00911E4F" w:rsidRDefault="00F15417"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sidRPr="00911E4F">
              <w:rPr>
                <w:rFonts w:ascii="Times New Roman" w:hAnsi="Times New Roman" w:cs="Times New Roman"/>
                <w:sz w:val="24"/>
                <w:szCs w:val="24"/>
                <w:lang w:eastAsia="ar-SA"/>
              </w:rPr>
              <w:t>Ознакомление с организацией плодового питомника.</w:t>
            </w:r>
          </w:p>
          <w:p w14:paraId="5D45DB3E" w14:textId="77777777" w:rsidR="00F15417" w:rsidRPr="00911E4F" w:rsidRDefault="00F15417"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sidRPr="00911E4F">
              <w:rPr>
                <w:rFonts w:ascii="Times New Roman" w:hAnsi="Times New Roman" w:cs="Times New Roman"/>
                <w:sz w:val="24"/>
                <w:szCs w:val="24"/>
                <w:lang w:eastAsia="ar-SA"/>
              </w:rPr>
              <w:t xml:space="preserve">Работы по выращиванию </w:t>
            </w:r>
            <w:proofErr w:type="spellStart"/>
            <w:r w:rsidRPr="00911E4F">
              <w:rPr>
                <w:rFonts w:ascii="Times New Roman" w:hAnsi="Times New Roman" w:cs="Times New Roman"/>
                <w:sz w:val="24"/>
                <w:szCs w:val="24"/>
                <w:lang w:eastAsia="ar-SA"/>
              </w:rPr>
              <w:t>сеянцевых</w:t>
            </w:r>
            <w:proofErr w:type="spellEnd"/>
            <w:r w:rsidRPr="00911E4F">
              <w:rPr>
                <w:rFonts w:ascii="Times New Roman" w:hAnsi="Times New Roman" w:cs="Times New Roman"/>
                <w:sz w:val="24"/>
                <w:szCs w:val="24"/>
                <w:lang w:eastAsia="ar-SA"/>
              </w:rPr>
              <w:t xml:space="preserve"> и клоновых подвоев.</w:t>
            </w:r>
          </w:p>
          <w:p w14:paraId="5BF8BFF3" w14:textId="77777777" w:rsidR="00F15417" w:rsidRPr="00911E4F" w:rsidRDefault="00F15417"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sidRPr="00911E4F">
              <w:rPr>
                <w:rFonts w:ascii="Times New Roman" w:hAnsi="Times New Roman" w:cs="Times New Roman"/>
                <w:sz w:val="24"/>
                <w:szCs w:val="24"/>
                <w:lang w:eastAsia="ar-SA"/>
              </w:rPr>
              <w:t xml:space="preserve">Размножение деревьев и кустарников зелеными и одревесневшими черенками </w:t>
            </w:r>
          </w:p>
          <w:p w14:paraId="70E8B2BA" w14:textId="77777777" w:rsidR="00F15417" w:rsidRPr="00911E4F" w:rsidRDefault="00F15417"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sidRPr="00911E4F">
              <w:rPr>
                <w:rFonts w:ascii="Times New Roman" w:hAnsi="Times New Roman" w:cs="Times New Roman"/>
                <w:sz w:val="24"/>
                <w:szCs w:val="24"/>
                <w:lang w:eastAsia="ar-SA"/>
              </w:rPr>
              <w:t>Размножение деревьев и кустарников делением кустов.</w:t>
            </w:r>
          </w:p>
          <w:p w14:paraId="2A1D8787" w14:textId="77777777" w:rsidR="00F15417" w:rsidRPr="00911E4F" w:rsidRDefault="00F15417"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sidRPr="00911E4F">
              <w:rPr>
                <w:rFonts w:ascii="Times New Roman" w:hAnsi="Times New Roman" w:cs="Times New Roman"/>
                <w:sz w:val="24"/>
                <w:szCs w:val="24"/>
                <w:lang w:eastAsia="ar-SA"/>
              </w:rPr>
              <w:lastRenderedPageBreak/>
              <w:t xml:space="preserve">Размножение деревьев и кустарников копулировкой, аблактировкой. </w:t>
            </w:r>
          </w:p>
          <w:p w14:paraId="49E5068E" w14:textId="77777777" w:rsidR="00F15417" w:rsidRPr="00911E4F" w:rsidRDefault="00F15417"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sidRPr="00911E4F">
              <w:rPr>
                <w:rFonts w:ascii="Times New Roman" w:hAnsi="Times New Roman" w:cs="Times New Roman"/>
                <w:sz w:val="24"/>
                <w:szCs w:val="24"/>
                <w:lang w:eastAsia="ar-SA"/>
              </w:rPr>
              <w:t xml:space="preserve">Привой, подвой. Окулировка. </w:t>
            </w:r>
          </w:p>
          <w:p w14:paraId="72395E7C" w14:textId="77777777" w:rsidR="00F15417" w:rsidRPr="00911E4F" w:rsidRDefault="00F15417"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sidRPr="00911E4F">
              <w:rPr>
                <w:rFonts w:ascii="Times New Roman" w:hAnsi="Times New Roman" w:cs="Times New Roman"/>
                <w:sz w:val="24"/>
                <w:szCs w:val="24"/>
                <w:lang w:eastAsia="ar-SA"/>
              </w:rPr>
              <w:t xml:space="preserve">Посадка деревьев. </w:t>
            </w:r>
          </w:p>
          <w:p w14:paraId="1DEAA047" w14:textId="77777777" w:rsidR="00F15417" w:rsidRPr="00911E4F" w:rsidRDefault="00F15417"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sidRPr="00911E4F">
              <w:rPr>
                <w:rFonts w:ascii="Times New Roman" w:hAnsi="Times New Roman" w:cs="Times New Roman"/>
                <w:sz w:val="24"/>
                <w:szCs w:val="24"/>
                <w:lang w:eastAsia="ar-SA"/>
              </w:rPr>
              <w:t xml:space="preserve">Посадка кустарников. </w:t>
            </w:r>
          </w:p>
          <w:p w14:paraId="4D13868E" w14:textId="77777777" w:rsidR="00F15417" w:rsidRPr="00911E4F" w:rsidRDefault="00F15417"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sidRPr="00911E4F">
              <w:rPr>
                <w:rFonts w:ascii="Times New Roman" w:hAnsi="Times New Roman" w:cs="Times New Roman"/>
                <w:sz w:val="24"/>
                <w:szCs w:val="24"/>
                <w:lang w:eastAsia="ar-SA"/>
              </w:rPr>
              <w:t xml:space="preserve">Обрезка деревьев. </w:t>
            </w:r>
          </w:p>
          <w:p w14:paraId="011DC95C" w14:textId="77777777" w:rsidR="00F15417" w:rsidRPr="00911E4F" w:rsidRDefault="00F15417"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sidRPr="00911E4F">
              <w:rPr>
                <w:rFonts w:ascii="Times New Roman" w:hAnsi="Times New Roman" w:cs="Times New Roman"/>
                <w:sz w:val="24"/>
                <w:szCs w:val="24"/>
                <w:lang w:eastAsia="ar-SA"/>
              </w:rPr>
              <w:t xml:space="preserve">Обрезка кустарников. </w:t>
            </w:r>
          </w:p>
          <w:p w14:paraId="6EC284BE" w14:textId="1C50598D" w:rsidR="00F15417" w:rsidRDefault="00F15417"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sidRPr="00911E4F">
              <w:rPr>
                <w:rFonts w:ascii="Times New Roman" w:hAnsi="Times New Roman" w:cs="Times New Roman"/>
                <w:sz w:val="24"/>
                <w:szCs w:val="24"/>
                <w:lang w:eastAsia="ar-SA"/>
              </w:rPr>
              <w:t>Выявление вредителей на древесно-кустарниковых растений и применение мер борьбы с ними.</w:t>
            </w:r>
          </w:p>
          <w:p w14:paraId="518837C9" w14:textId="5EE012F1" w:rsidR="009E6566" w:rsidRDefault="009E6566"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Pr>
                <w:rFonts w:ascii="Times New Roman" w:hAnsi="Times New Roman" w:cs="Times New Roman"/>
                <w:sz w:val="24"/>
                <w:szCs w:val="24"/>
                <w:lang w:eastAsia="ar-SA"/>
              </w:rPr>
              <w:t>Санитарная обрезка сухих деревьев</w:t>
            </w:r>
          </w:p>
          <w:p w14:paraId="55438B21" w14:textId="04C717CE" w:rsidR="009E6566" w:rsidRDefault="009E6566"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proofErr w:type="spellStart"/>
            <w:r>
              <w:rPr>
                <w:rFonts w:ascii="Times New Roman" w:hAnsi="Times New Roman" w:cs="Times New Roman"/>
                <w:sz w:val="24"/>
                <w:szCs w:val="24"/>
                <w:lang w:eastAsia="ar-SA"/>
              </w:rPr>
              <w:t>Выкарчевка</w:t>
            </w:r>
            <w:proofErr w:type="spellEnd"/>
            <w:r>
              <w:rPr>
                <w:rFonts w:ascii="Times New Roman" w:hAnsi="Times New Roman" w:cs="Times New Roman"/>
                <w:sz w:val="24"/>
                <w:szCs w:val="24"/>
                <w:lang w:eastAsia="ar-SA"/>
              </w:rPr>
              <w:t xml:space="preserve"> пней</w:t>
            </w:r>
          </w:p>
          <w:p w14:paraId="0ABDF4A3" w14:textId="00771797" w:rsidR="009E6566" w:rsidRDefault="009E6566"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Pr>
                <w:rFonts w:ascii="Times New Roman" w:hAnsi="Times New Roman" w:cs="Times New Roman"/>
                <w:sz w:val="24"/>
                <w:szCs w:val="24"/>
                <w:lang w:eastAsia="ar-SA"/>
              </w:rPr>
              <w:t>Подготовка места для дорожек</w:t>
            </w:r>
          </w:p>
          <w:p w14:paraId="73D0A091" w14:textId="1CFF4EDD" w:rsidR="009E6566" w:rsidRDefault="009E6566"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Pr>
                <w:rFonts w:ascii="Times New Roman" w:hAnsi="Times New Roman" w:cs="Times New Roman"/>
                <w:sz w:val="24"/>
                <w:szCs w:val="24"/>
                <w:lang w:eastAsia="ar-SA"/>
              </w:rPr>
              <w:t>Подготовка места для газонов</w:t>
            </w:r>
          </w:p>
          <w:p w14:paraId="09814849" w14:textId="280811D9" w:rsidR="009E6566" w:rsidRDefault="009E6566"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Pr>
                <w:rFonts w:ascii="Times New Roman" w:hAnsi="Times New Roman" w:cs="Times New Roman"/>
                <w:sz w:val="24"/>
                <w:szCs w:val="24"/>
                <w:lang w:eastAsia="ar-SA"/>
              </w:rPr>
              <w:t>Оборудование места для вертикального озеленения</w:t>
            </w:r>
          </w:p>
          <w:p w14:paraId="58A171BF" w14:textId="0CEA3161" w:rsidR="009E6566" w:rsidRDefault="009E6566" w:rsidP="00F15417">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Pr>
                <w:rFonts w:ascii="Times New Roman" w:hAnsi="Times New Roman" w:cs="Times New Roman"/>
                <w:sz w:val="24"/>
                <w:szCs w:val="24"/>
                <w:lang w:eastAsia="ar-SA"/>
              </w:rPr>
              <w:t xml:space="preserve">Изготовление </w:t>
            </w:r>
            <w:r w:rsidR="00112B76">
              <w:rPr>
                <w:rFonts w:ascii="Times New Roman" w:hAnsi="Times New Roman" w:cs="Times New Roman"/>
                <w:sz w:val="24"/>
                <w:szCs w:val="24"/>
                <w:lang w:eastAsia="ar-SA"/>
              </w:rPr>
              <w:t>примитивных вазонов для озеленения</w:t>
            </w:r>
          </w:p>
          <w:p w14:paraId="24276158" w14:textId="6FA16359" w:rsidR="00F15417" w:rsidRPr="00112B76" w:rsidRDefault="00112B76" w:rsidP="00112B76">
            <w:pPr>
              <w:pStyle w:val="a3"/>
              <w:numPr>
                <w:ilvl w:val="0"/>
                <w:numId w:val="10"/>
              </w:numPr>
              <w:tabs>
                <w:tab w:val="left" w:pos="342"/>
              </w:tabs>
              <w:suppressAutoHyphens/>
              <w:spacing w:after="0" w:line="276" w:lineRule="auto"/>
              <w:ind w:left="0" w:firstLine="0"/>
              <w:rPr>
                <w:rFonts w:ascii="Times New Roman" w:hAnsi="Times New Roman" w:cs="Times New Roman"/>
                <w:sz w:val="24"/>
                <w:szCs w:val="24"/>
                <w:lang w:eastAsia="ar-SA"/>
              </w:rPr>
            </w:pPr>
            <w:r>
              <w:rPr>
                <w:rFonts w:ascii="Times New Roman" w:hAnsi="Times New Roman" w:cs="Times New Roman"/>
                <w:sz w:val="24"/>
                <w:szCs w:val="24"/>
                <w:lang w:eastAsia="ar-SA"/>
              </w:rPr>
              <w:t>Обработка газонов против грибковых заболеваний</w:t>
            </w:r>
          </w:p>
        </w:tc>
        <w:tc>
          <w:tcPr>
            <w:tcW w:w="1247" w:type="dxa"/>
            <w:tcBorders>
              <w:top w:val="single" w:sz="4" w:space="0" w:color="auto"/>
              <w:left w:val="single" w:sz="4" w:space="0" w:color="auto"/>
              <w:bottom w:val="single" w:sz="4" w:space="0" w:color="auto"/>
              <w:right w:val="single" w:sz="4" w:space="0" w:color="auto"/>
            </w:tcBorders>
          </w:tcPr>
          <w:p w14:paraId="2479C7A5" w14:textId="7E3D6D20"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lastRenderedPageBreak/>
              <w:t>1110</w:t>
            </w:r>
          </w:p>
          <w:p w14:paraId="159061FC" w14:textId="6EC594BA" w:rsidR="00F15417" w:rsidRPr="00F15417" w:rsidRDefault="00F15417" w:rsidP="00DA3C93">
            <w:pPr>
              <w:spacing w:after="0" w:line="240" w:lineRule="auto"/>
              <w:jc w:val="center"/>
              <w:rPr>
                <w:rFonts w:ascii="Times New Roman" w:hAnsi="Times New Roman" w:cs="Times New Roman"/>
                <w:sz w:val="24"/>
                <w:szCs w:val="24"/>
              </w:rPr>
            </w:pPr>
          </w:p>
          <w:p w14:paraId="2CE788F3" w14:textId="07FB7A88"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55986D06" w14:textId="47423590"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520DC315" w14:textId="1ED7ED64"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5CBADBFC" w14:textId="3B4F52F1"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6D2DBAA5" w14:textId="7E58D23B"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308622B0" w14:textId="0E59F4DE"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2C13A08C" w14:textId="52097227"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4F6D1244" w14:textId="28352F53"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1B6545D7" w14:textId="7973D1E5"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6B484570" w14:textId="16DB4EEB"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766F3C6C" w14:textId="697DF169"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1FA334D2" w14:textId="022BED60"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6A3E3D6F" w14:textId="23A12DEB"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796B43FE" w14:textId="7C369863"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lastRenderedPageBreak/>
              <w:t>6</w:t>
            </w:r>
          </w:p>
          <w:p w14:paraId="5580FDD5" w14:textId="4B4CDA26"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5E59B447" w14:textId="2086E398"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71D5F6DD" w14:textId="2A38350A"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495793BA" w14:textId="05DA4841"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22129F16" w14:textId="7CB5620F"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557FC2B9" w14:textId="5B471366"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50C013B5" w14:textId="7C941732"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584AC150" w14:textId="175C90F3"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55317CD0" w14:textId="0DDA351D"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07344B5E" w14:textId="66F9B772"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14FF818F" w14:textId="7159FEBB"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248E3F8D" w14:textId="7EEF4F9C"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3DCE1573" w14:textId="2AFBB21F"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14ED2941" w14:textId="005DC1B2"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27DC756D" w14:textId="0A76612C"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7A7A9A11" w14:textId="10596741"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50DAD831" w14:textId="6AE6C194"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319D358A" w14:textId="00DCC649"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30AF875B" w14:textId="23772550"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2CDF38C4" w14:textId="152EC755"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3EA1B98F" w14:textId="44A77BD0"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6845C136" w14:textId="6597DBCF"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0DD8765C" w14:textId="6ED64047"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2C6CCE45" w14:textId="30E3798A"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21BA7BA0" w14:textId="69E9DF80"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4C302EA1" w14:textId="508E1329"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7581DB77" w14:textId="05BD585F"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4BF3EB6F" w14:textId="0C24F55C"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00E5841F" w14:textId="5D6F61C1"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1506153D" w14:textId="2F004213"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37F3A387" w14:textId="212A28A4"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6965E05C" w14:textId="31792CC1"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10B6BFB5" w14:textId="46656A50"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3BAC627E" w14:textId="4695DEC7"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lastRenderedPageBreak/>
              <w:t>6</w:t>
            </w:r>
          </w:p>
          <w:p w14:paraId="7E90513B" w14:textId="08BA0E02"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64B8075D" w14:textId="5610A644"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57C773E4" w14:textId="2283AA3C"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30267A51" w14:textId="570AE8FA"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58989942" w14:textId="3C9BAE30"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3B7644A6" w14:textId="4388E7ED"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76363D18" w14:textId="64882BEB"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5709BE12" w14:textId="516D7DB2"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707BFEC9" w14:textId="6A573851"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2F18654D" w14:textId="19FA4D58"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3275E6DC" w14:textId="064FB1BC"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3A622AFA" w14:textId="7BA8DEB2"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187456D7" w14:textId="4DBA41D5"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7D7C6583" w14:textId="067DF137"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289B74CB" w14:textId="7F8A5DD5"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7A3EC19E" w14:textId="7F1E9368"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5309FD22" w14:textId="11E8C9FE"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2A99BE90" w14:textId="121006E3"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0BE5002B" w14:textId="543755B0"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69DF123C" w14:textId="281F3483"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502E601A" w14:textId="6CCDA056"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278CF00A" w14:textId="133E6762"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5C10DCB0" w14:textId="1BED8502"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02144E19" w14:textId="0294B791"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1E52DE70" w14:textId="10E0179C"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7FF6737D" w14:textId="4262A5F2"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5D8519C4" w14:textId="10134ECB"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4FC27BE4" w14:textId="35CBE1B8"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699F2380" w14:textId="0971B205"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69C7242F" w14:textId="6ABC1638"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4CAD51E9" w14:textId="149C19E6"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439A5024" w14:textId="2BAF3215"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7B211F0D" w14:textId="433D858A"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2A38D05B" w14:textId="104C3D3C"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lastRenderedPageBreak/>
              <w:t>6</w:t>
            </w:r>
          </w:p>
          <w:p w14:paraId="57D5E7C2" w14:textId="6819AA9D"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3BB32B44" w14:textId="50C4A340"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22B7B08F" w14:textId="2738AFAB"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44B800E6" w14:textId="4490EDDB"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0701C886" w14:textId="2B8E7C7C"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144A715F" w14:textId="1C306DE5"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08F4B02E" w14:textId="08EEB1C3"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48263485" w14:textId="6438264C"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5922188F" w14:textId="505176D5"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60489F78" w14:textId="56E5F9FC"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4FB40D97" w14:textId="292851C4"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0AD59DF4" w14:textId="110E338C"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68DC461E" w14:textId="5FE88C4F"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775BA736" w14:textId="3DE110F5"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7E5454C7" w14:textId="5E3C2288"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4405A415" w14:textId="4354663E"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5219BB8E" w14:textId="779E2F62" w:rsidR="00F15417" w:rsidRPr="00F15417"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17E33EA7" w14:textId="147B1D24"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32858C36" w14:textId="7D09E418"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7F8066EC" w14:textId="7B0CB17F"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31024D79" w14:textId="4072E937"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1369ACDD" w14:textId="428D4408"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4077B0F0" w14:textId="1FC621BE"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0F0931F8" w14:textId="54714062"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17BFDB0D" w14:textId="4F8E3058"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7DE82612" w14:textId="77777777" w:rsidR="009E6566" w:rsidRDefault="009E6566" w:rsidP="00DA3C93">
            <w:pPr>
              <w:spacing w:after="0" w:line="240" w:lineRule="auto"/>
              <w:jc w:val="center"/>
              <w:rPr>
                <w:rFonts w:ascii="Times New Roman" w:hAnsi="Times New Roman" w:cs="Times New Roman"/>
                <w:sz w:val="24"/>
                <w:szCs w:val="24"/>
              </w:rPr>
            </w:pPr>
          </w:p>
          <w:p w14:paraId="1CE17DEE" w14:textId="1C5B841E"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53595621" w14:textId="159C1337"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1F99EA97" w14:textId="5229B23D"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24A7AE4C" w14:textId="462CAC00"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3ACF54A4" w14:textId="387E8E90"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6A300965" w14:textId="097CFC2E"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1AE336C5" w14:textId="1BF6343A"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4F3E483F" w14:textId="60C33EED"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lastRenderedPageBreak/>
              <w:t>6</w:t>
            </w:r>
          </w:p>
          <w:p w14:paraId="3D51F159" w14:textId="71D85A41"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140B6867" w14:textId="4F08C125"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1DE67984" w14:textId="23A865D8"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0E57E03F" w14:textId="08D5274E"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74518BD0" w14:textId="3DA4AE5A"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71C184BD" w14:textId="09792A4B"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085843F6" w14:textId="2E41F6BB"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33A3262C" w14:textId="69A8DE13"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0E5C7C8F" w14:textId="63DBA963"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7CFE2B94" w14:textId="43CBA259"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76200154" w14:textId="27B24D01"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7E40EFE8" w14:textId="04D443A2"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5E3346E9" w14:textId="617E8C72"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4EDEEA1F" w14:textId="0BFF5091"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5CC29527" w14:textId="539F6627"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251EB944" w14:textId="36E31589"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40BDE9BC" w14:textId="0E6E3A71"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35C4AC96" w14:textId="30D53C63"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7F7A6E2A" w14:textId="14691878"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1EDC6353" w14:textId="4D36C6C6"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4974811B" w14:textId="506E4537"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31621EEE" w14:textId="46E68F00"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1608D828" w14:textId="59860AA1"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0652A553" w14:textId="6AF32E14"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0E3BA18A" w14:textId="49E6CC2D"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3633BEFA" w14:textId="2F78982F"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407307C9" w14:textId="2F36E462"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67E4484F" w14:textId="5BA0C6D5"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41F8B6BD" w14:textId="128E9CF4"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0427F8AA" w14:textId="0768031A"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3C4BAEF3" w14:textId="3E1572C9"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57E169C0" w14:textId="19AEEF68"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672320FA" w14:textId="600B364C"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292EEF88" w14:textId="5119DBCE"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lastRenderedPageBreak/>
              <w:t>6</w:t>
            </w:r>
          </w:p>
          <w:p w14:paraId="68125828" w14:textId="2C940B5D"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4684AC9A" w14:textId="64CEDEC8"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6F4582FC" w14:textId="17318D64"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630A0580" w14:textId="2CB0853F"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0AF49C54" w14:textId="7FCFF128"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67638EF4" w14:textId="71FAC9D2"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3D1D6690" w14:textId="32C144C4"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3B77EA45" w14:textId="5621F47D"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6FAD495C" w14:textId="5A5457C6"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70B8391E" w14:textId="2E055D1B"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1ED1B1A6" w14:textId="4D32FF14"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387080D3" w14:textId="65E51728"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20B64581" w14:textId="4993EC51"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4ADDA94E" w14:textId="55B93254"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3CCC9124" w14:textId="3413E2F4"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79F67FAE" w14:textId="7EA8F9D8"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3385C403" w14:textId="65AC92B0"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28844EF1" w14:textId="4329B3B7"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31E04288" w14:textId="46D8CDCD"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065C052C" w14:textId="56A262F9"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2EBBD156" w14:textId="66D93118"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353D560A" w14:textId="0FEAB7B2"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3A95D871" w14:textId="7A956B2D"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513DA7BD" w14:textId="0A61E236"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682FF161" w14:textId="486DDFE4"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3A3303EC" w14:textId="5493B9A4"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42459C33" w14:textId="7659D778"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6FAC0CE7" w14:textId="0ECB6DD8"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2D41B848" w14:textId="49079220"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427DB2C3" w14:textId="72D611A5"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196FD6F6" w14:textId="1625C546"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420DC44E" w14:textId="4A2EF159" w:rsidR="00F15417" w:rsidRP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05EDB53C" w14:textId="4405914C" w:rsidR="00F15417" w:rsidRDefault="00F15417" w:rsidP="00DA3C93">
            <w:pPr>
              <w:spacing w:after="0" w:line="240" w:lineRule="auto"/>
              <w:jc w:val="center"/>
              <w:rPr>
                <w:rFonts w:ascii="Times New Roman" w:hAnsi="Times New Roman" w:cs="Times New Roman"/>
                <w:sz w:val="24"/>
                <w:szCs w:val="24"/>
              </w:rPr>
            </w:pPr>
            <w:r w:rsidRPr="00F15417">
              <w:rPr>
                <w:rFonts w:ascii="Times New Roman" w:hAnsi="Times New Roman" w:cs="Times New Roman"/>
                <w:sz w:val="24"/>
                <w:szCs w:val="24"/>
              </w:rPr>
              <w:t>6</w:t>
            </w:r>
          </w:p>
          <w:p w14:paraId="24A3E2A8" w14:textId="3761FC42"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6</w:t>
            </w:r>
          </w:p>
          <w:p w14:paraId="45172EEB" w14:textId="7353B24A"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6CEBB2D9" w14:textId="573EE589"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22F8ADA9" w14:textId="3DE922F3"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33EE93C7" w14:textId="3BB2DAE4"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57843F0F" w14:textId="1E8932AE"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106A0632" w14:textId="74771854"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17ED3612" w14:textId="2F1D74B1"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18128424" w14:textId="3CBE1EB3"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64AC7AF6" w14:textId="57BA8C5B"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2AA7584D" w14:textId="1F0FC0AE"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3A5FA243" w14:textId="481C46D0"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7FD57C3D" w14:textId="761F97D6"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3510E7A0" w14:textId="61077238"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75B5A6E8" w14:textId="021B3117"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6836F321" w14:textId="4EEE0E0C"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1D9DBB3A" w14:textId="523E88BC" w:rsidR="009E6566" w:rsidRPr="00F15417"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15D30D45" w14:textId="77777777" w:rsidR="00F15417" w:rsidRPr="00F15417" w:rsidRDefault="00F15417" w:rsidP="00DA3C93">
            <w:pPr>
              <w:spacing w:after="0" w:line="240" w:lineRule="auto"/>
              <w:jc w:val="center"/>
              <w:rPr>
                <w:rFonts w:ascii="Times New Roman" w:hAnsi="Times New Roman" w:cs="Times New Roman"/>
                <w:sz w:val="24"/>
                <w:szCs w:val="24"/>
              </w:rPr>
            </w:pPr>
          </w:p>
          <w:p w14:paraId="5BA80CD1" w14:textId="36950C09" w:rsidR="00F15417" w:rsidRDefault="00FD154B"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330</w:t>
            </w:r>
          </w:p>
          <w:p w14:paraId="0EFB7B68" w14:textId="50FC3D21"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77C20AEE" w14:textId="7C8E529D"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7B045727" w14:textId="55BEA46D"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0DB6BE32" w14:textId="57F86665"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6F7D0E93" w14:textId="05668172"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488092EF" w14:textId="67E676EC"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0F6D3353" w14:textId="75C94EB0"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46DCAFC5" w14:textId="472DEA51"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478308DB" w14:textId="2AC256B4"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7C850610" w14:textId="00121B68"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51B2024D" w14:textId="4BAD3786"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4F37EF10" w14:textId="182A99E5"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355EB0AC" w14:textId="314BCECF"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4449B9E9" w14:textId="024B34CB"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1A34F151" w14:textId="52A135AA"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0D9499B2" w14:textId="63F2298A"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6</w:t>
            </w:r>
          </w:p>
          <w:p w14:paraId="5C306D6C" w14:textId="5A1113E7"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5C3575D5" w14:textId="75EEAD9B"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60870AF8" w14:textId="54376CA3"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6D4F9209" w14:textId="254150DB"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55C7B0E8" w14:textId="587EEF17"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18A73D8B" w14:textId="2C59A166"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059196E8" w14:textId="1379CE43"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42EA9D68" w14:textId="5546C83D"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177CA182" w14:textId="131A69A8"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775415B0" w14:textId="056A86F7"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62C86A13" w14:textId="4A073C83"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12A94722" w14:textId="71E4D3E5"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72A1F82B" w14:textId="6E1E1203"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12A5E1B9" w14:textId="135E3623"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204F9D01" w14:textId="186C7786"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143203D5" w14:textId="28D5E502"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30BF376C" w14:textId="2F9D744C"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46835AB4" w14:textId="64F13101"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13F1D0CD" w14:textId="4AF7E313"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22CF3BCD" w14:textId="706E1FD9"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4BC8A9D6" w14:textId="2504D804"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45DFD377" w14:textId="5144A847"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51F8816F" w14:textId="76919087"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496287CC" w14:textId="56F8631E"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11FF63D2" w14:textId="0E78A078"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44B0DA29" w14:textId="38BB04D1"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79B49280" w14:textId="4434D1F2"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39671000" w14:textId="6D3EB9D6"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1A6C4812" w14:textId="7104843B"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5551CF02" w14:textId="5981E6A4"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677A16FD" w14:textId="4DA104CB"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3541C92C" w14:textId="3F7BE18C"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0E88868A" w14:textId="6314AC91"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2B2D250C" w14:textId="2A99F620"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6</w:t>
            </w:r>
          </w:p>
          <w:p w14:paraId="6F83F1C7" w14:textId="0FFD64D7"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07125337" w14:textId="14EECE49"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286C8CE1" w14:textId="2B630C14"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11D31929" w14:textId="10C50C5D"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7277F584" w14:textId="6CAB41E7"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010C1FA0" w14:textId="6E6E31F6"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147F919F" w14:textId="24A47B9C"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5526C6E5" w14:textId="56592883"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35740A2C" w14:textId="6017F53D"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1227FC9B" w14:textId="2A8713B1"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1B0B3516" w14:textId="3BBB0AD6" w:rsidR="009E6566" w:rsidRDefault="009E6566" w:rsidP="00DA3C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783E9E0F" w14:textId="77777777" w:rsidR="00F15417" w:rsidRDefault="009E6566" w:rsidP="00112B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4D6AC676" w14:textId="77777777" w:rsidR="00112B76" w:rsidRDefault="00112B76" w:rsidP="00112B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2BEDC405" w14:textId="3E640CDE" w:rsidR="00112B76" w:rsidRPr="00F15417" w:rsidRDefault="00112B76" w:rsidP="00112B76">
            <w:pPr>
              <w:spacing w:after="0" w:line="240" w:lineRule="auto"/>
              <w:jc w:val="center"/>
              <w:rPr>
                <w:rFonts w:ascii="Times New Roman" w:hAnsi="Times New Roman" w:cs="Times New Roman"/>
                <w:bCs/>
                <w:sz w:val="24"/>
                <w:szCs w:val="24"/>
              </w:rPr>
            </w:pPr>
            <w:r>
              <w:rPr>
                <w:rFonts w:ascii="Times New Roman" w:hAnsi="Times New Roman" w:cs="Times New Roman"/>
                <w:sz w:val="24"/>
                <w:szCs w:val="24"/>
              </w:rPr>
              <w:t>6</w:t>
            </w:r>
          </w:p>
        </w:tc>
      </w:tr>
      <w:tr w:rsidR="00F15417" w14:paraId="3A7C346F" w14:textId="77777777" w:rsidTr="00F15417">
        <w:trPr>
          <w:trHeight w:val="435"/>
        </w:trPr>
        <w:tc>
          <w:tcPr>
            <w:tcW w:w="13750" w:type="dxa"/>
            <w:tcBorders>
              <w:top w:val="single" w:sz="4" w:space="0" w:color="auto"/>
              <w:left w:val="single" w:sz="4" w:space="0" w:color="auto"/>
              <w:bottom w:val="single" w:sz="4" w:space="0" w:color="auto"/>
              <w:right w:val="single" w:sz="4" w:space="0" w:color="auto"/>
            </w:tcBorders>
            <w:hideMark/>
          </w:tcPr>
          <w:p w14:paraId="321F1208" w14:textId="77777777" w:rsidR="00F15417" w:rsidRDefault="00F15417" w:rsidP="00F15417">
            <w:pPr>
              <w:snapToGrid w:val="0"/>
              <w:rPr>
                <w:rFonts w:ascii="Times New Roman" w:hAnsi="Times New Roman" w:cs="Times New Roman"/>
                <w:b/>
                <w:sz w:val="24"/>
                <w:szCs w:val="24"/>
              </w:rPr>
            </w:pPr>
            <w:r>
              <w:rPr>
                <w:rFonts w:ascii="Times New Roman" w:hAnsi="Times New Roman" w:cs="Times New Roman"/>
                <w:b/>
                <w:sz w:val="24"/>
                <w:szCs w:val="24"/>
              </w:rPr>
              <w:lastRenderedPageBreak/>
              <w:t>Всего</w:t>
            </w:r>
          </w:p>
        </w:tc>
        <w:tc>
          <w:tcPr>
            <w:tcW w:w="1247" w:type="dxa"/>
            <w:tcBorders>
              <w:top w:val="single" w:sz="4" w:space="0" w:color="auto"/>
              <w:left w:val="single" w:sz="4" w:space="0" w:color="auto"/>
              <w:bottom w:val="single" w:sz="4" w:space="0" w:color="auto"/>
              <w:right w:val="single" w:sz="4" w:space="0" w:color="auto"/>
            </w:tcBorders>
            <w:hideMark/>
          </w:tcPr>
          <w:p w14:paraId="6D038117" w14:textId="6CF5C019" w:rsidR="00F15417" w:rsidRDefault="00F15417" w:rsidP="00F15417">
            <w:pPr>
              <w:snapToGrid w:val="0"/>
              <w:jc w:val="center"/>
              <w:rPr>
                <w:rFonts w:ascii="Times New Roman" w:hAnsi="Times New Roman" w:cs="Times New Roman"/>
                <w:b/>
                <w:sz w:val="24"/>
                <w:szCs w:val="24"/>
              </w:rPr>
            </w:pPr>
            <w:r>
              <w:rPr>
                <w:rFonts w:ascii="Times New Roman" w:hAnsi="Times New Roman" w:cs="Times New Roman"/>
                <w:b/>
                <w:sz w:val="24"/>
                <w:szCs w:val="24"/>
              </w:rPr>
              <w:t>1699</w:t>
            </w:r>
          </w:p>
        </w:tc>
      </w:tr>
    </w:tbl>
    <w:p w14:paraId="49F46183" w14:textId="77777777" w:rsidR="001B2799" w:rsidRDefault="001B2799" w:rsidP="001B2799">
      <w:pPr>
        <w:spacing w:after="0"/>
        <w:rPr>
          <w:rFonts w:ascii="Times New Roman" w:eastAsiaTheme="minorEastAsia" w:hAnsi="Times New Roman" w:cs="Times New Roman"/>
          <w:sz w:val="24"/>
          <w:szCs w:val="24"/>
        </w:rPr>
      </w:pPr>
    </w:p>
    <w:p w14:paraId="044C99BF" w14:textId="77777777" w:rsidR="001B2799" w:rsidRDefault="001B2799" w:rsidP="001B2799">
      <w:pPr>
        <w:spacing w:after="0"/>
        <w:rPr>
          <w:rFonts w:ascii="Times New Roman" w:eastAsia="Times New Roman" w:hAnsi="Times New Roman" w:cs="Times New Roman"/>
          <w:b/>
          <w:caps/>
          <w:sz w:val="24"/>
          <w:szCs w:val="24"/>
          <w:lang w:eastAsia="ar-SA"/>
        </w:rPr>
        <w:sectPr w:rsidR="001B2799" w:rsidSect="00BB7B3A">
          <w:pgSz w:w="16838" w:h="11906" w:orient="landscape"/>
          <w:pgMar w:top="993" w:right="1134" w:bottom="851" w:left="1134" w:header="720" w:footer="720" w:gutter="0"/>
          <w:cols w:space="720"/>
        </w:sectPr>
      </w:pPr>
    </w:p>
    <w:p w14:paraId="09B2DC2D" w14:textId="77777777" w:rsidR="001B2799" w:rsidRDefault="001B2799" w:rsidP="001B2799">
      <w:pPr>
        <w:pStyle w:val="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b/>
          <w:caps/>
        </w:rPr>
      </w:pPr>
    </w:p>
    <w:p w14:paraId="2DB56F22" w14:textId="77777777" w:rsidR="001B2799" w:rsidRDefault="001B2799" w:rsidP="001B2799">
      <w:pPr>
        <w:pStyle w:val="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caps/>
        </w:rPr>
      </w:pPr>
      <w:r>
        <w:rPr>
          <w:b/>
          <w:caps/>
        </w:rPr>
        <w:t>3. условия реализации программы ПРОФЕССИОНАЛЬНОГО МОДУЛЯ</w:t>
      </w:r>
    </w:p>
    <w:p w14:paraId="24753B74" w14:textId="77777777" w:rsidR="001B2799" w:rsidRDefault="001B2799" w:rsidP="00004B75">
      <w:pPr>
        <w:pBdr>
          <w:bottom w:val="single" w:sz="6" w:space="2" w:color="auto"/>
        </w:pBdr>
        <w:spacing w:after="0" w:line="360" w:lineRule="auto"/>
        <w:ind w:firstLine="567"/>
        <w:jc w:val="center"/>
        <w:rPr>
          <w:rFonts w:ascii="Times New Roman" w:hAnsi="Times New Roman" w:cs="Times New Roman"/>
          <w:b/>
          <w:sz w:val="24"/>
          <w:szCs w:val="24"/>
        </w:rPr>
      </w:pPr>
      <w:r>
        <w:rPr>
          <w:rFonts w:ascii="Times New Roman" w:hAnsi="Times New Roman" w:cs="Times New Roman"/>
          <w:b/>
          <w:sz w:val="24"/>
          <w:szCs w:val="24"/>
        </w:rPr>
        <w:t>3.1. Материально-техническое обеспечение</w:t>
      </w:r>
    </w:p>
    <w:p w14:paraId="7A30077B" w14:textId="77777777" w:rsidR="00004B75" w:rsidRPr="00004B75" w:rsidRDefault="00744F0D" w:rsidP="00004B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004B75" w:rsidRPr="00004B75">
        <w:rPr>
          <w:rFonts w:ascii="Times New Roman" w:hAnsi="Times New Roman" w:cs="Times New Roman"/>
          <w:sz w:val="24"/>
          <w:szCs w:val="24"/>
        </w:rPr>
        <w:t>Реализация программы модуля предполагает наличие учебного кабинета и учебного</w:t>
      </w:r>
    </w:p>
    <w:p w14:paraId="1F9BE3A2" w14:textId="77777777" w:rsidR="00004B75" w:rsidRPr="00004B75" w:rsidRDefault="00004B75" w:rsidP="00004B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004B75">
        <w:rPr>
          <w:rFonts w:ascii="Times New Roman" w:hAnsi="Times New Roman" w:cs="Times New Roman"/>
          <w:sz w:val="24"/>
          <w:szCs w:val="24"/>
        </w:rPr>
        <w:t>полигона, предполагает обязательную учебную и производственную практику.</w:t>
      </w:r>
    </w:p>
    <w:p w14:paraId="3A7891B2" w14:textId="77777777" w:rsidR="00004B75" w:rsidRPr="00004B75" w:rsidRDefault="00004B75" w:rsidP="00004B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004B75">
        <w:rPr>
          <w:rFonts w:ascii="Times New Roman" w:hAnsi="Times New Roman" w:cs="Times New Roman"/>
          <w:sz w:val="24"/>
          <w:szCs w:val="24"/>
        </w:rPr>
        <w:t>Производственная практика проводится концентрированно.</w:t>
      </w:r>
    </w:p>
    <w:p w14:paraId="3E7A3D52" w14:textId="77777777" w:rsidR="00004B75" w:rsidRPr="00004B75" w:rsidRDefault="00004B75" w:rsidP="00004B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004B75">
        <w:rPr>
          <w:rFonts w:ascii="Times New Roman" w:hAnsi="Times New Roman" w:cs="Times New Roman"/>
          <w:sz w:val="24"/>
          <w:szCs w:val="24"/>
        </w:rPr>
        <w:t>Оборудование учебного кабинета и рабочих мест кабинета:</w:t>
      </w:r>
    </w:p>
    <w:p w14:paraId="728F3C97" w14:textId="211D577D" w:rsidR="00004B75" w:rsidRPr="00004B75" w:rsidRDefault="00004B75" w:rsidP="00004B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004B75">
        <w:rPr>
          <w:rFonts w:ascii="Times New Roman" w:hAnsi="Times New Roman" w:cs="Times New Roman"/>
          <w:sz w:val="24"/>
          <w:szCs w:val="24"/>
        </w:rPr>
        <w:t xml:space="preserve"> посадочные места по количеству обучающихся;</w:t>
      </w:r>
    </w:p>
    <w:p w14:paraId="7C1469D5" w14:textId="3559D6CC" w:rsidR="00004B75" w:rsidRPr="00004B75" w:rsidRDefault="00004B75" w:rsidP="00004B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004B75">
        <w:rPr>
          <w:rFonts w:ascii="Times New Roman" w:hAnsi="Times New Roman" w:cs="Times New Roman"/>
          <w:sz w:val="24"/>
          <w:szCs w:val="24"/>
        </w:rPr>
        <w:t xml:space="preserve"> рабочее место преподавателя;</w:t>
      </w:r>
    </w:p>
    <w:p w14:paraId="362D0FAF" w14:textId="4B40ADE2" w:rsidR="00004B75" w:rsidRPr="00004B75" w:rsidRDefault="00004B75" w:rsidP="00004B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004B75">
        <w:rPr>
          <w:rFonts w:ascii="Times New Roman" w:hAnsi="Times New Roman" w:cs="Times New Roman"/>
          <w:sz w:val="24"/>
          <w:szCs w:val="24"/>
        </w:rPr>
        <w:t xml:space="preserve"> комплект учебно-методических пособий;</w:t>
      </w:r>
    </w:p>
    <w:p w14:paraId="79BF776D" w14:textId="51479112" w:rsidR="00004B75" w:rsidRPr="00004B75" w:rsidRDefault="00004B75" w:rsidP="00004B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004B75">
        <w:rPr>
          <w:rFonts w:ascii="Times New Roman" w:hAnsi="Times New Roman" w:cs="Times New Roman"/>
          <w:sz w:val="24"/>
          <w:szCs w:val="24"/>
        </w:rPr>
        <w:t xml:space="preserve"> комплект наглядных пособий (планшеты, карты, таблицы);</w:t>
      </w:r>
    </w:p>
    <w:p w14:paraId="41557C0C" w14:textId="13B31C54" w:rsidR="00004B75" w:rsidRPr="00004B75" w:rsidRDefault="00004B75" w:rsidP="00004B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004B75">
        <w:rPr>
          <w:rFonts w:ascii="Times New Roman" w:hAnsi="Times New Roman" w:cs="Times New Roman"/>
          <w:sz w:val="24"/>
          <w:szCs w:val="24"/>
        </w:rPr>
        <w:t xml:space="preserve"> комплект плакатов.</w:t>
      </w:r>
    </w:p>
    <w:p w14:paraId="07849E1F" w14:textId="77777777" w:rsidR="00004B75" w:rsidRPr="00004B75" w:rsidRDefault="00004B75" w:rsidP="00004B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004B75">
        <w:rPr>
          <w:rFonts w:ascii="Times New Roman" w:hAnsi="Times New Roman" w:cs="Times New Roman"/>
          <w:sz w:val="24"/>
          <w:szCs w:val="24"/>
        </w:rPr>
        <w:t>Инструменты и инвентарь:</w:t>
      </w:r>
    </w:p>
    <w:p w14:paraId="05B2C2DD" w14:textId="4D400F07" w:rsidR="00004B75" w:rsidRPr="00004B75" w:rsidRDefault="00004B75" w:rsidP="00004B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004B75">
        <w:rPr>
          <w:rFonts w:ascii="Times New Roman" w:hAnsi="Times New Roman" w:cs="Times New Roman"/>
          <w:sz w:val="24"/>
          <w:szCs w:val="24"/>
        </w:rPr>
        <w:t xml:space="preserve"> садовый инвентарь (секаторы, лопаты, грабли, тяпки, рыхлители, совки, мотыги);</w:t>
      </w:r>
    </w:p>
    <w:p w14:paraId="35EA4338" w14:textId="253A38CA" w:rsidR="00004B75" w:rsidRPr="00004B75" w:rsidRDefault="00004B75" w:rsidP="00004B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004B75">
        <w:rPr>
          <w:rFonts w:ascii="Times New Roman" w:hAnsi="Times New Roman" w:cs="Times New Roman"/>
          <w:sz w:val="24"/>
          <w:szCs w:val="24"/>
        </w:rPr>
        <w:t xml:space="preserve"> емкости для посадки и перевалки растений (контейнеры, горшки, кадки, ящики);</w:t>
      </w:r>
    </w:p>
    <w:p w14:paraId="77219840" w14:textId="5B81F8BE" w:rsidR="00004B75" w:rsidRPr="00004B75" w:rsidRDefault="00004B75" w:rsidP="00004B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004B75">
        <w:rPr>
          <w:rFonts w:ascii="Times New Roman" w:hAnsi="Times New Roman" w:cs="Times New Roman"/>
          <w:sz w:val="24"/>
          <w:szCs w:val="24"/>
        </w:rPr>
        <w:t xml:space="preserve"> инструменты и инвентарь для полива растений (шланг с пульверизатором, лейка,</w:t>
      </w:r>
    </w:p>
    <w:p w14:paraId="5EDAD871" w14:textId="77777777" w:rsidR="00004B75" w:rsidRPr="00004B75" w:rsidRDefault="00004B75" w:rsidP="00004B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004B75">
        <w:rPr>
          <w:rFonts w:ascii="Times New Roman" w:hAnsi="Times New Roman" w:cs="Times New Roman"/>
          <w:sz w:val="24"/>
          <w:szCs w:val="24"/>
        </w:rPr>
        <w:t>вёдра).</w:t>
      </w:r>
    </w:p>
    <w:p w14:paraId="0CAE575F" w14:textId="77777777" w:rsidR="00004B75" w:rsidRPr="00004B75" w:rsidRDefault="00004B75" w:rsidP="00004B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004B75">
        <w:rPr>
          <w:rFonts w:ascii="Times New Roman" w:hAnsi="Times New Roman" w:cs="Times New Roman"/>
          <w:sz w:val="24"/>
          <w:szCs w:val="24"/>
        </w:rPr>
        <w:t>Материалы:</w:t>
      </w:r>
    </w:p>
    <w:p w14:paraId="175A95B4" w14:textId="77777777" w:rsidR="00004B75" w:rsidRPr="00004B75" w:rsidRDefault="00004B75" w:rsidP="00004B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004B75">
        <w:rPr>
          <w:rFonts w:ascii="Times New Roman" w:hAnsi="Times New Roman" w:cs="Times New Roman"/>
          <w:sz w:val="24"/>
          <w:szCs w:val="24"/>
        </w:rPr>
        <w:t>почвенные смеси, посадочный материал, удобрения для древесно-кустарниковых</w:t>
      </w:r>
    </w:p>
    <w:p w14:paraId="092DEB18" w14:textId="77777777" w:rsidR="00004B75" w:rsidRPr="00004B75" w:rsidRDefault="00004B75" w:rsidP="00004B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004B75">
        <w:rPr>
          <w:rFonts w:ascii="Times New Roman" w:hAnsi="Times New Roman" w:cs="Times New Roman"/>
          <w:sz w:val="24"/>
          <w:szCs w:val="24"/>
        </w:rPr>
        <w:t>растений.</w:t>
      </w:r>
    </w:p>
    <w:p w14:paraId="41A09CE2" w14:textId="77777777" w:rsidR="00004B75" w:rsidRPr="00004B75" w:rsidRDefault="00004B75" w:rsidP="00004B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004B75">
        <w:rPr>
          <w:rFonts w:ascii="Times New Roman" w:hAnsi="Times New Roman" w:cs="Times New Roman"/>
          <w:sz w:val="24"/>
          <w:szCs w:val="24"/>
        </w:rPr>
        <w:t>Технические средства обучения:</w:t>
      </w:r>
    </w:p>
    <w:p w14:paraId="49AF6789" w14:textId="748B4366" w:rsidR="00004B75" w:rsidRPr="00004B75" w:rsidRDefault="00004B75" w:rsidP="00004B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004B75">
        <w:rPr>
          <w:rFonts w:ascii="Times New Roman" w:hAnsi="Times New Roman" w:cs="Times New Roman"/>
          <w:sz w:val="24"/>
          <w:szCs w:val="24"/>
        </w:rPr>
        <w:t xml:space="preserve"> компьютер;</w:t>
      </w:r>
    </w:p>
    <w:p w14:paraId="2B120818" w14:textId="77777777" w:rsidR="00004B75" w:rsidRDefault="00004B75" w:rsidP="00004B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004B75">
        <w:rPr>
          <w:rFonts w:ascii="Times New Roman" w:hAnsi="Times New Roman" w:cs="Times New Roman"/>
          <w:sz w:val="24"/>
          <w:szCs w:val="24"/>
        </w:rPr>
        <w:t xml:space="preserve"> проектор;</w:t>
      </w:r>
    </w:p>
    <w:p w14:paraId="2055CCDA" w14:textId="6DCD456D" w:rsidR="00004B75" w:rsidRPr="00004B75" w:rsidRDefault="00004B75" w:rsidP="00004B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004B75">
        <w:rPr>
          <w:rFonts w:ascii="Times New Roman" w:hAnsi="Times New Roman" w:cs="Times New Roman"/>
          <w:sz w:val="24"/>
          <w:szCs w:val="24"/>
        </w:rPr>
        <w:t xml:space="preserve"> программа по составлению кроссвордов</w:t>
      </w:r>
    </w:p>
    <w:p w14:paraId="16A0810B" w14:textId="77777777" w:rsidR="00004B75" w:rsidRPr="00004B75" w:rsidRDefault="00004B75" w:rsidP="00004B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004B75">
        <w:rPr>
          <w:rFonts w:ascii="Times New Roman" w:hAnsi="Times New Roman" w:cs="Times New Roman"/>
          <w:sz w:val="24"/>
          <w:szCs w:val="24"/>
        </w:rPr>
        <w:t>Наглядные пособия обучения:</w:t>
      </w:r>
    </w:p>
    <w:p w14:paraId="26833F2A" w14:textId="0A0C94FD" w:rsidR="00004B75" w:rsidRPr="00004B75" w:rsidRDefault="00004B75" w:rsidP="00004B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004B75">
        <w:rPr>
          <w:rFonts w:ascii="Times New Roman" w:hAnsi="Times New Roman" w:cs="Times New Roman"/>
          <w:sz w:val="24"/>
          <w:szCs w:val="24"/>
        </w:rPr>
        <w:t xml:space="preserve"> плакаты;</w:t>
      </w:r>
    </w:p>
    <w:p w14:paraId="141B02A1" w14:textId="18A06843" w:rsidR="00004B75" w:rsidRPr="00004B75" w:rsidRDefault="00004B75" w:rsidP="00004B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004B75">
        <w:rPr>
          <w:rFonts w:ascii="Times New Roman" w:hAnsi="Times New Roman" w:cs="Times New Roman"/>
          <w:sz w:val="24"/>
          <w:szCs w:val="24"/>
        </w:rPr>
        <w:t xml:space="preserve"> фотоматериалы;</w:t>
      </w:r>
    </w:p>
    <w:p w14:paraId="6B40A231" w14:textId="2D30B4DC" w:rsidR="00004B75" w:rsidRPr="00004B75" w:rsidRDefault="00004B75" w:rsidP="00004B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004B75">
        <w:rPr>
          <w:rFonts w:ascii="Times New Roman" w:hAnsi="Times New Roman" w:cs="Times New Roman"/>
          <w:sz w:val="24"/>
          <w:szCs w:val="24"/>
        </w:rPr>
        <w:t xml:space="preserve"> презентации;</w:t>
      </w:r>
    </w:p>
    <w:p w14:paraId="299B2B7C" w14:textId="7F618046" w:rsidR="00004B75" w:rsidRPr="00004B75" w:rsidRDefault="00004B75" w:rsidP="00004B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004B75">
        <w:rPr>
          <w:rFonts w:ascii="Times New Roman" w:hAnsi="Times New Roman" w:cs="Times New Roman"/>
          <w:sz w:val="24"/>
          <w:szCs w:val="24"/>
        </w:rPr>
        <w:t xml:space="preserve"> видеофильмы;</w:t>
      </w:r>
    </w:p>
    <w:p w14:paraId="40E00D49" w14:textId="6D3ACDC1" w:rsidR="00004B75" w:rsidRPr="00004B75" w:rsidRDefault="00004B75" w:rsidP="00004B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004B75">
        <w:rPr>
          <w:rFonts w:ascii="Times New Roman" w:hAnsi="Times New Roman" w:cs="Times New Roman"/>
          <w:sz w:val="24"/>
          <w:szCs w:val="24"/>
        </w:rPr>
        <w:t xml:space="preserve"> таблицы;</w:t>
      </w:r>
    </w:p>
    <w:p w14:paraId="5300C76D" w14:textId="62D94F20" w:rsidR="00004B75" w:rsidRDefault="00004B75" w:rsidP="00BF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004B75">
        <w:rPr>
          <w:rFonts w:ascii="Times New Roman" w:hAnsi="Times New Roman" w:cs="Times New Roman"/>
          <w:sz w:val="24"/>
          <w:szCs w:val="24"/>
        </w:rPr>
        <w:t xml:space="preserve"> компьютерные программы.</w:t>
      </w:r>
    </w:p>
    <w:p w14:paraId="0D986C27" w14:textId="18078CA7" w:rsidR="00004B75" w:rsidRDefault="00004B75" w:rsidP="00BF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004B75">
        <w:rPr>
          <w:rFonts w:ascii="Times New Roman" w:hAnsi="Times New Roman" w:cs="Times New Roman"/>
          <w:b/>
          <w:bCs/>
          <w:sz w:val="24"/>
          <w:szCs w:val="24"/>
        </w:rPr>
        <w:t>Активные и интерактивные образовательные технологии, используемые на занятиях:</w:t>
      </w:r>
      <w:r w:rsidRPr="00004B75">
        <w:rPr>
          <w:rFonts w:ascii="Times New Roman" w:hAnsi="Times New Roman" w:cs="Times New Roman"/>
          <w:sz w:val="24"/>
          <w:szCs w:val="24"/>
        </w:rPr>
        <w:t xml:space="preserve"> Технологии проблемного и проектного обучения, групповые дискуссии, разбор конкретных ситуаций, метод «круглого стола», семинар, мультимедийная презентация, деловые и ролевые игры, работа в составе малых групп.</w:t>
      </w:r>
    </w:p>
    <w:p w14:paraId="3B26E87A" w14:textId="27F0A69F" w:rsidR="00004B75" w:rsidRPr="00004B75" w:rsidRDefault="00004B75" w:rsidP="00004B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Pr="00004B75">
        <w:rPr>
          <w:rFonts w:ascii="Times New Roman" w:hAnsi="Times New Roman" w:cs="Times New Roman"/>
          <w:b/>
          <w:bCs/>
          <w:sz w:val="24"/>
          <w:szCs w:val="24"/>
        </w:rPr>
        <w:t>Специфические требования к доступной среде.</w:t>
      </w:r>
      <w:r w:rsidRPr="00004B75">
        <w:rPr>
          <w:rFonts w:ascii="Times New Roman" w:hAnsi="Times New Roman" w:cs="Times New Roman"/>
          <w:sz w:val="24"/>
          <w:szCs w:val="24"/>
        </w:rPr>
        <w:t xml:space="preserve"> В рамках выполнения программы</w:t>
      </w:r>
    </w:p>
    <w:p w14:paraId="5EB16716" w14:textId="77777777" w:rsidR="00004B75" w:rsidRPr="00004B75" w:rsidRDefault="00004B75" w:rsidP="00004B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004B75">
        <w:rPr>
          <w:rFonts w:ascii="Times New Roman" w:hAnsi="Times New Roman" w:cs="Times New Roman"/>
          <w:sz w:val="24"/>
          <w:szCs w:val="24"/>
        </w:rPr>
        <w:t>«Доступная среда» обеспечена доступность входных путей в техникум – интернат, путей</w:t>
      </w:r>
    </w:p>
    <w:p w14:paraId="56CC9DDE" w14:textId="77777777" w:rsidR="00004B75" w:rsidRPr="00004B75" w:rsidRDefault="00004B75" w:rsidP="00004B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004B75">
        <w:rPr>
          <w:rFonts w:ascii="Times New Roman" w:hAnsi="Times New Roman" w:cs="Times New Roman"/>
          <w:sz w:val="24"/>
          <w:szCs w:val="24"/>
        </w:rPr>
        <w:t>перемещения внутри здания, наличие оборудованных санитарно- гигиенических помещений</w:t>
      </w:r>
    </w:p>
    <w:p w14:paraId="45F9097C" w14:textId="6240AACE" w:rsidR="00004B75" w:rsidRPr="00004B75" w:rsidRDefault="00004B75" w:rsidP="007F66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004B75">
        <w:rPr>
          <w:rFonts w:ascii="Times New Roman" w:hAnsi="Times New Roman" w:cs="Times New Roman"/>
          <w:sz w:val="24"/>
          <w:szCs w:val="24"/>
        </w:rPr>
        <w:t xml:space="preserve">в общежитии, системы сигнализации и оповещения для обучающихся инвалидов. </w:t>
      </w:r>
    </w:p>
    <w:p w14:paraId="7DEDBBAD" w14:textId="77777777" w:rsidR="00004B75" w:rsidRPr="00004B75" w:rsidRDefault="00004B75" w:rsidP="00004B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004B75">
        <w:rPr>
          <w:rFonts w:ascii="Times New Roman" w:hAnsi="Times New Roman" w:cs="Times New Roman"/>
          <w:sz w:val="24"/>
          <w:szCs w:val="24"/>
        </w:rPr>
        <w:t>организация рабочего места обучающегося: для обучающихся колясочников в учебном</w:t>
      </w:r>
    </w:p>
    <w:p w14:paraId="2445CFB0" w14:textId="77777777" w:rsidR="00004B75" w:rsidRPr="00004B75" w:rsidRDefault="00004B75" w:rsidP="00004B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004B75">
        <w:rPr>
          <w:rFonts w:ascii="Times New Roman" w:hAnsi="Times New Roman" w:cs="Times New Roman"/>
          <w:sz w:val="24"/>
          <w:szCs w:val="24"/>
        </w:rPr>
        <w:t>кабинете предусмотрено достаточно места как за общим рабочим столом, где работает вся</w:t>
      </w:r>
    </w:p>
    <w:p w14:paraId="253D65E3" w14:textId="77777777" w:rsidR="00004B75" w:rsidRPr="00004B75" w:rsidRDefault="00004B75" w:rsidP="00004B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004B75">
        <w:rPr>
          <w:rFonts w:ascii="Times New Roman" w:hAnsi="Times New Roman" w:cs="Times New Roman"/>
          <w:sz w:val="24"/>
          <w:szCs w:val="24"/>
        </w:rPr>
        <w:t>группа, так и персонально за каждым компьютером;</w:t>
      </w:r>
    </w:p>
    <w:p w14:paraId="1E619F8D" w14:textId="3F7A6BDD" w:rsidR="00004B75" w:rsidRDefault="00004B75" w:rsidP="00004B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004B75">
        <w:rPr>
          <w:rFonts w:ascii="Times New Roman" w:hAnsi="Times New Roman" w:cs="Times New Roman"/>
          <w:sz w:val="24"/>
          <w:szCs w:val="24"/>
        </w:rPr>
        <w:t>технические и программные средства общего и специального назначения:</w:t>
      </w:r>
    </w:p>
    <w:p w14:paraId="407E303E" w14:textId="77777777" w:rsidR="00004B75" w:rsidRDefault="00004B75" w:rsidP="001B27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
          <w:sz w:val="24"/>
          <w:szCs w:val="24"/>
        </w:rPr>
      </w:pPr>
    </w:p>
    <w:p w14:paraId="6A0FF65E" w14:textId="64D7A913" w:rsidR="001B2799" w:rsidRDefault="001B2799" w:rsidP="001B27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3.2. Информационное обеспечение обучения</w:t>
      </w:r>
    </w:p>
    <w:p w14:paraId="6350FE8A" w14:textId="43D5E20C" w:rsidR="00004B75" w:rsidRPr="00004B75" w:rsidRDefault="007F6692" w:rsidP="007F66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004B75" w:rsidRPr="00004B75">
        <w:rPr>
          <w:rFonts w:ascii="Times New Roman" w:hAnsi="Times New Roman" w:cs="Times New Roman"/>
          <w:bCs/>
          <w:sz w:val="24"/>
          <w:szCs w:val="24"/>
        </w:rPr>
        <w:t>Обучающиеся с ОВЗ, в отличие от остальных, имеют свои специфические особенности</w:t>
      </w:r>
    </w:p>
    <w:p w14:paraId="3541DB16" w14:textId="77777777" w:rsidR="00004B75" w:rsidRPr="00004B75" w:rsidRDefault="00004B75" w:rsidP="007F66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04B75">
        <w:rPr>
          <w:rFonts w:ascii="Times New Roman" w:hAnsi="Times New Roman" w:cs="Times New Roman"/>
          <w:bCs/>
          <w:sz w:val="24"/>
          <w:szCs w:val="24"/>
        </w:rPr>
        <w:t>восприятия, переработки материала, выполнения промежуточных и итоговых форм контроля</w:t>
      </w:r>
    </w:p>
    <w:p w14:paraId="3A7EA47F" w14:textId="77777777" w:rsidR="00004B75" w:rsidRPr="00004B75" w:rsidRDefault="00004B75" w:rsidP="007F66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04B75">
        <w:rPr>
          <w:rFonts w:ascii="Times New Roman" w:hAnsi="Times New Roman" w:cs="Times New Roman"/>
          <w:bCs/>
          <w:sz w:val="24"/>
          <w:szCs w:val="24"/>
        </w:rPr>
        <w:t>знаний. Они должны быть обеспечены печатными и электронными ОР (программы,</w:t>
      </w:r>
    </w:p>
    <w:p w14:paraId="27797D3F" w14:textId="77777777" w:rsidR="00004B75" w:rsidRPr="00004B75" w:rsidRDefault="00004B75" w:rsidP="007F66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04B75">
        <w:rPr>
          <w:rFonts w:ascii="Times New Roman" w:hAnsi="Times New Roman" w:cs="Times New Roman"/>
          <w:bCs/>
          <w:sz w:val="24"/>
          <w:szCs w:val="24"/>
        </w:rPr>
        <w:t>учебники, учебные пособия, материалы для самостоятельной работы и т.д.) в формах,</w:t>
      </w:r>
    </w:p>
    <w:p w14:paraId="7AC69CF2" w14:textId="77777777" w:rsidR="00004B75" w:rsidRPr="00004B75" w:rsidRDefault="00004B75" w:rsidP="007F66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04B75">
        <w:rPr>
          <w:rFonts w:ascii="Times New Roman" w:hAnsi="Times New Roman" w:cs="Times New Roman"/>
          <w:bCs/>
          <w:sz w:val="24"/>
          <w:szCs w:val="24"/>
        </w:rPr>
        <w:t>адаптированных к ограничениям их здоровья и восприятия информации:</w:t>
      </w:r>
    </w:p>
    <w:p w14:paraId="307FDF8F" w14:textId="77777777" w:rsidR="00004B75" w:rsidRPr="00004B75" w:rsidRDefault="00004B75" w:rsidP="007F66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04B75">
        <w:rPr>
          <w:rFonts w:ascii="Times New Roman" w:hAnsi="Times New Roman" w:cs="Times New Roman"/>
          <w:bCs/>
          <w:sz w:val="24"/>
          <w:szCs w:val="24"/>
        </w:rPr>
        <w:lastRenderedPageBreak/>
        <w:t>- для лиц с нарушениями зрения:</w:t>
      </w:r>
    </w:p>
    <w:p w14:paraId="34B03D4D" w14:textId="77777777" w:rsidR="00004B75" w:rsidRPr="00004B75" w:rsidRDefault="00004B75" w:rsidP="007F66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04B75">
        <w:rPr>
          <w:rFonts w:ascii="Times New Roman" w:hAnsi="Times New Roman" w:cs="Times New Roman"/>
          <w:bCs/>
          <w:sz w:val="24"/>
          <w:szCs w:val="24"/>
        </w:rPr>
        <w:t>1в печатной форме увеличенным шрифтом;</w:t>
      </w:r>
    </w:p>
    <w:p w14:paraId="682C9055" w14:textId="77777777" w:rsidR="00004B75" w:rsidRPr="00004B75" w:rsidRDefault="00004B75" w:rsidP="007F66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04B75">
        <w:rPr>
          <w:rFonts w:ascii="Times New Roman" w:hAnsi="Times New Roman" w:cs="Times New Roman"/>
          <w:bCs/>
          <w:sz w:val="24"/>
          <w:szCs w:val="24"/>
        </w:rPr>
        <w:t>2 в форме электронного документа;</w:t>
      </w:r>
    </w:p>
    <w:p w14:paraId="10A9F329" w14:textId="77777777" w:rsidR="00004B75" w:rsidRPr="00004B75" w:rsidRDefault="00004B75" w:rsidP="007F66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04B75">
        <w:rPr>
          <w:rFonts w:ascii="Times New Roman" w:hAnsi="Times New Roman" w:cs="Times New Roman"/>
          <w:bCs/>
          <w:sz w:val="24"/>
          <w:szCs w:val="24"/>
        </w:rPr>
        <w:t>3 в форме аудиофайла;</w:t>
      </w:r>
    </w:p>
    <w:p w14:paraId="62E21D0C" w14:textId="77777777" w:rsidR="00004B75" w:rsidRPr="00004B75" w:rsidRDefault="00004B75" w:rsidP="007F66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04B75">
        <w:rPr>
          <w:rFonts w:ascii="Times New Roman" w:hAnsi="Times New Roman" w:cs="Times New Roman"/>
          <w:bCs/>
          <w:sz w:val="24"/>
          <w:szCs w:val="24"/>
        </w:rPr>
        <w:t>- для лиц с нарушениями слуха:</w:t>
      </w:r>
    </w:p>
    <w:p w14:paraId="17813532" w14:textId="77777777" w:rsidR="00004B75" w:rsidRPr="00004B75" w:rsidRDefault="00004B75" w:rsidP="007F66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04B75">
        <w:rPr>
          <w:rFonts w:ascii="Times New Roman" w:hAnsi="Times New Roman" w:cs="Times New Roman"/>
          <w:bCs/>
          <w:sz w:val="24"/>
          <w:szCs w:val="24"/>
        </w:rPr>
        <w:t>1 в печатной форме;</w:t>
      </w:r>
    </w:p>
    <w:p w14:paraId="52E27EDA" w14:textId="77777777" w:rsidR="00004B75" w:rsidRPr="00004B75" w:rsidRDefault="00004B75" w:rsidP="007F66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04B75">
        <w:rPr>
          <w:rFonts w:ascii="Times New Roman" w:hAnsi="Times New Roman" w:cs="Times New Roman"/>
          <w:bCs/>
          <w:sz w:val="24"/>
          <w:szCs w:val="24"/>
        </w:rPr>
        <w:t>2в форме электронного документа;</w:t>
      </w:r>
    </w:p>
    <w:p w14:paraId="56295A2B" w14:textId="77777777" w:rsidR="00004B75" w:rsidRPr="00004B75" w:rsidRDefault="00004B75" w:rsidP="007F66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04B75">
        <w:rPr>
          <w:rFonts w:ascii="Times New Roman" w:hAnsi="Times New Roman" w:cs="Times New Roman"/>
          <w:bCs/>
          <w:sz w:val="24"/>
          <w:szCs w:val="24"/>
        </w:rPr>
        <w:t>- для лиц с нарушениями ОДА:</w:t>
      </w:r>
    </w:p>
    <w:p w14:paraId="0B750FD2" w14:textId="77777777" w:rsidR="00004B75" w:rsidRPr="00004B75" w:rsidRDefault="00004B75" w:rsidP="007F66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04B75">
        <w:rPr>
          <w:rFonts w:ascii="Times New Roman" w:hAnsi="Times New Roman" w:cs="Times New Roman"/>
          <w:bCs/>
          <w:sz w:val="24"/>
          <w:szCs w:val="24"/>
        </w:rPr>
        <w:t>1в печатной форме увеличенным шрифтом;</w:t>
      </w:r>
    </w:p>
    <w:p w14:paraId="24ECA9DB" w14:textId="77777777" w:rsidR="00004B75" w:rsidRPr="00004B75" w:rsidRDefault="00004B75" w:rsidP="007F66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04B75">
        <w:rPr>
          <w:rFonts w:ascii="Times New Roman" w:hAnsi="Times New Roman" w:cs="Times New Roman"/>
          <w:bCs/>
          <w:sz w:val="24"/>
          <w:szCs w:val="24"/>
        </w:rPr>
        <w:t>2 в форме электронного документа;</w:t>
      </w:r>
    </w:p>
    <w:p w14:paraId="263D03BD" w14:textId="77777777" w:rsidR="00004B75" w:rsidRPr="00004B75" w:rsidRDefault="00004B75" w:rsidP="007F66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04B75">
        <w:rPr>
          <w:rFonts w:ascii="Times New Roman" w:hAnsi="Times New Roman" w:cs="Times New Roman"/>
          <w:bCs/>
          <w:sz w:val="24"/>
          <w:szCs w:val="24"/>
        </w:rPr>
        <w:t>3 в форме аудиофайла;</w:t>
      </w:r>
    </w:p>
    <w:p w14:paraId="0DC52096" w14:textId="77777777" w:rsidR="00004B75" w:rsidRPr="00004B75" w:rsidRDefault="00004B75" w:rsidP="007F66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04B75">
        <w:rPr>
          <w:rFonts w:ascii="Times New Roman" w:hAnsi="Times New Roman" w:cs="Times New Roman"/>
          <w:bCs/>
          <w:sz w:val="24"/>
          <w:szCs w:val="24"/>
        </w:rPr>
        <w:t>- для лиц с нервно-психическими нарушениями ( расстройства аутистического спектра,</w:t>
      </w:r>
    </w:p>
    <w:p w14:paraId="5E7FD370" w14:textId="77777777" w:rsidR="00004B75" w:rsidRPr="00004B75" w:rsidRDefault="00004B75" w:rsidP="007F66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04B75">
        <w:rPr>
          <w:rFonts w:ascii="Times New Roman" w:hAnsi="Times New Roman" w:cs="Times New Roman"/>
          <w:bCs/>
          <w:sz w:val="24"/>
          <w:szCs w:val="24"/>
        </w:rPr>
        <w:t>нарушения психического развития)</w:t>
      </w:r>
    </w:p>
    <w:p w14:paraId="68DF4B53" w14:textId="77777777" w:rsidR="00004B75" w:rsidRPr="00004B75" w:rsidRDefault="00004B75" w:rsidP="007F66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04B75">
        <w:rPr>
          <w:rFonts w:ascii="Times New Roman" w:hAnsi="Times New Roman" w:cs="Times New Roman"/>
          <w:bCs/>
          <w:sz w:val="24"/>
          <w:szCs w:val="24"/>
        </w:rPr>
        <w:t>1. тексты с иллюстрациями</w:t>
      </w:r>
    </w:p>
    <w:p w14:paraId="59598E9C" w14:textId="77777777" w:rsidR="00004B75" w:rsidRPr="00004B75" w:rsidRDefault="00004B75" w:rsidP="007F66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04B75">
        <w:rPr>
          <w:rFonts w:ascii="Times New Roman" w:hAnsi="Times New Roman" w:cs="Times New Roman"/>
          <w:bCs/>
          <w:sz w:val="24"/>
          <w:szCs w:val="24"/>
        </w:rPr>
        <w:t>2. мультимедийные материалы</w:t>
      </w:r>
    </w:p>
    <w:p w14:paraId="06C9CC26" w14:textId="77777777" w:rsidR="007F6692" w:rsidRDefault="007F6692" w:rsidP="007F66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p w14:paraId="5BC0E03F" w14:textId="798F3AA5" w:rsidR="00004B75" w:rsidRPr="00004B75" w:rsidRDefault="00004B75" w:rsidP="007F66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3.3</w:t>
      </w:r>
      <w:r w:rsidRPr="00004B75">
        <w:rPr>
          <w:rFonts w:ascii="Times New Roman" w:hAnsi="Times New Roman" w:cs="Times New Roman"/>
          <w:b/>
          <w:sz w:val="24"/>
          <w:szCs w:val="24"/>
        </w:rPr>
        <w:t>. Перечень рекомендуемых учебных изданий, Интернет-ресурсов,</w:t>
      </w:r>
    </w:p>
    <w:p w14:paraId="1167A81B" w14:textId="77777777" w:rsidR="00004B75" w:rsidRPr="00004B75" w:rsidRDefault="00004B75" w:rsidP="007F66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004B75">
        <w:rPr>
          <w:rFonts w:ascii="Times New Roman" w:hAnsi="Times New Roman" w:cs="Times New Roman"/>
          <w:b/>
          <w:sz w:val="24"/>
          <w:szCs w:val="24"/>
        </w:rPr>
        <w:t>дополнительной литературы.</w:t>
      </w:r>
    </w:p>
    <w:p w14:paraId="2E9B06CC" w14:textId="77777777" w:rsidR="007F6692" w:rsidRDefault="007F6692" w:rsidP="001B27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
          <w:sz w:val="24"/>
          <w:szCs w:val="24"/>
        </w:rPr>
      </w:pPr>
    </w:p>
    <w:p w14:paraId="21063C7B" w14:textId="06A97931" w:rsidR="00004B75" w:rsidRDefault="00004B75" w:rsidP="001B27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
          <w:sz w:val="24"/>
          <w:szCs w:val="24"/>
        </w:rPr>
      </w:pPr>
      <w:r w:rsidRPr="00004B75">
        <w:rPr>
          <w:rFonts w:ascii="Times New Roman" w:hAnsi="Times New Roman" w:cs="Times New Roman"/>
          <w:b/>
          <w:sz w:val="24"/>
          <w:szCs w:val="24"/>
        </w:rPr>
        <w:t xml:space="preserve"> Основные источники:</w:t>
      </w:r>
    </w:p>
    <w:p w14:paraId="1A2FDF02" w14:textId="77777777" w:rsidR="001C7670" w:rsidRDefault="001C7670" w:rsidP="0068521B">
      <w:pPr>
        <w:pStyle w:val="a3"/>
        <w:numPr>
          <w:ilvl w:val="0"/>
          <w:numId w:val="3"/>
        </w:numPr>
        <w:tabs>
          <w:tab w:val="left" w:pos="0"/>
        </w:tabs>
        <w:spacing w:after="0" w:line="240" w:lineRule="auto"/>
        <w:ind w:left="0" w:firstLine="0"/>
        <w:jc w:val="both"/>
        <w:rPr>
          <w:rFonts w:ascii="Times New Roman" w:hAnsi="Times New Roman" w:cs="Times New Roman"/>
          <w:bCs/>
          <w:sz w:val="24"/>
          <w:szCs w:val="24"/>
        </w:rPr>
      </w:pPr>
      <w:proofErr w:type="spellStart"/>
      <w:r w:rsidRPr="006A3609">
        <w:rPr>
          <w:rFonts w:ascii="Times New Roman" w:hAnsi="Times New Roman" w:cs="Times New Roman"/>
          <w:bCs/>
          <w:sz w:val="24"/>
          <w:szCs w:val="24"/>
        </w:rPr>
        <w:t>Маланкина</w:t>
      </w:r>
      <w:proofErr w:type="spellEnd"/>
      <w:r w:rsidRPr="006A3609">
        <w:rPr>
          <w:rFonts w:ascii="Times New Roman" w:hAnsi="Times New Roman" w:cs="Times New Roman"/>
          <w:bCs/>
          <w:sz w:val="24"/>
          <w:szCs w:val="24"/>
        </w:rPr>
        <w:t xml:space="preserve">, Е. Л. Лекарственные растения в декоративном садоводстве : учебное пособие / Е.Л. </w:t>
      </w:r>
      <w:proofErr w:type="spellStart"/>
      <w:r w:rsidRPr="006A3609">
        <w:rPr>
          <w:rFonts w:ascii="Times New Roman" w:hAnsi="Times New Roman" w:cs="Times New Roman"/>
          <w:bCs/>
          <w:sz w:val="24"/>
          <w:szCs w:val="24"/>
        </w:rPr>
        <w:t>Маланкина</w:t>
      </w:r>
      <w:proofErr w:type="spellEnd"/>
      <w:r w:rsidRPr="006A3609">
        <w:rPr>
          <w:rFonts w:ascii="Times New Roman" w:hAnsi="Times New Roman" w:cs="Times New Roman"/>
          <w:bCs/>
          <w:sz w:val="24"/>
          <w:szCs w:val="24"/>
        </w:rPr>
        <w:t xml:space="preserve">. — Москва : ИНФРА-М, 2021. — 240 с. + Доп. материалы [Электронный ресурс]. — (Среднее профессиональное образование). - ISBN 978-5-16-014163-3. - Текст : электронный. - URL: </w:t>
      </w:r>
      <w:hyperlink r:id="rId16" w:history="1">
        <w:r w:rsidRPr="00B37F32">
          <w:rPr>
            <w:rStyle w:val="a9"/>
            <w:rFonts w:ascii="Times New Roman" w:hAnsi="Times New Roman" w:cs="Times New Roman"/>
            <w:bCs/>
            <w:sz w:val="24"/>
            <w:szCs w:val="24"/>
          </w:rPr>
          <w:t>https://znanium.com/catalog/product/1209822</w:t>
        </w:r>
      </w:hyperlink>
      <w:r>
        <w:rPr>
          <w:rFonts w:ascii="Times New Roman" w:hAnsi="Times New Roman" w:cs="Times New Roman"/>
          <w:bCs/>
          <w:sz w:val="24"/>
          <w:szCs w:val="24"/>
        </w:rPr>
        <w:t xml:space="preserve"> </w:t>
      </w:r>
      <w:r w:rsidRPr="006A3609">
        <w:rPr>
          <w:rFonts w:ascii="Times New Roman" w:hAnsi="Times New Roman" w:cs="Times New Roman"/>
          <w:bCs/>
          <w:sz w:val="24"/>
          <w:szCs w:val="24"/>
        </w:rPr>
        <w:t>– Режим доступа: по подписке.</w:t>
      </w:r>
    </w:p>
    <w:p w14:paraId="398B0899" w14:textId="77777777" w:rsidR="001C7670" w:rsidRDefault="001C7670" w:rsidP="0068521B">
      <w:pPr>
        <w:pStyle w:val="a3"/>
        <w:numPr>
          <w:ilvl w:val="0"/>
          <w:numId w:val="3"/>
        </w:numPr>
        <w:tabs>
          <w:tab w:val="left" w:pos="0"/>
        </w:tabs>
        <w:spacing w:after="0" w:line="240" w:lineRule="auto"/>
        <w:ind w:left="0" w:firstLine="0"/>
        <w:jc w:val="both"/>
        <w:rPr>
          <w:rFonts w:ascii="Times New Roman" w:hAnsi="Times New Roman" w:cs="Times New Roman"/>
          <w:bCs/>
          <w:sz w:val="24"/>
          <w:szCs w:val="24"/>
        </w:rPr>
      </w:pPr>
      <w:r w:rsidRPr="006A3609">
        <w:rPr>
          <w:rFonts w:ascii="Times New Roman" w:hAnsi="Times New Roman" w:cs="Times New Roman"/>
          <w:bCs/>
          <w:sz w:val="24"/>
          <w:szCs w:val="24"/>
        </w:rPr>
        <w:t xml:space="preserve">Декоративное садоводство с основами ландшафтного проектирования : учебник / А. В. </w:t>
      </w:r>
      <w:proofErr w:type="spellStart"/>
      <w:r w:rsidRPr="006A3609">
        <w:rPr>
          <w:rFonts w:ascii="Times New Roman" w:hAnsi="Times New Roman" w:cs="Times New Roman"/>
          <w:bCs/>
          <w:sz w:val="24"/>
          <w:szCs w:val="24"/>
        </w:rPr>
        <w:t>Исачкин</w:t>
      </w:r>
      <w:proofErr w:type="spellEnd"/>
      <w:r w:rsidRPr="006A3609">
        <w:rPr>
          <w:rFonts w:ascii="Times New Roman" w:hAnsi="Times New Roman" w:cs="Times New Roman"/>
          <w:bCs/>
          <w:sz w:val="24"/>
          <w:szCs w:val="24"/>
        </w:rPr>
        <w:t xml:space="preserve">, В. А. Крючкова, А. Г. Скакова, Х. В. Шарафутдинов ; под ред. А. В. </w:t>
      </w:r>
      <w:proofErr w:type="spellStart"/>
      <w:r w:rsidRPr="006A3609">
        <w:rPr>
          <w:rFonts w:ascii="Times New Roman" w:hAnsi="Times New Roman" w:cs="Times New Roman"/>
          <w:bCs/>
          <w:sz w:val="24"/>
          <w:szCs w:val="24"/>
        </w:rPr>
        <w:t>Исачкина</w:t>
      </w:r>
      <w:proofErr w:type="spellEnd"/>
      <w:r w:rsidRPr="006A3609">
        <w:rPr>
          <w:rFonts w:ascii="Times New Roman" w:hAnsi="Times New Roman" w:cs="Times New Roman"/>
          <w:bCs/>
          <w:sz w:val="24"/>
          <w:szCs w:val="24"/>
        </w:rPr>
        <w:t xml:space="preserve">. — Москва : ИНФРА-М, 2021. — 522 с.  — (Среднее профессиональное образование). - ISBN 978-5-16-013910-4. - Текст : электронный. - URL: </w:t>
      </w:r>
      <w:hyperlink r:id="rId17" w:history="1">
        <w:r w:rsidRPr="00B37F32">
          <w:rPr>
            <w:rStyle w:val="a9"/>
            <w:rFonts w:ascii="Times New Roman" w:hAnsi="Times New Roman" w:cs="Times New Roman"/>
            <w:bCs/>
            <w:sz w:val="24"/>
            <w:szCs w:val="24"/>
          </w:rPr>
          <w:t>https://znanium.com/catalog/product/1138882</w:t>
        </w:r>
      </w:hyperlink>
      <w:r>
        <w:rPr>
          <w:rFonts w:ascii="Times New Roman" w:hAnsi="Times New Roman" w:cs="Times New Roman"/>
          <w:bCs/>
          <w:sz w:val="24"/>
          <w:szCs w:val="24"/>
        </w:rPr>
        <w:t xml:space="preserve"> </w:t>
      </w:r>
      <w:r w:rsidRPr="006A3609">
        <w:rPr>
          <w:rFonts w:ascii="Times New Roman" w:hAnsi="Times New Roman" w:cs="Times New Roman"/>
          <w:bCs/>
          <w:sz w:val="24"/>
          <w:szCs w:val="24"/>
        </w:rPr>
        <w:t>– Режим доступа: по подписке.</w:t>
      </w:r>
    </w:p>
    <w:p w14:paraId="6523A6FF" w14:textId="09DD30BF" w:rsidR="00DC0150" w:rsidRPr="007F6692" w:rsidRDefault="001C7670" w:rsidP="0068521B">
      <w:pPr>
        <w:pStyle w:val="a3"/>
        <w:numPr>
          <w:ilvl w:val="0"/>
          <w:numId w:val="3"/>
        </w:numPr>
        <w:tabs>
          <w:tab w:val="left" w:pos="0"/>
        </w:tabs>
        <w:spacing w:after="0" w:line="240" w:lineRule="auto"/>
        <w:ind w:left="0" w:firstLine="0"/>
        <w:jc w:val="both"/>
        <w:rPr>
          <w:rFonts w:ascii="Times New Roman" w:hAnsi="Times New Roman" w:cs="Times New Roman"/>
          <w:bCs/>
          <w:sz w:val="24"/>
          <w:szCs w:val="24"/>
        </w:rPr>
      </w:pPr>
      <w:r w:rsidRPr="00F722D0">
        <w:rPr>
          <w:rFonts w:ascii="Times New Roman" w:hAnsi="Times New Roman" w:cs="Times New Roman"/>
          <w:bCs/>
          <w:sz w:val="24"/>
          <w:szCs w:val="24"/>
        </w:rPr>
        <w:t xml:space="preserve">Разумовский, Ю. В. Ландшафтное проектирование : учебное пособие / Ю.В. Разумовский, Л.М. Фурсова, B.C. </w:t>
      </w:r>
      <w:proofErr w:type="spellStart"/>
      <w:r w:rsidRPr="00F722D0">
        <w:rPr>
          <w:rFonts w:ascii="Times New Roman" w:hAnsi="Times New Roman" w:cs="Times New Roman"/>
          <w:bCs/>
          <w:sz w:val="24"/>
          <w:szCs w:val="24"/>
        </w:rPr>
        <w:t>Теодоронский</w:t>
      </w:r>
      <w:proofErr w:type="spellEnd"/>
      <w:r w:rsidRPr="00F722D0">
        <w:rPr>
          <w:rFonts w:ascii="Times New Roman" w:hAnsi="Times New Roman" w:cs="Times New Roman"/>
          <w:bCs/>
          <w:sz w:val="24"/>
          <w:szCs w:val="24"/>
        </w:rPr>
        <w:t xml:space="preserve">. — 2-е изд. — Москва : ИНФРА-М, 2022. — 140 с., [16] с. : </w:t>
      </w:r>
      <w:proofErr w:type="spellStart"/>
      <w:r w:rsidRPr="00F722D0">
        <w:rPr>
          <w:rFonts w:ascii="Times New Roman" w:hAnsi="Times New Roman" w:cs="Times New Roman"/>
          <w:bCs/>
          <w:sz w:val="24"/>
          <w:szCs w:val="24"/>
        </w:rPr>
        <w:t>цв</w:t>
      </w:r>
      <w:proofErr w:type="spellEnd"/>
      <w:r w:rsidRPr="00F722D0">
        <w:rPr>
          <w:rFonts w:ascii="Times New Roman" w:hAnsi="Times New Roman" w:cs="Times New Roman"/>
          <w:bCs/>
          <w:sz w:val="24"/>
          <w:szCs w:val="24"/>
        </w:rPr>
        <w:t xml:space="preserve">. ил. — (Среднее профессиональное образование). - ISBN 978-5-16-016772-5. - Текст : электронный. - URL: </w:t>
      </w:r>
      <w:hyperlink r:id="rId18" w:history="1">
        <w:r w:rsidRPr="00B37F32">
          <w:rPr>
            <w:rStyle w:val="a9"/>
            <w:rFonts w:ascii="Times New Roman" w:hAnsi="Times New Roman" w:cs="Times New Roman"/>
            <w:bCs/>
            <w:sz w:val="24"/>
            <w:szCs w:val="24"/>
          </w:rPr>
          <w:t>https://znanium.com/catalog/product/1845884</w:t>
        </w:r>
      </w:hyperlink>
      <w:r>
        <w:rPr>
          <w:rFonts w:ascii="Times New Roman" w:hAnsi="Times New Roman" w:cs="Times New Roman"/>
          <w:bCs/>
          <w:sz w:val="24"/>
          <w:szCs w:val="24"/>
        </w:rPr>
        <w:t xml:space="preserve"> </w:t>
      </w:r>
      <w:r w:rsidRPr="00F722D0">
        <w:rPr>
          <w:rFonts w:ascii="Times New Roman" w:hAnsi="Times New Roman" w:cs="Times New Roman"/>
          <w:bCs/>
          <w:sz w:val="24"/>
          <w:szCs w:val="24"/>
        </w:rPr>
        <w:t>– Режим доступа: по подписке.</w:t>
      </w:r>
    </w:p>
    <w:p w14:paraId="10F13CD5" w14:textId="75695660" w:rsidR="001C7670" w:rsidRDefault="001C7670" w:rsidP="0099313A">
      <w:pPr>
        <w:tabs>
          <w:tab w:val="left" w:pos="0"/>
        </w:tabs>
        <w:spacing w:before="240" w:line="240" w:lineRule="auto"/>
        <w:ind w:left="567"/>
        <w:jc w:val="both"/>
        <w:rPr>
          <w:rFonts w:ascii="Times New Roman" w:hAnsi="Times New Roman" w:cs="Times New Roman"/>
          <w:b/>
          <w:bCs/>
          <w:sz w:val="24"/>
          <w:szCs w:val="24"/>
        </w:rPr>
      </w:pPr>
      <w:r w:rsidRPr="005D2AAE">
        <w:rPr>
          <w:rFonts w:ascii="Times New Roman" w:hAnsi="Times New Roman" w:cs="Times New Roman"/>
          <w:b/>
          <w:bCs/>
          <w:sz w:val="24"/>
          <w:szCs w:val="24"/>
        </w:rPr>
        <w:t>Дополнительная литература:</w:t>
      </w:r>
    </w:p>
    <w:p w14:paraId="11B77A38" w14:textId="77777777" w:rsidR="001C7670" w:rsidRDefault="001C7670" w:rsidP="0068521B">
      <w:pPr>
        <w:pStyle w:val="a3"/>
        <w:numPr>
          <w:ilvl w:val="0"/>
          <w:numId w:val="4"/>
        </w:numPr>
        <w:tabs>
          <w:tab w:val="left" w:pos="0"/>
        </w:tabs>
        <w:spacing w:after="0" w:line="240" w:lineRule="auto"/>
        <w:ind w:firstLine="0"/>
        <w:jc w:val="both"/>
        <w:rPr>
          <w:rFonts w:ascii="Times New Roman" w:hAnsi="Times New Roman" w:cs="Times New Roman"/>
          <w:bCs/>
          <w:sz w:val="24"/>
          <w:szCs w:val="24"/>
        </w:rPr>
      </w:pPr>
      <w:r w:rsidRPr="006A3609">
        <w:rPr>
          <w:rFonts w:ascii="Times New Roman" w:hAnsi="Times New Roman" w:cs="Times New Roman"/>
          <w:bCs/>
          <w:sz w:val="24"/>
          <w:szCs w:val="24"/>
        </w:rPr>
        <w:t>Калмыкова, А. Л. Садово-парковое строительство и хозяйство: Учебное пособие / А.Л. Калмыкова, А.В. Терешкин. - Москва : Альфа-М: ИНФРА-М, 2012. - 240 с.: ил.; . - (</w:t>
      </w:r>
      <w:proofErr w:type="spellStart"/>
      <w:r w:rsidRPr="006A3609">
        <w:rPr>
          <w:rFonts w:ascii="Times New Roman" w:hAnsi="Times New Roman" w:cs="Times New Roman"/>
          <w:bCs/>
          <w:sz w:val="24"/>
          <w:szCs w:val="24"/>
        </w:rPr>
        <w:t>ПРОФИль</w:t>
      </w:r>
      <w:proofErr w:type="spellEnd"/>
      <w:r w:rsidRPr="006A3609">
        <w:rPr>
          <w:rFonts w:ascii="Times New Roman" w:hAnsi="Times New Roman" w:cs="Times New Roman"/>
          <w:bCs/>
          <w:sz w:val="24"/>
          <w:szCs w:val="24"/>
        </w:rPr>
        <w:t xml:space="preserve">). ISBN 978-5-98281-264-3. - Текст : электронный. - URL: </w:t>
      </w:r>
      <w:hyperlink r:id="rId19" w:history="1">
        <w:r w:rsidRPr="00B37F32">
          <w:rPr>
            <w:rStyle w:val="a9"/>
            <w:rFonts w:ascii="Times New Roman" w:hAnsi="Times New Roman" w:cs="Times New Roman"/>
            <w:bCs/>
            <w:sz w:val="24"/>
            <w:szCs w:val="24"/>
          </w:rPr>
          <w:t>https://znanium.com/catalog/product/259761</w:t>
        </w:r>
      </w:hyperlink>
      <w:r>
        <w:rPr>
          <w:rFonts w:ascii="Times New Roman" w:hAnsi="Times New Roman" w:cs="Times New Roman"/>
          <w:bCs/>
          <w:sz w:val="24"/>
          <w:szCs w:val="24"/>
        </w:rPr>
        <w:t xml:space="preserve"> </w:t>
      </w:r>
      <w:r w:rsidRPr="006A3609">
        <w:rPr>
          <w:rFonts w:ascii="Times New Roman" w:hAnsi="Times New Roman" w:cs="Times New Roman"/>
          <w:bCs/>
          <w:sz w:val="24"/>
          <w:szCs w:val="24"/>
        </w:rPr>
        <w:t>– Режим доступа: по подписке.</w:t>
      </w:r>
    </w:p>
    <w:p w14:paraId="46D86AB8" w14:textId="77777777" w:rsidR="001C7670" w:rsidRDefault="001C7670" w:rsidP="0068521B">
      <w:pPr>
        <w:pStyle w:val="a3"/>
        <w:numPr>
          <w:ilvl w:val="0"/>
          <w:numId w:val="4"/>
        </w:numPr>
        <w:tabs>
          <w:tab w:val="left" w:pos="0"/>
        </w:tabs>
        <w:spacing w:after="0" w:line="240" w:lineRule="auto"/>
        <w:ind w:firstLine="0"/>
        <w:jc w:val="both"/>
        <w:rPr>
          <w:rFonts w:ascii="Times New Roman" w:hAnsi="Times New Roman" w:cs="Times New Roman"/>
          <w:bCs/>
          <w:sz w:val="24"/>
          <w:szCs w:val="24"/>
        </w:rPr>
      </w:pPr>
      <w:proofErr w:type="spellStart"/>
      <w:r w:rsidRPr="006A3609">
        <w:rPr>
          <w:rFonts w:ascii="Times New Roman" w:hAnsi="Times New Roman" w:cs="Times New Roman"/>
          <w:bCs/>
          <w:sz w:val="24"/>
          <w:szCs w:val="24"/>
        </w:rPr>
        <w:t>Евтефеев</w:t>
      </w:r>
      <w:proofErr w:type="spellEnd"/>
      <w:r w:rsidRPr="006A3609">
        <w:rPr>
          <w:rFonts w:ascii="Times New Roman" w:hAnsi="Times New Roman" w:cs="Times New Roman"/>
          <w:bCs/>
          <w:sz w:val="24"/>
          <w:szCs w:val="24"/>
        </w:rPr>
        <w:t xml:space="preserve">, Ю. В. Основы  агрономии : учебное пособие / Ю.В. </w:t>
      </w:r>
      <w:proofErr w:type="spellStart"/>
      <w:r w:rsidRPr="006A3609">
        <w:rPr>
          <w:rFonts w:ascii="Times New Roman" w:hAnsi="Times New Roman" w:cs="Times New Roman"/>
          <w:bCs/>
          <w:sz w:val="24"/>
          <w:szCs w:val="24"/>
        </w:rPr>
        <w:t>Евтефеев</w:t>
      </w:r>
      <w:proofErr w:type="spellEnd"/>
      <w:r w:rsidRPr="006A3609">
        <w:rPr>
          <w:rFonts w:ascii="Times New Roman" w:hAnsi="Times New Roman" w:cs="Times New Roman"/>
          <w:bCs/>
          <w:sz w:val="24"/>
          <w:szCs w:val="24"/>
        </w:rPr>
        <w:t xml:space="preserve">, Г.М. Казанцев. — Москва : ФОРУМ : ИНФРА-М, 2021. — 367 с. — (Среднее профессиональное образование). - ISBN 978-5-00091-588-2. - Текст : электронный. - URL: </w:t>
      </w:r>
      <w:hyperlink r:id="rId20" w:history="1">
        <w:r w:rsidRPr="00B37F32">
          <w:rPr>
            <w:rStyle w:val="a9"/>
            <w:rFonts w:ascii="Times New Roman" w:hAnsi="Times New Roman" w:cs="Times New Roman"/>
            <w:bCs/>
            <w:sz w:val="24"/>
            <w:szCs w:val="24"/>
          </w:rPr>
          <w:t>https://znanium.com/catalog/product/1166545</w:t>
        </w:r>
      </w:hyperlink>
      <w:r>
        <w:rPr>
          <w:rFonts w:ascii="Times New Roman" w:hAnsi="Times New Roman" w:cs="Times New Roman"/>
          <w:bCs/>
          <w:sz w:val="24"/>
          <w:szCs w:val="24"/>
        </w:rPr>
        <w:t xml:space="preserve"> </w:t>
      </w:r>
      <w:r w:rsidRPr="006A3609">
        <w:rPr>
          <w:rFonts w:ascii="Times New Roman" w:hAnsi="Times New Roman" w:cs="Times New Roman"/>
          <w:bCs/>
          <w:sz w:val="24"/>
          <w:szCs w:val="24"/>
        </w:rPr>
        <w:t>– Режим доступа: по подписке.</w:t>
      </w:r>
    </w:p>
    <w:p w14:paraId="7782ED68" w14:textId="77777777" w:rsidR="001C7670" w:rsidRPr="006A3609" w:rsidRDefault="001C7670" w:rsidP="0068521B">
      <w:pPr>
        <w:pStyle w:val="a3"/>
        <w:numPr>
          <w:ilvl w:val="0"/>
          <w:numId w:val="4"/>
        </w:numPr>
        <w:tabs>
          <w:tab w:val="left" w:pos="0"/>
        </w:tabs>
        <w:spacing w:after="0" w:line="240" w:lineRule="auto"/>
        <w:ind w:firstLine="0"/>
        <w:jc w:val="both"/>
        <w:rPr>
          <w:rFonts w:ascii="Times New Roman" w:hAnsi="Times New Roman" w:cs="Times New Roman"/>
          <w:bCs/>
          <w:sz w:val="24"/>
          <w:szCs w:val="24"/>
        </w:rPr>
      </w:pPr>
      <w:r w:rsidRPr="006A3609">
        <w:rPr>
          <w:rFonts w:ascii="Times New Roman" w:hAnsi="Times New Roman" w:cs="Times New Roman"/>
          <w:bCs/>
          <w:sz w:val="24"/>
          <w:szCs w:val="24"/>
        </w:rPr>
        <w:t xml:space="preserve">Агробиологические основы производства, хранения и переработки продукции растениеводства : учебное пособие / Г. И. </w:t>
      </w:r>
      <w:proofErr w:type="spellStart"/>
      <w:r w:rsidRPr="006A3609">
        <w:rPr>
          <w:rFonts w:ascii="Times New Roman" w:hAnsi="Times New Roman" w:cs="Times New Roman"/>
          <w:bCs/>
          <w:sz w:val="24"/>
          <w:szCs w:val="24"/>
        </w:rPr>
        <w:t>Баздырев</w:t>
      </w:r>
      <w:proofErr w:type="spellEnd"/>
      <w:r w:rsidRPr="006A3609">
        <w:rPr>
          <w:rFonts w:ascii="Times New Roman" w:hAnsi="Times New Roman" w:cs="Times New Roman"/>
          <w:bCs/>
          <w:sz w:val="24"/>
          <w:szCs w:val="24"/>
        </w:rPr>
        <w:t xml:space="preserve">, А. Ф. Сафонов, Ю. М. Андреев [и др.] ; под ред.  Г. И. </w:t>
      </w:r>
      <w:proofErr w:type="spellStart"/>
      <w:r w:rsidRPr="006A3609">
        <w:rPr>
          <w:rFonts w:ascii="Times New Roman" w:hAnsi="Times New Roman" w:cs="Times New Roman"/>
          <w:bCs/>
          <w:sz w:val="24"/>
          <w:szCs w:val="24"/>
        </w:rPr>
        <w:t>Баздырева</w:t>
      </w:r>
      <w:proofErr w:type="spellEnd"/>
      <w:r w:rsidRPr="006A3609">
        <w:rPr>
          <w:rFonts w:ascii="Times New Roman" w:hAnsi="Times New Roman" w:cs="Times New Roman"/>
          <w:bCs/>
          <w:sz w:val="24"/>
          <w:szCs w:val="24"/>
        </w:rPr>
        <w:t xml:space="preserve">. — Москва : ИНФРА-М, 2019. — 725 с. — (Среднее профессиональное образование). - ISBN 978-5-16-013876-3. - Текст : электронный. - URL: https://znanium.com/catalog/product/1019241 </w:t>
      </w:r>
      <w:r>
        <w:rPr>
          <w:rFonts w:ascii="Times New Roman" w:hAnsi="Times New Roman" w:cs="Times New Roman"/>
          <w:bCs/>
          <w:sz w:val="24"/>
          <w:szCs w:val="24"/>
        </w:rPr>
        <w:t xml:space="preserve">- </w:t>
      </w:r>
      <w:r w:rsidRPr="006A3609">
        <w:rPr>
          <w:rFonts w:ascii="Times New Roman" w:hAnsi="Times New Roman" w:cs="Times New Roman"/>
          <w:bCs/>
          <w:sz w:val="24"/>
          <w:szCs w:val="24"/>
        </w:rPr>
        <w:t>Режим доступа: по подписке.</w:t>
      </w:r>
    </w:p>
    <w:p w14:paraId="74DAA371" w14:textId="77777777" w:rsidR="001C7670" w:rsidRDefault="001C7670" w:rsidP="0099313A">
      <w:pPr>
        <w:tabs>
          <w:tab w:val="left" w:pos="0"/>
        </w:tabs>
        <w:spacing w:after="0" w:line="240" w:lineRule="auto"/>
        <w:ind w:left="567"/>
        <w:jc w:val="both"/>
        <w:rPr>
          <w:rFonts w:ascii="Times New Roman" w:hAnsi="Times New Roman" w:cs="Times New Roman"/>
          <w:b/>
          <w:bCs/>
          <w:sz w:val="24"/>
          <w:szCs w:val="24"/>
        </w:rPr>
      </w:pPr>
    </w:p>
    <w:p w14:paraId="02BD1F37" w14:textId="77777777" w:rsidR="001C7670" w:rsidRDefault="001C7670" w:rsidP="0099313A">
      <w:pPr>
        <w:tabs>
          <w:tab w:val="left" w:pos="0"/>
        </w:tabs>
        <w:spacing w:after="0" w:line="240" w:lineRule="auto"/>
        <w:ind w:left="927"/>
        <w:jc w:val="both"/>
        <w:rPr>
          <w:rFonts w:ascii="Times New Roman" w:hAnsi="Times New Roman" w:cs="Times New Roman"/>
          <w:b/>
          <w:bCs/>
          <w:sz w:val="24"/>
          <w:szCs w:val="24"/>
        </w:rPr>
      </w:pPr>
    </w:p>
    <w:p w14:paraId="775D5F9C" w14:textId="77777777" w:rsidR="007F6692" w:rsidRDefault="007F6692" w:rsidP="0099313A">
      <w:pPr>
        <w:tabs>
          <w:tab w:val="left" w:pos="0"/>
        </w:tabs>
        <w:spacing w:after="0" w:line="240" w:lineRule="auto"/>
        <w:ind w:left="927"/>
        <w:jc w:val="both"/>
        <w:rPr>
          <w:rFonts w:ascii="Times New Roman" w:hAnsi="Times New Roman" w:cs="Times New Roman"/>
          <w:b/>
          <w:bCs/>
          <w:sz w:val="24"/>
          <w:szCs w:val="24"/>
        </w:rPr>
      </w:pPr>
    </w:p>
    <w:p w14:paraId="170F135D" w14:textId="77777777" w:rsidR="004811C9" w:rsidRPr="000750F0" w:rsidRDefault="004811C9" w:rsidP="0099313A">
      <w:pPr>
        <w:tabs>
          <w:tab w:val="left" w:pos="0"/>
        </w:tabs>
        <w:spacing w:after="0" w:line="240" w:lineRule="auto"/>
        <w:ind w:left="927"/>
        <w:jc w:val="both"/>
        <w:rPr>
          <w:rFonts w:ascii="Times New Roman" w:hAnsi="Times New Roman" w:cs="Times New Roman"/>
          <w:b/>
          <w:bCs/>
          <w:sz w:val="24"/>
          <w:szCs w:val="24"/>
        </w:rPr>
      </w:pPr>
    </w:p>
    <w:p w14:paraId="2C632985" w14:textId="4D20F4D0" w:rsidR="001C7670" w:rsidRDefault="00DC0150" w:rsidP="0099313A">
      <w:pPr>
        <w:shd w:val="clear" w:color="auto" w:fill="FFFFFF"/>
        <w:adjustRightInd w:val="0"/>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 xml:space="preserve">          </w:t>
      </w:r>
      <w:r w:rsidR="001C7670" w:rsidRPr="003801DA">
        <w:rPr>
          <w:rFonts w:ascii="Times New Roman" w:hAnsi="Times New Roman" w:cs="Times New Roman"/>
          <w:b/>
          <w:color w:val="000000"/>
          <w:sz w:val="24"/>
          <w:szCs w:val="24"/>
        </w:rPr>
        <w:t>Интернет-ресурсы:</w:t>
      </w:r>
    </w:p>
    <w:p w14:paraId="733C910F" w14:textId="77777777" w:rsidR="001C7670" w:rsidRPr="003801DA" w:rsidRDefault="001C7670" w:rsidP="0099313A">
      <w:pPr>
        <w:shd w:val="clear" w:color="auto" w:fill="FFFFFF"/>
        <w:adjustRightInd w:val="0"/>
        <w:spacing w:after="0" w:line="240" w:lineRule="auto"/>
        <w:rPr>
          <w:rFonts w:ascii="Times New Roman" w:hAnsi="Times New Roman" w:cs="Times New Roman"/>
          <w:b/>
          <w:color w:val="000000"/>
          <w:sz w:val="24"/>
          <w:szCs w:val="24"/>
        </w:rPr>
      </w:pPr>
    </w:p>
    <w:p w14:paraId="7595D0B3" w14:textId="79D0C1C0" w:rsidR="001C7670" w:rsidRPr="000B7EFA" w:rsidRDefault="001C7670" w:rsidP="0068521B">
      <w:pPr>
        <w:numPr>
          <w:ilvl w:val="0"/>
          <w:numId w:val="1"/>
        </w:numPr>
        <w:spacing w:after="0" w:line="240" w:lineRule="auto"/>
        <w:ind w:left="426" w:firstLine="141"/>
        <w:rPr>
          <w:rFonts w:ascii="Times New Roman" w:hAnsi="Times New Roman" w:cs="Times New Roman"/>
          <w:sz w:val="24"/>
          <w:szCs w:val="24"/>
        </w:rPr>
      </w:pPr>
      <w:r w:rsidRPr="003801DA">
        <w:rPr>
          <w:rFonts w:ascii="Times New Roman" w:hAnsi="Times New Roman" w:cs="Times New Roman"/>
          <w:sz w:val="24"/>
          <w:szCs w:val="24"/>
        </w:rPr>
        <w:t xml:space="preserve">Электронно-библиотечная система: </w:t>
      </w:r>
      <w:hyperlink r:id="rId21" w:history="1">
        <w:bookmarkStart w:id="14" w:name="_Hlk151459394"/>
        <w:r w:rsidRPr="00B37F32">
          <w:rPr>
            <w:rStyle w:val="a9"/>
            <w:rFonts w:ascii="Times New Roman" w:hAnsi="Times New Roman" w:cs="Times New Roman"/>
            <w:bCs/>
            <w:sz w:val="24"/>
            <w:szCs w:val="24"/>
          </w:rPr>
          <w:t>https://</w:t>
        </w:r>
        <w:bookmarkEnd w:id="14"/>
        <w:r w:rsidRPr="00B37F32">
          <w:rPr>
            <w:rStyle w:val="a9"/>
            <w:rFonts w:ascii="Times New Roman" w:hAnsi="Times New Roman" w:cs="Times New Roman"/>
            <w:bCs/>
            <w:sz w:val="24"/>
            <w:szCs w:val="24"/>
          </w:rPr>
          <w:t>znanium.com</w:t>
        </w:r>
      </w:hyperlink>
    </w:p>
    <w:p w14:paraId="39FB9DFF" w14:textId="46C1B709" w:rsidR="000B7EFA" w:rsidRPr="000750F0" w:rsidRDefault="000B7EFA" w:rsidP="0068521B">
      <w:pPr>
        <w:numPr>
          <w:ilvl w:val="0"/>
          <w:numId w:val="1"/>
        </w:numPr>
        <w:spacing w:after="0" w:line="240" w:lineRule="auto"/>
        <w:ind w:left="426" w:firstLine="141"/>
        <w:rPr>
          <w:rStyle w:val="a9"/>
          <w:rFonts w:ascii="Times New Roman" w:hAnsi="Times New Roman" w:cs="Times New Roman"/>
          <w:color w:val="auto"/>
          <w:sz w:val="24"/>
          <w:szCs w:val="24"/>
          <w:u w:val="none"/>
        </w:rPr>
      </w:pPr>
      <w:r w:rsidRPr="003801DA">
        <w:rPr>
          <w:rFonts w:ascii="Times New Roman" w:hAnsi="Times New Roman" w:cs="Times New Roman"/>
          <w:sz w:val="24"/>
          <w:szCs w:val="24"/>
        </w:rPr>
        <w:t>Электронно-библиотечная система:</w:t>
      </w:r>
      <w:r>
        <w:rPr>
          <w:rFonts w:ascii="Times New Roman" w:hAnsi="Times New Roman" w:cs="Times New Roman"/>
          <w:sz w:val="24"/>
          <w:szCs w:val="24"/>
        </w:rPr>
        <w:t xml:space="preserve">  </w:t>
      </w:r>
      <w:r w:rsidR="00132127" w:rsidRPr="00132127">
        <w:rPr>
          <w:rFonts w:ascii="Times New Roman" w:hAnsi="Times New Roman" w:cs="Times New Roman"/>
          <w:sz w:val="24"/>
          <w:szCs w:val="24"/>
        </w:rPr>
        <w:t>https://</w:t>
      </w:r>
      <w:proofErr w:type="spellStart"/>
      <w:r>
        <w:rPr>
          <w:rFonts w:ascii="Times New Roman" w:hAnsi="Times New Roman" w:cs="Times New Roman"/>
          <w:sz w:val="24"/>
          <w:szCs w:val="24"/>
          <w:lang w:val="en-US"/>
        </w:rPr>
        <w:t>rusneb</w:t>
      </w:r>
      <w:proofErr w:type="spellEnd"/>
      <w:r w:rsidRPr="000B7EFA">
        <w:rPr>
          <w:rFonts w:ascii="Times New Roman" w:hAnsi="Times New Roman" w:cs="Times New Roman"/>
          <w:sz w:val="24"/>
          <w:szCs w:val="24"/>
        </w:rPr>
        <w:t>.</w:t>
      </w:r>
      <w:proofErr w:type="spellStart"/>
      <w:r>
        <w:rPr>
          <w:rFonts w:ascii="Times New Roman" w:hAnsi="Times New Roman" w:cs="Times New Roman"/>
          <w:sz w:val="24"/>
          <w:szCs w:val="24"/>
          <w:lang w:val="en-US"/>
        </w:rPr>
        <w:t>ru</w:t>
      </w:r>
      <w:proofErr w:type="spellEnd"/>
    </w:p>
    <w:p w14:paraId="441E921D" w14:textId="1D24201C" w:rsidR="00DC0150" w:rsidRPr="00DC0150" w:rsidRDefault="00DC0150" w:rsidP="00DC0150">
      <w:pPr>
        <w:spacing w:after="0" w:line="240" w:lineRule="auto"/>
        <w:ind w:left="426" w:firstLine="141"/>
        <w:rPr>
          <w:rFonts w:ascii="Times New Roman" w:hAnsi="Times New Roman" w:cs="Times New Roman"/>
          <w:sz w:val="24"/>
          <w:szCs w:val="24"/>
        </w:rPr>
      </w:pPr>
      <w:r>
        <w:rPr>
          <w:rFonts w:ascii="Times New Roman" w:hAnsi="Times New Roman" w:cs="Times New Roman"/>
          <w:sz w:val="24"/>
          <w:szCs w:val="24"/>
        </w:rPr>
        <w:t>3</w:t>
      </w:r>
      <w:r w:rsidRPr="00DC0150">
        <w:rPr>
          <w:rFonts w:ascii="Times New Roman" w:hAnsi="Times New Roman" w:cs="Times New Roman"/>
          <w:sz w:val="24"/>
          <w:szCs w:val="24"/>
        </w:rPr>
        <w:t>. http://www.dendrolog-build.ru/index.php</w:t>
      </w:r>
    </w:p>
    <w:p w14:paraId="63D8339B" w14:textId="61FBA3AE" w:rsidR="00DC0150" w:rsidRPr="00DC0150" w:rsidRDefault="00DC0150" w:rsidP="00DC0150">
      <w:pPr>
        <w:spacing w:after="0" w:line="240" w:lineRule="auto"/>
        <w:ind w:left="426" w:firstLine="141"/>
        <w:rPr>
          <w:rFonts w:ascii="Times New Roman" w:hAnsi="Times New Roman" w:cs="Times New Roman"/>
          <w:sz w:val="24"/>
          <w:szCs w:val="24"/>
        </w:rPr>
      </w:pPr>
      <w:r>
        <w:rPr>
          <w:rFonts w:ascii="Times New Roman" w:hAnsi="Times New Roman" w:cs="Times New Roman"/>
          <w:sz w:val="24"/>
          <w:szCs w:val="24"/>
        </w:rPr>
        <w:t>4</w:t>
      </w:r>
      <w:r w:rsidRPr="00DC0150">
        <w:rPr>
          <w:rFonts w:ascii="Times New Roman" w:hAnsi="Times New Roman" w:cs="Times New Roman"/>
          <w:sz w:val="24"/>
          <w:szCs w:val="24"/>
        </w:rPr>
        <w:t>. http://flower.onego.ru/index.html</w:t>
      </w:r>
    </w:p>
    <w:p w14:paraId="7840AFAD" w14:textId="346BC443" w:rsidR="00DC0150" w:rsidRDefault="00DC0150" w:rsidP="00DC0150">
      <w:pPr>
        <w:spacing w:after="0" w:line="240" w:lineRule="auto"/>
        <w:ind w:left="426" w:firstLine="141"/>
        <w:rPr>
          <w:rFonts w:ascii="Times New Roman" w:hAnsi="Times New Roman" w:cs="Times New Roman"/>
          <w:sz w:val="24"/>
          <w:szCs w:val="24"/>
        </w:rPr>
      </w:pPr>
      <w:r>
        <w:rPr>
          <w:rFonts w:ascii="Times New Roman" w:hAnsi="Times New Roman" w:cs="Times New Roman"/>
          <w:sz w:val="24"/>
          <w:szCs w:val="24"/>
        </w:rPr>
        <w:t>5</w:t>
      </w:r>
      <w:r w:rsidRPr="00DC0150">
        <w:rPr>
          <w:rFonts w:ascii="Times New Roman" w:hAnsi="Times New Roman" w:cs="Times New Roman"/>
          <w:sz w:val="24"/>
          <w:szCs w:val="24"/>
        </w:rPr>
        <w:t xml:space="preserve">. </w:t>
      </w:r>
      <w:hyperlink r:id="rId22" w:history="1">
        <w:r w:rsidRPr="001B074A">
          <w:rPr>
            <w:rStyle w:val="a9"/>
            <w:rFonts w:ascii="Times New Roman" w:hAnsi="Times New Roman" w:cs="Times New Roman"/>
            <w:sz w:val="24"/>
            <w:szCs w:val="24"/>
          </w:rPr>
          <w:t>http://flowerlib.ru/</w:t>
        </w:r>
      </w:hyperlink>
    </w:p>
    <w:p w14:paraId="52BCA183" w14:textId="77777777" w:rsidR="00DC0150" w:rsidRDefault="00DC0150" w:rsidP="00DC0150">
      <w:pPr>
        <w:spacing w:after="0" w:line="240" w:lineRule="auto"/>
        <w:ind w:left="426" w:firstLine="141"/>
        <w:rPr>
          <w:rFonts w:ascii="Times New Roman" w:hAnsi="Times New Roman" w:cs="Times New Roman"/>
          <w:b/>
          <w:bCs/>
          <w:sz w:val="24"/>
          <w:szCs w:val="24"/>
        </w:rPr>
      </w:pPr>
    </w:p>
    <w:p w14:paraId="39D0EA2D" w14:textId="141708E3" w:rsidR="00DC0150" w:rsidRPr="00DC0150" w:rsidRDefault="00DC0150" w:rsidP="00DC0150">
      <w:pPr>
        <w:spacing w:after="0" w:line="240" w:lineRule="auto"/>
        <w:ind w:left="426" w:firstLine="141"/>
        <w:rPr>
          <w:rFonts w:ascii="Times New Roman" w:hAnsi="Times New Roman" w:cs="Times New Roman"/>
          <w:b/>
          <w:bCs/>
          <w:sz w:val="24"/>
          <w:szCs w:val="24"/>
        </w:rPr>
      </w:pPr>
      <w:r w:rsidRPr="00DC0150">
        <w:rPr>
          <w:rFonts w:ascii="Times New Roman" w:hAnsi="Times New Roman" w:cs="Times New Roman"/>
          <w:b/>
          <w:bCs/>
          <w:sz w:val="24"/>
          <w:szCs w:val="24"/>
        </w:rPr>
        <w:t>Дисциплины и модули, изучение которых должно предшествовать освоению данного</w:t>
      </w:r>
    </w:p>
    <w:p w14:paraId="1EB49D90" w14:textId="77777777" w:rsidR="00DC0150" w:rsidRPr="00DC0150" w:rsidRDefault="00DC0150" w:rsidP="00DC0150">
      <w:pPr>
        <w:spacing w:after="0" w:line="240" w:lineRule="auto"/>
        <w:ind w:left="426" w:firstLine="141"/>
        <w:rPr>
          <w:rFonts w:ascii="Times New Roman" w:hAnsi="Times New Roman" w:cs="Times New Roman"/>
          <w:b/>
          <w:bCs/>
          <w:sz w:val="24"/>
          <w:szCs w:val="24"/>
        </w:rPr>
      </w:pPr>
      <w:r w:rsidRPr="00DC0150">
        <w:rPr>
          <w:rFonts w:ascii="Times New Roman" w:hAnsi="Times New Roman" w:cs="Times New Roman"/>
          <w:b/>
          <w:bCs/>
          <w:sz w:val="24"/>
          <w:szCs w:val="24"/>
        </w:rPr>
        <w:t>модуля:</w:t>
      </w:r>
    </w:p>
    <w:p w14:paraId="120D4F4B" w14:textId="6AE12ACB" w:rsidR="00DC0150" w:rsidRPr="00DC0150" w:rsidRDefault="00870DBB" w:rsidP="00870DB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АЦ</w:t>
      </w:r>
      <w:r w:rsidR="00DC0150" w:rsidRPr="00DC0150">
        <w:rPr>
          <w:rFonts w:ascii="Times New Roman" w:hAnsi="Times New Roman" w:cs="Times New Roman"/>
          <w:sz w:val="24"/>
          <w:szCs w:val="24"/>
        </w:rPr>
        <w:t xml:space="preserve">.01 Основы </w:t>
      </w:r>
      <w:r>
        <w:rPr>
          <w:rFonts w:ascii="Times New Roman" w:hAnsi="Times New Roman" w:cs="Times New Roman"/>
          <w:sz w:val="24"/>
          <w:szCs w:val="24"/>
        </w:rPr>
        <w:t>компьютерной грамотности;</w:t>
      </w:r>
    </w:p>
    <w:p w14:paraId="23A7A9A5" w14:textId="503196AC" w:rsidR="00DC0150" w:rsidRPr="00DC0150" w:rsidRDefault="00870DBB" w:rsidP="00DC0150">
      <w:pPr>
        <w:spacing w:after="0" w:line="240" w:lineRule="auto"/>
        <w:ind w:left="426" w:firstLine="141"/>
        <w:rPr>
          <w:rFonts w:ascii="Times New Roman" w:hAnsi="Times New Roman" w:cs="Times New Roman"/>
          <w:sz w:val="24"/>
          <w:szCs w:val="24"/>
        </w:rPr>
      </w:pPr>
      <w:r>
        <w:rPr>
          <w:rFonts w:ascii="Times New Roman" w:hAnsi="Times New Roman" w:cs="Times New Roman"/>
          <w:sz w:val="24"/>
          <w:szCs w:val="24"/>
        </w:rPr>
        <w:t>АЦ</w:t>
      </w:r>
      <w:r w:rsidR="00DC0150" w:rsidRPr="00DC0150">
        <w:rPr>
          <w:rFonts w:ascii="Times New Roman" w:hAnsi="Times New Roman" w:cs="Times New Roman"/>
          <w:sz w:val="24"/>
          <w:szCs w:val="24"/>
        </w:rPr>
        <w:t xml:space="preserve">. 02. Культура </w:t>
      </w:r>
      <w:r>
        <w:rPr>
          <w:rFonts w:ascii="Times New Roman" w:hAnsi="Times New Roman" w:cs="Times New Roman"/>
          <w:sz w:val="24"/>
          <w:szCs w:val="24"/>
        </w:rPr>
        <w:t>профессионала;</w:t>
      </w:r>
    </w:p>
    <w:p w14:paraId="7223D7A9" w14:textId="5B33991E" w:rsidR="00DC0150" w:rsidRPr="00DC0150" w:rsidRDefault="00DC0150" w:rsidP="00DC0150">
      <w:pPr>
        <w:spacing w:after="0" w:line="240" w:lineRule="auto"/>
        <w:ind w:left="426" w:firstLine="141"/>
        <w:rPr>
          <w:rFonts w:ascii="Times New Roman" w:hAnsi="Times New Roman" w:cs="Times New Roman"/>
          <w:sz w:val="24"/>
          <w:szCs w:val="24"/>
        </w:rPr>
      </w:pPr>
      <w:r w:rsidRPr="00DC0150">
        <w:rPr>
          <w:rFonts w:ascii="Times New Roman" w:hAnsi="Times New Roman" w:cs="Times New Roman"/>
          <w:sz w:val="24"/>
          <w:szCs w:val="24"/>
        </w:rPr>
        <w:t>ОП.0</w:t>
      </w:r>
      <w:r w:rsidR="00870DBB">
        <w:rPr>
          <w:rFonts w:ascii="Times New Roman" w:hAnsi="Times New Roman" w:cs="Times New Roman"/>
          <w:sz w:val="24"/>
          <w:szCs w:val="24"/>
        </w:rPr>
        <w:t>1</w:t>
      </w:r>
      <w:r w:rsidRPr="00DC0150">
        <w:rPr>
          <w:rFonts w:ascii="Times New Roman" w:hAnsi="Times New Roman" w:cs="Times New Roman"/>
          <w:sz w:val="24"/>
          <w:szCs w:val="24"/>
        </w:rPr>
        <w:t>. Охрана труда</w:t>
      </w:r>
      <w:r w:rsidR="00870DBB">
        <w:rPr>
          <w:rFonts w:ascii="Times New Roman" w:hAnsi="Times New Roman" w:cs="Times New Roman"/>
          <w:sz w:val="24"/>
          <w:szCs w:val="24"/>
        </w:rPr>
        <w:t>;</w:t>
      </w:r>
    </w:p>
    <w:p w14:paraId="64155B7D" w14:textId="6585F8FA" w:rsidR="00DC0150" w:rsidRDefault="00DC0150" w:rsidP="00DC0150">
      <w:pPr>
        <w:spacing w:after="0" w:line="240" w:lineRule="auto"/>
        <w:ind w:left="426" w:firstLine="141"/>
        <w:rPr>
          <w:rFonts w:ascii="Times New Roman" w:hAnsi="Times New Roman" w:cs="Times New Roman"/>
          <w:sz w:val="24"/>
          <w:szCs w:val="24"/>
        </w:rPr>
      </w:pPr>
      <w:r w:rsidRPr="00DC0150">
        <w:rPr>
          <w:rFonts w:ascii="Times New Roman" w:hAnsi="Times New Roman" w:cs="Times New Roman"/>
          <w:sz w:val="24"/>
          <w:szCs w:val="24"/>
        </w:rPr>
        <w:t>ОП.0</w:t>
      </w:r>
      <w:r w:rsidR="00870DBB">
        <w:rPr>
          <w:rFonts w:ascii="Times New Roman" w:hAnsi="Times New Roman" w:cs="Times New Roman"/>
          <w:sz w:val="24"/>
          <w:szCs w:val="24"/>
        </w:rPr>
        <w:t>2</w:t>
      </w:r>
      <w:r w:rsidRPr="00DC0150">
        <w:rPr>
          <w:rFonts w:ascii="Times New Roman" w:hAnsi="Times New Roman" w:cs="Times New Roman"/>
          <w:sz w:val="24"/>
          <w:szCs w:val="24"/>
        </w:rPr>
        <w:t xml:space="preserve"> Ботаника</w:t>
      </w:r>
      <w:r w:rsidR="00870DBB">
        <w:rPr>
          <w:rFonts w:ascii="Times New Roman" w:hAnsi="Times New Roman" w:cs="Times New Roman"/>
          <w:sz w:val="24"/>
          <w:szCs w:val="24"/>
        </w:rPr>
        <w:t>;</w:t>
      </w:r>
    </w:p>
    <w:p w14:paraId="2F77545F" w14:textId="5FAD69EE" w:rsidR="00870DBB" w:rsidRPr="00DC0150" w:rsidRDefault="00870DBB" w:rsidP="00DC0150">
      <w:pPr>
        <w:spacing w:after="0" w:line="240" w:lineRule="auto"/>
        <w:ind w:left="426" w:firstLine="141"/>
        <w:rPr>
          <w:rFonts w:ascii="Times New Roman" w:hAnsi="Times New Roman" w:cs="Times New Roman"/>
          <w:sz w:val="24"/>
          <w:szCs w:val="24"/>
        </w:rPr>
      </w:pPr>
      <w:r>
        <w:rPr>
          <w:rFonts w:ascii="Times New Roman" w:hAnsi="Times New Roman" w:cs="Times New Roman"/>
          <w:sz w:val="24"/>
          <w:szCs w:val="24"/>
        </w:rPr>
        <w:t>ОП.04 Почвоведение;</w:t>
      </w:r>
    </w:p>
    <w:p w14:paraId="2263B63C" w14:textId="1AC5CADF" w:rsidR="00DC0150" w:rsidRPr="00DC0150" w:rsidRDefault="00DC0150" w:rsidP="00DC0150">
      <w:pPr>
        <w:spacing w:after="0" w:line="240" w:lineRule="auto"/>
        <w:ind w:left="426" w:firstLine="141"/>
        <w:rPr>
          <w:rFonts w:ascii="Times New Roman" w:hAnsi="Times New Roman" w:cs="Times New Roman"/>
          <w:sz w:val="24"/>
          <w:szCs w:val="24"/>
        </w:rPr>
      </w:pPr>
      <w:r w:rsidRPr="00DC0150">
        <w:rPr>
          <w:rFonts w:ascii="Times New Roman" w:hAnsi="Times New Roman" w:cs="Times New Roman"/>
          <w:sz w:val="24"/>
          <w:szCs w:val="24"/>
        </w:rPr>
        <w:t>ОП. 0</w:t>
      </w:r>
      <w:r w:rsidR="00870DBB">
        <w:rPr>
          <w:rFonts w:ascii="Times New Roman" w:hAnsi="Times New Roman" w:cs="Times New Roman"/>
          <w:sz w:val="24"/>
          <w:szCs w:val="24"/>
        </w:rPr>
        <w:t>3</w:t>
      </w:r>
      <w:r w:rsidRPr="00DC0150">
        <w:rPr>
          <w:rFonts w:ascii="Times New Roman" w:hAnsi="Times New Roman" w:cs="Times New Roman"/>
          <w:sz w:val="24"/>
          <w:szCs w:val="24"/>
        </w:rPr>
        <w:t xml:space="preserve"> Основы агрономии</w:t>
      </w:r>
      <w:r w:rsidR="00870DBB">
        <w:rPr>
          <w:rFonts w:ascii="Times New Roman" w:hAnsi="Times New Roman" w:cs="Times New Roman"/>
          <w:sz w:val="24"/>
          <w:szCs w:val="24"/>
        </w:rPr>
        <w:t>;</w:t>
      </w:r>
    </w:p>
    <w:p w14:paraId="266636AF" w14:textId="5EB21C4D" w:rsidR="00DC0150" w:rsidRPr="00DC0150" w:rsidRDefault="00DC0150" w:rsidP="00DC0150">
      <w:pPr>
        <w:spacing w:after="0" w:line="240" w:lineRule="auto"/>
        <w:ind w:left="426" w:firstLine="141"/>
        <w:rPr>
          <w:rFonts w:ascii="Times New Roman" w:hAnsi="Times New Roman" w:cs="Times New Roman"/>
          <w:sz w:val="24"/>
          <w:szCs w:val="24"/>
        </w:rPr>
      </w:pPr>
      <w:r w:rsidRPr="00DC0150">
        <w:rPr>
          <w:rFonts w:ascii="Times New Roman" w:hAnsi="Times New Roman" w:cs="Times New Roman"/>
          <w:sz w:val="24"/>
          <w:szCs w:val="24"/>
        </w:rPr>
        <w:t>ОП. 0</w:t>
      </w:r>
      <w:r w:rsidR="00870DBB">
        <w:rPr>
          <w:rFonts w:ascii="Times New Roman" w:hAnsi="Times New Roman" w:cs="Times New Roman"/>
          <w:sz w:val="24"/>
          <w:szCs w:val="24"/>
        </w:rPr>
        <w:t>5</w:t>
      </w:r>
      <w:r w:rsidRPr="00DC0150">
        <w:rPr>
          <w:rFonts w:ascii="Times New Roman" w:hAnsi="Times New Roman" w:cs="Times New Roman"/>
          <w:sz w:val="24"/>
          <w:szCs w:val="24"/>
        </w:rPr>
        <w:t xml:space="preserve"> Безопасность жизнедеятельности.</w:t>
      </w:r>
    </w:p>
    <w:p w14:paraId="225371C8" w14:textId="77777777" w:rsidR="00DC0150" w:rsidRDefault="00DC0150" w:rsidP="00141A21">
      <w:pPr>
        <w:spacing w:after="0" w:line="240" w:lineRule="auto"/>
        <w:ind w:firstLine="567"/>
        <w:jc w:val="both"/>
        <w:rPr>
          <w:rFonts w:ascii="Times New Roman" w:hAnsi="Times New Roman" w:cs="Times New Roman"/>
          <w:sz w:val="24"/>
          <w:szCs w:val="24"/>
        </w:rPr>
      </w:pPr>
    </w:p>
    <w:p w14:paraId="7AABCB23" w14:textId="3B9A1CE6" w:rsidR="00132127" w:rsidRDefault="00132127" w:rsidP="00141A21">
      <w:pPr>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sz w:val="24"/>
          <w:szCs w:val="24"/>
        </w:rPr>
        <w:t xml:space="preserve">Учебная практика проводится </w:t>
      </w:r>
      <w:r>
        <w:rPr>
          <w:rFonts w:ascii="Times New Roman" w:hAnsi="Times New Roman"/>
          <w:sz w:val="24"/>
          <w:szCs w:val="24"/>
        </w:rPr>
        <w:t xml:space="preserve"> на приусадебном участке</w:t>
      </w:r>
      <w:r>
        <w:rPr>
          <w:rFonts w:ascii="Times New Roman" w:hAnsi="Times New Roman" w:cs="Times New Roman"/>
          <w:sz w:val="24"/>
          <w:szCs w:val="24"/>
        </w:rPr>
        <w:t xml:space="preserve">. Производственная практика   проводится на предприятиях социальных партнеров Уйского района, направление деятельности которых соответствует профилю подготовки обучающихся. По окончании практики обучающиеся сдают отчет о проведенной практике руководителю практики. </w:t>
      </w:r>
      <w:r>
        <w:rPr>
          <w:rFonts w:ascii="Times New Roman" w:hAnsi="Times New Roman" w:cs="Times New Roman"/>
          <w:color w:val="000000"/>
          <w:sz w:val="24"/>
          <w:szCs w:val="24"/>
        </w:rPr>
        <w:t>Квалификационный экзамен включает в себя практическую квалификационную работу и проверку теоретических знаний в пределах профессионального стандарта по профессии «Садовник».</w:t>
      </w:r>
    </w:p>
    <w:p w14:paraId="20305FB7" w14:textId="15CA85D5" w:rsidR="00DC0150" w:rsidRPr="00EC1F11" w:rsidRDefault="00132127" w:rsidP="00EC1F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Созданные фонды оценочных средств позволяют оценить   освоенные компетенции (общие и профессиональные).</w:t>
      </w:r>
    </w:p>
    <w:p w14:paraId="73F6DE6D" w14:textId="0B1ADA2B" w:rsidR="00DC0150" w:rsidRPr="00DC0150" w:rsidRDefault="00DC0150" w:rsidP="00DC0150">
      <w:pPr>
        <w:autoSpaceDE w:val="0"/>
        <w:autoSpaceDN w:val="0"/>
        <w:adjustRightInd w:val="0"/>
        <w:spacing w:after="0" w:line="240" w:lineRule="auto"/>
        <w:jc w:val="both"/>
        <w:rPr>
          <w:rFonts w:ascii="Times New Roman" w:hAnsi="Times New Roman" w:cs="Times New Roman"/>
          <w:b/>
          <w:bCs/>
          <w:sz w:val="24"/>
          <w:szCs w:val="24"/>
        </w:rPr>
      </w:pPr>
      <w:r w:rsidRPr="00DC0150">
        <w:rPr>
          <w:rFonts w:ascii="Times New Roman" w:hAnsi="Times New Roman" w:cs="Times New Roman"/>
          <w:b/>
          <w:bCs/>
          <w:sz w:val="24"/>
          <w:szCs w:val="24"/>
        </w:rPr>
        <w:t>3.4 Кадровое обеспечение образовательного процесса.</w:t>
      </w:r>
    </w:p>
    <w:p w14:paraId="60BFF86D" w14:textId="56FF8E8E" w:rsidR="00DC0150" w:rsidRPr="00DC0150" w:rsidRDefault="00DC0150" w:rsidP="00DC015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DC0150">
        <w:rPr>
          <w:rFonts w:ascii="Times New Roman" w:hAnsi="Times New Roman" w:cs="Times New Roman"/>
          <w:sz w:val="24"/>
          <w:szCs w:val="24"/>
        </w:rPr>
        <w:t>Требования к квалификации педагогических кадров, обеспечивающих обучение</w:t>
      </w:r>
    </w:p>
    <w:p w14:paraId="3FAA5F1D" w14:textId="77777777" w:rsidR="00DC0150" w:rsidRPr="00DC0150" w:rsidRDefault="00DC0150" w:rsidP="00DC0150">
      <w:pPr>
        <w:autoSpaceDE w:val="0"/>
        <w:autoSpaceDN w:val="0"/>
        <w:adjustRightInd w:val="0"/>
        <w:spacing w:after="0" w:line="240" w:lineRule="auto"/>
        <w:jc w:val="both"/>
        <w:rPr>
          <w:rFonts w:ascii="Times New Roman" w:hAnsi="Times New Roman" w:cs="Times New Roman"/>
          <w:sz w:val="24"/>
          <w:szCs w:val="24"/>
        </w:rPr>
      </w:pPr>
      <w:r w:rsidRPr="00DC0150">
        <w:rPr>
          <w:rFonts w:ascii="Times New Roman" w:hAnsi="Times New Roman" w:cs="Times New Roman"/>
          <w:sz w:val="24"/>
          <w:szCs w:val="24"/>
        </w:rPr>
        <w:t>по междисциплинарным курсам: наличие среднего или высшего профессионального</w:t>
      </w:r>
    </w:p>
    <w:p w14:paraId="060FBC7F" w14:textId="77777777" w:rsidR="00DC0150" w:rsidRPr="00DC0150" w:rsidRDefault="00DC0150" w:rsidP="00DC0150">
      <w:pPr>
        <w:autoSpaceDE w:val="0"/>
        <w:autoSpaceDN w:val="0"/>
        <w:adjustRightInd w:val="0"/>
        <w:spacing w:after="0" w:line="240" w:lineRule="auto"/>
        <w:jc w:val="both"/>
        <w:rPr>
          <w:rFonts w:ascii="Times New Roman" w:hAnsi="Times New Roman" w:cs="Times New Roman"/>
          <w:sz w:val="24"/>
          <w:szCs w:val="24"/>
        </w:rPr>
      </w:pPr>
      <w:r w:rsidRPr="00DC0150">
        <w:rPr>
          <w:rFonts w:ascii="Times New Roman" w:hAnsi="Times New Roman" w:cs="Times New Roman"/>
          <w:sz w:val="24"/>
          <w:szCs w:val="24"/>
        </w:rPr>
        <w:t>образования, соответствующего профилю модуля и специальности.</w:t>
      </w:r>
    </w:p>
    <w:p w14:paraId="24BF0943" w14:textId="77777777" w:rsidR="00DC0150" w:rsidRPr="00DC0150" w:rsidRDefault="00DC0150" w:rsidP="00DC0150">
      <w:pPr>
        <w:autoSpaceDE w:val="0"/>
        <w:autoSpaceDN w:val="0"/>
        <w:adjustRightInd w:val="0"/>
        <w:spacing w:after="0" w:line="240" w:lineRule="auto"/>
        <w:jc w:val="both"/>
        <w:rPr>
          <w:rFonts w:ascii="Times New Roman" w:hAnsi="Times New Roman" w:cs="Times New Roman"/>
          <w:sz w:val="24"/>
          <w:szCs w:val="24"/>
        </w:rPr>
      </w:pPr>
      <w:r w:rsidRPr="00DC0150">
        <w:rPr>
          <w:rFonts w:ascii="Times New Roman" w:hAnsi="Times New Roman" w:cs="Times New Roman"/>
          <w:sz w:val="24"/>
          <w:szCs w:val="24"/>
        </w:rPr>
        <w:t>Требования к квалификации педагогических кадров, осуществляющих</w:t>
      </w:r>
    </w:p>
    <w:p w14:paraId="4FD320DC" w14:textId="77777777" w:rsidR="00DC0150" w:rsidRPr="00DC0150" w:rsidRDefault="00DC0150" w:rsidP="00DC0150">
      <w:pPr>
        <w:autoSpaceDE w:val="0"/>
        <w:autoSpaceDN w:val="0"/>
        <w:adjustRightInd w:val="0"/>
        <w:spacing w:after="0" w:line="240" w:lineRule="auto"/>
        <w:jc w:val="both"/>
        <w:rPr>
          <w:rFonts w:ascii="Times New Roman" w:hAnsi="Times New Roman" w:cs="Times New Roman"/>
          <w:sz w:val="24"/>
          <w:szCs w:val="24"/>
        </w:rPr>
      </w:pPr>
      <w:r w:rsidRPr="00DC0150">
        <w:rPr>
          <w:rFonts w:ascii="Times New Roman" w:hAnsi="Times New Roman" w:cs="Times New Roman"/>
          <w:sz w:val="24"/>
          <w:szCs w:val="24"/>
        </w:rPr>
        <w:t>руководство практикой:</w:t>
      </w:r>
    </w:p>
    <w:p w14:paraId="71A089BC" w14:textId="77777777" w:rsidR="00DC0150" w:rsidRPr="00DC0150" w:rsidRDefault="00DC0150" w:rsidP="00DC0150">
      <w:pPr>
        <w:autoSpaceDE w:val="0"/>
        <w:autoSpaceDN w:val="0"/>
        <w:adjustRightInd w:val="0"/>
        <w:spacing w:after="0" w:line="240" w:lineRule="auto"/>
        <w:jc w:val="both"/>
        <w:rPr>
          <w:rFonts w:ascii="Times New Roman" w:hAnsi="Times New Roman" w:cs="Times New Roman"/>
          <w:sz w:val="24"/>
          <w:szCs w:val="24"/>
        </w:rPr>
      </w:pPr>
      <w:r w:rsidRPr="00DC0150">
        <w:rPr>
          <w:rFonts w:ascii="Times New Roman" w:hAnsi="Times New Roman" w:cs="Times New Roman"/>
          <w:sz w:val="24"/>
          <w:szCs w:val="24"/>
        </w:rPr>
        <w:t>Педагогический состав: дипломированные специалисты - преподаватели</w:t>
      </w:r>
    </w:p>
    <w:p w14:paraId="36D0EE21" w14:textId="77777777" w:rsidR="00DC0150" w:rsidRPr="00DC0150" w:rsidRDefault="00DC0150" w:rsidP="00DC0150">
      <w:pPr>
        <w:autoSpaceDE w:val="0"/>
        <w:autoSpaceDN w:val="0"/>
        <w:adjustRightInd w:val="0"/>
        <w:spacing w:after="0" w:line="240" w:lineRule="auto"/>
        <w:jc w:val="both"/>
        <w:rPr>
          <w:rFonts w:ascii="Times New Roman" w:hAnsi="Times New Roman" w:cs="Times New Roman"/>
          <w:sz w:val="24"/>
          <w:szCs w:val="24"/>
        </w:rPr>
      </w:pPr>
      <w:r w:rsidRPr="00DC0150">
        <w:rPr>
          <w:rFonts w:ascii="Times New Roman" w:hAnsi="Times New Roman" w:cs="Times New Roman"/>
          <w:sz w:val="24"/>
          <w:szCs w:val="24"/>
        </w:rPr>
        <w:t>междисциплинарных курсов, а также общепрофессиональных дисциплин.</w:t>
      </w:r>
    </w:p>
    <w:p w14:paraId="084C3325" w14:textId="77777777" w:rsidR="00DC0150" w:rsidRPr="00DC0150" w:rsidRDefault="00DC0150" w:rsidP="00DC0150">
      <w:pPr>
        <w:autoSpaceDE w:val="0"/>
        <w:autoSpaceDN w:val="0"/>
        <w:adjustRightInd w:val="0"/>
        <w:spacing w:after="0" w:line="240" w:lineRule="auto"/>
        <w:jc w:val="both"/>
        <w:rPr>
          <w:rFonts w:ascii="Times New Roman" w:hAnsi="Times New Roman" w:cs="Times New Roman"/>
          <w:sz w:val="24"/>
          <w:szCs w:val="24"/>
        </w:rPr>
      </w:pPr>
      <w:r w:rsidRPr="00DC0150">
        <w:rPr>
          <w:rFonts w:ascii="Times New Roman" w:hAnsi="Times New Roman" w:cs="Times New Roman"/>
          <w:sz w:val="24"/>
          <w:szCs w:val="24"/>
        </w:rPr>
        <w:t>Мастера производственного обучения: наличие 5-6 разряда с обязательной</w:t>
      </w:r>
    </w:p>
    <w:p w14:paraId="6E52CD08" w14:textId="77777777" w:rsidR="00DC0150" w:rsidRPr="00DC0150" w:rsidRDefault="00DC0150" w:rsidP="00DC0150">
      <w:pPr>
        <w:autoSpaceDE w:val="0"/>
        <w:autoSpaceDN w:val="0"/>
        <w:adjustRightInd w:val="0"/>
        <w:spacing w:after="0" w:line="240" w:lineRule="auto"/>
        <w:jc w:val="both"/>
        <w:rPr>
          <w:rFonts w:ascii="Times New Roman" w:hAnsi="Times New Roman" w:cs="Times New Roman"/>
          <w:sz w:val="24"/>
          <w:szCs w:val="24"/>
        </w:rPr>
      </w:pPr>
      <w:r w:rsidRPr="00DC0150">
        <w:rPr>
          <w:rFonts w:ascii="Times New Roman" w:hAnsi="Times New Roman" w:cs="Times New Roman"/>
          <w:sz w:val="24"/>
          <w:szCs w:val="24"/>
        </w:rPr>
        <w:t>стажировкой в профильных организациях не реже 1-го раза в 3 года. Опыт деятельности в</w:t>
      </w:r>
    </w:p>
    <w:p w14:paraId="55DF8FF3" w14:textId="250CBACC" w:rsidR="008173CE" w:rsidRDefault="00DC0150" w:rsidP="00DC0150">
      <w:pPr>
        <w:autoSpaceDE w:val="0"/>
        <w:autoSpaceDN w:val="0"/>
        <w:adjustRightInd w:val="0"/>
        <w:spacing w:after="0" w:line="240" w:lineRule="auto"/>
        <w:jc w:val="both"/>
        <w:rPr>
          <w:rFonts w:ascii="Times New Roman" w:hAnsi="Times New Roman" w:cs="Times New Roman"/>
          <w:sz w:val="24"/>
          <w:szCs w:val="24"/>
        </w:rPr>
      </w:pPr>
      <w:r w:rsidRPr="00DC0150">
        <w:rPr>
          <w:rFonts w:ascii="Times New Roman" w:hAnsi="Times New Roman" w:cs="Times New Roman"/>
          <w:sz w:val="24"/>
          <w:szCs w:val="24"/>
        </w:rPr>
        <w:t>организациях соответствующей профессиональной сферы является обязательным.</w:t>
      </w:r>
    </w:p>
    <w:p w14:paraId="2DEFA78A" w14:textId="77777777" w:rsidR="00DC0150" w:rsidRPr="00DC0150" w:rsidRDefault="00DC0150" w:rsidP="00DC0150">
      <w:pPr>
        <w:autoSpaceDE w:val="0"/>
        <w:autoSpaceDN w:val="0"/>
        <w:adjustRightInd w:val="0"/>
        <w:spacing w:after="0" w:line="240" w:lineRule="auto"/>
        <w:jc w:val="both"/>
        <w:rPr>
          <w:rFonts w:ascii="Times New Roman" w:hAnsi="Times New Roman" w:cs="Times New Roman"/>
          <w:sz w:val="24"/>
          <w:szCs w:val="24"/>
        </w:rPr>
      </w:pPr>
    </w:p>
    <w:p w14:paraId="14D82955" w14:textId="77777777" w:rsidR="00870DBB" w:rsidRDefault="00870DBB" w:rsidP="0068521B">
      <w:pPr>
        <w:pStyle w:val="a3"/>
        <w:numPr>
          <w:ilvl w:val="0"/>
          <w:numId w:val="2"/>
        </w:numPr>
        <w:spacing w:after="0" w:line="240" w:lineRule="auto"/>
        <w:ind w:left="0" w:firstLine="0"/>
        <w:jc w:val="center"/>
        <w:rPr>
          <w:rFonts w:ascii="Times New Roman" w:hAnsi="Times New Roman" w:cs="Times New Roman"/>
          <w:b/>
          <w:bCs/>
          <w:sz w:val="24"/>
          <w:szCs w:val="24"/>
        </w:rPr>
        <w:sectPr w:rsidR="00870DBB" w:rsidSect="00870DBB">
          <w:pgSz w:w="11910" w:h="16840"/>
          <w:pgMar w:top="709" w:right="561" w:bottom="1134" w:left="839" w:header="720" w:footer="720" w:gutter="0"/>
          <w:cols w:space="720"/>
        </w:sectPr>
      </w:pPr>
    </w:p>
    <w:p w14:paraId="35E53FE4" w14:textId="6B8C0B71" w:rsidR="008173CE" w:rsidRPr="00744F0D" w:rsidRDefault="008173CE" w:rsidP="0068521B">
      <w:pPr>
        <w:pStyle w:val="a3"/>
        <w:numPr>
          <w:ilvl w:val="0"/>
          <w:numId w:val="2"/>
        </w:numPr>
        <w:spacing w:after="0" w:line="240" w:lineRule="auto"/>
        <w:ind w:left="0" w:firstLine="0"/>
        <w:jc w:val="center"/>
        <w:rPr>
          <w:rFonts w:ascii="Times New Roman" w:hAnsi="Times New Roman" w:cs="Times New Roman"/>
          <w:b/>
          <w:bCs/>
          <w:sz w:val="24"/>
          <w:szCs w:val="24"/>
        </w:rPr>
      </w:pPr>
      <w:r w:rsidRPr="00744F0D">
        <w:rPr>
          <w:rFonts w:ascii="Times New Roman" w:hAnsi="Times New Roman" w:cs="Times New Roman"/>
          <w:b/>
          <w:bCs/>
          <w:sz w:val="24"/>
          <w:szCs w:val="24"/>
        </w:rPr>
        <w:lastRenderedPageBreak/>
        <w:t>КОНТРОЛЬ И ОЦЕНКА РЕЗУЛЬТАТОВ ОСВОЕНИЯ ПРОФЕССИОНАЛЬНОГО МОДУЛЯ</w:t>
      </w:r>
    </w:p>
    <w:p w14:paraId="36D0D8C2" w14:textId="77777777" w:rsidR="008173CE" w:rsidRDefault="008173CE" w:rsidP="008173CE">
      <w:pPr>
        <w:spacing w:after="0" w:line="240" w:lineRule="auto"/>
        <w:jc w:val="both"/>
        <w:rPr>
          <w:rFonts w:ascii="Times New Roman" w:hAnsi="Times New Roman" w:cs="Times New Roman"/>
          <w:b/>
          <w:bCs/>
          <w:sz w:val="24"/>
          <w:szCs w:val="24"/>
        </w:rPr>
      </w:pPr>
    </w:p>
    <w:p w14:paraId="7684BA5B" w14:textId="71914164" w:rsidR="00870DBB" w:rsidRDefault="008173CE" w:rsidP="009A1EA1">
      <w:pPr>
        <w:spacing w:after="0" w:line="240" w:lineRule="auto"/>
        <w:ind w:firstLine="567"/>
        <w:jc w:val="both"/>
        <w:rPr>
          <w:rFonts w:ascii="Times New Roman" w:hAnsi="Times New Roman" w:cs="Times New Roman"/>
          <w:sz w:val="24"/>
          <w:szCs w:val="24"/>
        </w:rPr>
      </w:pPr>
      <w:r w:rsidRPr="003801DA">
        <w:rPr>
          <w:rFonts w:ascii="Times New Roman" w:hAnsi="Times New Roman" w:cs="Times New Roman"/>
          <w:b/>
          <w:sz w:val="24"/>
          <w:szCs w:val="24"/>
        </w:rPr>
        <w:t xml:space="preserve">Контроль и оценка </w:t>
      </w:r>
      <w:r w:rsidRPr="003801DA">
        <w:rPr>
          <w:rFonts w:ascii="Times New Roman" w:hAnsi="Times New Roman" w:cs="Times New Roman"/>
          <w:sz w:val="24"/>
          <w:szCs w:val="24"/>
        </w:rPr>
        <w:t xml:space="preserve">результатов освоения </w:t>
      </w:r>
      <w:r>
        <w:rPr>
          <w:rFonts w:ascii="Times New Roman" w:hAnsi="Times New Roman" w:cs="Times New Roman"/>
          <w:sz w:val="24"/>
          <w:szCs w:val="24"/>
        </w:rPr>
        <w:t>профессионального модуля</w:t>
      </w:r>
      <w:r w:rsidRPr="003801DA">
        <w:rPr>
          <w:rFonts w:ascii="Times New Roman" w:hAnsi="Times New Roman" w:cs="Times New Roman"/>
          <w:sz w:val="24"/>
          <w:szCs w:val="24"/>
        </w:rPr>
        <w:t xml:space="preserve"> осуществляется преподавателем в процессе проведения практических занятий, а также выполнения обучающимися индивидуальных заданий, проектов,</w:t>
      </w:r>
      <w:r w:rsidRPr="003801DA">
        <w:rPr>
          <w:rFonts w:ascii="Times New Roman" w:hAnsi="Times New Roman" w:cs="Times New Roman"/>
          <w:spacing w:val="-17"/>
          <w:sz w:val="24"/>
          <w:szCs w:val="24"/>
        </w:rPr>
        <w:t xml:space="preserve"> </w:t>
      </w:r>
      <w:r w:rsidRPr="003801DA">
        <w:rPr>
          <w:rFonts w:ascii="Times New Roman" w:hAnsi="Times New Roman" w:cs="Times New Roman"/>
          <w:sz w:val="24"/>
          <w:szCs w:val="24"/>
        </w:rPr>
        <w:t>исследований</w:t>
      </w:r>
      <w:r w:rsidR="00870DBB">
        <w:rPr>
          <w:rFonts w:ascii="Times New Roman" w:hAnsi="Times New Roman" w:cs="Times New Roman"/>
          <w:sz w:val="24"/>
          <w:szCs w:val="24"/>
        </w:rPr>
        <w:t>.</w:t>
      </w:r>
    </w:p>
    <w:p w14:paraId="732F9D71" w14:textId="77777777" w:rsidR="009A1EA1" w:rsidRDefault="009A1EA1" w:rsidP="009A1EA1">
      <w:pPr>
        <w:spacing w:after="0" w:line="240" w:lineRule="auto"/>
        <w:ind w:firstLine="567"/>
        <w:jc w:val="both"/>
        <w:rPr>
          <w:rFonts w:ascii="Times New Roman" w:hAnsi="Times New Roman" w:cs="Times New Roman"/>
          <w:sz w:val="24"/>
          <w:szCs w:val="24"/>
        </w:rPr>
      </w:pPr>
    </w:p>
    <w:tbl>
      <w:tblPr>
        <w:tblW w:w="52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3704"/>
        <w:gridCol w:w="2649"/>
      </w:tblGrid>
      <w:tr w:rsidR="009A1EA1" w:rsidRPr="00870DBB" w14:paraId="49D6AD11" w14:textId="3AB192B0" w:rsidTr="001372AA">
        <w:trPr>
          <w:trHeight w:val="290"/>
          <w:jc w:val="center"/>
        </w:trPr>
        <w:tc>
          <w:tcPr>
            <w:tcW w:w="1736" w:type="pct"/>
          </w:tcPr>
          <w:p w14:paraId="6099D6F6" w14:textId="77777777" w:rsidR="00774204" w:rsidRDefault="00774204" w:rsidP="00774204">
            <w:pPr>
              <w:autoSpaceDE w:val="0"/>
              <w:autoSpaceDN w:val="0"/>
              <w:adjustRightInd w:val="0"/>
              <w:jc w:val="center"/>
              <w:rPr>
                <w:rFonts w:ascii="Times New Roman CYR" w:hAnsi="Times New Roman CYR" w:cs="Times New Roman CYR"/>
                <w:b/>
                <w:bCs/>
                <w:color w:val="000000"/>
              </w:rPr>
            </w:pPr>
          </w:p>
          <w:p w14:paraId="2C1BC4D6" w14:textId="6741C119" w:rsidR="00854466" w:rsidRPr="00774204" w:rsidRDefault="00774204" w:rsidP="00774204">
            <w:pPr>
              <w:autoSpaceDE w:val="0"/>
              <w:autoSpaceDN w:val="0"/>
              <w:adjustRightInd w:val="0"/>
              <w:jc w:val="center"/>
              <w:rPr>
                <w:rFonts w:ascii="Times New Roman CYR" w:hAnsi="Times New Roman CYR" w:cs="Times New Roman CYR"/>
                <w:b/>
                <w:bCs/>
                <w:color w:val="000000"/>
              </w:rPr>
            </w:pPr>
            <w:r>
              <w:rPr>
                <w:rFonts w:ascii="Times New Roman CYR" w:hAnsi="Times New Roman CYR" w:cs="Times New Roman CYR"/>
                <w:b/>
                <w:bCs/>
                <w:color w:val="000000"/>
              </w:rPr>
              <w:t>Результаты (освоенные профессиональные компетенции)</w:t>
            </w:r>
          </w:p>
          <w:p w14:paraId="2199C6AA" w14:textId="73D508E7" w:rsidR="009A1EA1" w:rsidRPr="00870DBB" w:rsidRDefault="009A1EA1" w:rsidP="00870DBB">
            <w:pPr>
              <w:spacing w:after="0" w:line="240" w:lineRule="auto"/>
              <w:contextualSpacing/>
              <w:rPr>
                <w:rFonts w:ascii="Times New Roman" w:eastAsia="Times New Roman" w:hAnsi="Times New Roman" w:cs="Times New Roman"/>
                <w:lang w:eastAsia="ru-RU"/>
              </w:rPr>
            </w:pPr>
          </w:p>
        </w:tc>
        <w:tc>
          <w:tcPr>
            <w:tcW w:w="1903" w:type="pct"/>
          </w:tcPr>
          <w:p w14:paraId="73CA3FB9" w14:textId="77777777" w:rsidR="00854466" w:rsidRDefault="00854466" w:rsidP="00870DBB">
            <w:pPr>
              <w:spacing w:after="0" w:line="240" w:lineRule="auto"/>
              <w:contextualSpacing/>
              <w:rPr>
                <w:rFonts w:ascii="Times New Roman" w:eastAsia="Times New Roman" w:hAnsi="Times New Roman" w:cs="Times New Roman"/>
                <w:b/>
                <w:lang w:eastAsia="ru-RU"/>
              </w:rPr>
            </w:pPr>
          </w:p>
          <w:p w14:paraId="01186D93" w14:textId="08D89761" w:rsidR="00774204" w:rsidRPr="00774204" w:rsidRDefault="00774204" w:rsidP="00774204">
            <w:pPr>
              <w:jc w:val="center"/>
              <w:rPr>
                <w:rFonts w:ascii="Times New Roman" w:eastAsia="Times New Roman" w:hAnsi="Times New Roman" w:cs="Times New Roman"/>
                <w:b/>
                <w:lang w:eastAsia="ru-RU"/>
              </w:rPr>
            </w:pPr>
            <w:r w:rsidRPr="00774204">
              <w:rPr>
                <w:rFonts w:ascii="Times New Roman" w:eastAsia="Times New Roman" w:hAnsi="Times New Roman" w:cs="Times New Roman"/>
                <w:b/>
                <w:lang w:eastAsia="ru-RU"/>
              </w:rPr>
              <w:t>Основные показатели оценки результата</w:t>
            </w:r>
          </w:p>
          <w:p w14:paraId="236737DC" w14:textId="65D824F2" w:rsidR="009A1EA1" w:rsidRPr="00870DBB" w:rsidRDefault="009A1EA1" w:rsidP="00774204">
            <w:pPr>
              <w:spacing w:after="0" w:line="240" w:lineRule="auto"/>
              <w:contextualSpacing/>
              <w:jc w:val="center"/>
              <w:rPr>
                <w:rFonts w:ascii="Times New Roman" w:eastAsia="Times New Roman" w:hAnsi="Times New Roman" w:cs="Times New Roman"/>
                <w:b/>
                <w:lang w:eastAsia="ru-RU"/>
              </w:rPr>
            </w:pPr>
          </w:p>
        </w:tc>
        <w:tc>
          <w:tcPr>
            <w:tcW w:w="1361" w:type="pct"/>
          </w:tcPr>
          <w:p w14:paraId="4D62ED98" w14:textId="77777777" w:rsidR="00774204" w:rsidRDefault="00774204" w:rsidP="00870DBB">
            <w:pPr>
              <w:spacing w:after="0" w:line="240" w:lineRule="auto"/>
              <w:contextualSpacing/>
              <w:rPr>
                <w:rFonts w:ascii="Times New Roman" w:eastAsia="Times New Roman" w:hAnsi="Times New Roman" w:cs="Times New Roman"/>
                <w:b/>
                <w:lang w:eastAsia="ru-RU"/>
              </w:rPr>
            </w:pPr>
          </w:p>
          <w:p w14:paraId="49553D8F" w14:textId="4D519236" w:rsidR="009A1EA1" w:rsidRPr="00870DBB" w:rsidRDefault="00774204" w:rsidP="00870DBB">
            <w:pPr>
              <w:spacing w:after="0" w:line="240" w:lineRule="auto"/>
              <w:contextualSpacing/>
              <w:rPr>
                <w:rFonts w:ascii="Times New Roman" w:eastAsia="Times New Roman" w:hAnsi="Times New Roman" w:cs="Times New Roman"/>
                <w:b/>
                <w:lang w:eastAsia="ru-RU"/>
              </w:rPr>
            </w:pPr>
            <w:r w:rsidRPr="00774204">
              <w:rPr>
                <w:rFonts w:ascii="Times New Roman" w:eastAsia="Times New Roman" w:hAnsi="Times New Roman" w:cs="Times New Roman"/>
                <w:b/>
                <w:lang w:eastAsia="ru-RU"/>
              </w:rPr>
              <w:t>Формы и методы контроля и оценки результатов обучения</w:t>
            </w:r>
          </w:p>
        </w:tc>
      </w:tr>
      <w:tr w:rsidR="00854466" w:rsidRPr="00870DBB" w14:paraId="26264A4B" w14:textId="77777777" w:rsidTr="001372AA">
        <w:trPr>
          <w:trHeight w:val="290"/>
          <w:jc w:val="center"/>
        </w:trPr>
        <w:tc>
          <w:tcPr>
            <w:tcW w:w="1736" w:type="pct"/>
            <w:vMerge w:val="restart"/>
          </w:tcPr>
          <w:p w14:paraId="5BC6C734" w14:textId="77777777" w:rsidR="00854466" w:rsidRDefault="00854466" w:rsidP="00854466">
            <w:pPr>
              <w:spacing w:after="0" w:line="240" w:lineRule="auto"/>
              <w:contextualSpacing/>
              <w:rPr>
                <w:rFonts w:ascii="Times New Roman" w:eastAsia="Times New Roman" w:hAnsi="Times New Roman" w:cs="Times New Roman"/>
                <w:lang w:eastAsia="ru-RU"/>
              </w:rPr>
            </w:pPr>
          </w:p>
          <w:p w14:paraId="5C8E74AD" w14:textId="77777777" w:rsidR="00854466" w:rsidRPr="00870DBB" w:rsidRDefault="00854466" w:rsidP="00854466">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xml:space="preserve">ПК </w:t>
            </w:r>
            <w:r w:rsidRPr="009A1EA1">
              <w:rPr>
                <w:rFonts w:ascii="Times New Roman" w:eastAsia="Times New Roman" w:hAnsi="Times New Roman" w:cs="Times New Roman"/>
                <w:lang w:eastAsia="ru-RU"/>
              </w:rPr>
              <w:t>1</w:t>
            </w:r>
            <w:r w:rsidRPr="00870DBB">
              <w:rPr>
                <w:rFonts w:ascii="Times New Roman" w:eastAsia="Times New Roman" w:hAnsi="Times New Roman" w:cs="Times New Roman"/>
                <w:lang w:eastAsia="ru-RU"/>
              </w:rPr>
              <w:t>.1. Подготавливать почву к посадке и посеву древесно-кустарниковой, цветочно-декоративной растительности и газонных трав</w:t>
            </w:r>
          </w:p>
        </w:tc>
        <w:tc>
          <w:tcPr>
            <w:tcW w:w="1903" w:type="pct"/>
          </w:tcPr>
          <w:p w14:paraId="601F0283" w14:textId="2BF6F3B9" w:rsidR="00854466" w:rsidRPr="00870DBB" w:rsidRDefault="00854466" w:rsidP="00870DBB">
            <w:pPr>
              <w:spacing w:after="0" w:line="240" w:lineRule="auto"/>
              <w:contextualSpacing/>
              <w:rPr>
                <w:rFonts w:ascii="Times New Roman" w:eastAsia="Times New Roman" w:hAnsi="Times New Roman" w:cs="Times New Roman"/>
                <w:b/>
                <w:lang w:eastAsia="ru-RU"/>
              </w:rPr>
            </w:pPr>
            <w:r w:rsidRPr="00870DBB">
              <w:rPr>
                <w:rFonts w:ascii="Times New Roman" w:eastAsia="Times New Roman" w:hAnsi="Times New Roman" w:cs="Times New Roman"/>
                <w:b/>
                <w:lang w:eastAsia="ru-RU"/>
              </w:rPr>
              <w:t>Навыки:</w:t>
            </w:r>
          </w:p>
        </w:tc>
        <w:tc>
          <w:tcPr>
            <w:tcW w:w="1361" w:type="pct"/>
          </w:tcPr>
          <w:p w14:paraId="20B04A7C" w14:textId="77777777" w:rsidR="00854466" w:rsidRPr="00870DBB" w:rsidRDefault="00854466" w:rsidP="00870DBB">
            <w:pPr>
              <w:spacing w:after="0" w:line="240" w:lineRule="auto"/>
              <w:contextualSpacing/>
              <w:rPr>
                <w:rFonts w:ascii="Times New Roman" w:eastAsia="Times New Roman" w:hAnsi="Times New Roman" w:cs="Times New Roman"/>
                <w:b/>
                <w:lang w:eastAsia="ru-RU"/>
              </w:rPr>
            </w:pPr>
          </w:p>
        </w:tc>
      </w:tr>
      <w:tr w:rsidR="009A1EA1" w:rsidRPr="00870DBB" w14:paraId="4F679754" w14:textId="662765B2" w:rsidTr="001372AA">
        <w:trPr>
          <w:trHeight w:val="287"/>
          <w:jc w:val="center"/>
        </w:trPr>
        <w:tc>
          <w:tcPr>
            <w:tcW w:w="1736" w:type="pct"/>
            <w:vMerge/>
          </w:tcPr>
          <w:p w14:paraId="42CB513B"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p>
        </w:tc>
        <w:tc>
          <w:tcPr>
            <w:tcW w:w="1903" w:type="pct"/>
          </w:tcPr>
          <w:p w14:paraId="0CF80DA4"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подготовка садового инвентаря, необходимого для обработки почвы под посадку и посев растений;</w:t>
            </w:r>
          </w:p>
          <w:p w14:paraId="233011D0"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выполнение немеханизированных работ по созданию дренажных и оросительных систем в соответствии с ландшафтным проектом благоустройства территории;</w:t>
            </w:r>
          </w:p>
          <w:p w14:paraId="06282C1D"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планировка поверхности почвы на участке немеханизированным способом в соответствии с ландшафтным проектом благоустройства территории;</w:t>
            </w:r>
          </w:p>
          <w:p w14:paraId="4E30F5F4"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подготовка к внесению удобрительных материалов и почвоулучшающих добавок в соответствии с ландшафтным проектом;</w:t>
            </w:r>
          </w:p>
          <w:p w14:paraId="47586BEE"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приготовление плодородного грунта для посадки и посева растительности;</w:t>
            </w:r>
          </w:p>
          <w:p w14:paraId="26315E95"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внесение в почву и (или) распределение по поверхности удобрительных материалов и почвоулучшающих добавок, плодородного грунта;</w:t>
            </w:r>
          </w:p>
          <w:p w14:paraId="4F063ACB"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обработка почвы немеханизированным способом на участке озеленения и в питомниках под посев и посадку древесно-кустарниковой, цветочно-декоративной растительности и газонных трав в соответствии с технологиями возделывания декоративных культур и производства посадочного материала;</w:t>
            </w:r>
          </w:p>
          <w:p w14:paraId="3D0A4E38"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обработка почвы (грунта) в культивационных сооружениях под посев и посадку древесно-кустарниковой, цветочно-</w:t>
            </w:r>
            <w:r w:rsidRPr="00870DBB">
              <w:rPr>
                <w:rFonts w:ascii="Times New Roman" w:eastAsia="Times New Roman" w:hAnsi="Times New Roman" w:cs="Times New Roman"/>
                <w:lang w:eastAsia="ru-RU"/>
              </w:rPr>
              <w:lastRenderedPageBreak/>
              <w:t>декоративной растительности в соответствии с технологиями производства цветов и посадочного материала декоративных культур в защищенном грунте</w:t>
            </w:r>
          </w:p>
        </w:tc>
        <w:tc>
          <w:tcPr>
            <w:tcW w:w="1361" w:type="pct"/>
          </w:tcPr>
          <w:p w14:paraId="7935CE86" w14:textId="77777777" w:rsidR="00774204" w:rsidRDefault="00774204" w:rsidP="00774204">
            <w:pPr>
              <w:autoSpaceDE w:val="0"/>
              <w:autoSpaceDN w:val="0"/>
              <w:adjustRightInd w:val="0"/>
              <w:spacing w:after="0" w:line="240" w:lineRule="auto"/>
              <w:rPr>
                <w:rFonts w:ascii="Times New Roman CYR" w:hAnsi="Times New Roman CYR" w:cs="Times New Roman CYR"/>
                <w:color w:val="000000"/>
              </w:rPr>
            </w:pPr>
            <w:r w:rsidRPr="00774204">
              <w:rPr>
                <w:rFonts w:ascii="Times New Roman CYR" w:hAnsi="Times New Roman CYR" w:cs="Times New Roman CYR"/>
                <w:color w:val="000000"/>
              </w:rPr>
              <w:lastRenderedPageBreak/>
              <w:t xml:space="preserve">Текущий контроль в форме: </w:t>
            </w:r>
          </w:p>
          <w:p w14:paraId="73B3C68A" w14:textId="77777777" w:rsidR="00774204" w:rsidRDefault="00774204" w:rsidP="00774204">
            <w:pPr>
              <w:autoSpaceDE w:val="0"/>
              <w:autoSpaceDN w:val="0"/>
              <w:adjustRightInd w:val="0"/>
              <w:spacing w:after="0" w:line="240" w:lineRule="auto"/>
              <w:rPr>
                <w:rFonts w:ascii="Times New Roman CYR" w:hAnsi="Times New Roman CYR" w:cs="Times New Roman CYR"/>
                <w:color w:val="000000"/>
              </w:rPr>
            </w:pPr>
            <w:r w:rsidRPr="00774204">
              <w:rPr>
                <w:rFonts w:ascii="Times New Roman CYR" w:hAnsi="Times New Roman CYR" w:cs="Times New Roman CYR"/>
                <w:color w:val="000000"/>
              </w:rPr>
              <w:t xml:space="preserve">- тестирования; </w:t>
            </w:r>
          </w:p>
          <w:p w14:paraId="3DCCAB9D" w14:textId="77777777" w:rsidR="00774204" w:rsidRDefault="00774204" w:rsidP="00774204">
            <w:pPr>
              <w:autoSpaceDE w:val="0"/>
              <w:autoSpaceDN w:val="0"/>
              <w:adjustRightInd w:val="0"/>
              <w:spacing w:after="0" w:line="240" w:lineRule="auto"/>
              <w:rPr>
                <w:rFonts w:ascii="Times New Roman CYR" w:hAnsi="Times New Roman CYR" w:cs="Times New Roman CYR"/>
                <w:color w:val="000000"/>
              </w:rPr>
            </w:pPr>
            <w:r w:rsidRPr="00774204">
              <w:rPr>
                <w:rFonts w:ascii="Times New Roman CYR" w:hAnsi="Times New Roman CYR" w:cs="Times New Roman CYR"/>
                <w:color w:val="000000"/>
              </w:rPr>
              <w:t xml:space="preserve">- защиты лабораторных и практических работ; </w:t>
            </w:r>
          </w:p>
          <w:p w14:paraId="5E93B48C" w14:textId="52D483AF" w:rsidR="00774204" w:rsidRPr="00774204" w:rsidRDefault="00774204" w:rsidP="00774204">
            <w:pPr>
              <w:autoSpaceDE w:val="0"/>
              <w:autoSpaceDN w:val="0"/>
              <w:adjustRightInd w:val="0"/>
              <w:spacing w:after="0" w:line="240" w:lineRule="auto"/>
              <w:rPr>
                <w:rFonts w:ascii="Times New Roman CYR" w:hAnsi="Times New Roman CYR" w:cs="Times New Roman CYR"/>
                <w:color w:val="000000"/>
              </w:rPr>
            </w:pPr>
            <w:r w:rsidRPr="00774204">
              <w:rPr>
                <w:rFonts w:ascii="Times New Roman CYR" w:hAnsi="Times New Roman CYR" w:cs="Times New Roman CYR"/>
                <w:color w:val="000000"/>
              </w:rPr>
              <w:t xml:space="preserve">- решение ситуационных задач. Интерпретация результатов наблюдений за деятельностью обучающегося в процессе учебной практики, ролевой игры. </w:t>
            </w:r>
          </w:p>
          <w:p w14:paraId="10755A33" w14:textId="6382389F" w:rsidR="009A1EA1" w:rsidRPr="00870DBB" w:rsidRDefault="00774204" w:rsidP="00774204">
            <w:pPr>
              <w:spacing w:after="0" w:line="240" w:lineRule="auto"/>
              <w:contextualSpacing/>
              <w:rPr>
                <w:rFonts w:ascii="Times New Roman" w:eastAsia="Times New Roman" w:hAnsi="Times New Roman" w:cs="Times New Roman"/>
                <w:lang w:eastAsia="ru-RU"/>
              </w:rPr>
            </w:pPr>
            <w:r w:rsidRPr="00774204">
              <w:rPr>
                <w:rFonts w:ascii="Times New Roman CYR" w:hAnsi="Times New Roman CYR" w:cs="Times New Roman CYR"/>
                <w:color w:val="000000"/>
              </w:rPr>
              <w:t>Поэтапные аттестации по учебной практике. Дифференцированный зачёт по производственной практике. Оценка независимых экспертов. Итоговый контроль на экзамене (квалификационном).</w:t>
            </w:r>
          </w:p>
        </w:tc>
      </w:tr>
      <w:tr w:rsidR="009A1EA1" w:rsidRPr="00870DBB" w14:paraId="3C468791" w14:textId="011205A9" w:rsidTr="001372AA">
        <w:trPr>
          <w:trHeight w:val="287"/>
          <w:jc w:val="center"/>
        </w:trPr>
        <w:tc>
          <w:tcPr>
            <w:tcW w:w="1736" w:type="pct"/>
            <w:vMerge/>
          </w:tcPr>
          <w:p w14:paraId="382CF82F"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p>
        </w:tc>
        <w:tc>
          <w:tcPr>
            <w:tcW w:w="1903" w:type="pct"/>
          </w:tcPr>
          <w:p w14:paraId="303A0109" w14:textId="77777777" w:rsidR="009A1EA1" w:rsidRPr="00870DBB" w:rsidRDefault="009A1EA1" w:rsidP="00870DBB">
            <w:pPr>
              <w:spacing w:after="0" w:line="240" w:lineRule="auto"/>
              <w:contextualSpacing/>
              <w:rPr>
                <w:rFonts w:ascii="Times New Roman" w:eastAsia="Times New Roman" w:hAnsi="Times New Roman" w:cs="Times New Roman"/>
                <w:b/>
                <w:lang w:eastAsia="ru-RU"/>
              </w:rPr>
            </w:pPr>
            <w:r w:rsidRPr="00870DBB">
              <w:rPr>
                <w:rFonts w:ascii="Times New Roman" w:eastAsia="Times New Roman" w:hAnsi="Times New Roman" w:cs="Times New Roman"/>
                <w:b/>
                <w:lang w:eastAsia="ru-RU"/>
              </w:rPr>
              <w:t>Умения:</w:t>
            </w:r>
          </w:p>
        </w:tc>
        <w:tc>
          <w:tcPr>
            <w:tcW w:w="1361" w:type="pct"/>
          </w:tcPr>
          <w:p w14:paraId="2B6FE18A" w14:textId="77777777" w:rsidR="009A1EA1" w:rsidRPr="00870DBB" w:rsidRDefault="009A1EA1" w:rsidP="00870DBB">
            <w:pPr>
              <w:spacing w:after="0" w:line="240" w:lineRule="auto"/>
              <w:contextualSpacing/>
              <w:rPr>
                <w:rFonts w:ascii="Times New Roman" w:eastAsia="Times New Roman" w:hAnsi="Times New Roman" w:cs="Times New Roman"/>
                <w:b/>
                <w:lang w:eastAsia="ru-RU"/>
              </w:rPr>
            </w:pPr>
          </w:p>
        </w:tc>
      </w:tr>
      <w:tr w:rsidR="009A1EA1" w:rsidRPr="00870DBB" w14:paraId="57FC4011" w14:textId="7E2C2700" w:rsidTr="001372AA">
        <w:trPr>
          <w:trHeight w:val="287"/>
          <w:jc w:val="center"/>
        </w:trPr>
        <w:tc>
          <w:tcPr>
            <w:tcW w:w="1736" w:type="pct"/>
            <w:vMerge/>
          </w:tcPr>
          <w:p w14:paraId="37293753"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p>
        </w:tc>
        <w:tc>
          <w:tcPr>
            <w:tcW w:w="1903" w:type="pct"/>
          </w:tcPr>
          <w:p w14:paraId="433C351B"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подбирать садовый инвентарь для выполнения технологических операций по подготовке почвы к посеву (посадке);</w:t>
            </w:r>
          </w:p>
          <w:p w14:paraId="77CE315C"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осуществлять затачивание, мелкий ремонт садового инвентаря - пользоваться ручным инвентарем при выполнении в соответствии с правилами его использования;</w:t>
            </w:r>
          </w:p>
          <w:p w14:paraId="3C488D7C"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выполнять земляные работы по созданию дренажа, системы орошения с соблюдением норм охраны плодородного слоя почвы;</w:t>
            </w:r>
          </w:p>
          <w:p w14:paraId="466899A6"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укладывать (устанавливать) дренажные материалы, сооружения, установка которых не требует специальной подготовки;</w:t>
            </w:r>
          </w:p>
          <w:p w14:paraId="35DB59B6"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выполнять срезку грунта, засыпку углублений с трамбовкой грунта, разравнивание грунта, проверку спланированной поверхности;</w:t>
            </w:r>
          </w:p>
          <w:p w14:paraId="3B0D5DE1"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xml:space="preserve">- производить </w:t>
            </w:r>
            <w:proofErr w:type="spellStart"/>
            <w:r w:rsidRPr="00870DBB">
              <w:rPr>
                <w:rFonts w:ascii="Times New Roman" w:eastAsia="Times New Roman" w:hAnsi="Times New Roman" w:cs="Times New Roman"/>
                <w:lang w:eastAsia="ru-RU"/>
              </w:rPr>
              <w:t>растаривание</w:t>
            </w:r>
            <w:proofErr w:type="spellEnd"/>
            <w:r w:rsidRPr="00870DBB">
              <w:rPr>
                <w:rFonts w:ascii="Times New Roman" w:eastAsia="Times New Roman" w:hAnsi="Times New Roman" w:cs="Times New Roman"/>
                <w:lang w:eastAsia="ru-RU"/>
              </w:rPr>
              <w:t>, дробление, просеивание, взвешивание, смешивание удобрительных материалов;</w:t>
            </w:r>
          </w:p>
          <w:p w14:paraId="0AD75483"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заготавливать компоненты плодородного грунта в соответствии с требованиями технологии;</w:t>
            </w:r>
          </w:p>
          <w:p w14:paraId="01D1DBEB"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смешивать компоненты плодородного грунта в соотношениях, определенных требованиями технологии;</w:t>
            </w:r>
          </w:p>
          <w:p w14:paraId="6AEE6DEE"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выполнять основную и поверхностные обработки почвы, формирование борозд, гребней немеханизированным способом в соответствии с требованиями технологии при озеленении и производстве посадочного материала</w:t>
            </w:r>
          </w:p>
        </w:tc>
        <w:tc>
          <w:tcPr>
            <w:tcW w:w="1361" w:type="pct"/>
          </w:tcPr>
          <w:p w14:paraId="7EE1155B"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p>
        </w:tc>
      </w:tr>
      <w:tr w:rsidR="009A1EA1" w:rsidRPr="00870DBB" w14:paraId="651CD607" w14:textId="1BFD514D" w:rsidTr="001372AA">
        <w:trPr>
          <w:trHeight w:val="287"/>
          <w:jc w:val="center"/>
        </w:trPr>
        <w:tc>
          <w:tcPr>
            <w:tcW w:w="1736" w:type="pct"/>
            <w:vMerge/>
          </w:tcPr>
          <w:p w14:paraId="4CEECCE5"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p>
        </w:tc>
        <w:tc>
          <w:tcPr>
            <w:tcW w:w="1903" w:type="pct"/>
          </w:tcPr>
          <w:p w14:paraId="003750A1" w14:textId="77777777" w:rsidR="009A1EA1" w:rsidRPr="00870DBB" w:rsidRDefault="009A1EA1" w:rsidP="00870DBB">
            <w:pPr>
              <w:spacing w:after="0" w:line="240" w:lineRule="auto"/>
              <w:contextualSpacing/>
              <w:rPr>
                <w:rFonts w:ascii="Times New Roman" w:eastAsia="Times New Roman" w:hAnsi="Times New Roman" w:cs="Times New Roman"/>
                <w:b/>
                <w:lang w:eastAsia="ru-RU"/>
              </w:rPr>
            </w:pPr>
            <w:r w:rsidRPr="00870DBB">
              <w:rPr>
                <w:rFonts w:ascii="Times New Roman" w:eastAsia="Times New Roman" w:hAnsi="Times New Roman" w:cs="Times New Roman"/>
                <w:b/>
                <w:lang w:eastAsia="ru-RU"/>
              </w:rPr>
              <w:t>Знания:</w:t>
            </w:r>
          </w:p>
        </w:tc>
        <w:tc>
          <w:tcPr>
            <w:tcW w:w="1361" w:type="pct"/>
          </w:tcPr>
          <w:p w14:paraId="6024B995" w14:textId="77777777" w:rsidR="009A1EA1" w:rsidRPr="00870DBB" w:rsidRDefault="009A1EA1" w:rsidP="00870DBB">
            <w:pPr>
              <w:spacing w:after="0" w:line="240" w:lineRule="auto"/>
              <w:contextualSpacing/>
              <w:rPr>
                <w:rFonts w:ascii="Times New Roman" w:eastAsia="Times New Roman" w:hAnsi="Times New Roman" w:cs="Times New Roman"/>
                <w:b/>
                <w:lang w:eastAsia="ru-RU"/>
              </w:rPr>
            </w:pPr>
          </w:p>
        </w:tc>
      </w:tr>
      <w:tr w:rsidR="009A1EA1" w:rsidRPr="00870DBB" w14:paraId="30BC4B46" w14:textId="7BF07552" w:rsidTr="001372AA">
        <w:trPr>
          <w:trHeight w:val="287"/>
          <w:jc w:val="center"/>
        </w:trPr>
        <w:tc>
          <w:tcPr>
            <w:tcW w:w="1736" w:type="pct"/>
            <w:vMerge/>
          </w:tcPr>
          <w:p w14:paraId="56F10387"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p>
        </w:tc>
        <w:tc>
          <w:tcPr>
            <w:tcW w:w="1903" w:type="pct"/>
          </w:tcPr>
          <w:p w14:paraId="772148E0"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виды садового ручного инвентаря, их назначение, правила подготовки и использования;</w:t>
            </w:r>
          </w:p>
          <w:p w14:paraId="52F5BCB9"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порядок выполнения немеханизированных работ по созданию дренажа, системы орошения;</w:t>
            </w:r>
          </w:p>
          <w:p w14:paraId="3855EF15"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lastRenderedPageBreak/>
              <w:t>- требования стандартов к охране плодородного слоя почвы при проведении земляных работ;</w:t>
            </w:r>
          </w:p>
          <w:p w14:paraId="53C1C55B"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правила укладки дренажных материалов, специальных сооружений;</w:t>
            </w:r>
          </w:p>
          <w:p w14:paraId="4BBD0DE6"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технология планировки поверхности почвы при закладке декоративного сада и питомника;</w:t>
            </w:r>
          </w:p>
          <w:p w14:paraId="2ECB023A"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виды удобрительных материалов и правила подготовки их к внесению;</w:t>
            </w:r>
          </w:p>
          <w:p w14:paraId="3D214476"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порядок заготовки и подготовки к использованию компонентов плодородного грунта для посадки и посева древесно-кустарниковой, цветочно-декоративной растительности;</w:t>
            </w:r>
          </w:p>
          <w:p w14:paraId="404C3118"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составы грунтов (субстратов) для посева и посадки декоративной растительности, правила их приготовления;</w:t>
            </w:r>
          </w:p>
          <w:p w14:paraId="46043179"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технологии внесения удобрительных материалов немеханизированным способом при озеленении территорий, производстве посадочного материала декоративных культур;</w:t>
            </w:r>
          </w:p>
          <w:p w14:paraId="29EABAF0"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виды обработок почвы и агротехнические требования к выполнению операций по подготовке почвы (грунта) при озеленении территории, производстве посадочного материала декоративных культур и правила их выполнения;</w:t>
            </w:r>
          </w:p>
          <w:p w14:paraId="2D1243B5"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агротехнические требования к выполнению операций по подготовке почвы на участках озеленения и в питомниках под посев и посадку декоративной растительности и газонных трав и при производстве посадочного материала</w:t>
            </w:r>
          </w:p>
        </w:tc>
        <w:tc>
          <w:tcPr>
            <w:tcW w:w="1361" w:type="pct"/>
          </w:tcPr>
          <w:p w14:paraId="52D1D614"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p>
        </w:tc>
      </w:tr>
      <w:tr w:rsidR="009A1EA1" w:rsidRPr="00870DBB" w14:paraId="76E38797" w14:textId="570EB0E1" w:rsidTr="001372AA">
        <w:trPr>
          <w:trHeight w:val="290"/>
          <w:jc w:val="center"/>
        </w:trPr>
        <w:tc>
          <w:tcPr>
            <w:tcW w:w="1736" w:type="pct"/>
            <w:vMerge w:val="restart"/>
          </w:tcPr>
          <w:p w14:paraId="2510ADFC" w14:textId="7B0784B6"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xml:space="preserve">ПК </w:t>
            </w:r>
            <w:r w:rsidRPr="009A1EA1">
              <w:rPr>
                <w:rFonts w:ascii="Times New Roman" w:eastAsia="Times New Roman" w:hAnsi="Times New Roman" w:cs="Times New Roman"/>
                <w:lang w:eastAsia="ru-RU"/>
              </w:rPr>
              <w:t>1</w:t>
            </w:r>
            <w:r w:rsidRPr="00870DBB">
              <w:rPr>
                <w:rFonts w:ascii="Times New Roman" w:eastAsia="Times New Roman" w:hAnsi="Times New Roman" w:cs="Times New Roman"/>
                <w:lang w:eastAsia="ru-RU"/>
              </w:rPr>
              <w:t>.2. Производить работы по выращиванию древесно-кустарниковой, цветочно-декоративной растительности и газонных трав</w:t>
            </w:r>
          </w:p>
        </w:tc>
        <w:tc>
          <w:tcPr>
            <w:tcW w:w="1903" w:type="pct"/>
          </w:tcPr>
          <w:p w14:paraId="0BEF502D" w14:textId="77777777" w:rsidR="009A1EA1" w:rsidRPr="00870DBB" w:rsidRDefault="009A1EA1" w:rsidP="00870DBB">
            <w:pPr>
              <w:spacing w:after="0" w:line="240" w:lineRule="auto"/>
              <w:contextualSpacing/>
              <w:rPr>
                <w:rFonts w:ascii="Times New Roman" w:eastAsia="Times New Roman" w:hAnsi="Times New Roman" w:cs="Times New Roman"/>
                <w:b/>
                <w:lang w:eastAsia="ru-RU"/>
              </w:rPr>
            </w:pPr>
            <w:r w:rsidRPr="00870DBB">
              <w:rPr>
                <w:rFonts w:ascii="Times New Roman" w:eastAsia="Times New Roman" w:hAnsi="Times New Roman" w:cs="Times New Roman"/>
                <w:b/>
                <w:lang w:eastAsia="ru-RU"/>
              </w:rPr>
              <w:t>Навыки:</w:t>
            </w:r>
          </w:p>
        </w:tc>
        <w:tc>
          <w:tcPr>
            <w:tcW w:w="1361" w:type="pct"/>
          </w:tcPr>
          <w:p w14:paraId="69A48BFD" w14:textId="77777777" w:rsidR="009A1EA1" w:rsidRPr="00870DBB" w:rsidRDefault="009A1EA1" w:rsidP="00870DBB">
            <w:pPr>
              <w:spacing w:after="0" w:line="240" w:lineRule="auto"/>
              <w:contextualSpacing/>
              <w:rPr>
                <w:rFonts w:ascii="Times New Roman" w:eastAsia="Times New Roman" w:hAnsi="Times New Roman" w:cs="Times New Roman"/>
                <w:b/>
                <w:lang w:eastAsia="ru-RU"/>
              </w:rPr>
            </w:pPr>
          </w:p>
        </w:tc>
      </w:tr>
      <w:tr w:rsidR="009A1EA1" w:rsidRPr="00870DBB" w14:paraId="51C72E3B" w14:textId="689B6A76" w:rsidTr="001372AA">
        <w:trPr>
          <w:trHeight w:val="287"/>
          <w:jc w:val="center"/>
        </w:trPr>
        <w:tc>
          <w:tcPr>
            <w:tcW w:w="1736" w:type="pct"/>
            <w:vMerge/>
          </w:tcPr>
          <w:p w14:paraId="4BE91C33"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p>
        </w:tc>
        <w:tc>
          <w:tcPr>
            <w:tcW w:w="1903" w:type="pct"/>
          </w:tcPr>
          <w:p w14:paraId="48EB9C34"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подготовка инвентаря, необходимого для посадки (посева) древесно-кустарниковой, цветочно-декоративной растительности и газонных трав;</w:t>
            </w:r>
          </w:p>
          <w:p w14:paraId="11D46244"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подготовка борозд, лунок, посадочных ям, траншей для посадки и посева древесно-кустарниковой, цветочно-декоративной растительности и газонных трав;</w:t>
            </w:r>
          </w:p>
          <w:p w14:paraId="1BCA8959"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lastRenderedPageBreak/>
              <w:t>- выполнение работ по посеву и посадке древесно-кустарниковой, цветочно-декоративной растительности и газонных трав немеханизированным способом при озеленении территории и производстве посадочного материала;</w:t>
            </w:r>
          </w:p>
          <w:p w14:paraId="4403C91D"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выполнение работ по посеву и посадке древесно-кустарниковой, цветочно-декоративной растительности в защищенном грунте при производстве цветов и посадочного материала декоративных культур;</w:t>
            </w:r>
          </w:p>
          <w:p w14:paraId="604736B3"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выполнение работ по установке опор, подвязке древесно-кустарниковой, цветочно-декоративной растительности после посадки;</w:t>
            </w:r>
          </w:p>
          <w:p w14:paraId="270A50B6"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полив древесно-кустарниковой, цветочно-декоративной растительности, газонных трав при посеве и посадке</w:t>
            </w:r>
          </w:p>
        </w:tc>
        <w:tc>
          <w:tcPr>
            <w:tcW w:w="1361" w:type="pct"/>
          </w:tcPr>
          <w:p w14:paraId="3C7DDED3" w14:textId="77777777" w:rsidR="00774204" w:rsidRDefault="00774204" w:rsidP="00774204">
            <w:pPr>
              <w:autoSpaceDE w:val="0"/>
              <w:autoSpaceDN w:val="0"/>
              <w:adjustRightInd w:val="0"/>
              <w:spacing w:after="0" w:line="240" w:lineRule="auto"/>
              <w:rPr>
                <w:rFonts w:ascii="Times New Roman CYR" w:hAnsi="Times New Roman CYR" w:cs="Times New Roman CYR"/>
                <w:color w:val="000000"/>
              </w:rPr>
            </w:pPr>
            <w:r w:rsidRPr="00774204">
              <w:rPr>
                <w:rFonts w:ascii="Times New Roman CYR" w:hAnsi="Times New Roman CYR" w:cs="Times New Roman CYR"/>
                <w:color w:val="000000"/>
              </w:rPr>
              <w:lastRenderedPageBreak/>
              <w:t xml:space="preserve">Текущий контроль в форме: </w:t>
            </w:r>
          </w:p>
          <w:p w14:paraId="43DA228A" w14:textId="77777777" w:rsidR="00774204" w:rsidRDefault="00774204" w:rsidP="00774204">
            <w:pPr>
              <w:autoSpaceDE w:val="0"/>
              <w:autoSpaceDN w:val="0"/>
              <w:adjustRightInd w:val="0"/>
              <w:spacing w:after="0" w:line="240" w:lineRule="auto"/>
              <w:rPr>
                <w:rFonts w:ascii="Times New Roman CYR" w:hAnsi="Times New Roman CYR" w:cs="Times New Roman CYR"/>
                <w:color w:val="000000"/>
              </w:rPr>
            </w:pPr>
            <w:r w:rsidRPr="00774204">
              <w:rPr>
                <w:rFonts w:ascii="Times New Roman CYR" w:hAnsi="Times New Roman CYR" w:cs="Times New Roman CYR"/>
                <w:color w:val="000000"/>
              </w:rPr>
              <w:t xml:space="preserve">- тестирования; </w:t>
            </w:r>
          </w:p>
          <w:p w14:paraId="226BD277" w14:textId="77777777" w:rsidR="00774204" w:rsidRDefault="00774204" w:rsidP="00774204">
            <w:pPr>
              <w:autoSpaceDE w:val="0"/>
              <w:autoSpaceDN w:val="0"/>
              <w:adjustRightInd w:val="0"/>
              <w:spacing w:after="0" w:line="240" w:lineRule="auto"/>
              <w:rPr>
                <w:rFonts w:ascii="Times New Roman CYR" w:hAnsi="Times New Roman CYR" w:cs="Times New Roman CYR"/>
                <w:color w:val="000000"/>
              </w:rPr>
            </w:pPr>
            <w:r w:rsidRPr="00774204">
              <w:rPr>
                <w:rFonts w:ascii="Times New Roman CYR" w:hAnsi="Times New Roman CYR" w:cs="Times New Roman CYR"/>
                <w:color w:val="000000"/>
              </w:rPr>
              <w:t xml:space="preserve">- защиты лабораторных и практических работ; </w:t>
            </w:r>
          </w:p>
          <w:p w14:paraId="1D75D9E7" w14:textId="77777777" w:rsidR="00774204" w:rsidRPr="00774204" w:rsidRDefault="00774204" w:rsidP="00774204">
            <w:pPr>
              <w:autoSpaceDE w:val="0"/>
              <w:autoSpaceDN w:val="0"/>
              <w:adjustRightInd w:val="0"/>
              <w:spacing w:after="0" w:line="240" w:lineRule="auto"/>
              <w:rPr>
                <w:rFonts w:ascii="Times New Roman CYR" w:hAnsi="Times New Roman CYR" w:cs="Times New Roman CYR"/>
                <w:color w:val="000000"/>
              </w:rPr>
            </w:pPr>
            <w:r w:rsidRPr="00774204">
              <w:rPr>
                <w:rFonts w:ascii="Times New Roman CYR" w:hAnsi="Times New Roman CYR" w:cs="Times New Roman CYR"/>
                <w:color w:val="000000"/>
              </w:rPr>
              <w:t xml:space="preserve">- решение ситуационных задач. Интерпретация результатов наблюдений за деятельностью обучающегося в процессе учебной практики, ролевой игры. </w:t>
            </w:r>
          </w:p>
          <w:p w14:paraId="2D500CE1" w14:textId="4D352F03" w:rsidR="009A1EA1" w:rsidRPr="00870DBB" w:rsidRDefault="00774204" w:rsidP="00774204">
            <w:pPr>
              <w:spacing w:after="0" w:line="240" w:lineRule="auto"/>
              <w:contextualSpacing/>
              <w:rPr>
                <w:rFonts w:ascii="Times New Roman" w:eastAsia="Times New Roman" w:hAnsi="Times New Roman" w:cs="Times New Roman"/>
                <w:lang w:eastAsia="ru-RU"/>
              </w:rPr>
            </w:pPr>
            <w:r w:rsidRPr="00774204">
              <w:rPr>
                <w:rFonts w:ascii="Times New Roman CYR" w:hAnsi="Times New Roman CYR" w:cs="Times New Roman CYR"/>
                <w:color w:val="000000"/>
              </w:rPr>
              <w:lastRenderedPageBreak/>
              <w:t>Поэтапные аттестации по учебной практике. Дифференцированный зачёт по производственной практике. Оценка независимых экспертов. Итоговый контроль на экзамене (квалификационном).</w:t>
            </w:r>
          </w:p>
        </w:tc>
      </w:tr>
      <w:tr w:rsidR="009A1EA1" w:rsidRPr="00870DBB" w14:paraId="60EAAF3B" w14:textId="730AEFAC" w:rsidTr="001372AA">
        <w:trPr>
          <w:trHeight w:val="287"/>
          <w:jc w:val="center"/>
        </w:trPr>
        <w:tc>
          <w:tcPr>
            <w:tcW w:w="1736" w:type="pct"/>
            <w:vMerge/>
          </w:tcPr>
          <w:p w14:paraId="421891C1"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p>
        </w:tc>
        <w:tc>
          <w:tcPr>
            <w:tcW w:w="1903" w:type="pct"/>
          </w:tcPr>
          <w:p w14:paraId="439C5EB9" w14:textId="77777777" w:rsidR="009A1EA1" w:rsidRPr="00870DBB" w:rsidRDefault="009A1EA1" w:rsidP="00870DBB">
            <w:pPr>
              <w:spacing w:after="0" w:line="240" w:lineRule="auto"/>
              <w:contextualSpacing/>
              <w:rPr>
                <w:rFonts w:ascii="Times New Roman" w:eastAsia="Times New Roman" w:hAnsi="Times New Roman" w:cs="Times New Roman"/>
                <w:b/>
                <w:lang w:eastAsia="ru-RU"/>
              </w:rPr>
            </w:pPr>
            <w:r w:rsidRPr="00870DBB">
              <w:rPr>
                <w:rFonts w:ascii="Times New Roman" w:eastAsia="Times New Roman" w:hAnsi="Times New Roman" w:cs="Times New Roman"/>
                <w:b/>
                <w:lang w:eastAsia="ru-RU"/>
              </w:rPr>
              <w:t>Умения:</w:t>
            </w:r>
          </w:p>
        </w:tc>
        <w:tc>
          <w:tcPr>
            <w:tcW w:w="1361" w:type="pct"/>
          </w:tcPr>
          <w:p w14:paraId="059994D2" w14:textId="77777777" w:rsidR="009A1EA1" w:rsidRPr="00870DBB" w:rsidRDefault="009A1EA1" w:rsidP="00870DBB">
            <w:pPr>
              <w:spacing w:after="0" w:line="240" w:lineRule="auto"/>
              <w:contextualSpacing/>
              <w:rPr>
                <w:rFonts w:ascii="Times New Roman" w:eastAsia="Times New Roman" w:hAnsi="Times New Roman" w:cs="Times New Roman"/>
                <w:b/>
                <w:lang w:eastAsia="ru-RU"/>
              </w:rPr>
            </w:pPr>
          </w:p>
        </w:tc>
      </w:tr>
      <w:tr w:rsidR="009A1EA1" w:rsidRPr="00870DBB" w14:paraId="12CF424E" w14:textId="6FEEEF2A" w:rsidTr="001372AA">
        <w:trPr>
          <w:trHeight w:val="287"/>
          <w:jc w:val="center"/>
        </w:trPr>
        <w:tc>
          <w:tcPr>
            <w:tcW w:w="1736" w:type="pct"/>
            <w:vMerge/>
          </w:tcPr>
          <w:p w14:paraId="16A9839F"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p>
        </w:tc>
        <w:tc>
          <w:tcPr>
            <w:tcW w:w="1903" w:type="pct"/>
          </w:tcPr>
          <w:p w14:paraId="002B2E47"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подбирать инвентарь для выполнения операций по посеву и посадке древесно-кустарниковой, цветочно-декоративной растительности и газонных трав, пользоваться инвентарем в соответствии с правилами его использования;</w:t>
            </w:r>
          </w:p>
          <w:p w14:paraId="139B0029"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прикапывать посадочный материал с соблюдением агротехнических требований;</w:t>
            </w:r>
          </w:p>
          <w:p w14:paraId="3C61D85F"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высевать летники и многолетники с соблюдением агротехнических требований;</w:t>
            </w:r>
          </w:p>
          <w:p w14:paraId="10B6948E"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высаживать рассаду цветочно-декоративных растений в грунт с соблюдением агротехнических требований;</w:t>
            </w:r>
          </w:p>
          <w:p w14:paraId="476DC1AF"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осуществлять посадку в грунт, ящики, горшки клубней, луковиц, клубнелуковиц, корневищ цветочно-декоративных растений с соблюдением агротехнических требований;</w:t>
            </w:r>
          </w:p>
          <w:p w14:paraId="58AC35F5"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осуществлять посев семян в школу сеянцев, посадку черенков, сеянцев и саженцев при производстве посадочного материала древесно-кустарниковых культур с соблюдением агротехнических требований;</w:t>
            </w:r>
          </w:p>
          <w:p w14:paraId="619EDA9C"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lastRenderedPageBreak/>
              <w:t>- осуществлять посев семян древесно-кустарниковых и цветочно-декоративных культур в ящики, горшки, грунт стеллажа в защищенном грунте с соблюдением агротехнических требований;</w:t>
            </w:r>
          </w:p>
          <w:p w14:paraId="26356E03"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осуществлять пикировку сеянцев декоративных культур в ящики, горшки, грунт стеллажа с соблюдением агротехнических требований;</w:t>
            </w:r>
          </w:p>
          <w:p w14:paraId="6ACA2CAC"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обрезать корни и кроны саженцев древесно-кустарниковой культур перед посадкой с использованием специальных инструментов;</w:t>
            </w:r>
          </w:p>
          <w:p w14:paraId="6920BC8A"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определять оптимальную высоту корневой шейки саженца относительно поверхности почвы при посадке деревьев и кустарников;</w:t>
            </w:r>
          </w:p>
          <w:p w14:paraId="27EDF64A"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формировать приствольные круги после посадки деревьев и кустарников;</w:t>
            </w:r>
          </w:p>
          <w:p w14:paraId="6F0E4DE5"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определять нормы полива для древесно-кустарниковой, цветочно-декоративной растительности, газонных трав с учетом свойств почвы при посеве и посадке</w:t>
            </w:r>
          </w:p>
        </w:tc>
        <w:tc>
          <w:tcPr>
            <w:tcW w:w="1361" w:type="pct"/>
          </w:tcPr>
          <w:p w14:paraId="3C5A04E9"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p>
        </w:tc>
      </w:tr>
      <w:tr w:rsidR="009A1EA1" w:rsidRPr="00870DBB" w14:paraId="11102282" w14:textId="647B32C9" w:rsidTr="001372AA">
        <w:trPr>
          <w:trHeight w:val="287"/>
          <w:jc w:val="center"/>
        </w:trPr>
        <w:tc>
          <w:tcPr>
            <w:tcW w:w="1736" w:type="pct"/>
            <w:vMerge/>
          </w:tcPr>
          <w:p w14:paraId="192BBADB"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p>
        </w:tc>
        <w:tc>
          <w:tcPr>
            <w:tcW w:w="1903" w:type="pct"/>
          </w:tcPr>
          <w:p w14:paraId="3DAC2B91" w14:textId="77777777" w:rsidR="009A1EA1" w:rsidRPr="00870DBB" w:rsidRDefault="009A1EA1" w:rsidP="00870DBB">
            <w:pPr>
              <w:spacing w:after="0" w:line="240" w:lineRule="auto"/>
              <w:contextualSpacing/>
              <w:rPr>
                <w:rFonts w:ascii="Times New Roman" w:eastAsia="Times New Roman" w:hAnsi="Times New Roman" w:cs="Times New Roman"/>
                <w:b/>
                <w:lang w:eastAsia="ru-RU"/>
              </w:rPr>
            </w:pPr>
            <w:r w:rsidRPr="00870DBB">
              <w:rPr>
                <w:rFonts w:ascii="Times New Roman" w:eastAsia="Times New Roman" w:hAnsi="Times New Roman" w:cs="Times New Roman"/>
                <w:b/>
                <w:lang w:eastAsia="ru-RU"/>
              </w:rPr>
              <w:t>Знания:</w:t>
            </w:r>
          </w:p>
        </w:tc>
        <w:tc>
          <w:tcPr>
            <w:tcW w:w="1361" w:type="pct"/>
          </w:tcPr>
          <w:p w14:paraId="6558488C" w14:textId="77777777" w:rsidR="009A1EA1" w:rsidRPr="00870DBB" w:rsidRDefault="009A1EA1" w:rsidP="00870DBB">
            <w:pPr>
              <w:spacing w:after="0" w:line="240" w:lineRule="auto"/>
              <w:contextualSpacing/>
              <w:rPr>
                <w:rFonts w:ascii="Times New Roman" w:eastAsia="Times New Roman" w:hAnsi="Times New Roman" w:cs="Times New Roman"/>
                <w:b/>
                <w:lang w:eastAsia="ru-RU"/>
              </w:rPr>
            </w:pPr>
          </w:p>
        </w:tc>
      </w:tr>
      <w:tr w:rsidR="009A1EA1" w:rsidRPr="00870DBB" w14:paraId="6CA99E4A" w14:textId="06E4028C" w:rsidTr="001372AA">
        <w:trPr>
          <w:trHeight w:val="287"/>
          <w:jc w:val="center"/>
        </w:trPr>
        <w:tc>
          <w:tcPr>
            <w:tcW w:w="1736" w:type="pct"/>
            <w:vMerge/>
          </w:tcPr>
          <w:p w14:paraId="6CA18E55"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p>
        </w:tc>
        <w:tc>
          <w:tcPr>
            <w:tcW w:w="1903" w:type="pct"/>
          </w:tcPr>
          <w:p w14:paraId="0CDE3F27"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правила использования ручного инвентаря при выполнении операций по посеву и посадке декоративной растительности и газонных трав;</w:t>
            </w:r>
          </w:p>
          <w:p w14:paraId="452980C7"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правила обустройства траншей для временной прикопки саженцев и технология прикопки посадочного материала;</w:t>
            </w:r>
          </w:p>
          <w:p w14:paraId="643E2251"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технология подготовки борозд, лунок, посадочных ям, траншей для посева и посадки растений;</w:t>
            </w:r>
          </w:p>
          <w:p w14:paraId="3EB756F7"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технология обрезки корней и кроны саженцев деревьев и кустарников перед посадкой;</w:t>
            </w:r>
          </w:p>
          <w:p w14:paraId="1A901DE5"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технология посева и посадки древесно-кустарниковой, цветочно-декоративной растительности и газонных трав при озеленении территорий и при производстве посадочного материала в открытом и защищенном грунте;</w:t>
            </w:r>
          </w:p>
          <w:p w14:paraId="25D79DB4"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правила устройства опор и подвязки к опорам древесно-кустарниковой, цветочно-декоративной растительности;</w:t>
            </w:r>
          </w:p>
          <w:p w14:paraId="5BC9CF1E"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техника полива растений при посадке и посеве;</w:t>
            </w:r>
          </w:p>
          <w:p w14:paraId="681B8BBC"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lastRenderedPageBreak/>
              <w:t>- агротехнические требования к выполнению операций по посеву и посадке древесно-кустарниковой, цветочно-декоративной растительности и газонных трав;</w:t>
            </w:r>
          </w:p>
          <w:p w14:paraId="03CCA356"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агротехнические требования к выполнению операций по посеву семян в школу сеянцев, посадке черенков, сеянцев и саженцев при производстве посадочного материала декоративных культур;</w:t>
            </w:r>
          </w:p>
          <w:p w14:paraId="5CA2CD44"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агротехнические требования к выполнению операций по посеву и посадке цветочно-декоративной растительности в защищенном грунте при производстве цветов</w:t>
            </w:r>
          </w:p>
        </w:tc>
        <w:tc>
          <w:tcPr>
            <w:tcW w:w="1361" w:type="pct"/>
          </w:tcPr>
          <w:p w14:paraId="7442669C"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p>
        </w:tc>
      </w:tr>
      <w:tr w:rsidR="009A1EA1" w:rsidRPr="00870DBB" w14:paraId="761860F3" w14:textId="32675FE4" w:rsidTr="001372AA">
        <w:trPr>
          <w:trHeight w:val="290"/>
          <w:jc w:val="center"/>
        </w:trPr>
        <w:tc>
          <w:tcPr>
            <w:tcW w:w="1736" w:type="pct"/>
            <w:vMerge w:val="restart"/>
          </w:tcPr>
          <w:p w14:paraId="70F11F0D" w14:textId="147EED48"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xml:space="preserve">ПК </w:t>
            </w:r>
            <w:r w:rsidRPr="009A1EA1">
              <w:rPr>
                <w:rFonts w:ascii="Times New Roman" w:eastAsia="Times New Roman" w:hAnsi="Times New Roman" w:cs="Times New Roman"/>
                <w:lang w:eastAsia="ru-RU"/>
              </w:rPr>
              <w:t>1</w:t>
            </w:r>
            <w:r w:rsidRPr="00870DBB">
              <w:rPr>
                <w:rFonts w:ascii="Times New Roman" w:eastAsia="Times New Roman" w:hAnsi="Times New Roman" w:cs="Times New Roman"/>
                <w:lang w:eastAsia="ru-RU"/>
              </w:rPr>
              <w:t>.3. Выполнять операции по уходу за древесно-кустарниковой, цветочно-декоративной растительностью и газонами</w:t>
            </w:r>
          </w:p>
        </w:tc>
        <w:tc>
          <w:tcPr>
            <w:tcW w:w="1903" w:type="pct"/>
          </w:tcPr>
          <w:p w14:paraId="6D411D92" w14:textId="77777777" w:rsidR="009A1EA1" w:rsidRPr="00870DBB" w:rsidRDefault="009A1EA1" w:rsidP="00870DBB">
            <w:pPr>
              <w:spacing w:after="0" w:line="240" w:lineRule="auto"/>
              <w:contextualSpacing/>
              <w:rPr>
                <w:rFonts w:ascii="Times New Roman" w:eastAsia="Times New Roman" w:hAnsi="Times New Roman" w:cs="Times New Roman"/>
                <w:b/>
                <w:lang w:eastAsia="ru-RU"/>
              </w:rPr>
            </w:pPr>
            <w:r w:rsidRPr="00870DBB">
              <w:rPr>
                <w:rFonts w:ascii="Times New Roman" w:eastAsia="Times New Roman" w:hAnsi="Times New Roman" w:cs="Times New Roman"/>
                <w:b/>
                <w:lang w:eastAsia="ru-RU"/>
              </w:rPr>
              <w:t>Навыки:</w:t>
            </w:r>
          </w:p>
        </w:tc>
        <w:tc>
          <w:tcPr>
            <w:tcW w:w="1361" w:type="pct"/>
          </w:tcPr>
          <w:p w14:paraId="42D672FD" w14:textId="77777777" w:rsidR="009A1EA1" w:rsidRPr="00870DBB" w:rsidRDefault="009A1EA1" w:rsidP="00870DBB">
            <w:pPr>
              <w:spacing w:after="0" w:line="240" w:lineRule="auto"/>
              <w:contextualSpacing/>
              <w:rPr>
                <w:rFonts w:ascii="Times New Roman" w:eastAsia="Times New Roman" w:hAnsi="Times New Roman" w:cs="Times New Roman"/>
                <w:b/>
                <w:lang w:eastAsia="ru-RU"/>
              </w:rPr>
            </w:pPr>
          </w:p>
        </w:tc>
      </w:tr>
      <w:tr w:rsidR="009A1EA1" w:rsidRPr="00870DBB" w14:paraId="31C6ACCF" w14:textId="3806207D" w:rsidTr="001372AA">
        <w:trPr>
          <w:trHeight w:val="287"/>
          <w:jc w:val="center"/>
        </w:trPr>
        <w:tc>
          <w:tcPr>
            <w:tcW w:w="1736" w:type="pct"/>
            <w:vMerge/>
          </w:tcPr>
          <w:p w14:paraId="2599530F"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p>
        </w:tc>
        <w:tc>
          <w:tcPr>
            <w:tcW w:w="1903" w:type="pct"/>
          </w:tcPr>
          <w:p w14:paraId="06142F6F"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подготовка садового инвентаря, инструментов и оборудования, необходимых для ухода за декоративной растительностью и газонами;</w:t>
            </w:r>
          </w:p>
          <w:p w14:paraId="4F6C65A7"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полив разными способами древесно-кустарниковой, цветочно-декоративной растительности и газонных трав;</w:t>
            </w:r>
          </w:p>
          <w:p w14:paraId="0C849794"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обработка почвы в процессе ухода за декоративной растительностью;</w:t>
            </w:r>
          </w:p>
          <w:p w14:paraId="55B7CF6C"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прополка древесно-кустарниковой, цветочно-декоративной растительности и газонов;</w:t>
            </w:r>
          </w:p>
          <w:p w14:paraId="079D4717"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проведение различных видов обрезки древесно-кустарниковой, цветочно-декоративной растительности с использованием специальных инструментов;</w:t>
            </w:r>
          </w:p>
          <w:p w14:paraId="37BD0390"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подкормка (обработка) декоративной растительности и газонов сухими и жидкими удобрениями, биопрепаратами, стимуляторами роста;</w:t>
            </w:r>
          </w:p>
          <w:p w14:paraId="693E8CB8"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проведение мероприятий по защите зеленых насаждений от вредителей и болезней;</w:t>
            </w:r>
          </w:p>
          <w:p w14:paraId="1FA94DC8"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лечение ран и дупел деревьев;</w:t>
            </w:r>
          </w:p>
          <w:p w14:paraId="3D19AA74"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защита древесно-кустарниковой, цветочно-декоративной растительности от неблагоприятных метеорологических условий;</w:t>
            </w:r>
          </w:p>
          <w:p w14:paraId="1CACF1D8"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xml:space="preserve">- очистка территории озеленения от сухостойных и </w:t>
            </w:r>
            <w:proofErr w:type="spellStart"/>
            <w:r w:rsidRPr="00870DBB">
              <w:rPr>
                <w:rFonts w:ascii="Times New Roman" w:eastAsia="Times New Roman" w:hAnsi="Times New Roman" w:cs="Times New Roman"/>
                <w:lang w:eastAsia="ru-RU"/>
              </w:rPr>
              <w:t>фаутных</w:t>
            </w:r>
            <w:proofErr w:type="spellEnd"/>
            <w:r w:rsidRPr="00870DBB">
              <w:rPr>
                <w:rFonts w:ascii="Times New Roman" w:eastAsia="Times New Roman" w:hAnsi="Times New Roman" w:cs="Times New Roman"/>
                <w:lang w:eastAsia="ru-RU"/>
              </w:rPr>
              <w:t xml:space="preserve"> деревьев и кустарников</w:t>
            </w:r>
          </w:p>
        </w:tc>
        <w:tc>
          <w:tcPr>
            <w:tcW w:w="1361" w:type="pct"/>
          </w:tcPr>
          <w:p w14:paraId="480C8299" w14:textId="77777777" w:rsidR="00774204" w:rsidRDefault="00774204" w:rsidP="00774204">
            <w:pPr>
              <w:autoSpaceDE w:val="0"/>
              <w:autoSpaceDN w:val="0"/>
              <w:adjustRightInd w:val="0"/>
              <w:spacing w:after="0" w:line="240" w:lineRule="auto"/>
              <w:rPr>
                <w:rFonts w:ascii="Times New Roman CYR" w:hAnsi="Times New Roman CYR" w:cs="Times New Roman CYR"/>
                <w:color w:val="000000"/>
              </w:rPr>
            </w:pPr>
            <w:r w:rsidRPr="00774204">
              <w:rPr>
                <w:rFonts w:ascii="Times New Roman CYR" w:hAnsi="Times New Roman CYR" w:cs="Times New Roman CYR"/>
                <w:color w:val="000000"/>
              </w:rPr>
              <w:t xml:space="preserve">Текущий контроль в форме: </w:t>
            </w:r>
          </w:p>
          <w:p w14:paraId="22FAF5BC" w14:textId="77777777" w:rsidR="00774204" w:rsidRDefault="00774204" w:rsidP="00774204">
            <w:pPr>
              <w:autoSpaceDE w:val="0"/>
              <w:autoSpaceDN w:val="0"/>
              <w:adjustRightInd w:val="0"/>
              <w:spacing w:after="0" w:line="240" w:lineRule="auto"/>
              <w:rPr>
                <w:rFonts w:ascii="Times New Roman CYR" w:hAnsi="Times New Roman CYR" w:cs="Times New Roman CYR"/>
                <w:color w:val="000000"/>
              </w:rPr>
            </w:pPr>
            <w:r w:rsidRPr="00774204">
              <w:rPr>
                <w:rFonts w:ascii="Times New Roman CYR" w:hAnsi="Times New Roman CYR" w:cs="Times New Roman CYR"/>
                <w:color w:val="000000"/>
              </w:rPr>
              <w:t xml:space="preserve">- тестирования; </w:t>
            </w:r>
          </w:p>
          <w:p w14:paraId="10B1F216" w14:textId="77777777" w:rsidR="00774204" w:rsidRDefault="00774204" w:rsidP="00774204">
            <w:pPr>
              <w:autoSpaceDE w:val="0"/>
              <w:autoSpaceDN w:val="0"/>
              <w:adjustRightInd w:val="0"/>
              <w:spacing w:after="0" w:line="240" w:lineRule="auto"/>
              <w:rPr>
                <w:rFonts w:ascii="Times New Roman CYR" w:hAnsi="Times New Roman CYR" w:cs="Times New Roman CYR"/>
                <w:color w:val="000000"/>
              </w:rPr>
            </w:pPr>
            <w:r w:rsidRPr="00774204">
              <w:rPr>
                <w:rFonts w:ascii="Times New Roman CYR" w:hAnsi="Times New Roman CYR" w:cs="Times New Roman CYR"/>
                <w:color w:val="000000"/>
              </w:rPr>
              <w:t xml:space="preserve">- защиты лабораторных и практических работ; </w:t>
            </w:r>
          </w:p>
          <w:p w14:paraId="15A0DFBB" w14:textId="77777777" w:rsidR="00774204" w:rsidRPr="00774204" w:rsidRDefault="00774204" w:rsidP="00774204">
            <w:pPr>
              <w:autoSpaceDE w:val="0"/>
              <w:autoSpaceDN w:val="0"/>
              <w:adjustRightInd w:val="0"/>
              <w:spacing w:after="0" w:line="240" w:lineRule="auto"/>
              <w:rPr>
                <w:rFonts w:ascii="Times New Roman CYR" w:hAnsi="Times New Roman CYR" w:cs="Times New Roman CYR"/>
                <w:color w:val="000000"/>
              </w:rPr>
            </w:pPr>
            <w:r w:rsidRPr="00774204">
              <w:rPr>
                <w:rFonts w:ascii="Times New Roman CYR" w:hAnsi="Times New Roman CYR" w:cs="Times New Roman CYR"/>
                <w:color w:val="000000"/>
              </w:rPr>
              <w:t xml:space="preserve">- решение ситуационных задач. Интерпретация результатов наблюдений за деятельностью обучающегося в процессе учебной практики, ролевой игры. </w:t>
            </w:r>
          </w:p>
          <w:p w14:paraId="5E192750" w14:textId="57B3C314" w:rsidR="009A1EA1" w:rsidRPr="00870DBB" w:rsidRDefault="00774204" w:rsidP="00774204">
            <w:pPr>
              <w:spacing w:after="0" w:line="240" w:lineRule="auto"/>
              <w:contextualSpacing/>
              <w:rPr>
                <w:rFonts w:ascii="Times New Roman" w:eastAsia="Times New Roman" w:hAnsi="Times New Roman" w:cs="Times New Roman"/>
                <w:lang w:eastAsia="ru-RU"/>
              </w:rPr>
            </w:pPr>
            <w:r w:rsidRPr="00774204">
              <w:rPr>
                <w:rFonts w:ascii="Times New Roman CYR" w:hAnsi="Times New Roman CYR" w:cs="Times New Roman CYR"/>
                <w:color w:val="000000"/>
              </w:rPr>
              <w:t>Поэтапные аттестации по учебной практике. Дифференцированный зачёт по производственной практике. Оценка независимых экспертов. Итоговый контроль на экзамене (квалификационном).</w:t>
            </w:r>
          </w:p>
        </w:tc>
      </w:tr>
      <w:tr w:rsidR="009A1EA1" w:rsidRPr="00870DBB" w14:paraId="7EEB1387" w14:textId="060601FB" w:rsidTr="001372AA">
        <w:trPr>
          <w:trHeight w:val="287"/>
          <w:jc w:val="center"/>
        </w:trPr>
        <w:tc>
          <w:tcPr>
            <w:tcW w:w="1736" w:type="pct"/>
            <w:vMerge/>
          </w:tcPr>
          <w:p w14:paraId="0F9088A8"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p>
        </w:tc>
        <w:tc>
          <w:tcPr>
            <w:tcW w:w="1903" w:type="pct"/>
          </w:tcPr>
          <w:p w14:paraId="36D75BD7" w14:textId="77777777" w:rsidR="009A1EA1" w:rsidRPr="00870DBB" w:rsidRDefault="009A1EA1" w:rsidP="00870DBB">
            <w:pPr>
              <w:spacing w:after="0" w:line="240" w:lineRule="auto"/>
              <w:contextualSpacing/>
              <w:rPr>
                <w:rFonts w:ascii="Times New Roman" w:eastAsia="Times New Roman" w:hAnsi="Times New Roman" w:cs="Times New Roman"/>
                <w:b/>
                <w:lang w:eastAsia="ru-RU"/>
              </w:rPr>
            </w:pPr>
            <w:r w:rsidRPr="00870DBB">
              <w:rPr>
                <w:rFonts w:ascii="Times New Roman" w:eastAsia="Times New Roman" w:hAnsi="Times New Roman" w:cs="Times New Roman"/>
                <w:b/>
                <w:lang w:eastAsia="ru-RU"/>
              </w:rPr>
              <w:t>Умения:</w:t>
            </w:r>
          </w:p>
        </w:tc>
        <w:tc>
          <w:tcPr>
            <w:tcW w:w="1361" w:type="pct"/>
          </w:tcPr>
          <w:p w14:paraId="2F86AC76" w14:textId="77777777" w:rsidR="009A1EA1" w:rsidRPr="00870DBB" w:rsidRDefault="009A1EA1" w:rsidP="00870DBB">
            <w:pPr>
              <w:spacing w:after="0" w:line="240" w:lineRule="auto"/>
              <w:contextualSpacing/>
              <w:rPr>
                <w:rFonts w:ascii="Times New Roman" w:eastAsia="Times New Roman" w:hAnsi="Times New Roman" w:cs="Times New Roman"/>
                <w:b/>
                <w:lang w:eastAsia="ru-RU"/>
              </w:rPr>
            </w:pPr>
          </w:p>
        </w:tc>
      </w:tr>
      <w:tr w:rsidR="009A1EA1" w:rsidRPr="00870DBB" w14:paraId="62AD1CCD" w14:textId="5C930022" w:rsidTr="001372AA">
        <w:trPr>
          <w:trHeight w:val="287"/>
          <w:jc w:val="center"/>
        </w:trPr>
        <w:tc>
          <w:tcPr>
            <w:tcW w:w="1736" w:type="pct"/>
            <w:vMerge/>
          </w:tcPr>
          <w:p w14:paraId="47160A87"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p>
        </w:tc>
        <w:tc>
          <w:tcPr>
            <w:tcW w:w="1903" w:type="pct"/>
          </w:tcPr>
          <w:p w14:paraId="339EBBE7"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xml:space="preserve">- подбирать и пользоваться в соответствии с правилами использования садовым инвентарем, </w:t>
            </w:r>
            <w:r w:rsidRPr="00870DBB">
              <w:rPr>
                <w:rFonts w:ascii="Times New Roman" w:eastAsia="Times New Roman" w:hAnsi="Times New Roman" w:cs="Times New Roman"/>
                <w:lang w:eastAsia="ru-RU"/>
              </w:rPr>
              <w:lastRenderedPageBreak/>
              <w:t>инструментами и оборудованием для выполнения операций по уходу за декоративной растительностью и газонами;</w:t>
            </w:r>
          </w:p>
          <w:p w14:paraId="6B9B651B"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осуществлять затачивание, мелкий ремонт садового инвентаря;</w:t>
            </w:r>
          </w:p>
          <w:p w14:paraId="4382B4FE"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xml:space="preserve">- пользоваться оборудованием, включая газонокосилки, </w:t>
            </w:r>
            <w:proofErr w:type="spellStart"/>
            <w:r w:rsidRPr="00870DBB">
              <w:rPr>
                <w:rFonts w:ascii="Times New Roman" w:eastAsia="Times New Roman" w:hAnsi="Times New Roman" w:cs="Times New Roman"/>
                <w:lang w:eastAsia="ru-RU"/>
              </w:rPr>
              <w:t>кусторезки</w:t>
            </w:r>
            <w:proofErr w:type="spellEnd"/>
            <w:r w:rsidRPr="00870DBB">
              <w:rPr>
                <w:rFonts w:ascii="Times New Roman" w:eastAsia="Times New Roman" w:hAnsi="Times New Roman" w:cs="Times New Roman"/>
                <w:lang w:eastAsia="ru-RU"/>
              </w:rPr>
              <w:t>, бензопилы при осуществлении уходовых работ;</w:t>
            </w:r>
          </w:p>
          <w:p w14:paraId="08665B9A"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производить ежесменное техническое обслуживание оборудования;</w:t>
            </w:r>
          </w:p>
          <w:p w14:paraId="59D4E8ED"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производить окучивание, рыхление, перекопку почвы в процессе ухода растительностью;</w:t>
            </w:r>
          </w:p>
          <w:p w14:paraId="57F8BEF6"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идентифицировать и удалять сорные растения и сортовые примеси в процессе ухода за декоративной растительностью и газонными травами;</w:t>
            </w:r>
          </w:p>
          <w:p w14:paraId="7CC2CEA9"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осуществлять различные виды обрезки растений;</w:t>
            </w:r>
          </w:p>
          <w:p w14:paraId="587F2DCB"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готовить растворы удобрений, биопрепаратов, стимуляторов роста заданной концентрации и производить опрыскивание;</w:t>
            </w:r>
          </w:p>
          <w:p w14:paraId="220C9D17"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равномерно распределять сухие удобрения по поверхности почвы с соблюдением дозы внесения;</w:t>
            </w:r>
          </w:p>
          <w:p w14:paraId="58F334C0"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идентифицировать основные вредители и болезни древесно-кустарниковой, цветочно-декоративной растительности и газонных трав;</w:t>
            </w:r>
          </w:p>
          <w:p w14:paraId="053B88D7"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осуществлять механическую очистку древесно-кустарниковой растительности от вредителей;</w:t>
            </w:r>
          </w:p>
          <w:p w14:paraId="57FD4079"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производить обработку древесно-кустарниковой, цветочно-декоративной растительности и газонных трав ядохимикатами с соблюдением агротехнических требований;</w:t>
            </w:r>
          </w:p>
          <w:p w14:paraId="299F4DC8"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выполнять лечение ран и дупел деревьев;</w:t>
            </w:r>
          </w:p>
          <w:p w14:paraId="5F77B3BE"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-обеспечивать защиту растений от неблагоприятных метеорологических условий (укрытие, мульчирование, полив, обвязка);</w:t>
            </w:r>
          </w:p>
          <w:p w14:paraId="0E3761CF"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валить деревья вручную или с использованием бензопилы с обрубкой сучьев и с раскряжевкой хлыстов;</w:t>
            </w:r>
          </w:p>
          <w:p w14:paraId="7DAFF73F"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xml:space="preserve">- выполнять раскорчевку пней, выкапывание (корчевку) </w:t>
            </w:r>
            <w:r w:rsidRPr="00870DBB">
              <w:rPr>
                <w:rFonts w:ascii="Times New Roman" w:eastAsia="Times New Roman" w:hAnsi="Times New Roman" w:cs="Times New Roman"/>
                <w:lang w:eastAsia="ru-RU"/>
              </w:rPr>
              <w:lastRenderedPageBreak/>
              <w:t>сухостойных деревьев, кустарников, живой изгороди</w:t>
            </w:r>
          </w:p>
        </w:tc>
        <w:tc>
          <w:tcPr>
            <w:tcW w:w="1361" w:type="pct"/>
          </w:tcPr>
          <w:p w14:paraId="0E790D51"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p>
        </w:tc>
      </w:tr>
      <w:tr w:rsidR="009A1EA1" w:rsidRPr="00870DBB" w14:paraId="4DF33F67" w14:textId="5500A4A8" w:rsidTr="001372AA">
        <w:trPr>
          <w:trHeight w:val="287"/>
          <w:jc w:val="center"/>
        </w:trPr>
        <w:tc>
          <w:tcPr>
            <w:tcW w:w="1736" w:type="pct"/>
            <w:vMerge/>
          </w:tcPr>
          <w:p w14:paraId="2168A41C"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p>
        </w:tc>
        <w:tc>
          <w:tcPr>
            <w:tcW w:w="1903" w:type="pct"/>
          </w:tcPr>
          <w:p w14:paraId="466C9093" w14:textId="77777777" w:rsidR="009A1EA1" w:rsidRPr="00870DBB" w:rsidRDefault="009A1EA1" w:rsidP="00870DBB">
            <w:pPr>
              <w:spacing w:after="0" w:line="240" w:lineRule="auto"/>
              <w:contextualSpacing/>
              <w:rPr>
                <w:rFonts w:ascii="Times New Roman" w:eastAsia="Times New Roman" w:hAnsi="Times New Roman" w:cs="Times New Roman"/>
                <w:b/>
                <w:lang w:eastAsia="ru-RU"/>
              </w:rPr>
            </w:pPr>
            <w:r w:rsidRPr="00870DBB">
              <w:rPr>
                <w:rFonts w:ascii="Times New Roman" w:eastAsia="Times New Roman" w:hAnsi="Times New Roman" w:cs="Times New Roman"/>
                <w:b/>
                <w:lang w:eastAsia="ru-RU"/>
              </w:rPr>
              <w:t>Знания:</w:t>
            </w:r>
          </w:p>
        </w:tc>
        <w:tc>
          <w:tcPr>
            <w:tcW w:w="1361" w:type="pct"/>
          </w:tcPr>
          <w:p w14:paraId="14B99EC5" w14:textId="77777777" w:rsidR="009A1EA1" w:rsidRPr="00870DBB" w:rsidRDefault="009A1EA1" w:rsidP="00870DBB">
            <w:pPr>
              <w:spacing w:after="0" w:line="240" w:lineRule="auto"/>
              <w:contextualSpacing/>
              <w:rPr>
                <w:rFonts w:ascii="Times New Roman" w:eastAsia="Times New Roman" w:hAnsi="Times New Roman" w:cs="Times New Roman"/>
                <w:b/>
                <w:lang w:eastAsia="ru-RU"/>
              </w:rPr>
            </w:pPr>
          </w:p>
        </w:tc>
      </w:tr>
      <w:tr w:rsidR="009A1EA1" w:rsidRPr="00870DBB" w14:paraId="15D164AC" w14:textId="300CA7F6" w:rsidTr="001372AA">
        <w:trPr>
          <w:trHeight w:val="287"/>
          <w:jc w:val="center"/>
        </w:trPr>
        <w:tc>
          <w:tcPr>
            <w:tcW w:w="1736" w:type="pct"/>
            <w:vMerge/>
          </w:tcPr>
          <w:p w14:paraId="725F29E3"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p>
        </w:tc>
        <w:tc>
          <w:tcPr>
            <w:tcW w:w="1903" w:type="pct"/>
          </w:tcPr>
          <w:p w14:paraId="47D6D822"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виды ручного инвентаря, его назначение, правила подготовки и использования;</w:t>
            </w:r>
          </w:p>
          <w:p w14:paraId="182E7522"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специальное оборудование, используемое при уходе за древесно-кустарниковой, цветочно-декоративной растительностью и газонами, его назначение, правила эксплуатации и ежесменного технического обслуживания;</w:t>
            </w:r>
          </w:p>
          <w:p w14:paraId="49505897"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техника полива декоративной растительности и газонных трав;</w:t>
            </w:r>
          </w:p>
          <w:p w14:paraId="2A637E63"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виды обработок почвы и правила их выполнения при уходовых работах;</w:t>
            </w:r>
          </w:p>
          <w:p w14:paraId="45F45429"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внешний вид древесно-кустарниковой, цветочно-декоративной растительности, газонных трав и сорных растений;</w:t>
            </w:r>
          </w:p>
          <w:p w14:paraId="494D8B93"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правила проведения прополок техника выполнения различных видов обрезки древесно-кустарниковых и цветочно-декоративных насаждений;</w:t>
            </w:r>
          </w:p>
          <w:p w14:paraId="3EF068B5"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правила приготовления растворов удобрений, биопрепаратов, стимуляторов роста;</w:t>
            </w:r>
          </w:p>
          <w:p w14:paraId="27EDCD95"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технология проведения подкормок (обработок) декоративной растительности и газонных трав;</w:t>
            </w:r>
          </w:p>
          <w:p w14:paraId="68F4A132"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основные вредители и болезни декоративной растительности и газонных трав и их внешние признаки;</w:t>
            </w:r>
          </w:p>
          <w:p w14:paraId="0BD8F3BA"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техника механической очистки (удаления) от вредителей;</w:t>
            </w:r>
          </w:p>
          <w:p w14:paraId="1D0AE404"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правила приготовления растворов ядохимикатов и отравленных приманок и технология обработки насаждений;</w:t>
            </w:r>
          </w:p>
          <w:p w14:paraId="45DA1ED5"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технология лечения ран и дупел деревьев;</w:t>
            </w:r>
          </w:p>
          <w:p w14:paraId="5BDD9FC1"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способы и технологии проведения мероприятий по защите растений от неблагоприятных и опасных метеорологических явлений;</w:t>
            </w:r>
          </w:p>
          <w:p w14:paraId="604688CD"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xml:space="preserve">- технология очистки территории озеленения от сухостойных и </w:t>
            </w:r>
            <w:proofErr w:type="spellStart"/>
            <w:r w:rsidRPr="00870DBB">
              <w:rPr>
                <w:rFonts w:ascii="Times New Roman" w:eastAsia="Times New Roman" w:hAnsi="Times New Roman" w:cs="Times New Roman"/>
                <w:lang w:eastAsia="ru-RU"/>
              </w:rPr>
              <w:t>фаутных</w:t>
            </w:r>
            <w:proofErr w:type="spellEnd"/>
            <w:r w:rsidRPr="00870DBB">
              <w:rPr>
                <w:rFonts w:ascii="Times New Roman" w:eastAsia="Times New Roman" w:hAnsi="Times New Roman" w:cs="Times New Roman"/>
                <w:lang w:eastAsia="ru-RU"/>
              </w:rPr>
              <w:t xml:space="preserve"> деревьев и кустарников;</w:t>
            </w:r>
          </w:p>
          <w:p w14:paraId="0CFB0A93"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xml:space="preserve">- агротехнические требования к выполнению операций по уходу за декоративной растительностью, </w:t>
            </w:r>
            <w:r w:rsidRPr="00870DBB">
              <w:rPr>
                <w:rFonts w:ascii="Times New Roman" w:eastAsia="Times New Roman" w:hAnsi="Times New Roman" w:cs="Times New Roman"/>
                <w:lang w:eastAsia="ru-RU"/>
              </w:rPr>
              <w:lastRenderedPageBreak/>
              <w:t xml:space="preserve">сеянцами и саженцами в питомниках и газонными травами </w:t>
            </w:r>
          </w:p>
        </w:tc>
        <w:tc>
          <w:tcPr>
            <w:tcW w:w="1361" w:type="pct"/>
          </w:tcPr>
          <w:p w14:paraId="70944B47"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p>
        </w:tc>
      </w:tr>
      <w:tr w:rsidR="009A1EA1" w:rsidRPr="00870DBB" w14:paraId="029727C5" w14:textId="0418C481" w:rsidTr="001372AA">
        <w:trPr>
          <w:trHeight w:val="363"/>
          <w:jc w:val="center"/>
        </w:trPr>
        <w:tc>
          <w:tcPr>
            <w:tcW w:w="1736" w:type="pct"/>
            <w:vMerge w:val="restart"/>
          </w:tcPr>
          <w:p w14:paraId="06429B2B" w14:textId="69D17A8B"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xml:space="preserve">ПК </w:t>
            </w:r>
            <w:r w:rsidRPr="009A1EA1">
              <w:rPr>
                <w:rFonts w:ascii="Times New Roman" w:eastAsia="Times New Roman" w:hAnsi="Times New Roman" w:cs="Times New Roman"/>
                <w:lang w:eastAsia="ru-RU"/>
              </w:rPr>
              <w:t>1</w:t>
            </w:r>
            <w:r w:rsidRPr="00870DBB">
              <w:rPr>
                <w:rFonts w:ascii="Times New Roman" w:eastAsia="Times New Roman" w:hAnsi="Times New Roman" w:cs="Times New Roman"/>
                <w:lang w:eastAsia="ru-RU"/>
              </w:rPr>
              <w:t>.4. Выполнять элементы ландшафтной архитектуры в декоративном садоводстве (живые изгороди, садовые скульптуры из декоративных растений, травы и (или) низкорослых растений, цветочные клумбы, рабатки, альпинарии, газоны)</w:t>
            </w:r>
          </w:p>
        </w:tc>
        <w:tc>
          <w:tcPr>
            <w:tcW w:w="1903" w:type="pct"/>
          </w:tcPr>
          <w:p w14:paraId="44476915" w14:textId="77777777" w:rsidR="009A1EA1" w:rsidRPr="00870DBB" w:rsidRDefault="009A1EA1" w:rsidP="00870DBB">
            <w:pPr>
              <w:spacing w:after="0" w:line="240" w:lineRule="auto"/>
              <w:contextualSpacing/>
              <w:rPr>
                <w:rFonts w:ascii="Times New Roman" w:eastAsia="Times New Roman" w:hAnsi="Times New Roman" w:cs="Times New Roman"/>
                <w:b/>
                <w:lang w:eastAsia="ru-RU"/>
              </w:rPr>
            </w:pPr>
            <w:r w:rsidRPr="00870DBB">
              <w:rPr>
                <w:rFonts w:ascii="Times New Roman" w:eastAsia="Times New Roman" w:hAnsi="Times New Roman" w:cs="Times New Roman"/>
                <w:b/>
                <w:lang w:eastAsia="ru-RU"/>
              </w:rPr>
              <w:t>Навыки:</w:t>
            </w:r>
          </w:p>
        </w:tc>
        <w:tc>
          <w:tcPr>
            <w:tcW w:w="1361" w:type="pct"/>
          </w:tcPr>
          <w:p w14:paraId="453736F2" w14:textId="77777777" w:rsidR="009A1EA1" w:rsidRPr="00870DBB" w:rsidRDefault="009A1EA1" w:rsidP="00870DBB">
            <w:pPr>
              <w:spacing w:after="0" w:line="240" w:lineRule="auto"/>
              <w:contextualSpacing/>
              <w:rPr>
                <w:rFonts w:ascii="Times New Roman" w:eastAsia="Times New Roman" w:hAnsi="Times New Roman" w:cs="Times New Roman"/>
                <w:b/>
                <w:lang w:eastAsia="ru-RU"/>
              </w:rPr>
            </w:pPr>
          </w:p>
        </w:tc>
      </w:tr>
      <w:tr w:rsidR="009A1EA1" w:rsidRPr="00870DBB" w14:paraId="0B7260D7" w14:textId="7243B096" w:rsidTr="001372AA">
        <w:trPr>
          <w:trHeight w:val="622"/>
          <w:jc w:val="center"/>
        </w:trPr>
        <w:tc>
          <w:tcPr>
            <w:tcW w:w="1736" w:type="pct"/>
            <w:vMerge/>
          </w:tcPr>
          <w:p w14:paraId="760EFA48"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p>
        </w:tc>
        <w:tc>
          <w:tcPr>
            <w:tcW w:w="1903" w:type="pct"/>
          </w:tcPr>
          <w:p w14:paraId="37A491DF"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перенос проектов благоустройства территории в натуру с использованием специальных приборов и оборудования;</w:t>
            </w:r>
          </w:p>
          <w:p w14:paraId="3F7CD946"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выполнение работ по вертикальному озеленению в соответствии с проектом благоустройства территории;</w:t>
            </w:r>
          </w:p>
          <w:p w14:paraId="33A8344A"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выполнение работ по формированию и содержанию живых изгородей в соответствии с проектом благоустройства территории;</w:t>
            </w:r>
          </w:p>
          <w:p w14:paraId="56EAB6E6"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создание садовых скульптур путем придания заданной формы декоративным растениям в соответствии с проектом благоустройства территории;</w:t>
            </w:r>
          </w:p>
          <w:p w14:paraId="0577825B"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создание садовых скульптур из травы и (или) низкорослых растений в соответствии с проектом благоустройства территории;</w:t>
            </w:r>
          </w:p>
          <w:p w14:paraId="54D086A5"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создание цветочных клумб и рабаток в соответствии с проектом благоустройства территории;</w:t>
            </w:r>
          </w:p>
          <w:p w14:paraId="5ECA3A83" w14:textId="12A662D6"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устройство альпинариев в соответствии с проектом благоустройства территории;</w:t>
            </w:r>
          </w:p>
          <w:p w14:paraId="0F3393E0"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устройство декоративных водоемов в соответствии с проектом благоустройства территории;</w:t>
            </w:r>
          </w:p>
          <w:p w14:paraId="48BCBB83"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xml:space="preserve">- выполнение работ по устройству спортивных газонов и уходу за ними, проведение сплошной </w:t>
            </w:r>
            <w:proofErr w:type="spellStart"/>
            <w:r w:rsidRPr="00870DBB">
              <w:rPr>
                <w:rFonts w:ascii="Times New Roman" w:eastAsia="Times New Roman" w:hAnsi="Times New Roman" w:cs="Times New Roman"/>
                <w:lang w:eastAsia="ru-RU"/>
              </w:rPr>
              <w:t>одерновки</w:t>
            </w:r>
            <w:proofErr w:type="spellEnd"/>
            <w:r w:rsidRPr="00870DBB">
              <w:rPr>
                <w:rFonts w:ascii="Times New Roman" w:eastAsia="Times New Roman" w:hAnsi="Times New Roman" w:cs="Times New Roman"/>
                <w:lang w:eastAsia="ru-RU"/>
              </w:rPr>
              <w:t xml:space="preserve"> спортивных площадок</w:t>
            </w:r>
          </w:p>
        </w:tc>
        <w:tc>
          <w:tcPr>
            <w:tcW w:w="1361" w:type="pct"/>
          </w:tcPr>
          <w:p w14:paraId="1989A69D" w14:textId="77777777" w:rsidR="00774204" w:rsidRDefault="00774204" w:rsidP="00774204">
            <w:pPr>
              <w:autoSpaceDE w:val="0"/>
              <w:autoSpaceDN w:val="0"/>
              <w:adjustRightInd w:val="0"/>
              <w:spacing w:after="0" w:line="240" w:lineRule="auto"/>
              <w:rPr>
                <w:rFonts w:ascii="Times New Roman CYR" w:hAnsi="Times New Roman CYR" w:cs="Times New Roman CYR"/>
                <w:color w:val="000000"/>
              </w:rPr>
            </w:pPr>
            <w:r w:rsidRPr="00774204">
              <w:rPr>
                <w:rFonts w:ascii="Times New Roman CYR" w:hAnsi="Times New Roman CYR" w:cs="Times New Roman CYR"/>
                <w:color w:val="000000"/>
              </w:rPr>
              <w:t xml:space="preserve">Текущий контроль в форме: </w:t>
            </w:r>
          </w:p>
          <w:p w14:paraId="50C999D2" w14:textId="77777777" w:rsidR="00774204" w:rsidRDefault="00774204" w:rsidP="00774204">
            <w:pPr>
              <w:autoSpaceDE w:val="0"/>
              <w:autoSpaceDN w:val="0"/>
              <w:adjustRightInd w:val="0"/>
              <w:spacing w:after="0" w:line="240" w:lineRule="auto"/>
              <w:rPr>
                <w:rFonts w:ascii="Times New Roman CYR" w:hAnsi="Times New Roman CYR" w:cs="Times New Roman CYR"/>
                <w:color w:val="000000"/>
              </w:rPr>
            </w:pPr>
            <w:r w:rsidRPr="00774204">
              <w:rPr>
                <w:rFonts w:ascii="Times New Roman CYR" w:hAnsi="Times New Roman CYR" w:cs="Times New Roman CYR"/>
                <w:color w:val="000000"/>
              </w:rPr>
              <w:t xml:space="preserve">- тестирования; </w:t>
            </w:r>
          </w:p>
          <w:p w14:paraId="611EDD63" w14:textId="77777777" w:rsidR="00774204" w:rsidRDefault="00774204" w:rsidP="00774204">
            <w:pPr>
              <w:autoSpaceDE w:val="0"/>
              <w:autoSpaceDN w:val="0"/>
              <w:adjustRightInd w:val="0"/>
              <w:spacing w:after="0" w:line="240" w:lineRule="auto"/>
              <w:rPr>
                <w:rFonts w:ascii="Times New Roman CYR" w:hAnsi="Times New Roman CYR" w:cs="Times New Roman CYR"/>
                <w:color w:val="000000"/>
              </w:rPr>
            </w:pPr>
            <w:r w:rsidRPr="00774204">
              <w:rPr>
                <w:rFonts w:ascii="Times New Roman CYR" w:hAnsi="Times New Roman CYR" w:cs="Times New Roman CYR"/>
                <w:color w:val="000000"/>
              </w:rPr>
              <w:t xml:space="preserve">- защиты лабораторных и практических работ; </w:t>
            </w:r>
          </w:p>
          <w:p w14:paraId="781FFF78" w14:textId="77777777" w:rsidR="00774204" w:rsidRPr="00774204" w:rsidRDefault="00774204" w:rsidP="00774204">
            <w:pPr>
              <w:autoSpaceDE w:val="0"/>
              <w:autoSpaceDN w:val="0"/>
              <w:adjustRightInd w:val="0"/>
              <w:spacing w:after="0" w:line="240" w:lineRule="auto"/>
              <w:rPr>
                <w:rFonts w:ascii="Times New Roman CYR" w:hAnsi="Times New Roman CYR" w:cs="Times New Roman CYR"/>
                <w:color w:val="000000"/>
              </w:rPr>
            </w:pPr>
            <w:r w:rsidRPr="00774204">
              <w:rPr>
                <w:rFonts w:ascii="Times New Roman CYR" w:hAnsi="Times New Roman CYR" w:cs="Times New Roman CYR"/>
                <w:color w:val="000000"/>
              </w:rPr>
              <w:t xml:space="preserve">- решение ситуационных задач. Интерпретация результатов наблюдений за деятельностью обучающегося в процессе учебной практики, ролевой игры. </w:t>
            </w:r>
          </w:p>
          <w:p w14:paraId="29DA600E" w14:textId="7E989CFF" w:rsidR="009A1EA1" w:rsidRPr="00870DBB" w:rsidRDefault="00774204" w:rsidP="00774204">
            <w:pPr>
              <w:spacing w:after="0" w:line="240" w:lineRule="auto"/>
              <w:contextualSpacing/>
              <w:rPr>
                <w:rFonts w:ascii="Times New Roman" w:eastAsia="Times New Roman" w:hAnsi="Times New Roman" w:cs="Times New Roman"/>
                <w:lang w:eastAsia="ru-RU"/>
              </w:rPr>
            </w:pPr>
            <w:r w:rsidRPr="00774204">
              <w:rPr>
                <w:rFonts w:ascii="Times New Roman CYR" w:hAnsi="Times New Roman CYR" w:cs="Times New Roman CYR"/>
                <w:color w:val="000000"/>
              </w:rPr>
              <w:t>Поэтапные аттестации по учебной практике. Дифференцированный зачёт по производственной практике. Оценка независимых экспертов. Итоговый контроль на экзамене (квалификационном).</w:t>
            </w:r>
          </w:p>
        </w:tc>
      </w:tr>
      <w:tr w:rsidR="009A1EA1" w:rsidRPr="00870DBB" w14:paraId="05E3C546" w14:textId="39A3D2C7" w:rsidTr="001372AA">
        <w:trPr>
          <w:trHeight w:val="349"/>
          <w:jc w:val="center"/>
        </w:trPr>
        <w:tc>
          <w:tcPr>
            <w:tcW w:w="1736" w:type="pct"/>
            <w:vMerge/>
          </w:tcPr>
          <w:p w14:paraId="361A613D"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p>
        </w:tc>
        <w:tc>
          <w:tcPr>
            <w:tcW w:w="1903" w:type="pct"/>
          </w:tcPr>
          <w:p w14:paraId="2D1125CC" w14:textId="77777777" w:rsidR="009A1EA1" w:rsidRPr="00870DBB" w:rsidRDefault="009A1EA1" w:rsidP="00870DBB">
            <w:pPr>
              <w:spacing w:after="0" w:line="240" w:lineRule="auto"/>
              <w:contextualSpacing/>
              <w:rPr>
                <w:rFonts w:ascii="Times New Roman" w:eastAsia="Times New Roman" w:hAnsi="Times New Roman" w:cs="Times New Roman"/>
                <w:b/>
                <w:lang w:eastAsia="ru-RU"/>
              </w:rPr>
            </w:pPr>
            <w:r w:rsidRPr="00870DBB">
              <w:rPr>
                <w:rFonts w:ascii="Times New Roman" w:eastAsia="Times New Roman" w:hAnsi="Times New Roman" w:cs="Times New Roman"/>
                <w:b/>
                <w:lang w:eastAsia="ru-RU"/>
              </w:rPr>
              <w:t>Умения:</w:t>
            </w:r>
          </w:p>
        </w:tc>
        <w:tc>
          <w:tcPr>
            <w:tcW w:w="1361" w:type="pct"/>
          </w:tcPr>
          <w:p w14:paraId="5CD9E007" w14:textId="77777777" w:rsidR="009A1EA1" w:rsidRPr="00870DBB" w:rsidRDefault="009A1EA1" w:rsidP="00870DBB">
            <w:pPr>
              <w:spacing w:after="0" w:line="240" w:lineRule="auto"/>
              <w:contextualSpacing/>
              <w:rPr>
                <w:rFonts w:ascii="Times New Roman" w:eastAsia="Times New Roman" w:hAnsi="Times New Roman" w:cs="Times New Roman"/>
                <w:b/>
                <w:lang w:eastAsia="ru-RU"/>
              </w:rPr>
            </w:pPr>
          </w:p>
        </w:tc>
      </w:tr>
      <w:tr w:rsidR="009A1EA1" w:rsidRPr="00870DBB" w14:paraId="1FD7BB61" w14:textId="2D744E2D" w:rsidTr="001372AA">
        <w:trPr>
          <w:trHeight w:val="622"/>
          <w:jc w:val="center"/>
        </w:trPr>
        <w:tc>
          <w:tcPr>
            <w:tcW w:w="1736" w:type="pct"/>
            <w:vMerge/>
          </w:tcPr>
          <w:p w14:paraId="293EB938"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p>
        </w:tc>
        <w:tc>
          <w:tcPr>
            <w:tcW w:w="1903" w:type="pct"/>
          </w:tcPr>
          <w:p w14:paraId="66546445"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пользоваться специальными приборами при перенесении проектов в натуру;</w:t>
            </w:r>
          </w:p>
          <w:p w14:paraId="4E979D7B"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закреплять границы элементов ландшафтного дизайна на местности;</w:t>
            </w:r>
          </w:p>
          <w:p w14:paraId="29815F89"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выполнять монтаж конструкций для вертикального озеленения;</w:t>
            </w:r>
          </w:p>
          <w:p w14:paraId="633ADB2A"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выполнять посадку растений с учетом их особенностей в конструкции для вертикального озеленения;</w:t>
            </w:r>
          </w:p>
          <w:p w14:paraId="63F6D6A3"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xml:space="preserve">- выполнять стрижку кустарников и деревьев специальным оборудованием и ручными инструментами с целью придания им заданной формы при создании </w:t>
            </w:r>
            <w:r w:rsidRPr="00870DBB">
              <w:rPr>
                <w:rFonts w:ascii="Times New Roman" w:eastAsia="Times New Roman" w:hAnsi="Times New Roman" w:cs="Times New Roman"/>
                <w:lang w:eastAsia="ru-RU"/>
              </w:rPr>
              <w:lastRenderedPageBreak/>
              <w:t>(поддержании) живых изгородей и садовых скульптур;</w:t>
            </w:r>
          </w:p>
          <w:p w14:paraId="0F951923"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выполнять ежесменное техническое обслуживание, оборудования и инструментов;</w:t>
            </w:r>
          </w:p>
          <w:p w14:paraId="65F21919"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выполнять работы по подготовке и установке конструкции скульптуры, посеву многолетних трав и (или) низкорослых растений при создании садовых культур из травы и (или) низкорослых растений;</w:t>
            </w:r>
          </w:p>
          <w:p w14:paraId="13B9B591"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переносить рисунок на поверхность клумбы (рабатки);</w:t>
            </w:r>
          </w:p>
          <w:p w14:paraId="56773B37"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готовить лунки под посадку рассады цветов, выполнять выборку рассады из ящиков, раскладку по точкам посадки в соответствии с рисунком и посадку рассады в клумбу, рабатку в соответствии с агротехническими требованиями;</w:t>
            </w:r>
          </w:p>
          <w:p w14:paraId="37278805" w14:textId="69A901E2"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выполнять работы по созданию дренажа, насыпного слоя плодородного грунта, подпорных стенок при создании альпинария и рокария, производить укладку камней, выполнять посадку саженцы рассады в соответствии с агротехническими требованиями;</w:t>
            </w:r>
          </w:p>
          <w:p w14:paraId="0299F5E5"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выполнять работы по гидроизоляции дна и стенок, оформлять береговую линию декоративных водоемов в соответствии с проектом благоустройства территории;</w:t>
            </w:r>
          </w:p>
          <w:p w14:paraId="677B1001"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выполнять отвод границ участка, предназначенного для устройства спортивного газона, и закрепление границ в натуре;</w:t>
            </w:r>
          </w:p>
          <w:p w14:paraId="7721F0F2"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осуществлять стрижку, восстанавливать поверхность спортивного газона;</w:t>
            </w:r>
          </w:p>
          <w:p w14:paraId="6C256B0C"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осуществлять ежесменное техническое обслуживание и эксплуатацию газонокосилок;</w:t>
            </w:r>
          </w:p>
          <w:p w14:paraId="7288A45E"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заготавливать штучный и ленточный дерн;</w:t>
            </w:r>
          </w:p>
          <w:p w14:paraId="7F169179" w14:textId="5710864C"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xml:space="preserve">- выполнять подготовку постели под каждую дернину, укладку штучного и ленточного дерна под рейку, обрезку дерна по шаблону, заделку швов, укатку </w:t>
            </w:r>
            <w:r w:rsidR="004811C9" w:rsidRPr="00870DBB">
              <w:rPr>
                <w:rFonts w:ascii="Times New Roman" w:eastAsia="Times New Roman" w:hAnsi="Times New Roman" w:cs="Times New Roman"/>
                <w:lang w:eastAsia="ru-RU"/>
              </w:rPr>
              <w:t xml:space="preserve"> дернованной</w:t>
            </w:r>
            <w:r w:rsidRPr="00870DBB">
              <w:rPr>
                <w:rFonts w:ascii="Times New Roman" w:eastAsia="Times New Roman" w:hAnsi="Times New Roman" w:cs="Times New Roman"/>
                <w:lang w:eastAsia="ru-RU"/>
              </w:rPr>
              <w:t xml:space="preserve"> поверхности легким катком </w:t>
            </w:r>
          </w:p>
        </w:tc>
        <w:tc>
          <w:tcPr>
            <w:tcW w:w="1361" w:type="pct"/>
          </w:tcPr>
          <w:p w14:paraId="61E7E1D2"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p>
        </w:tc>
      </w:tr>
      <w:tr w:rsidR="009A1EA1" w:rsidRPr="00870DBB" w14:paraId="72EC24F5" w14:textId="17CF2E73" w:rsidTr="001372AA">
        <w:trPr>
          <w:trHeight w:val="349"/>
          <w:jc w:val="center"/>
        </w:trPr>
        <w:tc>
          <w:tcPr>
            <w:tcW w:w="1736" w:type="pct"/>
            <w:vMerge/>
          </w:tcPr>
          <w:p w14:paraId="4E3425CD"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p>
        </w:tc>
        <w:tc>
          <w:tcPr>
            <w:tcW w:w="1903" w:type="pct"/>
          </w:tcPr>
          <w:p w14:paraId="419B03C3" w14:textId="77777777" w:rsidR="009A1EA1" w:rsidRPr="00870DBB" w:rsidRDefault="009A1EA1" w:rsidP="00870DBB">
            <w:pPr>
              <w:spacing w:after="0" w:line="240" w:lineRule="auto"/>
              <w:contextualSpacing/>
              <w:rPr>
                <w:rFonts w:ascii="Times New Roman" w:eastAsia="Times New Roman" w:hAnsi="Times New Roman" w:cs="Times New Roman"/>
                <w:b/>
                <w:lang w:eastAsia="ru-RU"/>
              </w:rPr>
            </w:pPr>
            <w:r w:rsidRPr="00870DBB">
              <w:rPr>
                <w:rFonts w:ascii="Times New Roman" w:eastAsia="Times New Roman" w:hAnsi="Times New Roman" w:cs="Times New Roman"/>
                <w:b/>
                <w:lang w:eastAsia="ru-RU"/>
              </w:rPr>
              <w:t>Знания:</w:t>
            </w:r>
          </w:p>
        </w:tc>
        <w:tc>
          <w:tcPr>
            <w:tcW w:w="1361" w:type="pct"/>
          </w:tcPr>
          <w:p w14:paraId="0235C09B" w14:textId="77777777" w:rsidR="009A1EA1" w:rsidRPr="00870DBB" w:rsidRDefault="009A1EA1" w:rsidP="00870DBB">
            <w:pPr>
              <w:spacing w:after="0" w:line="240" w:lineRule="auto"/>
              <w:contextualSpacing/>
              <w:rPr>
                <w:rFonts w:ascii="Times New Roman" w:eastAsia="Times New Roman" w:hAnsi="Times New Roman" w:cs="Times New Roman"/>
                <w:b/>
                <w:lang w:eastAsia="ru-RU"/>
              </w:rPr>
            </w:pPr>
          </w:p>
        </w:tc>
      </w:tr>
      <w:tr w:rsidR="009A1EA1" w:rsidRPr="00870DBB" w14:paraId="16023AE9" w14:textId="632AB114" w:rsidTr="001372AA">
        <w:trPr>
          <w:trHeight w:val="622"/>
          <w:jc w:val="center"/>
        </w:trPr>
        <w:tc>
          <w:tcPr>
            <w:tcW w:w="1736" w:type="pct"/>
            <w:vMerge/>
          </w:tcPr>
          <w:p w14:paraId="4784AD74"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p>
        </w:tc>
        <w:tc>
          <w:tcPr>
            <w:tcW w:w="1903" w:type="pct"/>
          </w:tcPr>
          <w:p w14:paraId="47FF1F18"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порядок перенесения элементов проектов ландшафтного дизайна в натуру;</w:t>
            </w:r>
          </w:p>
          <w:p w14:paraId="2158C166"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lastRenderedPageBreak/>
              <w:t>- специальные приборы и оборудование для перенесения проектов в натуру;</w:t>
            </w:r>
          </w:p>
          <w:p w14:paraId="65002C30"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виды и технологии вертикального озеленения;</w:t>
            </w:r>
          </w:p>
          <w:p w14:paraId="52AC07E0"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правила монтажа различных конструкций для вертикального озеленения;</w:t>
            </w:r>
          </w:p>
          <w:p w14:paraId="2CB6FF6F"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технология посадки растений при вертикальном озеленении;</w:t>
            </w:r>
          </w:p>
          <w:p w14:paraId="0371FDC0"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техника стрижки деревьев и кустарников;</w:t>
            </w:r>
          </w:p>
          <w:p w14:paraId="4720599C"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правила эксплуатации и ежесменного технического обслуживания оборудования и инструментов;</w:t>
            </w:r>
          </w:p>
          <w:p w14:paraId="3F1A8B9D"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техника создания садовых скульптур из травы и (или) низкорослых растений;</w:t>
            </w:r>
          </w:p>
          <w:p w14:paraId="786AECFC"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порядок переноса рисунка на поверхность клумбы и разметки точек посадки цветов;</w:t>
            </w:r>
          </w:p>
          <w:p w14:paraId="39126F6A"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технология посадки цветочной рассады в клумбы, рабатки;</w:t>
            </w:r>
          </w:p>
          <w:p w14:paraId="134916B1"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технология создания альпинариев и рокариев;</w:t>
            </w:r>
          </w:p>
          <w:p w14:paraId="75F84E54"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технология создания декоративных водоемов;</w:t>
            </w:r>
          </w:p>
          <w:p w14:paraId="51E1D809"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материалы, используемые для гидроизоляции дна и стенок декоративного водоема, и правила работы с ними;</w:t>
            </w:r>
          </w:p>
          <w:p w14:paraId="6029C448"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способы и порядок оформления береговой линии декоративных водоемов;</w:t>
            </w:r>
          </w:p>
          <w:p w14:paraId="3D5BF764"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технология планировки участка, предназначенного для устройства спортивного газона;</w:t>
            </w:r>
          </w:p>
          <w:p w14:paraId="0C2E8D20"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агротехнические требования к качеству плодородного слоя почвы и технология посева трав при устройстве спортивного газона;</w:t>
            </w:r>
          </w:p>
          <w:p w14:paraId="70E8B746"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специальные требования к стрижке газона спортивных полей;</w:t>
            </w:r>
          </w:p>
          <w:p w14:paraId="2ACBF08B"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газонокосилки, в том числе роботы, используемые для стрижки газонов, и правила их эксплуатации;</w:t>
            </w:r>
          </w:p>
          <w:p w14:paraId="6CD7BE90"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-технология восстановления поврежденных участков газона;</w:t>
            </w:r>
          </w:p>
          <w:p w14:paraId="2BB691C0"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xml:space="preserve">- технология заготовки дерна и проведения сплошной </w:t>
            </w:r>
            <w:proofErr w:type="spellStart"/>
            <w:r w:rsidRPr="00870DBB">
              <w:rPr>
                <w:rFonts w:ascii="Times New Roman" w:eastAsia="Times New Roman" w:hAnsi="Times New Roman" w:cs="Times New Roman"/>
                <w:lang w:eastAsia="ru-RU"/>
              </w:rPr>
              <w:t>одерновки</w:t>
            </w:r>
            <w:proofErr w:type="spellEnd"/>
            <w:r w:rsidRPr="00870DBB">
              <w:rPr>
                <w:rFonts w:ascii="Times New Roman" w:eastAsia="Times New Roman" w:hAnsi="Times New Roman" w:cs="Times New Roman"/>
                <w:lang w:eastAsia="ru-RU"/>
              </w:rPr>
              <w:t xml:space="preserve"> участков</w:t>
            </w:r>
          </w:p>
        </w:tc>
        <w:tc>
          <w:tcPr>
            <w:tcW w:w="1361" w:type="pct"/>
          </w:tcPr>
          <w:p w14:paraId="77D84400"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p>
        </w:tc>
      </w:tr>
      <w:tr w:rsidR="009A1EA1" w:rsidRPr="00870DBB" w14:paraId="6F21EBC3" w14:textId="3EB5AEE2" w:rsidTr="001372AA">
        <w:trPr>
          <w:trHeight w:val="290"/>
          <w:jc w:val="center"/>
        </w:trPr>
        <w:tc>
          <w:tcPr>
            <w:tcW w:w="1736" w:type="pct"/>
            <w:vMerge w:val="restart"/>
          </w:tcPr>
          <w:p w14:paraId="3EED8C3C" w14:textId="7B2E2593"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xml:space="preserve">ПК </w:t>
            </w:r>
            <w:r w:rsidRPr="009A1EA1">
              <w:rPr>
                <w:rFonts w:ascii="Times New Roman" w:eastAsia="Times New Roman" w:hAnsi="Times New Roman" w:cs="Times New Roman"/>
                <w:lang w:eastAsia="ru-RU"/>
              </w:rPr>
              <w:t>1.</w:t>
            </w:r>
            <w:r w:rsidRPr="00870DBB">
              <w:rPr>
                <w:rFonts w:ascii="Times New Roman" w:eastAsia="Times New Roman" w:hAnsi="Times New Roman" w:cs="Times New Roman"/>
                <w:lang w:eastAsia="ru-RU"/>
              </w:rPr>
              <w:t xml:space="preserve">5. Производить работы по подготовке посадочного материала древесно-кустарниковых культур в </w:t>
            </w:r>
            <w:r w:rsidRPr="00870DBB">
              <w:rPr>
                <w:rFonts w:ascii="Times New Roman" w:eastAsia="Times New Roman" w:hAnsi="Times New Roman" w:cs="Times New Roman"/>
                <w:lang w:eastAsia="ru-RU"/>
              </w:rPr>
              <w:lastRenderedPageBreak/>
              <w:t>питомниках декоративных культур</w:t>
            </w:r>
          </w:p>
        </w:tc>
        <w:tc>
          <w:tcPr>
            <w:tcW w:w="1903" w:type="pct"/>
          </w:tcPr>
          <w:p w14:paraId="3A29C2C6" w14:textId="77777777" w:rsidR="009A1EA1" w:rsidRPr="00870DBB" w:rsidRDefault="009A1EA1" w:rsidP="00870DBB">
            <w:pPr>
              <w:spacing w:after="0" w:line="240" w:lineRule="auto"/>
              <w:contextualSpacing/>
              <w:rPr>
                <w:rFonts w:ascii="Times New Roman" w:eastAsia="Times New Roman" w:hAnsi="Times New Roman" w:cs="Times New Roman"/>
                <w:b/>
                <w:lang w:eastAsia="ru-RU"/>
              </w:rPr>
            </w:pPr>
            <w:r w:rsidRPr="00870DBB">
              <w:rPr>
                <w:rFonts w:ascii="Times New Roman" w:eastAsia="Times New Roman" w:hAnsi="Times New Roman" w:cs="Times New Roman"/>
                <w:b/>
                <w:lang w:eastAsia="ru-RU"/>
              </w:rPr>
              <w:lastRenderedPageBreak/>
              <w:t>Навыки:</w:t>
            </w:r>
          </w:p>
        </w:tc>
        <w:tc>
          <w:tcPr>
            <w:tcW w:w="1361" w:type="pct"/>
          </w:tcPr>
          <w:p w14:paraId="5B02E9BE" w14:textId="77777777" w:rsidR="009A1EA1" w:rsidRPr="00870DBB" w:rsidRDefault="009A1EA1" w:rsidP="00870DBB">
            <w:pPr>
              <w:spacing w:after="0" w:line="240" w:lineRule="auto"/>
              <w:contextualSpacing/>
              <w:rPr>
                <w:rFonts w:ascii="Times New Roman" w:eastAsia="Times New Roman" w:hAnsi="Times New Roman" w:cs="Times New Roman"/>
                <w:b/>
                <w:lang w:eastAsia="ru-RU"/>
              </w:rPr>
            </w:pPr>
          </w:p>
        </w:tc>
      </w:tr>
      <w:tr w:rsidR="009A1EA1" w:rsidRPr="00870DBB" w14:paraId="2F52D884" w14:textId="19CE0F78" w:rsidTr="001372AA">
        <w:trPr>
          <w:trHeight w:val="287"/>
          <w:jc w:val="center"/>
        </w:trPr>
        <w:tc>
          <w:tcPr>
            <w:tcW w:w="1736" w:type="pct"/>
            <w:vMerge/>
          </w:tcPr>
          <w:p w14:paraId="5AE55ED1"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p>
        </w:tc>
        <w:tc>
          <w:tcPr>
            <w:tcW w:w="1903" w:type="pct"/>
          </w:tcPr>
          <w:p w14:paraId="2C735C2E"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заготовка семян древесно-кустарниковых культур, соответствующих стандартам;</w:t>
            </w:r>
          </w:p>
          <w:p w14:paraId="60A42BE6"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lastRenderedPageBreak/>
              <w:t>- заготовка черенков древесно-кустарниковых культур, соответствующих стандартам;</w:t>
            </w:r>
          </w:p>
          <w:p w14:paraId="1534F292"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выполнение специальных мероприятий по подготовке семян и посадочного материала к посеву;</w:t>
            </w:r>
          </w:p>
          <w:p w14:paraId="2B4A809D"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регулирование режима освещения, температуры и влажности воздуха при производстве посадочного материала в защищенном грунте;</w:t>
            </w:r>
          </w:p>
          <w:p w14:paraId="6434DC01"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проведение окулировки и прививки вегетирующих и находящихся в состоянии покоя (при зимней прививке) подвоев древесно-кустарниковых культур;</w:t>
            </w:r>
          </w:p>
          <w:p w14:paraId="5AE8EB74"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проведение специальных мероприятий по уходу за зимними прививками древесно-кустарниковых культур;</w:t>
            </w:r>
          </w:p>
          <w:p w14:paraId="349D99DB"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xml:space="preserve">- обрезка </w:t>
            </w:r>
            <w:proofErr w:type="spellStart"/>
            <w:r w:rsidRPr="00870DBB">
              <w:rPr>
                <w:rFonts w:ascii="Times New Roman" w:eastAsia="Times New Roman" w:hAnsi="Times New Roman" w:cs="Times New Roman"/>
                <w:lang w:eastAsia="ru-RU"/>
              </w:rPr>
              <w:t>окулянтов</w:t>
            </w:r>
            <w:proofErr w:type="spellEnd"/>
            <w:r w:rsidRPr="00870DBB">
              <w:rPr>
                <w:rFonts w:ascii="Times New Roman" w:eastAsia="Times New Roman" w:hAnsi="Times New Roman" w:cs="Times New Roman"/>
                <w:lang w:eastAsia="ru-RU"/>
              </w:rPr>
              <w:t>, однолетних и двухлетних саженцев древесно-кустарниковых культур в питомнике;</w:t>
            </w:r>
          </w:p>
          <w:p w14:paraId="1D2442CC"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обрезка древесно-кустарниковых культур в маточных насаждениях;</w:t>
            </w:r>
          </w:p>
          <w:p w14:paraId="13235697"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заготовка отпрысков, отводков древесно-кустарниковых культур, соответствующих стандартам посадочного материала;</w:t>
            </w:r>
          </w:p>
          <w:p w14:paraId="4DBDA776"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выкопка сеянцев, саженцев древесно-кустарниковых культур, соответствующих стандартам посадочного материала;</w:t>
            </w:r>
          </w:p>
          <w:p w14:paraId="7FCE3414"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подготовка посадочного материала к реализации;</w:t>
            </w:r>
          </w:p>
          <w:p w14:paraId="24B0D7C8"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размещение на зимнее хранение семенного материала, черенков, сеянцев, саженцев с целью создания условий для сохранения их жизнеспособности</w:t>
            </w:r>
          </w:p>
        </w:tc>
        <w:tc>
          <w:tcPr>
            <w:tcW w:w="1361" w:type="pct"/>
          </w:tcPr>
          <w:p w14:paraId="358AA452" w14:textId="77777777" w:rsidR="00774204" w:rsidRPr="00774204" w:rsidRDefault="00774204" w:rsidP="00774204">
            <w:pPr>
              <w:spacing w:after="0" w:line="240" w:lineRule="auto"/>
              <w:contextualSpacing/>
              <w:rPr>
                <w:rFonts w:ascii="Times New Roman" w:eastAsia="Times New Roman" w:hAnsi="Times New Roman" w:cs="Times New Roman"/>
                <w:lang w:eastAsia="ru-RU"/>
              </w:rPr>
            </w:pPr>
            <w:r w:rsidRPr="00774204">
              <w:rPr>
                <w:rFonts w:ascii="Times New Roman" w:eastAsia="Times New Roman" w:hAnsi="Times New Roman" w:cs="Times New Roman"/>
                <w:lang w:eastAsia="ru-RU"/>
              </w:rPr>
              <w:lastRenderedPageBreak/>
              <w:t xml:space="preserve">Текущий контроль в форме: </w:t>
            </w:r>
          </w:p>
          <w:p w14:paraId="22CEAB44" w14:textId="77777777" w:rsidR="00774204" w:rsidRPr="00774204" w:rsidRDefault="00774204" w:rsidP="00774204">
            <w:pPr>
              <w:spacing w:after="0" w:line="240" w:lineRule="auto"/>
              <w:contextualSpacing/>
              <w:rPr>
                <w:rFonts w:ascii="Times New Roman" w:eastAsia="Times New Roman" w:hAnsi="Times New Roman" w:cs="Times New Roman"/>
                <w:lang w:eastAsia="ru-RU"/>
              </w:rPr>
            </w:pPr>
            <w:r w:rsidRPr="00774204">
              <w:rPr>
                <w:rFonts w:ascii="Times New Roman" w:eastAsia="Times New Roman" w:hAnsi="Times New Roman" w:cs="Times New Roman"/>
                <w:lang w:eastAsia="ru-RU"/>
              </w:rPr>
              <w:t xml:space="preserve">- тестирования; </w:t>
            </w:r>
          </w:p>
          <w:p w14:paraId="6D8D227F" w14:textId="77777777" w:rsidR="00774204" w:rsidRPr="00774204" w:rsidRDefault="00774204" w:rsidP="00774204">
            <w:pPr>
              <w:spacing w:after="0" w:line="240" w:lineRule="auto"/>
              <w:contextualSpacing/>
              <w:rPr>
                <w:rFonts w:ascii="Times New Roman" w:eastAsia="Times New Roman" w:hAnsi="Times New Roman" w:cs="Times New Roman"/>
                <w:lang w:eastAsia="ru-RU"/>
              </w:rPr>
            </w:pPr>
            <w:r w:rsidRPr="00774204">
              <w:rPr>
                <w:rFonts w:ascii="Times New Roman" w:eastAsia="Times New Roman" w:hAnsi="Times New Roman" w:cs="Times New Roman"/>
                <w:lang w:eastAsia="ru-RU"/>
              </w:rPr>
              <w:lastRenderedPageBreak/>
              <w:t xml:space="preserve">- защиты лабораторных и практических работ; </w:t>
            </w:r>
          </w:p>
          <w:p w14:paraId="5A715753" w14:textId="77777777" w:rsidR="00774204" w:rsidRPr="00774204" w:rsidRDefault="00774204" w:rsidP="00774204">
            <w:pPr>
              <w:spacing w:after="0" w:line="240" w:lineRule="auto"/>
              <w:contextualSpacing/>
              <w:rPr>
                <w:rFonts w:ascii="Times New Roman" w:eastAsia="Times New Roman" w:hAnsi="Times New Roman" w:cs="Times New Roman"/>
                <w:lang w:eastAsia="ru-RU"/>
              </w:rPr>
            </w:pPr>
            <w:r w:rsidRPr="00774204">
              <w:rPr>
                <w:rFonts w:ascii="Times New Roman" w:eastAsia="Times New Roman" w:hAnsi="Times New Roman" w:cs="Times New Roman"/>
                <w:lang w:eastAsia="ru-RU"/>
              </w:rPr>
              <w:t xml:space="preserve">- решение ситуационных задач. Интерпретация результатов наблюдений за деятельностью обучающегося в процессе учебной практики, ролевой игры. </w:t>
            </w:r>
          </w:p>
          <w:p w14:paraId="11342239" w14:textId="492FE84A" w:rsidR="009A1EA1" w:rsidRPr="00870DBB" w:rsidRDefault="00774204" w:rsidP="00774204">
            <w:pPr>
              <w:spacing w:after="0" w:line="240" w:lineRule="auto"/>
              <w:contextualSpacing/>
              <w:rPr>
                <w:rFonts w:ascii="Times New Roman" w:eastAsia="Times New Roman" w:hAnsi="Times New Roman" w:cs="Times New Roman"/>
                <w:lang w:eastAsia="ru-RU"/>
              </w:rPr>
            </w:pPr>
            <w:r w:rsidRPr="00774204">
              <w:rPr>
                <w:rFonts w:ascii="Times New Roman" w:eastAsia="Times New Roman" w:hAnsi="Times New Roman" w:cs="Times New Roman"/>
                <w:lang w:eastAsia="ru-RU"/>
              </w:rPr>
              <w:t>Поэтапные аттестации по учебной практике. Дифференцированный зачёт по производственной практике. Оценка независимых экспертов. Итоговый контроль на экзамене (квалификационном).</w:t>
            </w:r>
          </w:p>
        </w:tc>
      </w:tr>
      <w:tr w:rsidR="009A1EA1" w:rsidRPr="00870DBB" w14:paraId="380ABD10" w14:textId="18119DF4" w:rsidTr="001372AA">
        <w:trPr>
          <w:trHeight w:val="287"/>
          <w:jc w:val="center"/>
        </w:trPr>
        <w:tc>
          <w:tcPr>
            <w:tcW w:w="1736" w:type="pct"/>
            <w:vMerge/>
          </w:tcPr>
          <w:p w14:paraId="4704F734"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p>
        </w:tc>
        <w:tc>
          <w:tcPr>
            <w:tcW w:w="1903" w:type="pct"/>
          </w:tcPr>
          <w:p w14:paraId="248C5E4F" w14:textId="77777777" w:rsidR="009A1EA1" w:rsidRPr="00870DBB" w:rsidRDefault="009A1EA1" w:rsidP="00870DBB">
            <w:pPr>
              <w:spacing w:after="0" w:line="240" w:lineRule="auto"/>
              <w:contextualSpacing/>
              <w:rPr>
                <w:rFonts w:ascii="Times New Roman" w:eastAsia="Times New Roman" w:hAnsi="Times New Roman" w:cs="Times New Roman"/>
                <w:b/>
                <w:lang w:eastAsia="ru-RU"/>
              </w:rPr>
            </w:pPr>
            <w:r w:rsidRPr="00870DBB">
              <w:rPr>
                <w:rFonts w:ascii="Times New Roman" w:eastAsia="Times New Roman" w:hAnsi="Times New Roman" w:cs="Times New Roman"/>
                <w:b/>
                <w:lang w:eastAsia="ru-RU"/>
              </w:rPr>
              <w:t>Умения:</w:t>
            </w:r>
          </w:p>
        </w:tc>
        <w:tc>
          <w:tcPr>
            <w:tcW w:w="1361" w:type="pct"/>
          </w:tcPr>
          <w:p w14:paraId="76E56AC9" w14:textId="77777777" w:rsidR="009A1EA1" w:rsidRPr="00870DBB" w:rsidRDefault="009A1EA1" w:rsidP="00870DBB">
            <w:pPr>
              <w:spacing w:after="0" w:line="240" w:lineRule="auto"/>
              <w:contextualSpacing/>
              <w:rPr>
                <w:rFonts w:ascii="Times New Roman" w:eastAsia="Times New Roman" w:hAnsi="Times New Roman" w:cs="Times New Roman"/>
                <w:b/>
                <w:lang w:eastAsia="ru-RU"/>
              </w:rPr>
            </w:pPr>
          </w:p>
        </w:tc>
      </w:tr>
      <w:tr w:rsidR="009A1EA1" w:rsidRPr="00870DBB" w14:paraId="66542C17" w14:textId="5A3E965B" w:rsidTr="001372AA">
        <w:trPr>
          <w:trHeight w:val="287"/>
          <w:jc w:val="center"/>
        </w:trPr>
        <w:tc>
          <w:tcPr>
            <w:tcW w:w="1736" w:type="pct"/>
            <w:vMerge/>
          </w:tcPr>
          <w:p w14:paraId="242C3E67"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p>
        </w:tc>
        <w:tc>
          <w:tcPr>
            <w:tcW w:w="1903" w:type="pct"/>
          </w:tcPr>
          <w:p w14:paraId="5062B75B"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осуществлять сбор плодов и ягод для заготовки семян древесно-кустарниковых культур, производить отделение семян от плодов и ягод различными способами;</w:t>
            </w:r>
          </w:p>
          <w:p w14:paraId="7620F1E6"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выполнять работы по сушке, очистке и сортировке семян;</w:t>
            </w:r>
          </w:p>
          <w:p w14:paraId="68ED0E92"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пользоваться специальным оборудованием при отделении семян от плодов и ягод, сушке, очистке и сортировке семян;</w:t>
            </w:r>
          </w:p>
          <w:p w14:paraId="6954E75B"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xml:space="preserve">- нарезать черенки для зеленого черенкования, окулировки, </w:t>
            </w:r>
            <w:r w:rsidRPr="00870DBB">
              <w:rPr>
                <w:rFonts w:ascii="Times New Roman" w:eastAsia="Times New Roman" w:hAnsi="Times New Roman" w:cs="Times New Roman"/>
                <w:lang w:eastAsia="ru-RU"/>
              </w:rPr>
              <w:lastRenderedPageBreak/>
              <w:t>размножения одревесневшими черенками, прививки черенком;</w:t>
            </w:r>
          </w:p>
          <w:p w14:paraId="793C729C"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xml:space="preserve">- выполнять пригибание и </w:t>
            </w:r>
            <w:proofErr w:type="spellStart"/>
            <w:r w:rsidRPr="00870DBB">
              <w:rPr>
                <w:rFonts w:ascii="Times New Roman" w:eastAsia="Times New Roman" w:hAnsi="Times New Roman" w:cs="Times New Roman"/>
                <w:lang w:eastAsia="ru-RU"/>
              </w:rPr>
              <w:t>пришпиливание</w:t>
            </w:r>
            <w:proofErr w:type="spellEnd"/>
            <w:r w:rsidRPr="00870DBB">
              <w:rPr>
                <w:rFonts w:ascii="Times New Roman" w:eastAsia="Times New Roman" w:hAnsi="Times New Roman" w:cs="Times New Roman"/>
                <w:lang w:eastAsia="ru-RU"/>
              </w:rPr>
              <w:t xml:space="preserve"> побегов древесно-кустарниковых культур;</w:t>
            </w:r>
          </w:p>
          <w:p w14:paraId="1F05C1BC"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выполнять отделение отводков, отпрысков от маточного растения древесно-кустарниковых культур с выкопкой, резку отводков на отдельные кусты;</w:t>
            </w:r>
          </w:p>
          <w:p w14:paraId="3AE614E6"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производить скарификацию, стратификацию, замачивание, обработку биопрепаратами, регуляторами роста, удобрениями семян;</w:t>
            </w:r>
          </w:p>
          <w:p w14:paraId="27BC9FF6"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пользоваться оборудованием, в том числе автоматизированным и его программным обеспечением, по созданию режима освещения, температуры и влажности среды в условиях защищенного грунта при производстве посадочного материала;</w:t>
            </w:r>
          </w:p>
          <w:p w14:paraId="0A516322"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xml:space="preserve">- выполнять окучивание и </w:t>
            </w:r>
            <w:proofErr w:type="spellStart"/>
            <w:r w:rsidRPr="00870DBB">
              <w:rPr>
                <w:rFonts w:ascii="Times New Roman" w:eastAsia="Times New Roman" w:hAnsi="Times New Roman" w:cs="Times New Roman"/>
                <w:lang w:eastAsia="ru-RU"/>
              </w:rPr>
              <w:t>разокучивание</w:t>
            </w:r>
            <w:proofErr w:type="spellEnd"/>
            <w:r w:rsidRPr="00870DBB">
              <w:rPr>
                <w:rFonts w:ascii="Times New Roman" w:eastAsia="Times New Roman" w:hAnsi="Times New Roman" w:cs="Times New Roman"/>
                <w:lang w:eastAsia="ru-RU"/>
              </w:rPr>
              <w:t xml:space="preserve"> подвоев, очищение </w:t>
            </w:r>
            <w:proofErr w:type="spellStart"/>
            <w:r w:rsidRPr="00870DBB">
              <w:rPr>
                <w:rFonts w:ascii="Times New Roman" w:eastAsia="Times New Roman" w:hAnsi="Times New Roman" w:cs="Times New Roman"/>
                <w:lang w:eastAsia="ru-RU"/>
              </w:rPr>
              <w:t>штамбиков</w:t>
            </w:r>
            <w:proofErr w:type="spellEnd"/>
            <w:r w:rsidRPr="00870DBB">
              <w:rPr>
                <w:rFonts w:ascii="Times New Roman" w:eastAsia="Times New Roman" w:hAnsi="Times New Roman" w:cs="Times New Roman"/>
                <w:lang w:eastAsia="ru-RU"/>
              </w:rPr>
              <w:t xml:space="preserve"> от боковых ответвлений при подготовке вегетирующих подвоев древесно-кустарниковых культур к окулировке;</w:t>
            </w:r>
          </w:p>
          <w:p w14:paraId="6F54BCC1"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выполнять зимнюю прививку, окулировку древесно-кустарниковых культур с использованием специальных инструментов и машин;</w:t>
            </w:r>
          </w:p>
          <w:p w14:paraId="20DA3B2A"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xml:space="preserve">- выполнять </w:t>
            </w:r>
            <w:proofErr w:type="spellStart"/>
            <w:r w:rsidRPr="00870DBB">
              <w:rPr>
                <w:rFonts w:ascii="Times New Roman" w:eastAsia="Times New Roman" w:hAnsi="Times New Roman" w:cs="Times New Roman"/>
                <w:lang w:eastAsia="ru-RU"/>
              </w:rPr>
              <w:t>парафинирование</w:t>
            </w:r>
            <w:proofErr w:type="spellEnd"/>
            <w:r w:rsidRPr="00870DBB">
              <w:rPr>
                <w:rFonts w:ascii="Times New Roman" w:eastAsia="Times New Roman" w:hAnsi="Times New Roman" w:cs="Times New Roman"/>
                <w:lang w:eastAsia="ru-RU"/>
              </w:rPr>
              <w:t xml:space="preserve"> и стратификацию зимних прививок в соответствии с технологическими требованиями;</w:t>
            </w:r>
          </w:p>
          <w:p w14:paraId="6F1C8841"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выполнять удаление дикой поросли подвоев древесно-кустарниковых культур;</w:t>
            </w:r>
          </w:p>
          <w:p w14:paraId="34A42930"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выполнять прищипку (пинцировку) побегов и вырезку веток на саженцах, срезку декоративного растения на обратный рост, кронирование саженцев;</w:t>
            </w:r>
          </w:p>
          <w:p w14:paraId="18CCEEC8"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выполнять подкапывание корневых систем и выемку сеянцев, саженцев из почвы, выборку сеянцев, саженцев древесно-кустарниковых культур за плугом;</w:t>
            </w:r>
          </w:p>
          <w:p w14:paraId="08F1280E"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выполнять сортировку, упаковку и маркировку посадочного материала древесно-кустарниковых культур для использования (реализации);</w:t>
            </w:r>
          </w:p>
          <w:p w14:paraId="269A59CF"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определять соответствие качества посадочного материала древесно-</w:t>
            </w:r>
            <w:r w:rsidRPr="00870DBB">
              <w:rPr>
                <w:rFonts w:ascii="Times New Roman" w:eastAsia="Times New Roman" w:hAnsi="Times New Roman" w:cs="Times New Roman"/>
                <w:lang w:eastAsia="ru-RU"/>
              </w:rPr>
              <w:lastRenderedPageBreak/>
              <w:t>кустарниковых культур стандартным требованиям;</w:t>
            </w:r>
          </w:p>
          <w:p w14:paraId="0A7420EF"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размещать семенной материал, черенки, сеянцы, саженцы в хранилищах;</w:t>
            </w:r>
          </w:p>
          <w:p w14:paraId="24203649"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осуществлять прикопку черенков, сеянцев и саженцев древесно-кустарниковых культур на зимнее хранение;</w:t>
            </w:r>
          </w:p>
          <w:p w14:paraId="02CF509C"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контролировать состояние семян и посадочного материала древесно-кустарниковых культур в процессе хранения</w:t>
            </w:r>
          </w:p>
        </w:tc>
        <w:tc>
          <w:tcPr>
            <w:tcW w:w="1361" w:type="pct"/>
          </w:tcPr>
          <w:p w14:paraId="2E1B0C48"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p>
        </w:tc>
      </w:tr>
      <w:tr w:rsidR="009A1EA1" w:rsidRPr="00870DBB" w14:paraId="2A5B4545" w14:textId="5EB2FD39" w:rsidTr="001372AA">
        <w:trPr>
          <w:trHeight w:val="287"/>
          <w:jc w:val="center"/>
        </w:trPr>
        <w:tc>
          <w:tcPr>
            <w:tcW w:w="1736" w:type="pct"/>
            <w:vMerge/>
          </w:tcPr>
          <w:p w14:paraId="2C16EC20"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p>
        </w:tc>
        <w:tc>
          <w:tcPr>
            <w:tcW w:w="1903" w:type="pct"/>
          </w:tcPr>
          <w:p w14:paraId="066D4E23" w14:textId="77777777" w:rsidR="009A1EA1" w:rsidRPr="00870DBB" w:rsidRDefault="009A1EA1" w:rsidP="00870DBB">
            <w:pPr>
              <w:spacing w:after="0" w:line="240" w:lineRule="auto"/>
              <w:contextualSpacing/>
              <w:rPr>
                <w:rFonts w:ascii="Times New Roman" w:eastAsia="Times New Roman" w:hAnsi="Times New Roman" w:cs="Times New Roman"/>
                <w:b/>
                <w:lang w:eastAsia="ru-RU"/>
              </w:rPr>
            </w:pPr>
            <w:r w:rsidRPr="00870DBB">
              <w:rPr>
                <w:rFonts w:ascii="Times New Roman" w:eastAsia="Times New Roman" w:hAnsi="Times New Roman" w:cs="Times New Roman"/>
                <w:b/>
                <w:lang w:eastAsia="ru-RU"/>
              </w:rPr>
              <w:t>Знания:</w:t>
            </w:r>
          </w:p>
        </w:tc>
        <w:tc>
          <w:tcPr>
            <w:tcW w:w="1361" w:type="pct"/>
          </w:tcPr>
          <w:p w14:paraId="13A95019" w14:textId="77777777" w:rsidR="009A1EA1" w:rsidRPr="00870DBB" w:rsidRDefault="009A1EA1" w:rsidP="00870DBB">
            <w:pPr>
              <w:spacing w:after="0" w:line="240" w:lineRule="auto"/>
              <w:contextualSpacing/>
              <w:rPr>
                <w:rFonts w:ascii="Times New Roman" w:eastAsia="Times New Roman" w:hAnsi="Times New Roman" w:cs="Times New Roman"/>
                <w:b/>
                <w:lang w:eastAsia="ru-RU"/>
              </w:rPr>
            </w:pPr>
          </w:p>
        </w:tc>
      </w:tr>
      <w:tr w:rsidR="009A1EA1" w:rsidRPr="00870DBB" w14:paraId="744C6420" w14:textId="61728122" w:rsidTr="001372AA">
        <w:trPr>
          <w:trHeight w:val="287"/>
          <w:jc w:val="center"/>
        </w:trPr>
        <w:tc>
          <w:tcPr>
            <w:tcW w:w="1736" w:type="pct"/>
            <w:vMerge/>
          </w:tcPr>
          <w:p w14:paraId="00A1469D"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p>
        </w:tc>
        <w:tc>
          <w:tcPr>
            <w:tcW w:w="1903" w:type="pct"/>
          </w:tcPr>
          <w:p w14:paraId="461EB4A6"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способы отделения семян древесно-кустарниковых культур от плодов и ягод;</w:t>
            </w:r>
          </w:p>
          <w:p w14:paraId="23052650"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технологии сушки, очистки и сортировки семян;</w:t>
            </w:r>
          </w:p>
          <w:p w14:paraId="179BA07C"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требования, предъявляемые к семенам древесно-кустарниковых культур;</w:t>
            </w:r>
          </w:p>
          <w:p w14:paraId="48686B38"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технологии заготовки черенков, отпрысков, отводков, сеянцев, саженцев;</w:t>
            </w:r>
          </w:p>
          <w:p w14:paraId="68E629B2"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виды и технологии проведения мероприятий по подготовке семян и посадочного материала к посеву и посадке;</w:t>
            </w:r>
          </w:p>
          <w:p w14:paraId="60DA7026"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правила эксплуатации специального оборудования, используемого для работ по производству посадочного материала;</w:t>
            </w:r>
          </w:p>
          <w:p w14:paraId="370D3D85"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требования древесно-кустарниковых культур к условиям произрастания;</w:t>
            </w:r>
          </w:p>
          <w:p w14:paraId="11FDD762"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правила эксплуатации оборудования по созданию микроклимата в защищенном грунте при выращивании посадочного материала;</w:t>
            </w:r>
          </w:p>
          <w:p w14:paraId="523C89B1"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порядок подготовки вегетирующих и находящихся в состоянии покоя подвоев древесно-кустарниковых культур к окулировке и прививке;</w:t>
            </w:r>
          </w:p>
          <w:p w14:paraId="777B22E4"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способы (виды) и техника проведения окулировки и прививки, в том числе зимней;</w:t>
            </w:r>
          </w:p>
          <w:p w14:paraId="49F66BA1"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технологии обрезки и формирования кроны саженцев древесно-кустарниковых культур в питомнике, маточных насаждений;</w:t>
            </w:r>
          </w:p>
          <w:p w14:paraId="0D8BE16C"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требования, предъявляемые к посадочному материалу древесно-кустарниковых культур</w:t>
            </w:r>
          </w:p>
          <w:p w14:paraId="4A53AF38"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lastRenderedPageBreak/>
              <w:t>- правила сортировки, упаковки и маркировки посадочного материала;</w:t>
            </w:r>
          </w:p>
          <w:p w14:paraId="0775E006"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xml:space="preserve">- правила хранения семенного и посадочного материала в хранилищах и на </w:t>
            </w:r>
            <w:proofErr w:type="spellStart"/>
            <w:r w:rsidRPr="00870DBB">
              <w:rPr>
                <w:rFonts w:ascii="Times New Roman" w:eastAsia="Times New Roman" w:hAnsi="Times New Roman" w:cs="Times New Roman"/>
                <w:lang w:eastAsia="ru-RU"/>
              </w:rPr>
              <w:t>прикопочных</w:t>
            </w:r>
            <w:proofErr w:type="spellEnd"/>
            <w:r w:rsidRPr="00870DBB">
              <w:rPr>
                <w:rFonts w:ascii="Times New Roman" w:eastAsia="Times New Roman" w:hAnsi="Times New Roman" w:cs="Times New Roman"/>
                <w:lang w:eastAsia="ru-RU"/>
              </w:rPr>
              <w:t xml:space="preserve"> участках;</w:t>
            </w:r>
          </w:p>
          <w:p w14:paraId="501FF024"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требования к условиям зимнего хранения семенного материала и посадочного материала древесно-кустарниковых культур</w:t>
            </w:r>
          </w:p>
        </w:tc>
        <w:tc>
          <w:tcPr>
            <w:tcW w:w="1361" w:type="pct"/>
          </w:tcPr>
          <w:p w14:paraId="00D0DC15"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p>
        </w:tc>
      </w:tr>
      <w:tr w:rsidR="009A1EA1" w:rsidRPr="00870DBB" w14:paraId="504F1833" w14:textId="6797C63A" w:rsidTr="001372AA">
        <w:trPr>
          <w:trHeight w:val="240"/>
          <w:jc w:val="center"/>
        </w:trPr>
        <w:tc>
          <w:tcPr>
            <w:tcW w:w="1736" w:type="pct"/>
            <w:vMerge w:val="restart"/>
          </w:tcPr>
          <w:p w14:paraId="64749247" w14:textId="0B9F1910"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xml:space="preserve">ПК </w:t>
            </w:r>
            <w:r w:rsidRPr="009A1EA1">
              <w:rPr>
                <w:rFonts w:ascii="Times New Roman" w:eastAsia="Times New Roman" w:hAnsi="Times New Roman" w:cs="Times New Roman"/>
                <w:lang w:eastAsia="ru-RU"/>
              </w:rPr>
              <w:t>1</w:t>
            </w:r>
            <w:r w:rsidRPr="00870DBB">
              <w:rPr>
                <w:rFonts w:ascii="Times New Roman" w:eastAsia="Times New Roman" w:hAnsi="Times New Roman" w:cs="Times New Roman"/>
                <w:lang w:eastAsia="ru-RU"/>
              </w:rPr>
              <w:t>.6. Производить работы по вегетативному и генеративному размножению цветочных культур</w:t>
            </w:r>
          </w:p>
        </w:tc>
        <w:tc>
          <w:tcPr>
            <w:tcW w:w="1903" w:type="pct"/>
          </w:tcPr>
          <w:p w14:paraId="671CA0BB" w14:textId="77777777" w:rsidR="009A1EA1" w:rsidRPr="00870DBB" w:rsidRDefault="009A1EA1" w:rsidP="00870DBB">
            <w:pPr>
              <w:spacing w:after="0" w:line="240" w:lineRule="auto"/>
              <w:contextualSpacing/>
              <w:rPr>
                <w:rFonts w:ascii="Times New Roman" w:eastAsia="Times New Roman" w:hAnsi="Times New Roman" w:cs="Times New Roman"/>
                <w:b/>
                <w:lang w:eastAsia="ru-RU"/>
              </w:rPr>
            </w:pPr>
            <w:r w:rsidRPr="00870DBB">
              <w:rPr>
                <w:rFonts w:ascii="Times New Roman" w:eastAsia="Times New Roman" w:hAnsi="Times New Roman" w:cs="Times New Roman"/>
                <w:b/>
                <w:lang w:eastAsia="ru-RU"/>
              </w:rPr>
              <w:t>Навыки:</w:t>
            </w:r>
          </w:p>
        </w:tc>
        <w:tc>
          <w:tcPr>
            <w:tcW w:w="1361" w:type="pct"/>
          </w:tcPr>
          <w:p w14:paraId="449C8C8B" w14:textId="77777777" w:rsidR="009A1EA1" w:rsidRPr="00870DBB" w:rsidRDefault="009A1EA1" w:rsidP="00870DBB">
            <w:pPr>
              <w:spacing w:after="0" w:line="240" w:lineRule="auto"/>
              <w:contextualSpacing/>
              <w:rPr>
                <w:rFonts w:ascii="Times New Roman" w:eastAsia="Times New Roman" w:hAnsi="Times New Roman" w:cs="Times New Roman"/>
                <w:b/>
                <w:lang w:eastAsia="ru-RU"/>
              </w:rPr>
            </w:pPr>
          </w:p>
        </w:tc>
      </w:tr>
      <w:tr w:rsidR="009A1EA1" w:rsidRPr="00870DBB" w14:paraId="56E7A795" w14:textId="44C87DE6" w:rsidTr="001372AA">
        <w:trPr>
          <w:trHeight w:val="240"/>
          <w:jc w:val="center"/>
        </w:trPr>
        <w:tc>
          <w:tcPr>
            <w:tcW w:w="1736" w:type="pct"/>
            <w:vMerge/>
          </w:tcPr>
          <w:p w14:paraId="571565B1"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p>
        </w:tc>
        <w:tc>
          <w:tcPr>
            <w:tcW w:w="1903" w:type="pct"/>
          </w:tcPr>
          <w:p w14:paraId="6AEB0C91"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заготовка семян цветочных культур, соответствующих стандартам;</w:t>
            </w:r>
          </w:p>
          <w:p w14:paraId="564E0BA3"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заготовка черенков цветочных культур, соответствующих стандартам;</w:t>
            </w:r>
          </w:p>
          <w:p w14:paraId="0B215AE3"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выполнение специальных мероприятий по подготовке семян и посадочного материала цветочных культур к посеву (посадке);</w:t>
            </w:r>
          </w:p>
          <w:p w14:paraId="19A874CF"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размножение цветочных культур делением куста (корневища) и отрезками корневища;</w:t>
            </w:r>
          </w:p>
          <w:p w14:paraId="6E95E178"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размножение цветочных культур луковицами, клубнелуковицами и клубнями;</w:t>
            </w:r>
          </w:p>
          <w:p w14:paraId="06F7A23F"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размножение цветочных культур усами, отпрысками, черенками и отводками;</w:t>
            </w:r>
          </w:p>
          <w:p w14:paraId="651802DB"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проведение окулировки и прививки вегетирующих и находящихся в состоянии покоя подвоев цветочных культур;</w:t>
            </w:r>
          </w:p>
          <w:p w14:paraId="65327FB2"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опыление цветочных культур при выращивании их в защищенном грунте;</w:t>
            </w:r>
          </w:p>
          <w:p w14:paraId="5D59BE55"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подготовка посадочного материала цветочных культур к реализации</w:t>
            </w:r>
          </w:p>
        </w:tc>
        <w:tc>
          <w:tcPr>
            <w:tcW w:w="1361" w:type="pct"/>
          </w:tcPr>
          <w:p w14:paraId="7A6DE150" w14:textId="77777777" w:rsidR="00774204" w:rsidRPr="00774204" w:rsidRDefault="00774204" w:rsidP="00774204">
            <w:pPr>
              <w:spacing w:after="0" w:line="240" w:lineRule="auto"/>
              <w:contextualSpacing/>
              <w:rPr>
                <w:rFonts w:ascii="Times New Roman" w:eastAsia="Times New Roman" w:hAnsi="Times New Roman" w:cs="Times New Roman"/>
                <w:lang w:eastAsia="ru-RU"/>
              </w:rPr>
            </w:pPr>
            <w:r w:rsidRPr="00774204">
              <w:rPr>
                <w:rFonts w:ascii="Times New Roman" w:eastAsia="Times New Roman" w:hAnsi="Times New Roman" w:cs="Times New Roman"/>
                <w:lang w:eastAsia="ru-RU"/>
              </w:rPr>
              <w:t xml:space="preserve">Текущий контроль в форме: </w:t>
            </w:r>
          </w:p>
          <w:p w14:paraId="6469A894" w14:textId="77777777" w:rsidR="00774204" w:rsidRPr="00774204" w:rsidRDefault="00774204" w:rsidP="00774204">
            <w:pPr>
              <w:spacing w:after="0" w:line="240" w:lineRule="auto"/>
              <w:contextualSpacing/>
              <w:rPr>
                <w:rFonts w:ascii="Times New Roman" w:eastAsia="Times New Roman" w:hAnsi="Times New Roman" w:cs="Times New Roman"/>
                <w:lang w:eastAsia="ru-RU"/>
              </w:rPr>
            </w:pPr>
            <w:r w:rsidRPr="00774204">
              <w:rPr>
                <w:rFonts w:ascii="Times New Roman" w:eastAsia="Times New Roman" w:hAnsi="Times New Roman" w:cs="Times New Roman"/>
                <w:lang w:eastAsia="ru-RU"/>
              </w:rPr>
              <w:t xml:space="preserve">- тестирования; </w:t>
            </w:r>
          </w:p>
          <w:p w14:paraId="447532F9" w14:textId="77777777" w:rsidR="00774204" w:rsidRPr="00774204" w:rsidRDefault="00774204" w:rsidP="00774204">
            <w:pPr>
              <w:spacing w:after="0" w:line="240" w:lineRule="auto"/>
              <w:contextualSpacing/>
              <w:rPr>
                <w:rFonts w:ascii="Times New Roman" w:eastAsia="Times New Roman" w:hAnsi="Times New Roman" w:cs="Times New Roman"/>
                <w:lang w:eastAsia="ru-RU"/>
              </w:rPr>
            </w:pPr>
            <w:r w:rsidRPr="00774204">
              <w:rPr>
                <w:rFonts w:ascii="Times New Roman" w:eastAsia="Times New Roman" w:hAnsi="Times New Roman" w:cs="Times New Roman"/>
                <w:lang w:eastAsia="ru-RU"/>
              </w:rPr>
              <w:t xml:space="preserve">- защиты лабораторных и практических работ; </w:t>
            </w:r>
          </w:p>
          <w:p w14:paraId="5F3141F0" w14:textId="77777777" w:rsidR="00774204" w:rsidRPr="00774204" w:rsidRDefault="00774204" w:rsidP="00774204">
            <w:pPr>
              <w:spacing w:after="0" w:line="240" w:lineRule="auto"/>
              <w:contextualSpacing/>
              <w:rPr>
                <w:rFonts w:ascii="Times New Roman" w:eastAsia="Times New Roman" w:hAnsi="Times New Roman" w:cs="Times New Roman"/>
                <w:lang w:eastAsia="ru-RU"/>
              </w:rPr>
            </w:pPr>
            <w:r w:rsidRPr="00774204">
              <w:rPr>
                <w:rFonts w:ascii="Times New Roman" w:eastAsia="Times New Roman" w:hAnsi="Times New Roman" w:cs="Times New Roman"/>
                <w:lang w:eastAsia="ru-RU"/>
              </w:rPr>
              <w:t xml:space="preserve">- решение ситуационных задач. Интерпретация результатов наблюдений за деятельностью обучающегося в процессе учебной практики, ролевой игры. </w:t>
            </w:r>
          </w:p>
          <w:p w14:paraId="5A92AC61" w14:textId="7FBB78F6" w:rsidR="009A1EA1" w:rsidRPr="00870DBB" w:rsidRDefault="00774204" w:rsidP="00774204">
            <w:pPr>
              <w:spacing w:after="0" w:line="240" w:lineRule="auto"/>
              <w:contextualSpacing/>
              <w:rPr>
                <w:rFonts w:ascii="Times New Roman" w:eastAsia="Times New Roman" w:hAnsi="Times New Roman" w:cs="Times New Roman"/>
                <w:lang w:eastAsia="ru-RU"/>
              </w:rPr>
            </w:pPr>
            <w:r w:rsidRPr="00774204">
              <w:rPr>
                <w:rFonts w:ascii="Times New Roman" w:eastAsia="Times New Roman" w:hAnsi="Times New Roman" w:cs="Times New Roman"/>
                <w:lang w:eastAsia="ru-RU"/>
              </w:rPr>
              <w:t>Поэтапные аттестации по учебной практике. Дифференцированный зачёт по производственной практике. Оценка независимых экспертов. Итоговый контроль на экзамене (квалификационном).</w:t>
            </w:r>
          </w:p>
        </w:tc>
      </w:tr>
      <w:tr w:rsidR="009A1EA1" w:rsidRPr="00870DBB" w14:paraId="3793456C" w14:textId="47EBFE8C" w:rsidTr="001372AA">
        <w:trPr>
          <w:trHeight w:val="240"/>
          <w:jc w:val="center"/>
        </w:trPr>
        <w:tc>
          <w:tcPr>
            <w:tcW w:w="1736" w:type="pct"/>
            <w:vMerge/>
          </w:tcPr>
          <w:p w14:paraId="0B8C6B7E"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p>
        </w:tc>
        <w:tc>
          <w:tcPr>
            <w:tcW w:w="1903" w:type="pct"/>
          </w:tcPr>
          <w:p w14:paraId="25047899" w14:textId="77777777" w:rsidR="009A1EA1" w:rsidRPr="00870DBB" w:rsidRDefault="009A1EA1" w:rsidP="00870DBB">
            <w:pPr>
              <w:spacing w:after="0" w:line="240" w:lineRule="auto"/>
              <w:contextualSpacing/>
              <w:rPr>
                <w:rFonts w:ascii="Times New Roman" w:eastAsia="Times New Roman" w:hAnsi="Times New Roman" w:cs="Times New Roman"/>
                <w:b/>
                <w:lang w:eastAsia="ru-RU"/>
              </w:rPr>
            </w:pPr>
            <w:r w:rsidRPr="00870DBB">
              <w:rPr>
                <w:rFonts w:ascii="Times New Roman" w:eastAsia="Times New Roman" w:hAnsi="Times New Roman" w:cs="Times New Roman"/>
                <w:b/>
                <w:lang w:eastAsia="ru-RU"/>
              </w:rPr>
              <w:t>Умения:</w:t>
            </w:r>
          </w:p>
        </w:tc>
        <w:tc>
          <w:tcPr>
            <w:tcW w:w="1361" w:type="pct"/>
          </w:tcPr>
          <w:p w14:paraId="43911D9F" w14:textId="77777777" w:rsidR="009A1EA1" w:rsidRPr="00870DBB" w:rsidRDefault="009A1EA1" w:rsidP="00870DBB">
            <w:pPr>
              <w:spacing w:after="0" w:line="240" w:lineRule="auto"/>
              <w:contextualSpacing/>
              <w:rPr>
                <w:rFonts w:ascii="Times New Roman" w:eastAsia="Times New Roman" w:hAnsi="Times New Roman" w:cs="Times New Roman"/>
                <w:b/>
                <w:lang w:eastAsia="ru-RU"/>
              </w:rPr>
            </w:pPr>
          </w:p>
        </w:tc>
      </w:tr>
      <w:tr w:rsidR="009A1EA1" w:rsidRPr="00870DBB" w14:paraId="1C2DA926" w14:textId="312A31A8" w:rsidTr="001372AA">
        <w:trPr>
          <w:trHeight w:val="240"/>
          <w:jc w:val="center"/>
        </w:trPr>
        <w:tc>
          <w:tcPr>
            <w:tcW w:w="1736" w:type="pct"/>
            <w:vMerge/>
          </w:tcPr>
          <w:p w14:paraId="1A1FAC9D"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p>
        </w:tc>
        <w:tc>
          <w:tcPr>
            <w:tcW w:w="1903" w:type="pct"/>
          </w:tcPr>
          <w:p w14:paraId="4C2DC259"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осуществлять сбор семян цветочных растений, выполнять работы по очистке, сортировке семян цветочных культур;</w:t>
            </w:r>
          </w:p>
          <w:p w14:paraId="1285BCD5"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нарезать черенки цветочных культур для зеленого черенкования;</w:t>
            </w:r>
          </w:p>
          <w:p w14:paraId="2FA9EB75"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производить скарификацию, стратификацию, замачивание, обработку биопрепаратами, регуляторами роста, удобрениями семян цветочных культур - пользоваться специальным оборудованием при проведении мероприятий по подготовке семян к посеву;</w:t>
            </w:r>
          </w:p>
          <w:p w14:paraId="24BAA433"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lastRenderedPageBreak/>
              <w:t>- выкапывать цветочные культуры с целью их размножения;</w:t>
            </w:r>
          </w:p>
          <w:p w14:paraId="2739F0F3"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отделять почки с отрезками корневища от маточного цветочного растения;</w:t>
            </w:r>
          </w:p>
          <w:p w14:paraId="74DD6B7F"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осуществлять высадку отрезков корневищ для укоренения и уход за ними;</w:t>
            </w:r>
          </w:p>
          <w:p w14:paraId="6D71E371"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отделять дочерние луковицы от маточного растения;</w:t>
            </w:r>
          </w:p>
          <w:p w14:paraId="452F4D14"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выполнять доращивание луковичек-деток до цветущих луковиц;</w:t>
            </w:r>
          </w:p>
          <w:p w14:paraId="42ACC8D0"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производить деление клубнелуковиц и клубней на части;</w:t>
            </w:r>
          </w:p>
          <w:p w14:paraId="79A0B783"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применять приемы, способствующие образованию усов и отпрысков;</w:t>
            </w:r>
          </w:p>
          <w:p w14:paraId="25AD28A2"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выполнять отделение отпрысков и усов от маточных растений;</w:t>
            </w:r>
          </w:p>
          <w:p w14:paraId="7EFC950E"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высаживать отпрыски, черенки в грунт для укоренения;</w:t>
            </w:r>
          </w:p>
          <w:p w14:paraId="3AEF41DB"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выполнять полив, опрыскивание, притенение отпрысков, черенков, усов цветочно-декоративных культур;</w:t>
            </w:r>
          </w:p>
          <w:p w14:paraId="07BE4D7F"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закладывать горизонтальные, вертикальные и воздушные отводки цветочно-декоративных культур, отделять укоренившиеся отводки от маточного цветочного растения, высаживать укоренившиеся отводки для доращивания;</w:t>
            </w:r>
          </w:p>
          <w:p w14:paraId="2AAFB9EF"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осуществлять полив, притенение, окучивание, прищипывание отводков цветочных культур;</w:t>
            </w:r>
          </w:p>
          <w:p w14:paraId="327CD387"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выполнять прививку и окулировку цветочных культур с использованием специальных инструментов и машин;</w:t>
            </w:r>
          </w:p>
          <w:p w14:paraId="79CBA361"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определять готовность цветков к опылению;</w:t>
            </w:r>
          </w:p>
          <w:p w14:paraId="7F9F12EC" w14:textId="77777777" w:rsidR="009A1EA1"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xml:space="preserve">- выполнять выборку, очистку, сортировку, упаковку посадочного материала цветочных культур при подготовке его к реализации </w:t>
            </w:r>
          </w:p>
          <w:p w14:paraId="1447A911"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p>
        </w:tc>
        <w:tc>
          <w:tcPr>
            <w:tcW w:w="1361" w:type="pct"/>
          </w:tcPr>
          <w:p w14:paraId="3ABFCC27"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p>
        </w:tc>
      </w:tr>
      <w:tr w:rsidR="009A1EA1" w:rsidRPr="00870DBB" w14:paraId="1CE9662E" w14:textId="6B07D100" w:rsidTr="001372AA">
        <w:trPr>
          <w:trHeight w:val="240"/>
          <w:jc w:val="center"/>
        </w:trPr>
        <w:tc>
          <w:tcPr>
            <w:tcW w:w="1736" w:type="pct"/>
            <w:vMerge/>
          </w:tcPr>
          <w:p w14:paraId="1C53F070"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p>
        </w:tc>
        <w:tc>
          <w:tcPr>
            <w:tcW w:w="1903" w:type="pct"/>
          </w:tcPr>
          <w:p w14:paraId="5B3BB707" w14:textId="77777777" w:rsidR="009A1EA1" w:rsidRPr="00870DBB" w:rsidRDefault="009A1EA1" w:rsidP="00870DBB">
            <w:pPr>
              <w:spacing w:after="0" w:line="240" w:lineRule="auto"/>
              <w:contextualSpacing/>
              <w:rPr>
                <w:rFonts w:ascii="Times New Roman" w:eastAsia="Times New Roman" w:hAnsi="Times New Roman" w:cs="Times New Roman"/>
                <w:b/>
                <w:lang w:eastAsia="ru-RU"/>
              </w:rPr>
            </w:pPr>
            <w:r w:rsidRPr="00870DBB">
              <w:rPr>
                <w:rFonts w:ascii="Times New Roman" w:eastAsia="Times New Roman" w:hAnsi="Times New Roman" w:cs="Times New Roman"/>
                <w:b/>
                <w:lang w:eastAsia="ru-RU"/>
              </w:rPr>
              <w:t>Знания:</w:t>
            </w:r>
          </w:p>
        </w:tc>
        <w:tc>
          <w:tcPr>
            <w:tcW w:w="1361" w:type="pct"/>
          </w:tcPr>
          <w:p w14:paraId="25E9EF3A" w14:textId="77777777" w:rsidR="009A1EA1" w:rsidRPr="00870DBB" w:rsidRDefault="009A1EA1" w:rsidP="00870DBB">
            <w:pPr>
              <w:spacing w:after="0" w:line="240" w:lineRule="auto"/>
              <w:contextualSpacing/>
              <w:rPr>
                <w:rFonts w:ascii="Times New Roman" w:eastAsia="Times New Roman" w:hAnsi="Times New Roman" w:cs="Times New Roman"/>
                <w:b/>
                <w:lang w:eastAsia="ru-RU"/>
              </w:rPr>
            </w:pPr>
          </w:p>
        </w:tc>
      </w:tr>
      <w:tr w:rsidR="009A1EA1" w:rsidRPr="00870DBB" w14:paraId="4298A353" w14:textId="1A8B5239" w:rsidTr="001372AA">
        <w:trPr>
          <w:trHeight w:val="240"/>
          <w:jc w:val="center"/>
        </w:trPr>
        <w:tc>
          <w:tcPr>
            <w:tcW w:w="1736" w:type="pct"/>
            <w:vMerge/>
          </w:tcPr>
          <w:p w14:paraId="79AFD5D2"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p>
        </w:tc>
        <w:tc>
          <w:tcPr>
            <w:tcW w:w="1903" w:type="pct"/>
          </w:tcPr>
          <w:p w14:paraId="69AABF7D"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особенности вегетативного и генеративного размножения цветочных культур;</w:t>
            </w:r>
          </w:p>
          <w:p w14:paraId="56811552"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порядок сбора, очистки, сортировки семян цветочных культур;</w:t>
            </w:r>
          </w:p>
          <w:p w14:paraId="311BCEBF"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требования, предъявляемые к семенам цветочных культур;</w:t>
            </w:r>
          </w:p>
          <w:p w14:paraId="12D734B4"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lastRenderedPageBreak/>
              <w:t>- технологии заготовки черенков цветочных культур;</w:t>
            </w:r>
          </w:p>
          <w:p w14:paraId="650DA386"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виды и технологии проведения мероприятий по подготовке семян и посадочного материала к посеву (посадке);</w:t>
            </w:r>
          </w:p>
          <w:p w14:paraId="5747261E"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правила эксплуатации специального оборудования, используемого для проведения мероприятий по вегетативному и генеративному размножению цветочных культур;</w:t>
            </w:r>
          </w:p>
          <w:p w14:paraId="5F8E2FF4"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технология размножения цветочных культур делением куста (корневища) и отрезками корневища;</w:t>
            </w:r>
          </w:p>
          <w:p w14:paraId="6CD2826C"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технология размножения цветочных культур луковицами, клубнелуковицами и клубнями;</w:t>
            </w:r>
          </w:p>
          <w:p w14:paraId="62E260D1"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технология размножения цветочных культур усами, отпрысками, черенками и отводками;</w:t>
            </w:r>
          </w:p>
          <w:p w14:paraId="21A92E3C"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способы (виды) и техника проведения окулировки и прививки, в том числе зимней, цветочных культур;</w:t>
            </w:r>
          </w:p>
          <w:p w14:paraId="725F7462"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правила опыления различных видов цветочных культур при выращивании их в защищенном грунте;</w:t>
            </w:r>
          </w:p>
          <w:p w14:paraId="5300C378"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требования, предъявляемые к посадочному материалу цветочных культур;</w:t>
            </w:r>
          </w:p>
          <w:p w14:paraId="5F57B3C6"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r w:rsidRPr="00870DBB">
              <w:rPr>
                <w:rFonts w:ascii="Times New Roman" w:eastAsia="Times New Roman" w:hAnsi="Times New Roman" w:cs="Times New Roman"/>
                <w:lang w:eastAsia="ru-RU"/>
              </w:rPr>
              <w:t>- правила очистки, сортировки, упаковки и маркировки посадочного материала цветочных культур</w:t>
            </w:r>
          </w:p>
        </w:tc>
        <w:tc>
          <w:tcPr>
            <w:tcW w:w="1361" w:type="pct"/>
          </w:tcPr>
          <w:p w14:paraId="6DDE197D" w14:textId="77777777" w:rsidR="009A1EA1" w:rsidRPr="00870DBB" w:rsidRDefault="009A1EA1" w:rsidP="00870DBB">
            <w:pPr>
              <w:spacing w:after="0" w:line="240" w:lineRule="auto"/>
              <w:contextualSpacing/>
              <w:rPr>
                <w:rFonts w:ascii="Times New Roman" w:eastAsia="Times New Roman" w:hAnsi="Times New Roman" w:cs="Times New Roman"/>
                <w:lang w:eastAsia="ru-RU"/>
              </w:rPr>
            </w:pPr>
          </w:p>
        </w:tc>
      </w:tr>
    </w:tbl>
    <w:p w14:paraId="14B0FED2" w14:textId="6BEF5661" w:rsidR="008173CE" w:rsidRDefault="008173CE" w:rsidP="001372AA">
      <w:pPr>
        <w:spacing w:after="0" w:line="240" w:lineRule="auto"/>
        <w:jc w:val="both"/>
        <w:rPr>
          <w:rFonts w:ascii="Times New Roman" w:hAnsi="Times New Roman" w:cs="Times New Roman"/>
          <w:b/>
          <w:bCs/>
          <w:sz w:val="24"/>
          <w:szCs w:val="24"/>
        </w:rPr>
      </w:pPr>
    </w:p>
    <w:sectPr w:rsidR="008173CE" w:rsidSect="001372AA">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E8AE8" w14:textId="77777777" w:rsidR="003923DB" w:rsidRDefault="003923DB" w:rsidP="001B2799">
      <w:pPr>
        <w:spacing w:after="0" w:line="240" w:lineRule="auto"/>
      </w:pPr>
      <w:r>
        <w:separator/>
      </w:r>
    </w:p>
  </w:endnote>
  <w:endnote w:type="continuationSeparator" w:id="0">
    <w:p w14:paraId="01034463" w14:textId="77777777" w:rsidR="003923DB" w:rsidRDefault="003923DB" w:rsidP="001B27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244E3" w14:textId="77777777" w:rsidR="00D755E8" w:rsidRDefault="00D755E8">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1025892"/>
      <w:docPartObj>
        <w:docPartGallery w:val="Page Numbers (Bottom of Page)"/>
        <w:docPartUnique/>
      </w:docPartObj>
    </w:sdtPr>
    <w:sdtEndPr/>
    <w:sdtContent>
      <w:p w14:paraId="2FB02560" w14:textId="2C845AC3" w:rsidR="00D755E8" w:rsidRDefault="00D755E8">
        <w:pPr>
          <w:pStyle w:val="af"/>
          <w:jc w:val="right"/>
        </w:pPr>
        <w:r>
          <w:fldChar w:fldCharType="begin"/>
        </w:r>
        <w:r>
          <w:instrText>PAGE   \* MERGEFORMAT</w:instrText>
        </w:r>
        <w:r>
          <w:fldChar w:fldCharType="separate"/>
        </w:r>
        <w:r w:rsidR="00D372A7">
          <w:rPr>
            <w:noProof/>
          </w:rPr>
          <w:t>57</w:t>
        </w:r>
        <w:r>
          <w:fldChar w:fldCharType="end"/>
        </w:r>
      </w:p>
    </w:sdtContent>
  </w:sdt>
  <w:p w14:paraId="3C8C7362" w14:textId="77777777" w:rsidR="00D755E8" w:rsidRDefault="00D755E8">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EF9C1" w14:textId="77777777" w:rsidR="00D755E8" w:rsidRDefault="00D755E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9CFD4" w14:textId="77777777" w:rsidR="003923DB" w:rsidRDefault="003923DB" w:rsidP="001B2799">
      <w:pPr>
        <w:spacing w:after="0" w:line="240" w:lineRule="auto"/>
      </w:pPr>
      <w:r>
        <w:separator/>
      </w:r>
    </w:p>
  </w:footnote>
  <w:footnote w:type="continuationSeparator" w:id="0">
    <w:p w14:paraId="7EEA12DF" w14:textId="77777777" w:rsidR="003923DB" w:rsidRDefault="003923DB" w:rsidP="001B2799">
      <w:pPr>
        <w:spacing w:after="0" w:line="240" w:lineRule="auto"/>
      </w:pPr>
      <w:r>
        <w:continuationSeparator/>
      </w:r>
    </w:p>
  </w:footnote>
  <w:footnote w:id="1">
    <w:p w14:paraId="29D5C08D" w14:textId="77777777" w:rsidR="00D755E8" w:rsidRDefault="00D755E8" w:rsidP="001B2799">
      <w:pPr>
        <w:pStyle w:val="ab"/>
        <w:spacing w:line="200" w:lineRule="exact"/>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D5A24" w14:textId="77777777" w:rsidR="00D755E8" w:rsidRDefault="00D755E8">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AF9C4" w14:textId="77777777" w:rsidR="00D755E8" w:rsidRDefault="00D755E8">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E63EC" w14:textId="77777777" w:rsidR="00D755E8" w:rsidRDefault="00D755E8">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22"/>
    <w:lvl w:ilvl="0">
      <w:start w:val="1"/>
      <w:numFmt w:val="decimal"/>
      <w:lvlText w:val="%1."/>
      <w:lvlJc w:val="left"/>
      <w:pPr>
        <w:tabs>
          <w:tab w:val="num" w:pos="36"/>
        </w:tabs>
        <w:ind w:left="514" w:hanging="360"/>
      </w:pPr>
      <w:rPr>
        <w:rFonts w:cs="Times New Roman"/>
      </w:rPr>
    </w:lvl>
  </w:abstractNum>
  <w:abstractNum w:abstractNumId="1" w15:restartNumberingAfterBreak="0">
    <w:nsid w:val="00000006"/>
    <w:multiLevelType w:val="singleLevel"/>
    <w:tmpl w:val="00000006"/>
    <w:name w:val="WW8Num23"/>
    <w:lvl w:ilvl="0">
      <w:start w:val="1"/>
      <w:numFmt w:val="decimal"/>
      <w:lvlText w:val="%1."/>
      <w:lvlJc w:val="left"/>
      <w:pPr>
        <w:tabs>
          <w:tab w:val="num" w:pos="0"/>
        </w:tabs>
        <w:ind w:left="478" w:hanging="360"/>
      </w:pPr>
      <w:rPr>
        <w:rFonts w:cs="Times New Roman"/>
      </w:rPr>
    </w:lvl>
  </w:abstractNum>
  <w:abstractNum w:abstractNumId="2" w15:restartNumberingAfterBreak="0">
    <w:nsid w:val="00000007"/>
    <w:multiLevelType w:val="singleLevel"/>
    <w:tmpl w:val="00000007"/>
    <w:name w:val="WW8Num24"/>
    <w:lvl w:ilvl="0">
      <w:start w:val="1"/>
      <w:numFmt w:val="decimal"/>
      <w:lvlText w:val="%1."/>
      <w:lvlJc w:val="left"/>
      <w:pPr>
        <w:tabs>
          <w:tab w:val="num" w:pos="122"/>
        </w:tabs>
        <w:ind w:left="600" w:hanging="360"/>
      </w:pPr>
      <w:rPr>
        <w:rFonts w:cs="Times New Roman"/>
      </w:rPr>
    </w:lvl>
  </w:abstractNum>
  <w:abstractNum w:abstractNumId="3" w15:restartNumberingAfterBreak="0">
    <w:nsid w:val="00000009"/>
    <w:multiLevelType w:val="multilevel"/>
    <w:tmpl w:val="00000009"/>
    <w:lvl w:ilvl="0">
      <w:start w:val="1"/>
      <w:numFmt w:val="decimal"/>
      <w:lvlText w:val="%1."/>
      <w:lvlJc w:val="left"/>
      <w:pPr>
        <w:tabs>
          <w:tab w:val="num" w:pos="0"/>
        </w:tabs>
        <w:ind w:left="420" w:hanging="420"/>
      </w:pPr>
      <w:rPr>
        <w:rFonts w:cs="Times New Roman"/>
      </w:rPr>
    </w:lvl>
    <w:lvl w:ilvl="1">
      <w:start w:val="1"/>
      <w:numFmt w:val="decimal"/>
      <w:lvlText w:val="%1.%2."/>
      <w:lvlJc w:val="left"/>
      <w:pPr>
        <w:tabs>
          <w:tab w:val="num" w:pos="0"/>
        </w:tabs>
        <w:ind w:left="720" w:hanging="720"/>
      </w:pPr>
      <w:rPr>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800" w:hanging="180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2160" w:hanging="2160"/>
      </w:pPr>
      <w:rPr>
        <w:rFonts w:cs="Times New Roman"/>
      </w:rPr>
    </w:lvl>
  </w:abstractNum>
  <w:abstractNum w:abstractNumId="4" w15:restartNumberingAfterBreak="0">
    <w:nsid w:val="124D5195"/>
    <w:multiLevelType w:val="hybridMultilevel"/>
    <w:tmpl w:val="174AD5C2"/>
    <w:lvl w:ilvl="0" w:tplc="00000005">
      <w:start w:val="1"/>
      <w:numFmt w:val="decimal"/>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B33393E"/>
    <w:multiLevelType w:val="hybridMultilevel"/>
    <w:tmpl w:val="180013A2"/>
    <w:lvl w:ilvl="0" w:tplc="A3660CC6">
      <w:start w:val="4"/>
      <w:numFmt w:val="decimal"/>
      <w:suff w:val="space"/>
      <w:lvlText w:val="%1."/>
      <w:lvlJc w:val="left"/>
      <w:pPr>
        <w:ind w:left="927" w:hanging="360"/>
      </w:pPr>
      <w:rPr>
        <w:rFonts w:ascii="Times New Roman" w:hAnsi="Times New Roman" w:cs="Times New Roman" w:hint="default"/>
        <w:b/>
        <w:bCs w:val="0"/>
        <w:color w:val="212529"/>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C740A54"/>
    <w:multiLevelType w:val="hybridMultilevel"/>
    <w:tmpl w:val="8E8AB916"/>
    <w:lvl w:ilvl="0" w:tplc="F9385B9E">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03F2BB4"/>
    <w:multiLevelType w:val="hybridMultilevel"/>
    <w:tmpl w:val="C8B2FD7E"/>
    <w:lvl w:ilvl="0" w:tplc="16DA06D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4146669F"/>
    <w:multiLevelType w:val="multilevel"/>
    <w:tmpl w:val="710C75A6"/>
    <w:lvl w:ilvl="0">
      <w:start w:val="1"/>
      <w:numFmt w:val="decimal"/>
      <w:suff w:val="space"/>
      <w:lvlText w:val="%1."/>
      <w:lvlJc w:val="left"/>
      <w:pPr>
        <w:ind w:left="644" w:hanging="360"/>
      </w:pPr>
      <w:rPr>
        <w:rFonts w:ascii="Times New Roman" w:hAnsi="Times New Roman" w:cs="Times New Roman" w:hint="default"/>
        <w:b w:val="0"/>
        <w:color w:val="auto"/>
      </w:rPr>
    </w:lvl>
    <w:lvl w:ilvl="1">
      <w:start w:val="5"/>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9" w15:restartNumberingAfterBreak="0">
    <w:nsid w:val="61B11290"/>
    <w:multiLevelType w:val="hybridMultilevel"/>
    <w:tmpl w:val="817AA656"/>
    <w:lvl w:ilvl="0" w:tplc="ABC8ADF8">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667434EA"/>
    <w:multiLevelType w:val="hybridMultilevel"/>
    <w:tmpl w:val="B01EDAB6"/>
    <w:lvl w:ilvl="0" w:tplc="A1C2FC74">
      <w:start w:val="1"/>
      <w:numFmt w:val="decimal"/>
      <w:lvlText w:val="%1."/>
      <w:lvlJc w:val="left"/>
      <w:pPr>
        <w:ind w:left="502" w:hanging="360"/>
      </w:pPr>
    </w:lvl>
    <w:lvl w:ilvl="1" w:tplc="04190019">
      <w:start w:val="1"/>
      <w:numFmt w:val="lowerLetter"/>
      <w:lvlText w:val="%2."/>
      <w:lvlJc w:val="left"/>
      <w:pPr>
        <w:ind w:left="1425" w:hanging="360"/>
      </w:pPr>
    </w:lvl>
    <w:lvl w:ilvl="2" w:tplc="0419001B">
      <w:start w:val="1"/>
      <w:numFmt w:val="lowerRoman"/>
      <w:lvlText w:val="%3."/>
      <w:lvlJc w:val="right"/>
      <w:pPr>
        <w:ind w:left="2145" w:hanging="180"/>
      </w:pPr>
    </w:lvl>
    <w:lvl w:ilvl="3" w:tplc="0419000F">
      <w:start w:val="1"/>
      <w:numFmt w:val="decimal"/>
      <w:lvlText w:val="%4."/>
      <w:lvlJc w:val="left"/>
      <w:pPr>
        <w:ind w:left="2865" w:hanging="360"/>
      </w:pPr>
    </w:lvl>
    <w:lvl w:ilvl="4" w:tplc="04190019">
      <w:start w:val="1"/>
      <w:numFmt w:val="lowerLetter"/>
      <w:lvlText w:val="%5."/>
      <w:lvlJc w:val="left"/>
      <w:pPr>
        <w:ind w:left="3585" w:hanging="360"/>
      </w:pPr>
    </w:lvl>
    <w:lvl w:ilvl="5" w:tplc="0419001B">
      <w:start w:val="1"/>
      <w:numFmt w:val="lowerRoman"/>
      <w:lvlText w:val="%6."/>
      <w:lvlJc w:val="right"/>
      <w:pPr>
        <w:ind w:left="4305" w:hanging="180"/>
      </w:pPr>
    </w:lvl>
    <w:lvl w:ilvl="6" w:tplc="0419000F">
      <w:start w:val="1"/>
      <w:numFmt w:val="decimal"/>
      <w:lvlText w:val="%7."/>
      <w:lvlJc w:val="left"/>
      <w:pPr>
        <w:ind w:left="5025" w:hanging="360"/>
      </w:pPr>
    </w:lvl>
    <w:lvl w:ilvl="7" w:tplc="04190019">
      <w:start w:val="1"/>
      <w:numFmt w:val="lowerLetter"/>
      <w:lvlText w:val="%8."/>
      <w:lvlJc w:val="left"/>
      <w:pPr>
        <w:ind w:left="5745" w:hanging="360"/>
      </w:pPr>
    </w:lvl>
    <w:lvl w:ilvl="8" w:tplc="0419001B">
      <w:start w:val="1"/>
      <w:numFmt w:val="lowerRoman"/>
      <w:lvlText w:val="%9."/>
      <w:lvlJc w:val="right"/>
      <w:pPr>
        <w:ind w:left="6465" w:hanging="180"/>
      </w:pPr>
    </w:lvl>
  </w:abstractNum>
  <w:abstractNum w:abstractNumId="11" w15:restartNumberingAfterBreak="0">
    <w:nsid w:val="7F8B40DF"/>
    <w:multiLevelType w:val="hybridMultilevel"/>
    <w:tmpl w:val="426220AE"/>
    <w:lvl w:ilvl="0" w:tplc="E3DCF79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16cid:durableId="314183724">
    <w:abstractNumId w:val="8"/>
  </w:num>
  <w:num w:numId="2" w16cid:durableId="275253075">
    <w:abstractNumId w:val="5"/>
  </w:num>
  <w:num w:numId="3" w16cid:durableId="2027049509">
    <w:abstractNumId w:val="7"/>
  </w:num>
  <w:num w:numId="4" w16cid:durableId="840631499">
    <w:abstractNumId w:val="9"/>
  </w:num>
  <w:num w:numId="5" w16cid:durableId="19017899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941300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66911787">
    <w:abstractNumId w:val="0"/>
    <w:lvlOverride w:ilvl="0">
      <w:startOverride w:val="1"/>
    </w:lvlOverride>
  </w:num>
  <w:num w:numId="8" w16cid:durableId="18276303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62295777">
    <w:abstractNumId w:val="6"/>
  </w:num>
  <w:num w:numId="10" w16cid:durableId="106614610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1418"/>
    <w:rsid w:val="00004B05"/>
    <w:rsid w:val="00004B75"/>
    <w:rsid w:val="00014022"/>
    <w:rsid w:val="00015985"/>
    <w:rsid w:val="0003198F"/>
    <w:rsid w:val="0004225D"/>
    <w:rsid w:val="00045FAE"/>
    <w:rsid w:val="00055957"/>
    <w:rsid w:val="00062BB2"/>
    <w:rsid w:val="000750F0"/>
    <w:rsid w:val="00076E6D"/>
    <w:rsid w:val="00085E48"/>
    <w:rsid w:val="000B71D0"/>
    <w:rsid w:val="000B7EFA"/>
    <w:rsid w:val="000E617F"/>
    <w:rsid w:val="00100C3F"/>
    <w:rsid w:val="00104B99"/>
    <w:rsid w:val="00112B76"/>
    <w:rsid w:val="00132127"/>
    <w:rsid w:val="001372AA"/>
    <w:rsid w:val="00141A21"/>
    <w:rsid w:val="001517F1"/>
    <w:rsid w:val="001524AB"/>
    <w:rsid w:val="00171C4E"/>
    <w:rsid w:val="00195221"/>
    <w:rsid w:val="001A245C"/>
    <w:rsid w:val="001A3FCF"/>
    <w:rsid w:val="001A7434"/>
    <w:rsid w:val="001B1F0E"/>
    <w:rsid w:val="001B2799"/>
    <w:rsid w:val="001C01FB"/>
    <w:rsid w:val="001C7670"/>
    <w:rsid w:val="001D0BA5"/>
    <w:rsid w:val="001E2AC1"/>
    <w:rsid w:val="001F5C46"/>
    <w:rsid w:val="00202482"/>
    <w:rsid w:val="00203313"/>
    <w:rsid w:val="00205EE0"/>
    <w:rsid w:val="00222F7A"/>
    <w:rsid w:val="002258AB"/>
    <w:rsid w:val="002318BD"/>
    <w:rsid w:val="002560FF"/>
    <w:rsid w:val="00257C7B"/>
    <w:rsid w:val="00261BB6"/>
    <w:rsid w:val="00264629"/>
    <w:rsid w:val="00266C04"/>
    <w:rsid w:val="003250EA"/>
    <w:rsid w:val="003510F7"/>
    <w:rsid w:val="00364CE7"/>
    <w:rsid w:val="003754D7"/>
    <w:rsid w:val="003801DA"/>
    <w:rsid w:val="003847E1"/>
    <w:rsid w:val="003859F3"/>
    <w:rsid w:val="003923DB"/>
    <w:rsid w:val="00392FED"/>
    <w:rsid w:val="003A59F4"/>
    <w:rsid w:val="003B3184"/>
    <w:rsid w:val="003C184D"/>
    <w:rsid w:val="003C2BD1"/>
    <w:rsid w:val="003C6894"/>
    <w:rsid w:val="003D30B2"/>
    <w:rsid w:val="00416E8E"/>
    <w:rsid w:val="00430393"/>
    <w:rsid w:val="00446464"/>
    <w:rsid w:val="004811C9"/>
    <w:rsid w:val="00487163"/>
    <w:rsid w:val="004A6F0A"/>
    <w:rsid w:val="004B1890"/>
    <w:rsid w:val="004B5195"/>
    <w:rsid w:val="004B60D6"/>
    <w:rsid w:val="004C7E83"/>
    <w:rsid w:val="004D0CE4"/>
    <w:rsid w:val="004D6001"/>
    <w:rsid w:val="0052538E"/>
    <w:rsid w:val="00525A85"/>
    <w:rsid w:val="005949B2"/>
    <w:rsid w:val="005A2E35"/>
    <w:rsid w:val="005B2FF4"/>
    <w:rsid w:val="005C3101"/>
    <w:rsid w:val="005D2AAE"/>
    <w:rsid w:val="005D2E03"/>
    <w:rsid w:val="005E3835"/>
    <w:rsid w:val="005E5834"/>
    <w:rsid w:val="0061174C"/>
    <w:rsid w:val="00622E8F"/>
    <w:rsid w:val="006267CF"/>
    <w:rsid w:val="006531B1"/>
    <w:rsid w:val="006535E7"/>
    <w:rsid w:val="0065717A"/>
    <w:rsid w:val="0068521B"/>
    <w:rsid w:val="00690F75"/>
    <w:rsid w:val="006A3609"/>
    <w:rsid w:val="006A760B"/>
    <w:rsid w:val="006B17C7"/>
    <w:rsid w:val="006C7824"/>
    <w:rsid w:val="006D073E"/>
    <w:rsid w:val="006F7588"/>
    <w:rsid w:val="00700E0C"/>
    <w:rsid w:val="0071788C"/>
    <w:rsid w:val="00725311"/>
    <w:rsid w:val="0072658D"/>
    <w:rsid w:val="00737E8B"/>
    <w:rsid w:val="00742183"/>
    <w:rsid w:val="00744F0D"/>
    <w:rsid w:val="0076462C"/>
    <w:rsid w:val="007721AD"/>
    <w:rsid w:val="00774204"/>
    <w:rsid w:val="00780F9E"/>
    <w:rsid w:val="007E6F22"/>
    <w:rsid w:val="007F6692"/>
    <w:rsid w:val="00807574"/>
    <w:rsid w:val="00814FBA"/>
    <w:rsid w:val="0081541F"/>
    <w:rsid w:val="00815625"/>
    <w:rsid w:val="008173CE"/>
    <w:rsid w:val="008177CE"/>
    <w:rsid w:val="008324D6"/>
    <w:rsid w:val="00833A10"/>
    <w:rsid w:val="00835B67"/>
    <w:rsid w:val="00854466"/>
    <w:rsid w:val="0086167D"/>
    <w:rsid w:val="00870DBB"/>
    <w:rsid w:val="008D0979"/>
    <w:rsid w:val="008D1418"/>
    <w:rsid w:val="008D1F54"/>
    <w:rsid w:val="008D4CFE"/>
    <w:rsid w:val="008E2397"/>
    <w:rsid w:val="008F2D18"/>
    <w:rsid w:val="0090770E"/>
    <w:rsid w:val="009209E1"/>
    <w:rsid w:val="00927FB8"/>
    <w:rsid w:val="0093069F"/>
    <w:rsid w:val="00933AD7"/>
    <w:rsid w:val="00973E82"/>
    <w:rsid w:val="00991FF5"/>
    <w:rsid w:val="0099313A"/>
    <w:rsid w:val="009A1EA1"/>
    <w:rsid w:val="009A7519"/>
    <w:rsid w:val="009D1463"/>
    <w:rsid w:val="009D5C82"/>
    <w:rsid w:val="009E3516"/>
    <w:rsid w:val="009E6566"/>
    <w:rsid w:val="009F7763"/>
    <w:rsid w:val="00A10597"/>
    <w:rsid w:val="00A12CE5"/>
    <w:rsid w:val="00A21D40"/>
    <w:rsid w:val="00A25536"/>
    <w:rsid w:val="00A30FB2"/>
    <w:rsid w:val="00A31D4D"/>
    <w:rsid w:val="00A3528B"/>
    <w:rsid w:val="00A4615F"/>
    <w:rsid w:val="00A511C2"/>
    <w:rsid w:val="00A57F88"/>
    <w:rsid w:val="00A65B3E"/>
    <w:rsid w:val="00A847F8"/>
    <w:rsid w:val="00A919C0"/>
    <w:rsid w:val="00AA2436"/>
    <w:rsid w:val="00AC3E22"/>
    <w:rsid w:val="00AC485B"/>
    <w:rsid w:val="00AE57BA"/>
    <w:rsid w:val="00B0666E"/>
    <w:rsid w:val="00B10C22"/>
    <w:rsid w:val="00B342DF"/>
    <w:rsid w:val="00B44144"/>
    <w:rsid w:val="00B60E64"/>
    <w:rsid w:val="00B666D8"/>
    <w:rsid w:val="00B90E55"/>
    <w:rsid w:val="00BB38C4"/>
    <w:rsid w:val="00BB7B3A"/>
    <w:rsid w:val="00BC1173"/>
    <w:rsid w:val="00BC3F1D"/>
    <w:rsid w:val="00BD1A42"/>
    <w:rsid w:val="00BE0D5B"/>
    <w:rsid w:val="00BE281B"/>
    <w:rsid w:val="00BF31FF"/>
    <w:rsid w:val="00BF78E4"/>
    <w:rsid w:val="00C0647C"/>
    <w:rsid w:val="00C1426A"/>
    <w:rsid w:val="00C1452B"/>
    <w:rsid w:val="00C23797"/>
    <w:rsid w:val="00C4669E"/>
    <w:rsid w:val="00C47AF5"/>
    <w:rsid w:val="00C709D5"/>
    <w:rsid w:val="00C822A8"/>
    <w:rsid w:val="00C827DB"/>
    <w:rsid w:val="00C9059C"/>
    <w:rsid w:val="00C92DB5"/>
    <w:rsid w:val="00C94583"/>
    <w:rsid w:val="00CC6B01"/>
    <w:rsid w:val="00CD01F2"/>
    <w:rsid w:val="00CD6D37"/>
    <w:rsid w:val="00CE432B"/>
    <w:rsid w:val="00D161B2"/>
    <w:rsid w:val="00D21139"/>
    <w:rsid w:val="00D372A7"/>
    <w:rsid w:val="00D618EE"/>
    <w:rsid w:val="00D70BDA"/>
    <w:rsid w:val="00D71112"/>
    <w:rsid w:val="00D73F43"/>
    <w:rsid w:val="00D755E8"/>
    <w:rsid w:val="00D92FF6"/>
    <w:rsid w:val="00D977A2"/>
    <w:rsid w:val="00DA1782"/>
    <w:rsid w:val="00DA3C93"/>
    <w:rsid w:val="00DA5138"/>
    <w:rsid w:val="00DC0150"/>
    <w:rsid w:val="00DE3106"/>
    <w:rsid w:val="00E511C9"/>
    <w:rsid w:val="00E67DEA"/>
    <w:rsid w:val="00E701B7"/>
    <w:rsid w:val="00E82AE9"/>
    <w:rsid w:val="00E8582C"/>
    <w:rsid w:val="00E91C83"/>
    <w:rsid w:val="00E9653A"/>
    <w:rsid w:val="00EA12D0"/>
    <w:rsid w:val="00EA7F8A"/>
    <w:rsid w:val="00EC1F11"/>
    <w:rsid w:val="00EC4838"/>
    <w:rsid w:val="00ED50B9"/>
    <w:rsid w:val="00ED63E4"/>
    <w:rsid w:val="00F04AAE"/>
    <w:rsid w:val="00F053D5"/>
    <w:rsid w:val="00F15417"/>
    <w:rsid w:val="00F22C48"/>
    <w:rsid w:val="00F31014"/>
    <w:rsid w:val="00F7067A"/>
    <w:rsid w:val="00F722D0"/>
    <w:rsid w:val="00FA6133"/>
    <w:rsid w:val="00FC1725"/>
    <w:rsid w:val="00FD154B"/>
    <w:rsid w:val="00FD38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74B96"/>
  <w15:docId w15:val="{F2BE666B-7B0B-48F3-9162-9CF333460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0597"/>
  </w:style>
  <w:style w:type="paragraph" w:styleId="1">
    <w:name w:val="heading 1"/>
    <w:basedOn w:val="a"/>
    <w:next w:val="a"/>
    <w:link w:val="10"/>
    <w:qFormat/>
    <w:rsid w:val="001B2799"/>
    <w:pPr>
      <w:keepNext/>
      <w:tabs>
        <w:tab w:val="num" w:pos="432"/>
      </w:tabs>
      <w:suppressAutoHyphens/>
      <w:autoSpaceDE w:val="0"/>
      <w:spacing w:after="0" w:line="240" w:lineRule="auto"/>
      <w:ind w:firstLine="284"/>
      <w:outlineLvl w:val="0"/>
    </w:pPr>
    <w:rPr>
      <w:rFonts w:ascii="Times New Roman" w:eastAsia="Times New Roman" w:hAnsi="Times New Roman" w:cs="Times New Roman"/>
      <w:sz w:val="24"/>
      <w:szCs w:val="24"/>
      <w:lang w:eastAsia="ar-SA"/>
    </w:rPr>
  </w:style>
  <w:style w:type="paragraph" w:styleId="2">
    <w:name w:val="heading 2"/>
    <w:basedOn w:val="a"/>
    <w:next w:val="a"/>
    <w:link w:val="20"/>
    <w:uiPriority w:val="99"/>
    <w:unhideWhenUsed/>
    <w:qFormat/>
    <w:rsid w:val="00991FF5"/>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991FF5"/>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991FF5"/>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Этапы,List Paragraph"/>
    <w:basedOn w:val="a"/>
    <w:link w:val="a4"/>
    <w:uiPriority w:val="34"/>
    <w:qFormat/>
    <w:rsid w:val="00835B67"/>
    <w:pPr>
      <w:ind w:left="720"/>
      <w:contextualSpacing/>
    </w:pPr>
  </w:style>
  <w:style w:type="paragraph" w:styleId="a5">
    <w:name w:val="Body Text"/>
    <w:basedOn w:val="a"/>
    <w:link w:val="a6"/>
    <w:qFormat/>
    <w:rsid w:val="00835B67"/>
    <w:pPr>
      <w:widowControl w:val="0"/>
      <w:autoSpaceDE w:val="0"/>
      <w:autoSpaceDN w:val="0"/>
      <w:spacing w:after="0" w:line="240" w:lineRule="auto"/>
    </w:pPr>
    <w:rPr>
      <w:rFonts w:ascii="Times New Roman" w:eastAsia="Calibri" w:hAnsi="Times New Roman" w:cs="Times New Roman"/>
      <w:sz w:val="28"/>
      <w:szCs w:val="28"/>
      <w:lang w:eastAsia="ru-RU"/>
    </w:rPr>
  </w:style>
  <w:style w:type="character" w:customStyle="1" w:styleId="a6">
    <w:name w:val="Основной текст Знак"/>
    <w:basedOn w:val="a0"/>
    <w:link w:val="a5"/>
    <w:rsid w:val="00835B67"/>
    <w:rPr>
      <w:rFonts w:ascii="Times New Roman" w:eastAsia="Calibri" w:hAnsi="Times New Roman" w:cs="Times New Roman"/>
      <w:sz w:val="28"/>
      <w:szCs w:val="28"/>
      <w:lang w:eastAsia="ru-RU"/>
    </w:rPr>
  </w:style>
  <w:style w:type="paragraph" w:styleId="a7">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835B67"/>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3510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
    <w:uiPriority w:val="99"/>
    <w:rsid w:val="000E617F"/>
    <w:pPr>
      <w:widowControl w:val="0"/>
      <w:autoSpaceDE w:val="0"/>
      <w:autoSpaceDN w:val="0"/>
      <w:spacing w:after="0" w:line="240" w:lineRule="auto"/>
      <w:ind w:left="292"/>
    </w:pPr>
    <w:rPr>
      <w:rFonts w:ascii="Times New Roman" w:eastAsia="Calibri" w:hAnsi="Times New Roman" w:cs="Times New Roman"/>
      <w:lang w:eastAsia="ru-RU"/>
    </w:rPr>
  </w:style>
  <w:style w:type="character" w:styleId="a9">
    <w:name w:val="Hyperlink"/>
    <w:basedOn w:val="a0"/>
    <w:uiPriority w:val="99"/>
    <w:unhideWhenUsed/>
    <w:rsid w:val="003C6894"/>
    <w:rPr>
      <w:color w:val="0563C1" w:themeColor="hyperlink"/>
      <w:u w:val="single"/>
    </w:rPr>
  </w:style>
  <w:style w:type="character" w:customStyle="1" w:styleId="12">
    <w:name w:val="Неразрешенное упоминание1"/>
    <w:basedOn w:val="a0"/>
    <w:uiPriority w:val="99"/>
    <w:semiHidden/>
    <w:unhideWhenUsed/>
    <w:rsid w:val="003C6894"/>
    <w:rPr>
      <w:color w:val="605E5C"/>
      <w:shd w:val="clear" w:color="auto" w:fill="E1DFDD"/>
    </w:rPr>
  </w:style>
  <w:style w:type="paragraph" w:customStyle="1" w:styleId="TableParagraph">
    <w:name w:val="Table Paragraph"/>
    <w:basedOn w:val="a"/>
    <w:uiPriority w:val="1"/>
    <w:qFormat/>
    <w:rsid w:val="003801DA"/>
    <w:pPr>
      <w:widowControl w:val="0"/>
      <w:autoSpaceDE w:val="0"/>
      <w:autoSpaceDN w:val="0"/>
      <w:spacing w:after="0" w:line="240" w:lineRule="auto"/>
    </w:pPr>
    <w:rPr>
      <w:rFonts w:ascii="Times New Roman" w:eastAsia="Calibri" w:hAnsi="Times New Roman" w:cs="Times New Roman"/>
      <w:lang w:eastAsia="ru-RU"/>
    </w:rPr>
  </w:style>
  <w:style w:type="table" w:customStyle="1" w:styleId="13">
    <w:name w:val="Сетка таблицы1"/>
    <w:basedOn w:val="a1"/>
    <w:next w:val="a8"/>
    <w:uiPriority w:val="59"/>
    <w:rsid w:val="005253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Основной текст (2)_"/>
    <w:basedOn w:val="a0"/>
    <w:link w:val="210"/>
    <w:locked/>
    <w:rsid w:val="00171C4E"/>
    <w:rPr>
      <w:rFonts w:ascii="Calibri" w:hAnsi="Calibri" w:cs="Calibri"/>
      <w:b/>
      <w:bCs/>
      <w:shd w:val="clear" w:color="auto" w:fill="FFFFFF"/>
      <w:lang w:val="en-US"/>
    </w:rPr>
  </w:style>
  <w:style w:type="paragraph" w:customStyle="1" w:styleId="210">
    <w:name w:val="Основной текст (2)1"/>
    <w:basedOn w:val="a"/>
    <w:link w:val="21"/>
    <w:rsid w:val="00171C4E"/>
    <w:pPr>
      <w:widowControl w:val="0"/>
      <w:shd w:val="clear" w:color="auto" w:fill="FFFFFF"/>
      <w:spacing w:before="200" w:after="0" w:line="244" w:lineRule="exact"/>
    </w:pPr>
    <w:rPr>
      <w:rFonts w:ascii="Calibri" w:hAnsi="Calibri" w:cs="Calibri"/>
      <w:b/>
      <w:bCs/>
      <w:lang w:val="en-US"/>
    </w:rPr>
  </w:style>
  <w:style w:type="character" w:customStyle="1" w:styleId="a4">
    <w:name w:val="Абзац списка Знак"/>
    <w:aliases w:val="Содержание. 2 уровень Знак,Этапы Знак,List Paragraph Знак"/>
    <w:link w:val="a3"/>
    <w:uiPriority w:val="34"/>
    <w:qFormat/>
    <w:locked/>
    <w:rsid w:val="00171C4E"/>
  </w:style>
  <w:style w:type="character" w:customStyle="1" w:styleId="14">
    <w:name w:val="Основной текст1"/>
    <w:rsid w:val="00F31014"/>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2">
    <w:name w:val="Основной текст (2) + Полужирный"/>
    <w:basedOn w:val="21"/>
    <w:uiPriority w:val="99"/>
    <w:rsid w:val="008E2397"/>
    <w:rPr>
      <w:rFonts w:ascii="Times New Roman" w:hAnsi="Times New Roman" w:cs="Times New Roman"/>
      <w:b/>
      <w:bCs/>
      <w:color w:val="000000"/>
      <w:spacing w:val="0"/>
      <w:w w:val="100"/>
      <w:position w:val="0"/>
      <w:sz w:val="22"/>
      <w:szCs w:val="22"/>
      <w:u w:val="none"/>
      <w:shd w:val="clear" w:color="auto" w:fill="FFFFFF"/>
      <w:lang w:val="ru-RU" w:eastAsia="ru-RU"/>
    </w:rPr>
  </w:style>
  <w:style w:type="paragraph" w:customStyle="1" w:styleId="220">
    <w:name w:val="Основной текст (2)2"/>
    <w:basedOn w:val="a"/>
    <w:uiPriority w:val="99"/>
    <w:rsid w:val="008E2397"/>
    <w:pPr>
      <w:widowControl w:val="0"/>
      <w:shd w:val="clear" w:color="auto" w:fill="FFFFFF"/>
      <w:spacing w:after="0" w:line="446" w:lineRule="exact"/>
      <w:jc w:val="center"/>
    </w:pPr>
    <w:rPr>
      <w:rFonts w:ascii="Times New Roman" w:eastAsia="Times New Roman" w:hAnsi="Times New Roman" w:cs="Times New Roman"/>
      <w:color w:val="000000"/>
      <w:lang w:eastAsia="ru-RU"/>
    </w:rPr>
  </w:style>
  <w:style w:type="character" w:customStyle="1" w:styleId="23">
    <w:name w:val="Основной текст (2)"/>
    <w:basedOn w:val="21"/>
    <w:uiPriority w:val="99"/>
    <w:rsid w:val="008E2397"/>
    <w:rPr>
      <w:rFonts w:ascii="Times New Roman" w:hAnsi="Times New Roman" w:cs="Times New Roman"/>
      <w:b/>
      <w:bCs/>
      <w:color w:val="000000"/>
      <w:spacing w:val="0"/>
      <w:w w:val="100"/>
      <w:position w:val="0"/>
      <w:sz w:val="22"/>
      <w:szCs w:val="22"/>
      <w:u w:val="none"/>
      <w:shd w:val="clear" w:color="auto" w:fill="FFFFFF"/>
      <w:lang w:val="ru-RU" w:eastAsia="ru-RU"/>
    </w:rPr>
  </w:style>
  <w:style w:type="character" w:customStyle="1" w:styleId="10">
    <w:name w:val="Заголовок 1 Знак"/>
    <w:basedOn w:val="a0"/>
    <w:link w:val="1"/>
    <w:rsid w:val="001B2799"/>
    <w:rPr>
      <w:rFonts w:ascii="Times New Roman" w:eastAsia="Times New Roman" w:hAnsi="Times New Roman" w:cs="Times New Roman"/>
      <w:sz w:val="24"/>
      <w:szCs w:val="24"/>
      <w:lang w:eastAsia="ar-SA"/>
    </w:rPr>
  </w:style>
  <w:style w:type="character" w:styleId="aa">
    <w:name w:val="FollowedHyperlink"/>
    <w:basedOn w:val="a0"/>
    <w:uiPriority w:val="99"/>
    <w:unhideWhenUsed/>
    <w:rsid w:val="001B2799"/>
    <w:rPr>
      <w:color w:val="954F72" w:themeColor="followedHyperlink"/>
      <w:u w:val="single"/>
    </w:rPr>
  </w:style>
  <w:style w:type="paragraph" w:customStyle="1" w:styleId="msonormal0">
    <w:name w:val="msonormal"/>
    <w:basedOn w:val="a"/>
    <w:rsid w:val="001B2799"/>
    <w:pPr>
      <w:suppressAutoHyphens/>
      <w:spacing w:before="280" w:after="280" w:line="240" w:lineRule="auto"/>
    </w:pPr>
    <w:rPr>
      <w:rFonts w:ascii="Times New Roman" w:eastAsia="Times New Roman" w:hAnsi="Times New Roman" w:cs="Times New Roman"/>
      <w:sz w:val="24"/>
      <w:szCs w:val="24"/>
      <w:lang w:eastAsia="ar-SA"/>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c"/>
    <w:uiPriority w:val="99"/>
    <w:unhideWhenUsed/>
    <w:qFormat/>
    <w:rsid w:val="001B2799"/>
    <w:pPr>
      <w:suppressAutoHyphens/>
      <w:spacing w:after="0" w:line="240" w:lineRule="auto"/>
    </w:pPr>
    <w:rPr>
      <w:rFonts w:ascii="Times New Roman" w:eastAsia="Times New Roman" w:hAnsi="Times New Roman" w:cs="Times New Roman"/>
      <w:sz w:val="20"/>
      <w:szCs w:val="20"/>
      <w:lang w:eastAsia="ar-SA"/>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qFormat/>
    <w:rsid w:val="001B2799"/>
    <w:rPr>
      <w:rFonts w:ascii="Times New Roman" w:eastAsia="Times New Roman" w:hAnsi="Times New Roman" w:cs="Times New Roman"/>
      <w:sz w:val="20"/>
      <w:szCs w:val="20"/>
      <w:lang w:eastAsia="ar-SA"/>
    </w:rPr>
  </w:style>
  <w:style w:type="paragraph" w:styleId="ad">
    <w:name w:val="header"/>
    <w:basedOn w:val="a"/>
    <w:link w:val="ae"/>
    <w:uiPriority w:val="99"/>
    <w:unhideWhenUsed/>
    <w:rsid w:val="001B2799"/>
    <w:pPr>
      <w:tabs>
        <w:tab w:val="center" w:pos="4677"/>
        <w:tab w:val="right" w:pos="9355"/>
      </w:tabs>
      <w:spacing w:after="0" w:line="240" w:lineRule="auto"/>
    </w:pPr>
    <w:rPr>
      <w:rFonts w:eastAsiaTheme="minorEastAsia"/>
      <w:lang w:eastAsia="ru-RU"/>
    </w:rPr>
  </w:style>
  <w:style w:type="character" w:customStyle="1" w:styleId="ae">
    <w:name w:val="Верхний колонтитул Знак"/>
    <w:basedOn w:val="a0"/>
    <w:link w:val="ad"/>
    <w:uiPriority w:val="99"/>
    <w:rsid w:val="001B2799"/>
    <w:rPr>
      <w:rFonts w:eastAsiaTheme="minorEastAsia"/>
      <w:lang w:eastAsia="ru-RU"/>
    </w:rPr>
  </w:style>
  <w:style w:type="paragraph" w:styleId="af">
    <w:name w:val="footer"/>
    <w:aliases w:val="Нижний колонтитул Знак Знак Знак,Нижний колонтитул1,Нижний колонтитул Знак Знак"/>
    <w:basedOn w:val="a"/>
    <w:link w:val="af0"/>
    <w:uiPriority w:val="99"/>
    <w:unhideWhenUsed/>
    <w:rsid w:val="001B2799"/>
    <w:pPr>
      <w:tabs>
        <w:tab w:val="center" w:pos="4677"/>
        <w:tab w:val="right" w:pos="9355"/>
      </w:tabs>
      <w:spacing w:after="0" w:line="240" w:lineRule="auto"/>
    </w:pPr>
    <w:rPr>
      <w:rFonts w:eastAsiaTheme="minorEastAsia"/>
      <w:lang w:eastAsia="ru-RU"/>
    </w:rPr>
  </w:style>
  <w:style w:type="character" w:customStyle="1" w:styleId="af0">
    <w:name w:val="Нижний колонтитул Знак"/>
    <w:aliases w:val="Нижний колонтитул Знак Знак Знак Знак,Нижний колонтитул1 Знак,Нижний колонтитул Знак Знак Знак1"/>
    <w:basedOn w:val="a0"/>
    <w:link w:val="af"/>
    <w:uiPriority w:val="99"/>
    <w:rsid w:val="001B2799"/>
    <w:rPr>
      <w:rFonts w:eastAsiaTheme="minorEastAsia"/>
      <w:lang w:eastAsia="ru-RU"/>
    </w:rPr>
  </w:style>
  <w:style w:type="paragraph" w:styleId="24">
    <w:name w:val="List 2"/>
    <w:basedOn w:val="a"/>
    <w:unhideWhenUsed/>
    <w:rsid w:val="001B2799"/>
    <w:pPr>
      <w:spacing w:after="0" w:line="240" w:lineRule="auto"/>
      <w:ind w:left="566" w:hanging="283"/>
    </w:pPr>
    <w:rPr>
      <w:rFonts w:ascii="Times New Roman" w:eastAsia="Times New Roman" w:hAnsi="Times New Roman" w:cs="Times New Roman"/>
      <w:sz w:val="24"/>
      <w:szCs w:val="24"/>
      <w:lang w:eastAsia="ru-RU"/>
    </w:rPr>
  </w:style>
  <w:style w:type="paragraph" w:styleId="af1">
    <w:name w:val="Title"/>
    <w:basedOn w:val="a"/>
    <w:link w:val="af2"/>
    <w:uiPriority w:val="10"/>
    <w:qFormat/>
    <w:rsid w:val="001B2799"/>
    <w:pPr>
      <w:spacing w:after="0" w:line="240" w:lineRule="auto"/>
      <w:jc w:val="center"/>
    </w:pPr>
    <w:rPr>
      <w:rFonts w:ascii="Times New Roman" w:eastAsia="Times New Roman" w:hAnsi="Times New Roman" w:cs="Times New Roman"/>
      <w:sz w:val="28"/>
      <w:szCs w:val="20"/>
      <w:lang w:eastAsia="ru-RU"/>
    </w:rPr>
  </w:style>
  <w:style w:type="character" w:customStyle="1" w:styleId="af2">
    <w:name w:val="Заголовок Знак"/>
    <w:basedOn w:val="a0"/>
    <w:link w:val="af1"/>
    <w:uiPriority w:val="10"/>
    <w:rsid w:val="001B2799"/>
    <w:rPr>
      <w:rFonts w:ascii="Times New Roman" w:eastAsia="Times New Roman" w:hAnsi="Times New Roman" w:cs="Times New Roman"/>
      <w:sz w:val="28"/>
      <w:szCs w:val="20"/>
      <w:lang w:eastAsia="ru-RU"/>
    </w:rPr>
  </w:style>
  <w:style w:type="paragraph" w:styleId="af3">
    <w:name w:val="Balloon Text"/>
    <w:basedOn w:val="a"/>
    <w:link w:val="af4"/>
    <w:uiPriority w:val="99"/>
    <w:unhideWhenUsed/>
    <w:rsid w:val="001B2799"/>
    <w:pPr>
      <w:spacing w:after="0" w:line="240" w:lineRule="auto"/>
    </w:pPr>
    <w:rPr>
      <w:rFonts w:ascii="Tahoma" w:eastAsiaTheme="minorEastAsia" w:hAnsi="Tahoma" w:cs="Tahoma"/>
      <w:sz w:val="16"/>
      <w:szCs w:val="16"/>
      <w:lang w:eastAsia="ru-RU"/>
    </w:rPr>
  </w:style>
  <w:style w:type="character" w:customStyle="1" w:styleId="af4">
    <w:name w:val="Текст выноски Знак"/>
    <w:basedOn w:val="a0"/>
    <w:link w:val="af3"/>
    <w:uiPriority w:val="99"/>
    <w:rsid w:val="001B2799"/>
    <w:rPr>
      <w:rFonts w:ascii="Tahoma" w:eastAsiaTheme="minorEastAsia" w:hAnsi="Tahoma" w:cs="Tahoma"/>
      <w:sz w:val="16"/>
      <w:szCs w:val="16"/>
      <w:lang w:eastAsia="ru-RU"/>
    </w:rPr>
  </w:style>
  <w:style w:type="paragraph" w:styleId="af5">
    <w:name w:val="No Spacing"/>
    <w:link w:val="af6"/>
    <w:uiPriority w:val="1"/>
    <w:qFormat/>
    <w:rsid w:val="001B2799"/>
    <w:pPr>
      <w:spacing w:after="0" w:line="240" w:lineRule="auto"/>
    </w:pPr>
    <w:rPr>
      <w:rFonts w:ascii="Calibri" w:eastAsia="Calibri" w:hAnsi="Calibri" w:cs="Times New Roman"/>
    </w:rPr>
  </w:style>
  <w:style w:type="paragraph" w:customStyle="1" w:styleId="211">
    <w:name w:val="Список 21"/>
    <w:basedOn w:val="a"/>
    <w:uiPriority w:val="99"/>
    <w:rsid w:val="001B2799"/>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212">
    <w:name w:val="Основной текст с отступом 21"/>
    <w:basedOn w:val="a"/>
    <w:uiPriority w:val="99"/>
    <w:rsid w:val="001B2799"/>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ConsPlusNonformat">
    <w:name w:val="ConsPlusNonformat"/>
    <w:uiPriority w:val="99"/>
    <w:rsid w:val="001B279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msoorganizationname2">
    <w:name w:val="msoorganizationname2"/>
    <w:uiPriority w:val="99"/>
    <w:rsid w:val="001B2799"/>
    <w:pPr>
      <w:spacing w:after="0" w:line="240" w:lineRule="auto"/>
      <w:jc w:val="center"/>
    </w:pPr>
    <w:rPr>
      <w:rFonts w:ascii="Arial Narrow" w:eastAsia="Times New Roman" w:hAnsi="Arial Narrow" w:cs="Times New Roman"/>
      <w:color w:val="000000"/>
      <w:kern w:val="28"/>
      <w:sz w:val="96"/>
      <w:szCs w:val="96"/>
      <w:lang w:eastAsia="ru-RU"/>
    </w:rPr>
  </w:style>
  <w:style w:type="character" w:styleId="af7">
    <w:name w:val="footnote reference"/>
    <w:aliases w:val="Знак сноски-FN,Ciae niinee-FN,AЗнак сноски зел"/>
    <w:basedOn w:val="a0"/>
    <w:link w:val="15"/>
    <w:unhideWhenUsed/>
    <w:rsid w:val="001B2799"/>
    <w:rPr>
      <w:rFonts w:ascii="Times New Roman" w:hAnsi="Times New Roman" w:cs="Times New Roman" w:hint="default"/>
      <w:vertAlign w:val="superscript"/>
    </w:rPr>
  </w:style>
  <w:style w:type="character" w:customStyle="1" w:styleId="af8">
    <w:name w:val="Символ сноски"/>
    <w:basedOn w:val="a0"/>
    <w:qFormat/>
    <w:rsid w:val="001B2799"/>
    <w:rPr>
      <w:rFonts w:ascii="Times New Roman" w:hAnsi="Times New Roman" w:cs="Times New Roman" w:hint="default"/>
      <w:vertAlign w:val="superscript"/>
    </w:rPr>
  </w:style>
  <w:style w:type="character" w:customStyle="1" w:styleId="WW-">
    <w:name w:val="WW-Символ сноски"/>
    <w:uiPriority w:val="99"/>
    <w:rsid w:val="001B2799"/>
    <w:rPr>
      <w:vertAlign w:val="superscript"/>
    </w:rPr>
  </w:style>
  <w:style w:type="character" w:customStyle="1" w:styleId="25">
    <w:name w:val="Неразрешенное упоминание2"/>
    <w:basedOn w:val="a0"/>
    <w:uiPriority w:val="99"/>
    <w:semiHidden/>
    <w:unhideWhenUsed/>
    <w:rsid w:val="00DC0150"/>
    <w:rPr>
      <w:color w:val="605E5C"/>
      <w:shd w:val="clear" w:color="auto" w:fill="E1DFDD"/>
    </w:rPr>
  </w:style>
  <w:style w:type="character" w:customStyle="1" w:styleId="20">
    <w:name w:val="Заголовок 2 Знак"/>
    <w:basedOn w:val="a0"/>
    <w:link w:val="2"/>
    <w:uiPriority w:val="99"/>
    <w:rsid w:val="00991FF5"/>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991FF5"/>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991FF5"/>
    <w:rPr>
      <w:rFonts w:ascii="Times New Roman" w:eastAsia="Times New Roman" w:hAnsi="Times New Roman" w:cs="Times New Roman"/>
      <w:b/>
      <w:bCs/>
      <w:sz w:val="24"/>
      <w:szCs w:val="24"/>
      <w:lang w:val="x-none" w:eastAsia="x-none"/>
    </w:rPr>
  </w:style>
  <w:style w:type="numbering" w:customStyle="1" w:styleId="16">
    <w:name w:val="Нет списка1"/>
    <w:next w:val="a2"/>
    <w:uiPriority w:val="99"/>
    <w:semiHidden/>
    <w:unhideWhenUsed/>
    <w:rsid w:val="00991FF5"/>
  </w:style>
  <w:style w:type="table" w:customStyle="1" w:styleId="110">
    <w:name w:val="Сетка таблицы11"/>
    <w:basedOn w:val="a1"/>
    <w:next w:val="a8"/>
    <w:uiPriority w:val="39"/>
    <w:rsid w:val="00991F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basedOn w:val="a0"/>
    <w:uiPriority w:val="99"/>
    <w:unhideWhenUsed/>
    <w:rsid w:val="00991FF5"/>
    <w:rPr>
      <w:sz w:val="16"/>
      <w:szCs w:val="16"/>
    </w:rPr>
  </w:style>
  <w:style w:type="paragraph" w:styleId="afa">
    <w:name w:val="annotation text"/>
    <w:basedOn w:val="a"/>
    <w:link w:val="afb"/>
    <w:uiPriority w:val="99"/>
    <w:unhideWhenUsed/>
    <w:rsid w:val="00991FF5"/>
    <w:pPr>
      <w:spacing w:after="0" w:line="240" w:lineRule="auto"/>
    </w:pPr>
    <w:rPr>
      <w:sz w:val="20"/>
      <w:szCs w:val="20"/>
    </w:rPr>
  </w:style>
  <w:style w:type="character" w:customStyle="1" w:styleId="afb">
    <w:name w:val="Текст примечания Знак"/>
    <w:basedOn w:val="a0"/>
    <w:link w:val="afa"/>
    <w:uiPriority w:val="99"/>
    <w:rsid w:val="00991FF5"/>
    <w:rPr>
      <w:sz w:val="20"/>
      <w:szCs w:val="20"/>
    </w:rPr>
  </w:style>
  <w:style w:type="paragraph" w:styleId="afc">
    <w:name w:val="annotation subject"/>
    <w:basedOn w:val="afa"/>
    <w:next w:val="afa"/>
    <w:link w:val="afd"/>
    <w:uiPriority w:val="99"/>
    <w:unhideWhenUsed/>
    <w:rsid w:val="00991FF5"/>
    <w:rPr>
      <w:b/>
      <w:bCs/>
    </w:rPr>
  </w:style>
  <w:style w:type="character" w:customStyle="1" w:styleId="afd">
    <w:name w:val="Тема примечания Знак"/>
    <w:basedOn w:val="afb"/>
    <w:link w:val="afc"/>
    <w:uiPriority w:val="99"/>
    <w:rsid w:val="00991FF5"/>
    <w:rPr>
      <w:b/>
      <w:bCs/>
      <w:sz w:val="20"/>
      <w:szCs w:val="20"/>
    </w:rPr>
  </w:style>
  <w:style w:type="table" w:customStyle="1" w:styleId="111">
    <w:name w:val="Сетка таблицы111"/>
    <w:basedOn w:val="a1"/>
    <w:uiPriority w:val="39"/>
    <w:rsid w:val="00991FF5"/>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semiHidden/>
    <w:rsid w:val="00991FF5"/>
    <w:pPr>
      <w:spacing w:after="0" w:line="240" w:lineRule="auto"/>
    </w:pPr>
  </w:style>
  <w:style w:type="paragraph" w:customStyle="1" w:styleId="ConsPlusNormal">
    <w:name w:val="ConsPlusNormal"/>
    <w:qFormat/>
    <w:rsid w:val="00991FF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991FF5"/>
    <w:pPr>
      <w:autoSpaceDE w:val="0"/>
      <w:autoSpaceDN w:val="0"/>
      <w:adjustRightInd w:val="0"/>
      <w:spacing w:after="0" w:line="240" w:lineRule="auto"/>
    </w:pPr>
    <w:rPr>
      <w:rFonts w:ascii="Times New Roman" w:hAnsi="Times New Roman" w:cs="Times New Roman"/>
      <w:color w:val="000000"/>
      <w:sz w:val="24"/>
      <w:szCs w:val="24"/>
    </w:rPr>
  </w:style>
  <w:style w:type="paragraph" w:styleId="aff">
    <w:name w:val="Subtitle"/>
    <w:basedOn w:val="a"/>
    <w:next w:val="a"/>
    <w:link w:val="aff0"/>
    <w:qFormat/>
    <w:rsid w:val="00991FF5"/>
    <w:pPr>
      <w:numPr>
        <w:ilvl w:val="1"/>
      </w:numPr>
    </w:pPr>
    <w:rPr>
      <w:rFonts w:eastAsiaTheme="minorEastAsia"/>
      <w:color w:val="5A5A5A" w:themeColor="text1" w:themeTint="A5"/>
      <w:spacing w:val="15"/>
    </w:rPr>
  </w:style>
  <w:style w:type="character" w:customStyle="1" w:styleId="aff0">
    <w:name w:val="Подзаголовок Знак"/>
    <w:basedOn w:val="a0"/>
    <w:link w:val="aff"/>
    <w:rsid w:val="00991FF5"/>
    <w:rPr>
      <w:rFonts w:eastAsiaTheme="minorEastAsia"/>
      <w:color w:val="5A5A5A" w:themeColor="text1" w:themeTint="A5"/>
      <w:spacing w:val="15"/>
    </w:rPr>
  </w:style>
  <w:style w:type="paragraph" w:styleId="17">
    <w:name w:val="toc 1"/>
    <w:basedOn w:val="a"/>
    <w:next w:val="a"/>
    <w:autoRedefine/>
    <w:uiPriority w:val="39"/>
    <w:unhideWhenUsed/>
    <w:rsid w:val="00991FF5"/>
    <w:pPr>
      <w:tabs>
        <w:tab w:val="right" w:leader="dot" w:pos="9638"/>
      </w:tabs>
      <w:spacing w:before="120" w:after="0" w:line="276" w:lineRule="auto"/>
    </w:pPr>
    <w:rPr>
      <w:rFonts w:ascii="Times New Roman" w:hAnsi="Times New Roman" w:cs="Times New Roman"/>
      <w:b/>
      <w:bCs/>
      <w:noProof/>
    </w:rPr>
  </w:style>
  <w:style w:type="numbering" w:customStyle="1" w:styleId="112">
    <w:name w:val="Нет списка11"/>
    <w:next w:val="a2"/>
    <w:uiPriority w:val="99"/>
    <w:semiHidden/>
    <w:unhideWhenUsed/>
    <w:rsid w:val="00991FF5"/>
  </w:style>
  <w:style w:type="table" w:customStyle="1" w:styleId="TableNormal">
    <w:name w:val="Table Normal"/>
    <w:uiPriority w:val="2"/>
    <w:semiHidden/>
    <w:unhideWhenUsed/>
    <w:qFormat/>
    <w:rsid w:val="00991FF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991FF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991FF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991FF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991FF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991FF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991FF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991FF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991FF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991FF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991FF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991FF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0">
    <w:name w:val="Нет списка111"/>
    <w:next w:val="a2"/>
    <w:uiPriority w:val="99"/>
    <w:semiHidden/>
    <w:unhideWhenUsed/>
    <w:rsid w:val="00991FF5"/>
  </w:style>
  <w:style w:type="table" w:customStyle="1" w:styleId="TableNormal12">
    <w:name w:val="Table Normal12"/>
    <w:uiPriority w:val="2"/>
    <w:semiHidden/>
    <w:unhideWhenUsed/>
    <w:qFormat/>
    <w:rsid w:val="00991FF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8">
    <w:name w:val="Гиперссылка1"/>
    <w:basedOn w:val="a0"/>
    <w:uiPriority w:val="99"/>
    <w:unhideWhenUsed/>
    <w:rsid w:val="00991FF5"/>
    <w:rPr>
      <w:color w:val="0000FF"/>
      <w:u w:val="single"/>
    </w:rPr>
  </w:style>
  <w:style w:type="character" w:customStyle="1" w:styleId="19">
    <w:name w:val="Просмотренная гиперссылка1"/>
    <w:basedOn w:val="a0"/>
    <w:uiPriority w:val="99"/>
    <w:semiHidden/>
    <w:unhideWhenUsed/>
    <w:rsid w:val="00991FF5"/>
    <w:rPr>
      <w:color w:val="800080"/>
      <w:u w:val="single"/>
    </w:rPr>
  </w:style>
  <w:style w:type="character" w:styleId="aff1">
    <w:name w:val="Emphasis"/>
    <w:qFormat/>
    <w:rsid w:val="00991FF5"/>
    <w:rPr>
      <w:rFonts w:ascii="Times New Roman" w:hAnsi="Times New Roman" w:cs="Times New Roman" w:hint="default"/>
      <w:i/>
      <w:iCs w:val="0"/>
    </w:rPr>
  </w:style>
  <w:style w:type="paragraph" w:styleId="26">
    <w:name w:val="toc 2"/>
    <w:basedOn w:val="a"/>
    <w:next w:val="a"/>
    <w:autoRedefine/>
    <w:uiPriority w:val="39"/>
    <w:unhideWhenUsed/>
    <w:rsid w:val="00991FF5"/>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991FF5"/>
    <w:pPr>
      <w:spacing w:after="0" w:line="240" w:lineRule="auto"/>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991FF5"/>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unhideWhenUsed/>
    <w:rsid w:val="00991FF5"/>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unhideWhenUsed/>
    <w:rsid w:val="00991FF5"/>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unhideWhenUsed/>
    <w:rsid w:val="00991FF5"/>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unhideWhenUsed/>
    <w:rsid w:val="00991FF5"/>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unhideWhenUsed/>
    <w:rsid w:val="00991FF5"/>
    <w:pPr>
      <w:spacing w:after="0" w:line="240" w:lineRule="auto"/>
      <w:ind w:left="1920"/>
    </w:pPr>
    <w:rPr>
      <w:rFonts w:ascii="Calibri" w:eastAsia="Times New Roman" w:hAnsi="Calibri" w:cs="Calibri"/>
      <w:sz w:val="20"/>
      <w:szCs w:val="20"/>
      <w:lang w:eastAsia="ru-RU"/>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991FF5"/>
    <w:rPr>
      <w:rFonts w:ascii="Calibri" w:eastAsia="Times New Roman" w:hAnsi="Calibri" w:cs="Times New Roman"/>
      <w:lang w:val="ru-RU" w:eastAsia="ru-RU"/>
    </w:rPr>
  </w:style>
  <w:style w:type="paragraph" w:styleId="aff2">
    <w:name w:val="endnote text"/>
    <w:basedOn w:val="a"/>
    <w:link w:val="aff3"/>
    <w:uiPriority w:val="99"/>
    <w:semiHidden/>
    <w:unhideWhenUsed/>
    <w:rsid w:val="00991FF5"/>
    <w:pPr>
      <w:spacing w:after="0" w:line="240" w:lineRule="auto"/>
    </w:pPr>
    <w:rPr>
      <w:rFonts w:ascii="Calibri" w:eastAsia="Times New Roman" w:hAnsi="Calibri" w:cs="Times New Roman"/>
      <w:sz w:val="20"/>
      <w:szCs w:val="20"/>
      <w:lang w:val="x-none" w:eastAsia="x-none"/>
    </w:rPr>
  </w:style>
  <w:style w:type="character" w:customStyle="1" w:styleId="aff3">
    <w:name w:val="Текст концевой сноски Знак"/>
    <w:basedOn w:val="a0"/>
    <w:link w:val="aff2"/>
    <w:uiPriority w:val="99"/>
    <w:semiHidden/>
    <w:rsid w:val="00991FF5"/>
    <w:rPr>
      <w:rFonts w:ascii="Calibri" w:eastAsia="Times New Roman" w:hAnsi="Calibri" w:cs="Times New Roman"/>
      <w:sz w:val="20"/>
      <w:szCs w:val="20"/>
      <w:lang w:val="x-none" w:eastAsia="x-none"/>
    </w:rPr>
  </w:style>
  <w:style w:type="paragraph" w:styleId="27">
    <w:name w:val="Body Text 2"/>
    <w:basedOn w:val="a"/>
    <w:link w:val="28"/>
    <w:unhideWhenUsed/>
    <w:rsid w:val="00991FF5"/>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8">
    <w:name w:val="Основной текст 2 Знак"/>
    <w:basedOn w:val="a0"/>
    <w:link w:val="27"/>
    <w:rsid w:val="00991FF5"/>
    <w:rPr>
      <w:rFonts w:ascii="Times New Roman" w:eastAsia="Times New Roman" w:hAnsi="Times New Roman" w:cs="Times New Roman"/>
      <w:sz w:val="24"/>
      <w:szCs w:val="24"/>
      <w:lang w:val="x-none" w:eastAsia="x-none"/>
    </w:rPr>
  </w:style>
  <w:style w:type="paragraph" w:styleId="29">
    <w:name w:val="Body Text Indent 2"/>
    <w:basedOn w:val="a"/>
    <w:link w:val="2a"/>
    <w:unhideWhenUsed/>
    <w:rsid w:val="00991FF5"/>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a">
    <w:name w:val="Основной текст с отступом 2 Знак"/>
    <w:basedOn w:val="a0"/>
    <w:link w:val="29"/>
    <w:rsid w:val="00991FF5"/>
    <w:rPr>
      <w:rFonts w:ascii="Times New Roman" w:eastAsia="Times New Roman" w:hAnsi="Times New Roman" w:cs="Times New Roman"/>
      <w:sz w:val="24"/>
      <w:szCs w:val="24"/>
      <w:lang w:val="x-none" w:eastAsia="x-none"/>
    </w:rPr>
  </w:style>
  <w:style w:type="paragraph" w:customStyle="1" w:styleId="aff4">
    <w:name w:val="Внимание"/>
    <w:basedOn w:val="a"/>
    <w:next w:val="a"/>
    <w:uiPriority w:val="99"/>
    <w:rsid w:val="00991FF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5">
    <w:name w:val="Внимание: криминал!!"/>
    <w:basedOn w:val="aff4"/>
    <w:next w:val="a"/>
    <w:uiPriority w:val="99"/>
    <w:rsid w:val="00991FF5"/>
  </w:style>
  <w:style w:type="paragraph" w:customStyle="1" w:styleId="aff6">
    <w:name w:val="Внимание: недобросовестность!"/>
    <w:basedOn w:val="aff4"/>
    <w:next w:val="a"/>
    <w:uiPriority w:val="99"/>
    <w:rsid w:val="00991FF5"/>
  </w:style>
  <w:style w:type="paragraph" w:customStyle="1" w:styleId="aff7">
    <w:name w:val="Дочерний элемент списка"/>
    <w:basedOn w:val="a"/>
    <w:next w:val="a"/>
    <w:uiPriority w:val="99"/>
    <w:rsid w:val="00991FF5"/>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8">
    <w:name w:val="Основное меню (преемственное)"/>
    <w:basedOn w:val="a"/>
    <w:next w:val="a"/>
    <w:uiPriority w:val="99"/>
    <w:rsid w:val="00991FF5"/>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b">
    <w:name w:val="Заголовок1"/>
    <w:basedOn w:val="aff8"/>
    <w:next w:val="a"/>
    <w:uiPriority w:val="99"/>
    <w:rsid w:val="00991FF5"/>
    <w:pPr>
      <w:shd w:val="clear" w:color="auto" w:fill="ECE9D8"/>
    </w:pPr>
    <w:rPr>
      <w:b/>
      <w:bCs/>
      <w:color w:val="0058A9"/>
    </w:rPr>
  </w:style>
  <w:style w:type="paragraph" w:customStyle="1" w:styleId="aff9">
    <w:name w:val="Заголовок группы контролов"/>
    <w:basedOn w:val="a"/>
    <w:next w:val="a"/>
    <w:uiPriority w:val="99"/>
    <w:rsid w:val="00991FF5"/>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a">
    <w:name w:val="Заголовок для информации об изменениях"/>
    <w:basedOn w:val="1"/>
    <w:next w:val="a"/>
    <w:uiPriority w:val="99"/>
    <w:rsid w:val="00991FF5"/>
    <w:pPr>
      <w:keepLines/>
      <w:shd w:val="clear" w:color="auto" w:fill="FFFFFF"/>
      <w:tabs>
        <w:tab w:val="clear" w:pos="432"/>
      </w:tabs>
      <w:suppressAutoHyphens w:val="0"/>
      <w:autoSpaceDN w:val="0"/>
      <w:adjustRightInd w:val="0"/>
      <w:spacing w:after="240" w:line="360" w:lineRule="auto"/>
      <w:ind w:firstLine="709"/>
      <w:jc w:val="center"/>
      <w:outlineLvl w:val="9"/>
    </w:pPr>
    <w:rPr>
      <w:sz w:val="18"/>
      <w:szCs w:val="18"/>
      <w:lang w:val="x-none" w:eastAsia="x-none"/>
    </w:rPr>
  </w:style>
  <w:style w:type="paragraph" w:customStyle="1" w:styleId="affb">
    <w:name w:val="Заголовок распахивающейся части диалога"/>
    <w:basedOn w:val="a"/>
    <w:next w:val="a"/>
    <w:uiPriority w:val="99"/>
    <w:rsid w:val="00991FF5"/>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c">
    <w:name w:val="Заголовок статьи"/>
    <w:basedOn w:val="a"/>
    <w:next w:val="a"/>
    <w:uiPriority w:val="99"/>
    <w:rsid w:val="00991FF5"/>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d">
    <w:name w:val="Заголовок ЭР (левое окно)"/>
    <w:basedOn w:val="a"/>
    <w:next w:val="a"/>
    <w:uiPriority w:val="99"/>
    <w:rsid w:val="00991FF5"/>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e">
    <w:name w:val="Заголовок ЭР (правое окно)"/>
    <w:basedOn w:val="affd"/>
    <w:next w:val="a"/>
    <w:uiPriority w:val="99"/>
    <w:rsid w:val="00991FF5"/>
    <w:pPr>
      <w:spacing w:after="0"/>
      <w:jc w:val="left"/>
    </w:pPr>
  </w:style>
  <w:style w:type="paragraph" w:customStyle="1" w:styleId="afff">
    <w:name w:val="Интерактивный заголовок"/>
    <w:basedOn w:val="1b"/>
    <w:next w:val="a"/>
    <w:uiPriority w:val="99"/>
    <w:rsid w:val="00991FF5"/>
    <w:rPr>
      <w:u w:val="single"/>
    </w:rPr>
  </w:style>
  <w:style w:type="paragraph" w:customStyle="1" w:styleId="afff0">
    <w:name w:val="Текст информации об изменениях"/>
    <w:basedOn w:val="a"/>
    <w:next w:val="a"/>
    <w:uiPriority w:val="99"/>
    <w:rsid w:val="00991FF5"/>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1">
    <w:name w:val="Информация об изменениях"/>
    <w:basedOn w:val="afff0"/>
    <w:next w:val="a"/>
    <w:uiPriority w:val="99"/>
    <w:rsid w:val="00991FF5"/>
    <w:pPr>
      <w:shd w:val="clear" w:color="auto" w:fill="EAEFED"/>
      <w:spacing w:before="180"/>
      <w:ind w:left="360" w:right="360" w:firstLine="0"/>
    </w:pPr>
  </w:style>
  <w:style w:type="paragraph" w:customStyle="1" w:styleId="afff2">
    <w:name w:val="Текст (справка)"/>
    <w:basedOn w:val="a"/>
    <w:next w:val="a"/>
    <w:uiPriority w:val="99"/>
    <w:rsid w:val="00991FF5"/>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3">
    <w:name w:val="Комментарий"/>
    <w:basedOn w:val="afff2"/>
    <w:next w:val="a"/>
    <w:uiPriority w:val="99"/>
    <w:rsid w:val="00991FF5"/>
    <w:pPr>
      <w:shd w:val="clear" w:color="auto" w:fill="F0F0F0"/>
      <w:spacing w:before="75"/>
      <w:ind w:right="0"/>
      <w:jc w:val="both"/>
    </w:pPr>
    <w:rPr>
      <w:color w:val="353842"/>
    </w:rPr>
  </w:style>
  <w:style w:type="paragraph" w:customStyle="1" w:styleId="afff4">
    <w:name w:val="Информация об изменениях документа"/>
    <w:basedOn w:val="afff3"/>
    <w:next w:val="a"/>
    <w:uiPriority w:val="99"/>
    <w:rsid w:val="00991FF5"/>
    <w:rPr>
      <w:i/>
      <w:iCs/>
    </w:rPr>
  </w:style>
  <w:style w:type="paragraph" w:customStyle="1" w:styleId="afff5">
    <w:name w:val="Текст (лев. подпись)"/>
    <w:basedOn w:val="a"/>
    <w:next w:val="a"/>
    <w:uiPriority w:val="99"/>
    <w:rsid w:val="00991FF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6">
    <w:name w:val="Колонтитул (левый)"/>
    <w:basedOn w:val="afff5"/>
    <w:next w:val="a"/>
    <w:uiPriority w:val="99"/>
    <w:rsid w:val="00991FF5"/>
    <w:rPr>
      <w:sz w:val="14"/>
      <w:szCs w:val="14"/>
    </w:rPr>
  </w:style>
  <w:style w:type="paragraph" w:customStyle="1" w:styleId="afff7">
    <w:name w:val="Текст (прав. подпись)"/>
    <w:basedOn w:val="a"/>
    <w:next w:val="a"/>
    <w:uiPriority w:val="99"/>
    <w:rsid w:val="00991FF5"/>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8">
    <w:name w:val="Колонтитул (правый)"/>
    <w:basedOn w:val="afff7"/>
    <w:next w:val="a"/>
    <w:uiPriority w:val="99"/>
    <w:rsid w:val="00991FF5"/>
    <w:rPr>
      <w:sz w:val="14"/>
      <w:szCs w:val="14"/>
    </w:rPr>
  </w:style>
  <w:style w:type="paragraph" w:customStyle="1" w:styleId="afff9">
    <w:name w:val="Комментарий пользователя"/>
    <w:basedOn w:val="afff3"/>
    <w:next w:val="a"/>
    <w:uiPriority w:val="99"/>
    <w:rsid w:val="00991FF5"/>
    <w:pPr>
      <w:shd w:val="clear" w:color="auto" w:fill="FFDFE0"/>
      <w:jc w:val="left"/>
    </w:pPr>
  </w:style>
  <w:style w:type="paragraph" w:customStyle="1" w:styleId="afffa">
    <w:name w:val="Куда обратиться?"/>
    <w:basedOn w:val="aff4"/>
    <w:next w:val="a"/>
    <w:uiPriority w:val="99"/>
    <w:rsid w:val="00991FF5"/>
  </w:style>
  <w:style w:type="paragraph" w:customStyle="1" w:styleId="afffb">
    <w:name w:val="Моноширинный"/>
    <w:basedOn w:val="a"/>
    <w:next w:val="a"/>
    <w:uiPriority w:val="99"/>
    <w:rsid w:val="00991FF5"/>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c">
    <w:name w:val="Напишите нам"/>
    <w:basedOn w:val="a"/>
    <w:next w:val="a"/>
    <w:uiPriority w:val="99"/>
    <w:rsid w:val="00991FF5"/>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d">
    <w:name w:val="Необходимые документы"/>
    <w:basedOn w:val="aff4"/>
    <w:next w:val="a"/>
    <w:uiPriority w:val="99"/>
    <w:rsid w:val="00991FF5"/>
    <w:pPr>
      <w:ind w:firstLine="118"/>
    </w:pPr>
  </w:style>
  <w:style w:type="paragraph" w:customStyle="1" w:styleId="afffe">
    <w:name w:val="Нормальный (таблица)"/>
    <w:basedOn w:val="a"/>
    <w:next w:val="a"/>
    <w:uiPriority w:val="99"/>
    <w:rsid w:val="00991FF5"/>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
    <w:name w:val="Таблицы (моноширинный)"/>
    <w:basedOn w:val="a"/>
    <w:next w:val="a"/>
    <w:uiPriority w:val="99"/>
    <w:rsid w:val="00991FF5"/>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0">
    <w:name w:val="Оглавление"/>
    <w:basedOn w:val="affff"/>
    <w:next w:val="a"/>
    <w:uiPriority w:val="99"/>
    <w:rsid w:val="00991FF5"/>
    <w:pPr>
      <w:ind w:left="140"/>
    </w:pPr>
  </w:style>
  <w:style w:type="paragraph" w:customStyle="1" w:styleId="affff1">
    <w:name w:val="Переменная часть"/>
    <w:basedOn w:val="aff8"/>
    <w:next w:val="a"/>
    <w:uiPriority w:val="99"/>
    <w:rsid w:val="00991FF5"/>
    <w:rPr>
      <w:sz w:val="18"/>
      <w:szCs w:val="18"/>
    </w:rPr>
  </w:style>
  <w:style w:type="paragraph" w:customStyle="1" w:styleId="affff2">
    <w:name w:val="Подвал для информации об изменениях"/>
    <w:basedOn w:val="1"/>
    <w:next w:val="a"/>
    <w:uiPriority w:val="99"/>
    <w:rsid w:val="00991FF5"/>
    <w:pPr>
      <w:keepLines/>
      <w:tabs>
        <w:tab w:val="clear" w:pos="432"/>
      </w:tabs>
      <w:suppressAutoHyphens w:val="0"/>
      <w:autoSpaceDN w:val="0"/>
      <w:adjustRightInd w:val="0"/>
      <w:spacing w:before="480" w:after="240" w:line="360" w:lineRule="auto"/>
      <w:ind w:firstLine="709"/>
      <w:jc w:val="center"/>
      <w:outlineLvl w:val="9"/>
    </w:pPr>
    <w:rPr>
      <w:sz w:val="18"/>
      <w:szCs w:val="18"/>
      <w:lang w:val="x-none" w:eastAsia="x-none"/>
    </w:rPr>
  </w:style>
  <w:style w:type="paragraph" w:customStyle="1" w:styleId="affff3">
    <w:name w:val="Подзаголовок для информации об изменениях"/>
    <w:basedOn w:val="afff0"/>
    <w:next w:val="a"/>
    <w:uiPriority w:val="99"/>
    <w:rsid w:val="00991FF5"/>
    <w:rPr>
      <w:b/>
      <w:bCs/>
    </w:rPr>
  </w:style>
  <w:style w:type="paragraph" w:customStyle="1" w:styleId="affff4">
    <w:name w:val="Подчёркнуный текст"/>
    <w:basedOn w:val="a"/>
    <w:next w:val="a"/>
    <w:uiPriority w:val="99"/>
    <w:rsid w:val="00991FF5"/>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5">
    <w:name w:val="Постоянная часть"/>
    <w:basedOn w:val="aff8"/>
    <w:next w:val="a"/>
    <w:uiPriority w:val="99"/>
    <w:rsid w:val="00991FF5"/>
    <w:rPr>
      <w:sz w:val="20"/>
      <w:szCs w:val="20"/>
    </w:rPr>
  </w:style>
  <w:style w:type="paragraph" w:customStyle="1" w:styleId="affff6">
    <w:name w:val="Прижатый влево"/>
    <w:basedOn w:val="a"/>
    <w:next w:val="a"/>
    <w:uiPriority w:val="99"/>
    <w:rsid w:val="00991FF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7">
    <w:name w:val="Пример."/>
    <w:basedOn w:val="aff4"/>
    <w:next w:val="a"/>
    <w:uiPriority w:val="99"/>
    <w:rsid w:val="00991FF5"/>
  </w:style>
  <w:style w:type="paragraph" w:customStyle="1" w:styleId="affff8">
    <w:name w:val="Примечание."/>
    <w:basedOn w:val="aff4"/>
    <w:next w:val="a"/>
    <w:uiPriority w:val="99"/>
    <w:rsid w:val="00991FF5"/>
  </w:style>
  <w:style w:type="paragraph" w:customStyle="1" w:styleId="affff9">
    <w:name w:val="Словарная статья"/>
    <w:basedOn w:val="a"/>
    <w:next w:val="a"/>
    <w:uiPriority w:val="99"/>
    <w:rsid w:val="00991FF5"/>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a">
    <w:name w:val="Ссылка на официальную публикацию"/>
    <w:basedOn w:val="a"/>
    <w:next w:val="a"/>
    <w:uiPriority w:val="99"/>
    <w:rsid w:val="00991FF5"/>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b">
    <w:name w:val="Текст в таблице"/>
    <w:basedOn w:val="afffe"/>
    <w:next w:val="a"/>
    <w:uiPriority w:val="99"/>
    <w:rsid w:val="00991FF5"/>
    <w:pPr>
      <w:ind w:firstLine="500"/>
    </w:pPr>
  </w:style>
  <w:style w:type="paragraph" w:customStyle="1" w:styleId="affffc">
    <w:name w:val="Текст ЭР (см. также)"/>
    <w:basedOn w:val="a"/>
    <w:next w:val="a"/>
    <w:uiPriority w:val="99"/>
    <w:rsid w:val="00991FF5"/>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d">
    <w:name w:val="Технический комментарий"/>
    <w:basedOn w:val="a"/>
    <w:next w:val="a"/>
    <w:uiPriority w:val="99"/>
    <w:rsid w:val="00991FF5"/>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e">
    <w:name w:val="Формула"/>
    <w:basedOn w:val="a"/>
    <w:next w:val="a"/>
    <w:uiPriority w:val="99"/>
    <w:rsid w:val="00991FF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f">
    <w:name w:val="Центрированный (таблица)"/>
    <w:basedOn w:val="afffe"/>
    <w:next w:val="a"/>
    <w:uiPriority w:val="99"/>
    <w:rsid w:val="00991FF5"/>
    <w:pPr>
      <w:jc w:val="center"/>
    </w:pPr>
  </w:style>
  <w:style w:type="paragraph" w:customStyle="1" w:styleId="-">
    <w:name w:val="ЭР-содержание (правое окно)"/>
    <w:basedOn w:val="a"/>
    <w:next w:val="a"/>
    <w:uiPriority w:val="99"/>
    <w:rsid w:val="00991FF5"/>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1">
    <w:name w:val="s_1"/>
    <w:basedOn w:val="a"/>
    <w:rsid w:val="00991F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f0">
    <w:name w:val="page number"/>
    <w:unhideWhenUsed/>
    <w:rsid w:val="00991FF5"/>
    <w:rPr>
      <w:rFonts w:ascii="Times New Roman" w:hAnsi="Times New Roman" w:cs="Times New Roman" w:hint="default"/>
    </w:rPr>
  </w:style>
  <w:style w:type="character" w:styleId="afffff1">
    <w:name w:val="endnote reference"/>
    <w:uiPriority w:val="99"/>
    <w:semiHidden/>
    <w:unhideWhenUsed/>
    <w:rsid w:val="00991FF5"/>
    <w:rPr>
      <w:rFonts w:ascii="Times New Roman" w:hAnsi="Times New Roman" w:cs="Times New Roman" w:hint="default"/>
      <w:vertAlign w:val="superscript"/>
    </w:rPr>
  </w:style>
  <w:style w:type="character" w:customStyle="1" w:styleId="blk">
    <w:name w:val="blk"/>
    <w:rsid w:val="00991FF5"/>
  </w:style>
  <w:style w:type="character" w:customStyle="1" w:styleId="FootnoteTextChar">
    <w:name w:val="Footnote Text Char"/>
    <w:locked/>
    <w:rsid w:val="00991FF5"/>
    <w:rPr>
      <w:rFonts w:ascii="Times New Roman" w:hAnsi="Times New Roman" w:cs="Times New Roman" w:hint="default"/>
      <w:sz w:val="20"/>
      <w:lang w:val="x-none" w:eastAsia="ru-RU"/>
    </w:rPr>
  </w:style>
  <w:style w:type="character" w:customStyle="1" w:styleId="113">
    <w:name w:val="Текст примечания Знак11"/>
    <w:uiPriority w:val="99"/>
    <w:rsid w:val="00991FF5"/>
    <w:rPr>
      <w:rFonts w:ascii="Times New Roman" w:hAnsi="Times New Roman" w:cs="Times New Roman" w:hint="default"/>
      <w:sz w:val="20"/>
      <w:szCs w:val="20"/>
    </w:rPr>
  </w:style>
  <w:style w:type="character" w:customStyle="1" w:styleId="1c">
    <w:name w:val="Текст примечания Знак1"/>
    <w:uiPriority w:val="99"/>
    <w:rsid w:val="00991FF5"/>
    <w:rPr>
      <w:rFonts w:ascii="Times New Roman" w:hAnsi="Times New Roman" w:cs="Times New Roman" w:hint="default"/>
      <w:sz w:val="20"/>
      <w:szCs w:val="20"/>
    </w:rPr>
  </w:style>
  <w:style w:type="character" w:customStyle="1" w:styleId="114">
    <w:name w:val="Тема примечания Знак11"/>
    <w:uiPriority w:val="99"/>
    <w:rsid w:val="00991FF5"/>
    <w:rPr>
      <w:rFonts w:ascii="Times New Roman" w:hAnsi="Times New Roman" w:cs="Times New Roman" w:hint="default"/>
      <w:b/>
      <w:bCs/>
      <w:sz w:val="20"/>
      <w:szCs w:val="20"/>
    </w:rPr>
  </w:style>
  <w:style w:type="character" w:customStyle="1" w:styleId="1d">
    <w:name w:val="Тема примечания Знак1"/>
    <w:uiPriority w:val="99"/>
    <w:rsid w:val="00991FF5"/>
    <w:rPr>
      <w:rFonts w:ascii="Times New Roman" w:hAnsi="Times New Roman" w:cs="Times New Roman" w:hint="default"/>
      <w:b/>
      <w:bCs/>
      <w:sz w:val="20"/>
      <w:szCs w:val="20"/>
    </w:rPr>
  </w:style>
  <w:style w:type="character" w:customStyle="1" w:styleId="apple-converted-space">
    <w:name w:val="apple-converted-space"/>
    <w:rsid w:val="00991FF5"/>
  </w:style>
  <w:style w:type="character" w:customStyle="1" w:styleId="afffff2">
    <w:name w:val="Цветовое выделение"/>
    <w:uiPriority w:val="99"/>
    <w:rsid w:val="00991FF5"/>
    <w:rPr>
      <w:b/>
      <w:bCs w:val="0"/>
      <w:color w:val="26282F"/>
    </w:rPr>
  </w:style>
  <w:style w:type="character" w:customStyle="1" w:styleId="afffff3">
    <w:name w:val="Гипертекстовая ссылка"/>
    <w:uiPriority w:val="99"/>
    <w:rsid w:val="00991FF5"/>
    <w:rPr>
      <w:b/>
      <w:bCs w:val="0"/>
      <w:color w:val="106BBE"/>
    </w:rPr>
  </w:style>
  <w:style w:type="character" w:customStyle="1" w:styleId="afffff4">
    <w:name w:val="Активная гипертекстовая ссылка"/>
    <w:uiPriority w:val="99"/>
    <w:rsid w:val="00991FF5"/>
    <w:rPr>
      <w:b/>
      <w:bCs w:val="0"/>
      <w:color w:val="106BBE"/>
      <w:u w:val="single"/>
    </w:rPr>
  </w:style>
  <w:style w:type="character" w:customStyle="1" w:styleId="afffff5">
    <w:name w:val="Выделение для Базового Поиска"/>
    <w:uiPriority w:val="99"/>
    <w:rsid w:val="00991FF5"/>
    <w:rPr>
      <w:b/>
      <w:bCs w:val="0"/>
      <w:color w:val="0058A9"/>
    </w:rPr>
  </w:style>
  <w:style w:type="character" w:customStyle="1" w:styleId="afffff6">
    <w:name w:val="Выделение для Базового Поиска (курсив)"/>
    <w:uiPriority w:val="99"/>
    <w:rsid w:val="00991FF5"/>
    <w:rPr>
      <w:b/>
      <w:bCs w:val="0"/>
      <w:i/>
      <w:iCs w:val="0"/>
      <w:color w:val="0058A9"/>
    </w:rPr>
  </w:style>
  <w:style w:type="character" w:customStyle="1" w:styleId="afffff7">
    <w:name w:val="Заголовок своего сообщения"/>
    <w:uiPriority w:val="99"/>
    <w:rsid w:val="00991FF5"/>
    <w:rPr>
      <w:b/>
      <w:bCs w:val="0"/>
      <w:color w:val="26282F"/>
    </w:rPr>
  </w:style>
  <w:style w:type="character" w:customStyle="1" w:styleId="afffff8">
    <w:name w:val="Заголовок чужого сообщения"/>
    <w:uiPriority w:val="99"/>
    <w:rsid w:val="00991FF5"/>
    <w:rPr>
      <w:b/>
      <w:bCs w:val="0"/>
      <w:color w:val="FF0000"/>
    </w:rPr>
  </w:style>
  <w:style w:type="character" w:customStyle="1" w:styleId="afffff9">
    <w:name w:val="Найденные слова"/>
    <w:uiPriority w:val="99"/>
    <w:rsid w:val="00991FF5"/>
    <w:rPr>
      <w:b/>
      <w:bCs w:val="0"/>
      <w:color w:val="26282F"/>
      <w:shd w:val="clear" w:color="auto" w:fill="FFF580"/>
    </w:rPr>
  </w:style>
  <w:style w:type="character" w:customStyle="1" w:styleId="afffffa">
    <w:name w:val="Не вступил в силу"/>
    <w:uiPriority w:val="99"/>
    <w:rsid w:val="00991FF5"/>
    <w:rPr>
      <w:b/>
      <w:bCs w:val="0"/>
      <w:color w:val="000000"/>
      <w:shd w:val="clear" w:color="auto" w:fill="D8EDE8"/>
    </w:rPr>
  </w:style>
  <w:style w:type="character" w:customStyle="1" w:styleId="afffffb">
    <w:name w:val="Опечатки"/>
    <w:uiPriority w:val="99"/>
    <w:rsid w:val="00991FF5"/>
    <w:rPr>
      <w:color w:val="FF0000"/>
    </w:rPr>
  </w:style>
  <w:style w:type="character" w:customStyle="1" w:styleId="afffffc">
    <w:name w:val="Продолжение ссылки"/>
    <w:uiPriority w:val="99"/>
    <w:rsid w:val="00991FF5"/>
  </w:style>
  <w:style w:type="character" w:customStyle="1" w:styleId="afffffd">
    <w:name w:val="Сравнение редакций"/>
    <w:uiPriority w:val="99"/>
    <w:rsid w:val="00991FF5"/>
    <w:rPr>
      <w:b/>
      <w:bCs w:val="0"/>
      <w:color w:val="26282F"/>
    </w:rPr>
  </w:style>
  <w:style w:type="character" w:customStyle="1" w:styleId="afffffe">
    <w:name w:val="Сравнение редакций. Добавленный фрагмент"/>
    <w:uiPriority w:val="99"/>
    <w:rsid w:val="00991FF5"/>
    <w:rPr>
      <w:color w:val="000000"/>
      <w:shd w:val="clear" w:color="auto" w:fill="C1D7FF"/>
    </w:rPr>
  </w:style>
  <w:style w:type="character" w:customStyle="1" w:styleId="affffff">
    <w:name w:val="Сравнение редакций. Удаленный фрагмент"/>
    <w:uiPriority w:val="99"/>
    <w:rsid w:val="00991FF5"/>
    <w:rPr>
      <w:color w:val="000000"/>
      <w:shd w:val="clear" w:color="auto" w:fill="C4C413"/>
    </w:rPr>
  </w:style>
  <w:style w:type="character" w:customStyle="1" w:styleId="affffff0">
    <w:name w:val="Ссылка на утративший силу документ"/>
    <w:uiPriority w:val="99"/>
    <w:rsid w:val="00991FF5"/>
    <w:rPr>
      <w:b/>
      <w:bCs w:val="0"/>
      <w:color w:val="749232"/>
    </w:rPr>
  </w:style>
  <w:style w:type="character" w:customStyle="1" w:styleId="affffff1">
    <w:name w:val="Утратил силу"/>
    <w:uiPriority w:val="99"/>
    <w:rsid w:val="00991FF5"/>
    <w:rPr>
      <w:b/>
      <w:bCs w:val="0"/>
      <w:strike/>
      <w:color w:val="666600"/>
    </w:rPr>
  </w:style>
  <w:style w:type="character" w:customStyle="1" w:styleId="affffff2">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991FF5"/>
    <w:rPr>
      <w:rFonts w:ascii="Times New Roman" w:hAnsi="Times New Roman" w:cs="Times New Roman" w:hint="default"/>
      <w:sz w:val="24"/>
      <w:szCs w:val="24"/>
      <w:lang w:val="en-US" w:eastAsia="nl-NL"/>
    </w:rPr>
  </w:style>
  <w:style w:type="table" w:customStyle="1" w:styleId="2b">
    <w:name w:val="Сетка таблицы2"/>
    <w:basedOn w:val="a1"/>
    <w:next w:val="a8"/>
    <w:uiPriority w:val="39"/>
    <w:rsid w:val="00991FF5"/>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qFormat/>
    <w:rsid w:val="00991FF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ffffff3">
    <w:name w:val="Strong"/>
    <w:uiPriority w:val="22"/>
    <w:qFormat/>
    <w:rsid w:val="00991FF5"/>
    <w:rPr>
      <w:b/>
      <w:bCs/>
    </w:rPr>
  </w:style>
  <w:style w:type="character" w:styleId="affffff4">
    <w:name w:val="Subtle Emphasis"/>
    <w:uiPriority w:val="19"/>
    <w:qFormat/>
    <w:rsid w:val="00991FF5"/>
    <w:rPr>
      <w:i/>
      <w:iCs/>
      <w:color w:val="404040"/>
    </w:rPr>
  </w:style>
  <w:style w:type="paragraph" w:styleId="affffff5">
    <w:name w:val="TOC Heading"/>
    <w:basedOn w:val="1"/>
    <w:next w:val="a"/>
    <w:uiPriority w:val="39"/>
    <w:unhideWhenUsed/>
    <w:qFormat/>
    <w:rsid w:val="00991FF5"/>
    <w:pPr>
      <w:keepLines/>
      <w:tabs>
        <w:tab w:val="clear" w:pos="432"/>
      </w:tabs>
      <w:suppressAutoHyphens w:val="0"/>
      <w:autoSpaceDE/>
      <w:spacing w:before="240" w:line="259" w:lineRule="auto"/>
      <w:ind w:firstLine="709"/>
      <w:outlineLvl w:val="9"/>
    </w:pPr>
    <w:rPr>
      <w:rFonts w:ascii="@Batang" w:eastAsia="Segoe UI" w:hAnsi="@Batang" w:cs="Segoe UI"/>
      <w:color w:val="2F5496"/>
      <w:lang w:eastAsia="ru-RU"/>
    </w:rPr>
  </w:style>
  <w:style w:type="table" w:customStyle="1" w:styleId="310">
    <w:name w:val="Таблица простая 31"/>
    <w:basedOn w:val="a1"/>
    <w:uiPriority w:val="43"/>
    <w:rsid w:val="00991FF5"/>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c">
    <w:name w:val="Заголовок Знак2"/>
    <w:uiPriority w:val="10"/>
    <w:rsid w:val="00991FF5"/>
    <w:rPr>
      <w:rFonts w:ascii="Segoe UI" w:eastAsia="Segoe UI" w:hAnsi="Segoe UI" w:cs="Segoe UI"/>
      <w:kern w:val="28"/>
      <w:sz w:val="24"/>
      <w:szCs w:val="24"/>
      <w:lang w:eastAsia="ru-RU"/>
    </w:rPr>
  </w:style>
  <w:style w:type="paragraph" w:customStyle="1" w:styleId="120">
    <w:name w:val="таблСлева12"/>
    <w:basedOn w:val="a"/>
    <w:uiPriority w:val="3"/>
    <w:qFormat/>
    <w:rsid w:val="00991FF5"/>
    <w:pPr>
      <w:snapToGrid w:val="0"/>
      <w:spacing w:after="0" w:line="240" w:lineRule="auto"/>
    </w:pPr>
    <w:rPr>
      <w:rFonts w:ascii="Segoe UI" w:eastAsia="Segoe UI" w:hAnsi="Segoe UI" w:cs="Segoe UI"/>
      <w:iCs/>
      <w:sz w:val="24"/>
      <w:szCs w:val="28"/>
      <w:lang w:eastAsia="ru-RU"/>
    </w:rPr>
  </w:style>
  <w:style w:type="paragraph" w:customStyle="1" w:styleId="s16">
    <w:name w:val="s_16"/>
    <w:basedOn w:val="a"/>
    <w:rsid w:val="00991FF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991FF5"/>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d">
    <w:name w:val="Неразрешенное упоминание2"/>
    <w:uiPriority w:val="99"/>
    <w:semiHidden/>
    <w:unhideWhenUsed/>
    <w:rsid w:val="00991FF5"/>
    <w:rPr>
      <w:color w:val="605E5C"/>
      <w:shd w:val="clear" w:color="auto" w:fill="E1DFDD"/>
    </w:rPr>
  </w:style>
  <w:style w:type="character" w:customStyle="1" w:styleId="c7">
    <w:name w:val="c7"/>
    <w:rsid w:val="00991FF5"/>
    <w:rPr>
      <w:rFonts w:cs="Times New Roman"/>
    </w:rPr>
  </w:style>
  <w:style w:type="paragraph" w:customStyle="1" w:styleId="xl63">
    <w:name w:val="xl63"/>
    <w:basedOn w:val="a"/>
    <w:rsid w:val="00991F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991FF5"/>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991FF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66">
    <w:name w:val="xl66"/>
    <w:basedOn w:val="a"/>
    <w:rsid w:val="00991FF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991FF5"/>
    <w:pPr>
      <w:pBdr>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991FF5"/>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991FF5"/>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0">
    <w:name w:val="xl70"/>
    <w:basedOn w:val="a"/>
    <w:rsid w:val="00991FF5"/>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1">
    <w:name w:val="xl71"/>
    <w:basedOn w:val="a"/>
    <w:rsid w:val="00991FF5"/>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2">
    <w:name w:val="xl72"/>
    <w:basedOn w:val="a"/>
    <w:rsid w:val="00991FF5"/>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991FF5"/>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991FF5"/>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991FF5"/>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991FF5"/>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7">
    <w:name w:val="xl77"/>
    <w:basedOn w:val="a"/>
    <w:rsid w:val="00991FF5"/>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991FF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9">
    <w:name w:val="xl79"/>
    <w:basedOn w:val="a"/>
    <w:rsid w:val="00991F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0">
    <w:name w:val="xl80"/>
    <w:basedOn w:val="a"/>
    <w:rsid w:val="00991FF5"/>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991FF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2">
    <w:name w:val="xl82"/>
    <w:basedOn w:val="a"/>
    <w:rsid w:val="00991FF5"/>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3">
    <w:name w:val="xl83"/>
    <w:basedOn w:val="a"/>
    <w:rsid w:val="00991FF5"/>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4">
    <w:name w:val="xl84"/>
    <w:basedOn w:val="a"/>
    <w:rsid w:val="00991FF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5">
    <w:name w:val="xl85"/>
    <w:basedOn w:val="a"/>
    <w:rsid w:val="00991FF5"/>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6">
    <w:name w:val="xl86"/>
    <w:basedOn w:val="a"/>
    <w:rsid w:val="00991FF5"/>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991FF5"/>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991FF5"/>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991FF5"/>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991FF5"/>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991FF5"/>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2">
    <w:name w:val="xl92"/>
    <w:basedOn w:val="a"/>
    <w:rsid w:val="00991FF5"/>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3">
    <w:name w:val="xl93"/>
    <w:basedOn w:val="a"/>
    <w:rsid w:val="00991FF5"/>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4">
    <w:name w:val="xl94"/>
    <w:basedOn w:val="a"/>
    <w:rsid w:val="00991F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95">
    <w:name w:val="xl95"/>
    <w:basedOn w:val="a"/>
    <w:rsid w:val="00991F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96">
    <w:name w:val="xl96"/>
    <w:basedOn w:val="a"/>
    <w:rsid w:val="00991F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7">
    <w:name w:val="xl97"/>
    <w:basedOn w:val="a"/>
    <w:rsid w:val="00991F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8">
    <w:name w:val="xl98"/>
    <w:basedOn w:val="a"/>
    <w:rsid w:val="00991FF5"/>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9">
    <w:name w:val="xl99"/>
    <w:basedOn w:val="a"/>
    <w:rsid w:val="00991FF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0">
    <w:name w:val="xl100"/>
    <w:basedOn w:val="a"/>
    <w:rsid w:val="00991FF5"/>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01">
    <w:name w:val="xl101"/>
    <w:basedOn w:val="a"/>
    <w:rsid w:val="00991FF5"/>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02">
    <w:name w:val="xl102"/>
    <w:basedOn w:val="a"/>
    <w:rsid w:val="00991FF5"/>
    <w:pPr>
      <w:pBdr>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991FF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991FF5"/>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991FF5"/>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991FF5"/>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991FF5"/>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991FF5"/>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09">
    <w:name w:val="xl109"/>
    <w:basedOn w:val="a"/>
    <w:rsid w:val="00991FF5"/>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991FF5"/>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991FF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991FF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991FF5"/>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991FF5"/>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991FF5"/>
    <w:pPr>
      <w:pBdr>
        <w:left w:val="single" w:sz="4"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16">
    <w:name w:val="xl116"/>
    <w:basedOn w:val="a"/>
    <w:rsid w:val="00991FF5"/>
    <w:pPr>
      <w:pBdr>
        <w:left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17">
    <w:name w:val="xl117"/>
    <w:basedOn w:val="a"/>
    <w:rsid w:val="00991FF5"/>
    <w:pPr>
      <w:pBdr>
        <w:top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8">
    <w:name w:val="xl118"/>
    <w:basedOn w:val="a"/>
    <w:rsid w:val="00991FF5"/>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9">
    <w:name w:val="xl119"/>
    <w:basedOn w:val="a"/>
    <w:rsid w:val="00991FF5"/>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20">
    <w:name w:val="xl120"/>
    <w:basedOn w:val="a"/>
    <w:rsid w:val="00991FF5"/>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991FF5"/>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991FF5"/>
    <w:pPr>
      <w:pBdr>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23">
    <w:name w:val="xl123"/>
    <w:basedOn w:val="a"/>
    <w:rsid w:val="00991FF5"/>
    <w:pPr>
      <w:pBdr>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991FF5"/>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991FF5"/>
    <w:pPr>
      <w:pBdr>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991FF5"/>
    <w:pPr>
      <w:pBdr>
        <w:left w:val="single" w:sz="8" w:space="0" w:color="auto"/>
        <w:bottom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27">
    <w:name w:val="xl127"/>
    <w:basedOn w:val="a"/>
    <w:rsid w:val="00991FF5"/>
    <w:pPr>
      <w:pBdr>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991FF5"/>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991FF5"/>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991FF5"/>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1">
    <w:name w:val="xl131"/>
    <w:basedOn w:val="a"/>
    <w:rsid w:val="00991FF5"/>
    <w:pPr>
      <w:pBdr>
        <w:top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991FF5"/>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3">
    <w:name w:val="xl133"/>
    <w:basedOn w:val="a"/>
    <w:rsid w:val="00991FF5"/>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134">
    <w:name w:val="xl134"/>
    <w:basedOn w:val="a"/>
    <w:rsid w:val="00991FF5"/>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35">
    <w:name w:val="xl135"/>
    <w:basedOn w:val="a"/>
    <w:rsid w:val="00991FF5"/>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6">
    <w:name w:val="xl136"/>
    <w:basedOn w:val="a"/>
    <w:rsid w:val="00991FF5"/>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37">
    <w:name w:val="xl137"/>
    <w:basedOn w:val="a"/>
    <w:rsid w:val="00991FF5"/>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991FF5"/>
    <w:pPr>
      <w:pBdr>
        <w:top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991FF5"/>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991FF5"/>
    <w:pPr>
      <w:pBdr>
        <w:top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991FF5"/>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42">
    <w:name w:val="xl142"/>
    <w:basedOn w:val="a"/>
    <w:rsid w:val="00991FF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991FF5"/>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44">
    <w:name w:val="xl144"/>
    <w:basedOn w:val="a"/>
    <w:rsid w:val="00991FF5"/>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991FF5"/>
    <w:pPr>
      <w:pBdr>
        <w:right w:val="single" w:sz="8" w:space="0" w:color="auto"/>
      </w:pBd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991FF5"/>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991FF5"/>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991FF5"/>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991FF5"/>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991FF5"/>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991FF5"/>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991FF5"/>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3">
    <w:name w:val="xl153"/>
    <w:basedOn w:val="a"/>
    <w:rsid w:val="00991FF5"/>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991FF5"/>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991FF5"/>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991FF5"/>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7">
    <w:name w:val="xl157"/>
    <w:basedOn w:val="a"/>
    <w:rsid w:val="00991FF5"/>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
    <w:rsid w:val="00991FF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991FF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991FF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991FF5"/>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991FF5"/>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991FF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991FF5"/>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991FF5"/>
    <w:pPr>
      <w:pBdr>
        <w:left w:val="single" w:sz="4" w:space="0" w:color="auto"/>
        <w:bottom w:val="single" w:sz="4" w:space="0" w:color="auto"/>
        <w:right w:val="single" w:sz="4" w:space="0" w:color="auto"/>
      </w:pBdr>
      <w:shd w:val="clear" w:color="000000" w:fill="FFCC99"/>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66">
    <w:name w:val="xl166"/>
    <w:basedOn w:val="a"/>
    <w:rsid w:val="00991FF5"/>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991FF5"/>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991FF5"/>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991FF5"/>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991FF5"/>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991FF5"/>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991FF5"/>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991FF5"/>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991FF5"/>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991FF5"/>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991FF5"/>
    <w:pPr>
      <w:pBdr>
        <w:left w:val="single" w:sz="4" w:space="0" w:color="auto"/>
        <w:bottom w:val="single" w:sz="8"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991F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0"/>
    <w:rsid w:val="00991FF5"/>
  </w:style>
  <w:style w:type="paragraph" w:customStyle="1" w:styleId="c18">
    <w:name w:val="c18"/>
    <w:basedOn w:val="a"/>
    <w:rsid w:val="00991F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basedOn w:val="a0"/>
    <w:rsid w:val="00991FF5"/>
  </w:style>
  <w:style w:type="numbering" w:customStyle="1" w:styleId="2e">
    <w:name w:val="Нет списка2"/>
    <w:next w:val="a2"/>
    <w:uiPriority w:val="99"/>
    <w:semiHidden/>
    <w:unhideWhenUsed/>
    <w:rsid w:val="00991FF5"/>
  </w:style>
  <w:style w:type="character" w:customStyle="1" w:styleId="c21">
    <w:name w:val="c21"/>
    <w:basedOn w:val="a0"/>
    <w:rsid w:val="00991FF5"/>
  </w:style>
  <w:style w:type="paragraph" w:customStyle="1" w:styleId="xl177">
    <w:name w:val="xl177"/>
    <w:basedOn w:val="a"/>
    <w:rsid w:val="00991FF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991FF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991FF5"/>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991FF5"/>
    <w:pP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character" w:customStyle="1" w:styleId="1e">
    <w:name w:val="Заголовок Знак1"/>
    <w:basedOn w:val="a0"/>
    <w:uiPriority w:val="10"/>
    <w:rsid w:val="00991FF5"/>
    <w:rPr>
      <w:rFonts w:asciiTheme="majorHAnsi" w:eastAsiaTheme="majorEastAsia" w:hAnsiTheme="majorHAnsi" w:cstheme="majorBidi"/>
      <w:spacing w:val="-10"/>
      <w:kern w:val="28"/>
      <w:sz w:val="56"/>
      <w:szCs w:val="56"/>
    </w:rPr>
  </w:style>
  <w:style w:type="paragraph" w:customStyle="1" w:styleId="1f">
    <w:name w:val="Обычный (веб)1"/>
    <w:basedOn w:val="a"/>
    <w:next w:val="a7"/>
    <w:qFormat/>
    <w:rsid w:val="00991FF5"/>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991FF5"/>
    <w:rPr>
      <w:color w:val="605E5C"/>
      <w:shd w:val="clear" w:color="auto" w:fill="E1DFDD"/>
    </w:rPr>
  </w:style>
  <w:style w:type="table" w:customStyle="1" w:styleId="34">
    <w:name w:val="Сетка таблицы3"/>
    <w:basedOn w:val="a1"/>
    <w:next w:val="a8"/>
    <w:uiPriority w:val="39"/>
    <w:rsid w:val="00991FF5"/>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Название Знак1"/>
    <w:uiPriority w:val="10"/>
    <w:rsid w:val="00991FF5"/>
    <w:rPr>
      <w:rFonts w:ascii="Times New Roman" w:hAnsi="Times New Roman"/>
      <w:kern w:val="28"/>
      <w:sz w:val="24"/>
      <w:szCs w:val="24"/>
    </w:rPr>
  </w:style>
  <w:style w:type="table" w:customStyle="1" w:styleId="213">
    <w:name w:val="Сетка таблицы21"/>
    <w:basedOn w:val="a1"/>
    <w:next w:val="a8"/>
    <w:uiPriority w:val="39"/>
    <w:rsid w:val="00991F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991FF5"/>
    <w:rPr>
      <w:color w:val="605E5C"/>
      <w:shd w:val="clear" w:color="auto" w:fill="E1DFDD"/>
    </w:rPr>
  </w:style>
  <w:style w:type="paragraph" w:customStyle="1" w:styleId="ConsPlusCell">
    <w:name w:val="ConsPlusCell"/>
    <w:uiPriority w:val="99"/>
    <w:rsid w:val="00991FF5"/>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6">
    <w:name w:val="Без интервала Знак"/>
    <w:link w:val="af5"/>
    <w:uiPriority w:val="1"/>
    <w:locked/>
    <w:rsid w:val="00991FF5"/>
    <w:rPr>
      <w:rFonts w:ascii="Calibri" w:eastAsia="Calibri" w:hAnsi="Calibri" w:cs="Times New Roman"/>
    </w:rPr>
  </w:style>
  <w:style w:type="character" w:customStyle="1" w:styleId="FontStyle11">
    <w:name w:val="Font Style11"/>
    <w:uiPriority w:val="99"/>
    <w:rsid w:val="00991FF5"/>
    <w:rPr>
      <w:rFonts w:ascii="Times New Roman" w:hAnsi="Times New Roman" w:cs="Times New Roman"/>
      <w:sz w:val="22"/>
      <w:szCs w:val="22"/>
    </w:rPr>
  </w:style>
  <w:style w:type="character" w:customStyle="1" w:styleId="212pt">
    <w:name w:val="Основной текст (2) + 12 pt"/>
    <w:aliases w:val="Полужирный2,Курсив1"/>
    <w:rsid w:val="00991FF5"/>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1">
    <w:name w:val="Раздел 1"/>
    <w:basedOn w:val="1"/>
    <w:link w:val="1f2"/>
    <w:qFormat/>
    <w:rsid w:val="00991FF5"/>
    <w:pPr>
      <w:tabs>
        <w:tab w:val="clear" w:pos="432"/>
      </w:tabs>
      <w:suppressAutoHyphens w:val="0"/>
      <w:autoSpaceDE/>
      <w:spacing w:before="240" w:after="120"/>
      <w:ind w:firstLine="0"/>
      <w:jc w:val="center"/>
    </w:pPr>
    <w:rPr>
      <w:rFonts w:eastAsia="Segoe UI"/>
      <w:b/>
      <w:bCs/>
      <w:kern w:val="32"/>
      <w:lang w:val="x-none" w:eastAsia="x-none"/>
    </w:rPr>
  </w:style>
  <w:style w:type="paragraph" w:customStyle="1" w:styleId="115">
    <w:name w:val="Раздел 1.1"/>
    <w:basedOn w:val="aff"/>
    <w:link w:val="116"/>
    <w:qFormat/>
    <w:rsid w:val="00991FF5"/>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2">
    <w:name w:val="Раздел 1 Знак"/>
    <w:basedOn w:val="10"/>
    <w:link w:val="1f1"/>
    <w:rsid w:val="00991FF5"/>
    <w:rPr>
      <w:rFonts w:ascii="Times New Roman" w:eastAsia="Segoe UI" w:hAnsi="Times New Roman" w:cs="Times New Roman"/>
      <w:b/>
      <w:bCs/>
      <w:kern w:val="32"/>
      <w:sz w:val="24"/>
      <w:szCs w:val="24"/>
      <w:lang w:val="x-none" w:eastAsia="x-none"/>
    </w:rPr>
  </w:style>
  <w:style w:type="character" w:customStyle="1" w:styleId="116">
    <w:name w:val="Раздел 1.1 Знак"/>
    <w:basedOn w:val="aff0"/>
    <w:link w:val="115"/>
    <w:rsid w:val="00991FF5"/>
    <w:rPr>
      <w:rFonts w:ascii="Times New Roman" w:eastAsia="Segoe UI" w:hAnsi="Times New Roman" w:cs="Times New Roman"/>
      <w:color w:val="5A5A5A" w:themeColor="text1" w:themeTint="A5"/>
      <w:spacing w:val="15"/>
      <w:sz w:val="24"/>
      <w:szCs w:val="24"/>
      <w:lang w:eastAsia="ru-RU"/>
    </w:rPr>
  </w:style>
  <w:style w:type="table" w:customStyle="1" w:styleId="1111">
    <w:name w:val="Сетка таблицы1111"/>
    <w:basedOn w:val="a1"/>
    <w:uiPriority w:val="59"/>
    <w:rsid w:val="00991FF5"/>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991FF5"/>
    <w:pPr>
      <w:spacing w:after="0"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991FF5"/>
    <w:pPr>
      <w:spacing w:after="0"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8"/>
    <w:uiPriority w:val="39"/>
    <w:rsid w:val="00991F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Знак сноски1"/>
    <w:basedOn w:val="a"/>
    <w:link w:val="af7"/>
    <w:rsid w:val="00991FF5"/>
    <w:pPr>
      <w:spacing w:after="0" w:line="240" w:lineRule="auto"/>
    </w:pPr>
    <w:rPr>
      <w:rFonts w:ascii="Times New Roman" w:hAnsi="Times New Roman" w:cs="Times New Roman"/>
      <w:vertAlign w:val="superscript"/>
    </w:rPr>
  </w:style>
  <w:style w:type="paragraph" w:customStyle="1" w:styleId="formattext">
    <w:name w:val="formattext"/>
    <w:basedOn w:val="a"/>
    <w:rsid w:val="00991FF5"/>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35">
    <w:name w:val="Нет списка3"/>
    <w:next w:val="a2"/>
    <w:uiPriority w:val="99"/>
    <w:semiHidden/>
    <w:unhideWhenUsed/>
    <w:rsid w:val="00991FF5"/>
  </w:style>
  <w:style w:type="table" w:customStyle="1" w:styleId="50">
    <w:name w:val="Сетка таблицы5"/>
    <w:basedOn w:val="a1"/>
    <w:next w:val="a8"/>
    <w:rsid w:val="00991FF5"/>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
    <w:name w:val="Table Normal14"/>
    <w:uiPriority w:val="2"/>
    <w:semiHidden/>
    <w:unhideWhenUsed/>
    <w:qFormat/>
    <w:rsid w:val="00991FF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styleId="36">
    <w:name w:val="Plain Table 3"/>
    <w:basedOn w:val="a1"/>
    <w:uiPriority w:val="43"/>
    <w:rsid w:val="00991FF5"/>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51">
    <w:name w:val="Неразрешенное упоминание5"/>
    <w:uiPriority w:val="99"/>
    <w:semiHidden/>
    <w:unhideWhenUsed/>
    <w:rsid w:val="00991FF5"/>
    <w:rPr>
      <w:color w:val="605E5C"/>
      <w:shd w:val="clear" w:color="auto" w:fill="E1DFDD"/>
    </w:rPr>
  </w:style>
  <w:style w:type="character" w:customStyle="1" w:styleId="FootnoteCharacters">
    <w:name w:val="Footnote Characters"/>
    <w:qFormat/>
    <w:rsid w:val="00991FF5"/>
    <w:rPr>
      <w:rFonts w:cs="Times New Roman"/>
      <w:vertAlign w:val="superscript"/>
    </w:rPr>
  </w:style>
  <w:style w:type="character" w:customStyle="1" w:styleId="FootnoteAnchor">
    <w:name w:val="Footnote Anchor"/>
    <w:rsid w:val="00991FF5"/>
    <w:rPr>
      <w:vertAlign w:val="superscript"/>
    </w:rPr>
  </w:style>
  <w:style w:type="numbering" w:customStyle="1" w:styleId="121">
    <w:name w:val="Нет списка12"/>
    <w:next w:val="a2"/>
    <w:uiPriority w:val="99"/>
    <w:semiHidden/>
    <w:unhideWhenUsed/>
    <w:rsid w:val="00991FF5"/>
  </w:style>
  <w:style w:type="table" w:customStyle="1" w:styleId="TableGrid">
    <w:name w:val="TableGrid"/>
    <w:rsid w:val="00991FF5"/>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11110">
    <w:name w:val="Нет списка1111"/>
    <w:next w:val="a2"/>
    <w:uiPriority w:val="99"/>
    <w:semiHidden/>
    <w:unhideWhenUsed/>
    <w:rsid w:val="00991FF5"/>
  </w:style>
  <w:style w:type="table" w:customStyle="1" w:styleId="122">
    <w:name w:val="Сетка таблицы12"/>
    <w:basedOn w:val="a1"/>
    <w:next w:val="a8"/>
    <w:rsid w:val="00991FF5"/>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
    <w:name w:val="Table Normal15"/>
    <w:uiPriority w:val="2"/>
    <w:semiHidden/>
    <w:unhideWhenUsed/>
    <w:qFormat/>
    <w:rsid w:val="00991FF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2584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znanium.com/catalog/product/1845884" TargetMode="External"/><Relationship Id="rId3" Type="http://schemas.openxmlformats.org/officeDocument/2006/relationships/styles" Target="styles.xml"/><Relationship Id="rId21" Type="http://schemas.openxmlformats.org/officeDocument/2006/relationships/hyperlink" Target="https://znanium.com"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znanium.com/catalog/product/1138882" TargetMode="External"/><Relationship Id="rId2" Type="http://schemas.openxmlformats.org/officeDocument/2006/relationships/numbering" Target="numbering.xml"/><Relationship Id="rId16" Type="http://schemas.openxmlformats.org/officeDocument/2006/relationships/hyperlink" Target="https://znanium.com/catalog/product/1209822" TargetMode="External"/><Relationship Id="rId20" Type="http://schemas.openxmlformats.org/officeDocument/2006/relationships/hyperlink" Target="https://znanium.com/catalog/product/116654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garant.ru/products/ipo/prime/doc/70342082/"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znanium.com/catalog/product/259761"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garant.ru/products/ipo/prime/doc/70342082/" TargetMode="External"/><Relationship Id="rId22" Type="http://schemas.openxmlformats.org/officeDocument/2006/relationships/hyperlink" Target="http://flowerli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2847A-1575-4F88-8A42-B7EF2EAF2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58</Pages>
  <Words>15897</Words>
  <Characters>90618</Characters>
  <Application>Microsoft Office Word</Application>
  <DocSecurity>0</DocSecurity>
  <Lines>755</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Вадим Борисович Лукин</dc:creator>
  <cp:lastModifiedBy>Татьяна Филиппова</cp:lastModifiedBy>
  <cp:revision>13</cp:revision>
  <cp:lastPrinted>2024-12-05T02:39:00Z</cp:lastPrinted>
  <dcterms:created xsi:type="dcterms:W3CDTF">2024-10-22T05:23:00Z</dcterms:created>
  <dcterms:modified xsi:type="dcterms:W3CDTF">2025-11-25T14:37:00Z</dcterms:modified>
</cp:coreProperties>
</file>